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0D74" w:rsidRPr="0079325B" w:rsidRDefault="00337ABC" w:rsidP="00D00D74">
      <w:pPr>
        <w:pStyle w:val="Glava"/>
        <w:ind w:left="-91"/>
      </w:pPr>
      <w:r w:rsidRPr="0012129C">
        <w:rPr>
          <w:noProof/>
        </w:rPr>
        <w:drawing>
          <wp:inline distT="0" distB="0" distL="0" distR="0">
            <wp:extent cx="6400800" cy="797560"/>
            <wp:effectExtent l="0" t="0" r="0" b="0"/>
            <wp:docPr id="1" name="Slika 1" descr="SJN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JN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00800" cy="797560"/>
                    </a:xfrm>
                    <a:prstGeom prst="rect">
                      <a:avLst/>
                    </a:prstGeom>
                    <a:noFill/>
                    <a:ln>
                      <a:noFill/>
                    </a:ln>
                  </pic:spPr>
                </pic:pic>
              </a:graphicData>
            </a:graphic>
          </wp:inline>
        </w:drawing>
      </w:r>
    </w:p>
    <w:p w:rsidR="00391DEF" w:rsidRPr="0079325B" w:rsidRDefault="00391DEF" w:rsidP="00D00D74">
      <w:pPr>
        <w:jc w:val="both"/>
        <w:rPr>
          <w:i w:val="0"/>
          <w:sz w:val="22"/>
          <w:szCs w:val="22"/>
        </w:rPr>
      </w:pPr>
    </w:p>
    <w:p w:rsidR="00391DEF" w:rsidRPr="0079325B" w:rsidRDefault="00391DEF" w:rsidP="00D00D74">
      <w:pPr>
        <w:jc w:val="both"/>
        <w:rPr>
          <w:i w:val="0"/>
          <w:sz w:val="22"/>
          <w:szCs w:val="22"/>
        </w:rPr>
      </w:pPr>
    </w:p>
    <w:p w:rsidR="00804464" w:rsidRPr="0079325B" w:rsidRDefault="00804464" w:rsidP="00BF32CF">
      <w:pPr>
        <w:ind w:left="1080"/>
        <w:jc w:val="both"/>
        <w:rPr>
          <w:sz w:val="22"/>
          <w:szCs w:val="22"/>
        </w:rPr>
      </w:pPr>
    </w:p>
    <w:p w:rsidR="00BA0A34" w:rsidRPr="0027624B" w:rsidRDefault="00BA0A34" w:rsidP="00D709B8">
      <w:pPr>
        <w:ind w:left="1080" w:hanging="1080"/>
        <w:jc w:val="both"/>
        <w:rPr>
          <w:i w:val="0"/>
          <w:sz w:val="22"/>
          <w:szCs w:val="22"/>
        </w:rPr>
      </w:pPr>
      <w:r w:rsidRPr="0027624B">
        <w:rPr>
          <w:i w:val="0"/>
          <w:sz w:val="22"/>
          <w:szCs w:val="22"/>
        </w:rPr>
        <w:t>Številka: 430-</w:t>
      </w:r>
      <w:r w:rsidR="00EC5BE5" w:rsidRPr="0027624B">
        <w:rPr>
          <w:i w:val="0"/>
          <w:sz w:val="22"/>
          <w:szCs w:val="22"/>
        </w:rPr>
        <w:t>2377</w:t>
      </w:r>
      <w:r w:rsidR="00295A0A" w:rsidRPr="0027624B">
        <w:rPr>
          <w:i w:val="0"/>
          <w:sz w:val="22"/>
          <w:szCs w:val="22"/>
        </w:rPr>
        <w:t>/2017-</w:t>
      </w:r>
      <w:r w:rsidR="00445E43">
        <w:rPr>
          <w:i w:val="0"/>
          <w:sz w:val="22"/>
          <w:szCs w:val="22"/>
        </w:rPr>
        <w:t>3</w:t>
      </w:r>
      <w:r w:rsidRPr="0027624B">
        <w:rPr>
          <w:i w:val="0"/>
          <w:sz w:val="22"/>
          <w:szCs w:val="22"/>
        </w:rPr>
        <w:tab/>
      </w:r>
      <w:r w:rsidRPr="0027624B">
        <w:rPr>
          <w:i w:val="0"/>
          <w:sz w:val="22"/>
          <w:szCs w:val="22"/>
        </w:rPr>
        <w:tab/>
      </w:r>
    </w:p>
    <w:p w:rsidR="00BA0A34" w:rsidRPr="0027624B" w:rsidRDefault="00F57696" w:rsidP="00D709B8">
      <w:pPr>
        <w:ind w:left="1080" w:hanging="1080"/>
        <w:jc w:val="both"/>
        <w:rPr>
          <w:i w:val="0"/>
          <w:sz w:val="22"/>
          <w:szCs w:val="22"/>
        </w:rPr>
      </w:pPr>
      <w:r w:rsidRPr="0027624B">
        <w:rPr>
          <w:i w:val="0"/>
          <w:sz w:val="22"/>
          <w:szCs w:val="22"/>
        </w:rPr>
        <w:t>Oznaka JN: 7560-17-</w:t>
      </w:r>
      <w:r w:rsidR="002C5C6B" w:rsidRPr="0027624B">
        <w:rPr>
          <w:i w:val="0"/>
          <w:sz w:val="22"/>
          <w:szCs w:val="22"/>
        </w:rPr>
        <w:t>2100</w:t>
      </w:r>
      <w:r w:rsidR="00EC5BE5" w:rsidRPr="0027624B">
        <w:rPr>
          <w:i w:val="0"/>
          <w:sz w:val="22"/>
          <w:szCs w:val="22"/>
        </w:rPr>
        <w:t>85</w:t>
      </w:r>
    </w:p>
    <w:p w:rsidR="006C7CA5" w:rsidRPr="00F57696" w:rsidRDefault="00BA0A34" w:rsidP="00D709B8">
      <w:pPr>
        <w:ind w:left="1080" w:hanging="1080"/>
        <w:jc w:val="both"/>
        <w:rPr>
          <w:i w:val="0"/>
          <w:sz w:val="22"/>
          <w:szCs w:val="22"/>
        </w:rPr>
      </w:pPr>
      <w:r w:rsidRPr="0027624B">
        <w:rPr>
          <w:i w:val="0"/>
          <w:sz w:val="22"/>
          <w:szCs w:val="22"/>
        </w:rPr>
        <w:t xml:space="preserve">Datum: </w:t>
      </w:r>
      <w:r w:rsidR="0033140D">
        <w:rPr>
          <w:i w:val="0"/>
          <w:sz w:val="22"/>
          <w:szCs w:val="22"/>
        </w:rPr>
        <w:t>20. 12. 2017</w:t>
      </w:r>
    </w:p>
    <w:p w:rsidR="006C7CA5" w:rsidRPr="0079325B" w:rsidRDefault="006C7CA5" w:rsidP="00D709B8">
      <w:pPr>
        <w:ind w:left="1080" w:hanging="1080"/>
        <w:jc w:val="both"/>
        <w:rPr>
          <w:i w:val="0"/>
          <w:sz w:val="22"/>
          <w:szCs w:val="22"/>
        </w:rPr>
      </w:pPr>
    </w:p>
    <w:p w:rsidR="006C7CA5" w:rsidRDefault="006C7CA5" w:rsidP="006C7CA5">
      <w:pPr>
        <w:jc w:val="both"/>
        <w:rPr>
          <w:i w:val="0"/>
          <w:sz w:val="22"/>
          <w:szCs w:val="22"/>
        </w:rPr>
      </w:pPr>
    </w:p>
    <w:p w:rsidR="00CC30C0" w:rsidRPr="0079325B" w:rsidRDefault="00CC30C0" w:rsidP="00FF4ED3">
      <w:pPr>
        <w:rPr>
          <w:i w:val="0"/>
          <w:sz w:val="36"/>
          <w:szCs w:val="36"/>
        </w:rPr>
      </w:pPr>
    </w:p>
    <w:p w:rsidR="00D82FE4" w:rsidRPr="008F30A5" w:rsidRDefault="00D82FE4" w:rsidP="00D709B8">
      <w:pPr>
        <w:jc w:val="center"/>
        <w:rPr>
          <w:i w:val="0"/>
          <w:sz w:val="32"/>
          <w:szCs w:val="32"/>
        </w:rPr>
      </w:pPr>
      <w:r w:rsidRPr="008F30A5">
        <w:rPr>
          <w:b/>
          <w:bCs/>
          <w:i w:val="0"/>
          <w:iCs/>
          <w:sz w:val="32"/>
          <w:szCs w:val="32"/>
        </w:rPr>
        <w:t>DOKUMENTACIJA V ZVEZI Z ODDAJO</w:t>
      </w:r>
    </w:p>
    <w:p w:rsidR="00D82FE4" w:rsidRPr="008F30A5" w:rsidRDefault="00D82FE4" w:rsidP="00D709B8">
      <w:pPr>
        <w:jc w:val="center"/>
        <w:rPr>
          <w:b/>
          <w:i w:val="0"/>
          <w:sz w:val="32"/>
          <w:szCs w:val="32"/>
        </w:rPr>
      </w:pPr>
    </w:p>
    <w:p w:rsidR="00D82FE4" w:rsidRDefault="00D82FE4" w:rsidP="00D709B8">
      <w:pPr>
        <w:jc w:val="center"/>
        <w:rPr>
          <w:b/>
          <w:i w:val="0"/>
          <w:sz w:val="32"/>
          <w:szCs w:val="32"/>
        </w:rPr>
      </w:pPr>
      <w:r w:rsidRPr="008F30A5">
        <w:rPr>
          <w:b/>
          <w:i w:val="0"/>
          <w:sz w:val="32"/>
          <w:szCs w:val="32"/>
        </w:rPr>
        <w:t>JAVNEGA NAROČILA</w:t>
      </w:r>
    </w:p>
    <w:p w:rsidR="00D82FE4" w:rsidRDefault="00D82FE4" w:rsidP="00D709B8">
      <w:pPr>
        <w:jc w:val="center"/>
        <w:rPr>
          <w:b/>
          <w:i w:val="0"/>
          <w:sz w:val="32"/>
          <w:szCs w:val="32"/>
        </w:rPr>
      </w:pPr>
    </w:p>
    <w:p w:rsidR="00D82FE4" w:rsidRPr="008F30A5" w:rsidRDefault="00D82FE4" w:rsidP="00D709B8">
      <w:pPr>
        <w:jc w:val="center"/>
        <w:rPr>
          <w:b/>
          <w:i w:val="0"/>
          <w:sz w:val="32"/>
          <w:szCs w:val="32"/>
        </w:rPr>
      </w:pPr>
      <w:r>
        <w:rPr>
          <w:b/>
          <w:i w:val="0"/>
          <w:sz w:val="32"/>
          <w:szCs w:val="32"/>
        </w:rPr>
        <w:t>(v nadaljevanju razpisna dokumentacija)</w:t>
      </w:r>
    </w:p>
    <w:p w:rsidR="00D82FE4" w:rsidRDefault="00D82FE4" w:rsidP="00D709B8">
      <w:pPr>
        <w:jc w:val="center"/>
        <w:rPr>
          <w:b/>
          <w:i w:val="0"/>
          <w:sz w:val="32"/>
          <w:szCs w:val="32"/>
        </w:rPr>
      </w:pPr>
    </w:p>
    <w:p w:rsidR="006C7CA5" w:rsidRPr="0079325B" w:rsidRDefault="00D82FE4" w:rsidP="00D709B8">
      <w:pPr>
        <w:jc w:val="center"/>
        <w:rPr>
          <w:i w:val="0"/>
          <w:sz w:val="22"/>
          <w:szCs w:val="22"/>
        </w:rPr>
      </w:pPr>
      <w:r>
        <w:rPr>
          <w:b/>
          <w:i w:val="0"/>
          <w:sz w:val="32"/>
          <w:szCs w:val="32"/>
        </w:rPr>
        <w:t>»</w:t>
      </w:r>
      <w:r w:rsidR="00637619" w:rsidRPr="00637619">
        <w:rPr>
          <w:b/>
          <w:i w:val="0"/>
          <w:sz w:val="32"/>
          <w:szCs w:val="32"/>
        </w:rPr>
        <w:t>Izdelava projektne dokumentacije PGD in PZI za</w:t>
      </w:r>
      <w:r w:rsidR="00026096">
        <w:rPr>
          <w:b/>
          <w:i w:val="0"/>
          <w:sz w:val="32"/>
          <w:szCs w:val="32"/>
        </w:rPr>
        <w:t xml:space="preserve"> </w:t>
      </w:r>
      <w:r w:rsidR="00AE0BF4">
        <w:rPr>
          <w:b/>
          <w:i w:val="0"/>
          <w:sz w:val="32"/>
          <w:szCs w:val="32"/>
        </w:rPr>
        <w:t>obnovo Vile Zlatice</w:t>
      </w:r>
      <w:r>
        <w:rPr>
          <w:b/>
          <w:i w:val="0"/>
          <w:sz w:val="32"/>
          <w:szCs w:val="32"/>
        </w:rPr>
        <w:t>«</w:t>
      </w:r>
    </w:p>
    <w:p w:rsidR="00543A42" w:rsidRDefault="00543A42" w:rsidP="00D709B8">
      <w:pPr>
        <w:jc w:val="both"/>
        <w:rPr>
          <w:i w:val="0"/>
          <w:sz w:val="22"/>
          <w:szCs w:val="22"/>
        </w:rPr>
      </w:pPr>
    </w:p>
    <w:p w:rsidR="00FC1A2C" w:rsidRDefault="00FC1A2C" w:rsidP="00D709B8">
      <w:pPr>
        <w:jc w:val="both"/>
        <w:rPr>
          <w:b/>
          <w:i w:val="0"/>
          <w:sz w:val="22"/>
          <w:szCs w:val="22"/>
        </w:rPr>
      </w:pPr>
    </w:p>
    <w:p w:rsidR="00026096" w:rsidRDefault="00026096" w:rsidP="00D709B8">
      <w:pPr>
        <w:jc w:val="both"/>
        <w:rPr>
          <w:b/>
          <w:i w:val="0"/>
          <w:sz w:val="22"/>
          <w:szCs w:val="22"/>
        </w:rPr>
      </w:pPr>
    </w:p>
    <w:p w:rsidR="00026096" w:rsidRPr="0027624B" w:rsidRDefault="00026096" w:rsidP="00D709B8">
      <w:pPr>
        <w:jc w:val="both"/>
        <w:rPr>
          <w:i w:val="0"/>
          <w:sz w:val="22"/>
          <w:szCs w:val="22"/>
        </w:rPr>
      </w:pPr>
    </w:p>
    <w:p w:rsidR="00026096" w:rsidRDefault="00CF07DA" w:rsidP="00D709B8">
      <w:pPr>
        <w:jc w:val="both"/>
        <w:rPr>
          <w:b/>
          <w:i w:val="0"/>
          <w:sz w:val="22"/>
          <w:szCs w:val="22"/>
        </w:rPr>
      </w:pPr>
      <w:r w:rsidRPr="00CF07DA">
        <w:rPr>
          <w:b/>
          <w:i w:val="0"/>
          <w:noProof/>
          <w:sz w:val="22"/>
          <w:szCs w:val="22"/>
        </w:rPr>
        <w:drawing>
          <wp:inline distT="0" distB="0" distL="0" distR="0">
            <wp:extent cx="4484370" cy="2780030"/>
            <wp:effectExtent l="0" t="0" r="0" b="127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84370" cy="2780030"/>
                    </a:xfrm>
                    <a:prstGeom prst="rect">
                      <a:avLst/>
                    </a:prstGeom>
                    <a:noFill/>
                    <a:ln>
                      <a:noFill/>
                    </a:ln>
                  </pic:spPr>
                </pic:pic>
              </a:graphicData>
            </a:graphic>
          </wp:inline>
        </w:drawing>
      </w:r>
    </w:p>
    <w:p w:rsidR="00026096" w:rsidRDefault="00026096" w:rsidP="00D709B8">
      <w:pPr>
        <w:jc w:val="both"/>
        <w:rPr>
          <w:b/>
          <w:i w:val="0"/>
          <w:sz w:val="22"/>
          <w:szCs w:val="22"/>
        </w:rPr>
      </w:pPr>
    </w:p>
    <w:p w:rsidR="00026096" w:rsidRDefault="00026096" w:rsidP="00D709B8">
      <w:pPr>
        <w:jc w:val="both"/>
        <w:rPr>
          <w:b/>
          <w:i w:val="0"/>
          <w:sz w:val="22"/>
          <w:szCs w:val="22"/>
        </w:rPr>
      </w:pPr>
    </w:p>
    <w:p w:rsidR="00026096" w:rsidRDefault="00026096" w:rsidP="00D709B8">
      <w:pPr>
        <w:jc w:val="both"/>
        <w:rPr>
          <w:b/>
          <w:i w:val="0"/>
          <w:sz w:val="22"/>
          <w:szCs w:val="22"/>
        </w:rPr>
      </w:pPr>
    </w:p>
    <w:p w:rsidR="00026096" w:rsidRDefault="00026096" w:rsidP="00D709B8">
      <w:pPr>
        <w:jc w:val="both"/>
        <w:rPr>
          <w:b/>
          <w:i w:val="0"/>
          <w:sz w:val="22"/>
          <w:szCs w:val="22"/>
        </w:rPr>
      </w:pPr>
    </w:p>
    <w:p w:rsidR="00026096" w:rsidRDefault="00026096" w:rsidP="00D709B8">
      <w:pPr>
        <w:jc w:val="both"/>
        <w:rPr>
          <w:b/>
          <w:i w:val="0"/>
          <w:sz w:val="22"/>
          <w:szCs w:val="22"/>
        </w:rPr>
      </w:pPr>
    </w:p>
    <w:p w:rsidR="00CF07DA" w:rsidRDefault="00CF07DA" w:rsidP="00DB2B7A">
      <w:pPr>
        <w:jc w:val="both"/>
        <w:rPr>
          <w:b/>
          <w:i w:val="0"/>
          <w:sz w:val="22"/>
          <w:szCs w:val="22"/>
        </w:rPr>
      </w:pPr>
    </w:p>
    <w:p w:rsidR="0033140D" w:rsidRDefault="0033140D" w:rsidP="00DB2B7A">
      <w:pPr>
        <w:jc w:val="both"/>
        <w:rPr>
          <w:b/>
          <w:i w:val="0"/>
          <w:sz w:val="22"/>
          <w:szCs w:val="22"/>
        </w:rPr>
      </w:pPr>
      <w:bookmarkStart w:id="0" w:name="_GoBack"/>
      <w:bookmarkEnd w:id="0"/>
    </w:p>
    <w:p w:rsidR="00391DEF" w:rsidRPr="0079325B" w:rsidRDefault="00804464" w:rsidP="00007860">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rPr>
          <w:rFonts w:ascii="Times New Roman" w:hAnsi="Times New Roman" w:cs="Times New Roman"/>
          <w:sz w:val="22"/>
        </w:rPr>
      </w:pPr>
      <w:r w:rsidRPr="0079325B">
        <w:rPr>
          <w:rFonts w:ascii="Times New Roman" w:hAnsi="Times New Roman" w:cs="Times New Roman"/>
          <w:sz w:val="22"/>
        </w:rPr>
        <w:lastRenderedPageBreak/>
        <w:t xml:space="preserve">I. </w:t>
      </w:r>
      <w:r w:rsidR="00391DEF" w:rsidRPr="0079325B">
        <w:rPr>
          <w:rFonts w:ascii="Times New Roman" w:hAnsi="Times New Roman" w:cs="Times New Roman"/>
          <w:sz w:val="22"/>
        </w:rPr>
        <w:t>NAVODIL</w:t>
      </w:r>
      <w:r w:rsidR="00234BAD">
        <w:rPr>
          <w:rFonts w:ascii="Times New Roman" w:hAnsi="Times New Roman" w:cs="Times New Roman"/>
          <w:sz w:val="22"/>
        </w:rPr>
        <w:t>A</w:t>
      </w:r>
      <w:r w:rsidR="00B73AC3">
        <w:rPr>
          <w:rFonts w:ascii="Times New Roman" w:hAnsi="Times New Roman" w:cs="Times New Roman"/>
          <w:sz w:val="22"/>
        </w:rPr>
        <w:t xml:space="preserve"> ZA IZDELAVO PONUDBE</w:t>
      </w:r>
    </w:p>
    <w:p w:rsidR="00391DEF" w:rsidRPr="0079325B" w:rsidRDefault="00391DEF" w:rsidP="00007860">
      <w:pPr>
        <w:jc w:val="both"/>
        <w:rPr>
          <w:i w:val="0"/>
          <w:sz w:val="22"/>
          <w:szCs w:val="22"/>
        </w:rPr>
      </w:pPr>
    </w:p>
    <w:p w:rsidR="00B005A7" w:rsidRDefault="009123D1" w:rsidP="00007860">
      <w:pPr>
        <w:pStyle w:val="Zoran1"/>
        <w:numPr>
          <w:ilvl w:val="0"/>
          <w:numId w:val="12"/>
        </w:numPr>
        <w:ind w:left="0" w:firstLine="0"/>
        <w:rPr>
          <w:rFonts w:ascii="Times New Roman" w:hAnsi="Times New Roman" w:cs="Times New Roman"/>
        </w:rPr>
      </w:pPr>
      <w:r w:rsidRPr="0079325B">
        <w:rPr>
          <w:rFonts w:ascii="Times New Roman" w:hAnsi="Times New Roman" w:cs="Times New Roman"/>
        </w:rPr>
        <w:t>Naročnik</w:t>
      </w:r>
    </w:p>
    <w:p w:rsidR="00B005A7" w:rsidRDefault="00B005A7" w:rsidP="00007860">
      <w:pPr>
        <w:pStyle w:val="Zoran1"/>
        <w:numPr>
          <w:ilvl w:val="0"/>
          <w:numId w:val="0"/>
        </w:numPr>
        <w:rPr>
          <w:rFonts w:ascii="Times New Roman" w:hAnsi="Times New Roman" w:cs="Times New Roman"/>
        </w:rPr>
      </w:pPr>
    </w:p>
    <w:p w:rsidR="00B005A7" w:rsidRDefault="009123D1" w:rsidP="00280750">
      <w:pPr>
        <w:pStyle w:val="Zoran1"/>
        <w:numPr>
          <w:ilvl w:val="0"/>
          <w:numId w:val="27"/>
        </w:numPr>
        <w:rPr>
          <w:rFonts w:ascii="Times New Roman" w:hAnsi="Times New Roman" w:cs="Times New Roman"/>
          <w:b w:val="0"/>
        </w:rPr>
      </w:pPr>
      <w:r w:rsidRPr="00B005A7">
        <w:rPr>
          <w:rFonts w:ascii="Times New Roman" w:hAnsi="Times New Roman" w:cs="Times New Roman"/>
          <w:b w:val="0"/>
        </w:rPr>
        <w:t>Mestna občina Ljubljana, Mestni trg 1, 1000 Ljubljana</w:t>
      </w:r>
      <w:r w:rsidR="008359FC">
        <w:rPr>
          <w:rFonts w:ascii="Times New Roman" w:hAnsi="Times New Roman" w:cs="Times New Roman"/>
          <w:b w:val="0"/>
        </w:rPr>
        <w:t>.</w:t>
      </w:r>
    </w:p>
    <w:p w:rsidR="00637619" w:rsidRDefault="00637619" w:rsidP="00637619">
      <w:pPr>
        <w:pStyle w:val="Zoran1"/>
        <w:numPr>
          <w:ilvl w:val="0"/>
          <w:numId w:val="0"/>
        </w:numPr>
        <w:ind w:left="426"/>
        <w:rPr>
          <w:rFonts w:ascii="Times New Roman" w:hAnsi="Times New Roman" w:cs="Times New Roman"/>
          <w:b w:val="0"/>
        </w:rPr>
      </w:pPr>
    </w:p>
    <w:p w:rsidR="00637619" w:rsidRPr="00B005A7" w:rsidRDefault="00637619" w:rsidP="00007860">
      <w:pPr>
        <w:pStyle w:val="Zoran1"/>
        <w:numPr>
          <w:ilvl w:val="0"/>
          <w:numId w:val="0"/>
        </w:numPr>
        <w:rPr>
          <w:rFonts w:ascii="Times New Roman" w:hAnsi="Times New Roman" w:cs="Times New Roman"/>
          <w:b w:val="0"/>
        </w:rPr>
      </w:pPr>
    </w:p>
    <w:p w:rsidR="009123D1" w:rsidRPr="0079325B" w:rsidRDefault="00913F8A" w:rsidP="00913F8A">
      <w:pPr>
        <w:pStyle w:val="Zoran1"/>
        <w:numPr>
          <w:ilvl w:val="0"/>
          <w:numId w:val="0"/>
        </w:numPr>
        <w:ind w:left="340" w:hanging="340"/>
        <w:rPr>
          <w:rFonts w:ascii="Times New Roman" w:hAnsi="Times New Roman" w:cs="Times New Roman"/>
        </w:rPr>
      </w:pPr>
      <w:r>
        <w:rPr>
          <w:rFonts w:ascii="Times New Roman" w:hAnsi="Times New Roman" w:cs="Times New Roman"/>
        </w:rPr>
        <w:t xml:space="preserve">2.         </w:t>
      </w:r>
      <w:r w:rsidR="00F93C3B">
        <w:rPr>
          <w:rFonts w:ascii="Times New Roman" w:hAnsi="Times New Roman" w:cs="Times New Roman"/>
        </w:rPr>
        <w:t>Gospodarski subjekt</w:t>
      </w:r>
    </w:p>
    <w:p w:rsidR="009123D1" w:rsidRPr="0079325B" w:rsidRDefault="009123D1" w:rsidP="00007860">
      <w:pPr>
        <w:jc w:val="both"/>
        <w:rPr>
          <w:i w:val="0"/>
          <w:sz w:val="22"/>
          <w:szCs w:val="22"/>
        </w:rPr>
      </w:pPr>
    </w:p>
    <w:p w:rsidR="000A5DE4" w:rsidRPr="0079325B" w:rsidRDefault="00671036" w:rsidP="00007860">
      <w:pPr>
        <w:jc w:val="both"/>
        <w:rPr>
          <w:i w:val="0"/>
          <w:sz w:val="22"/>
          <w:szCs w:val="22"/>
        </w:rPr>
      </w:pPr>
      <w:r w:rsidRPr="00653FAE">
        <w:rPr>
          <w:rFonts w:cs="Arial"/>
          <w:i w:val="0"/>
          <w:iCs/>
          <w:color w:val="000000"/>
          <w:sz w:val="22"/>
          <w:szCs w:val="22"/>
        </w:rPr>
        <w:t>G</w:t>
      </w:r>
      <w:r w:rsidR="00F93C3B" w:rsidRPr="00653FAE">
        <w:rPr>
          <w:rFonts w:cs="Arial"/>
          <w:i w:val="0"/>
          <w:iCs/>
          <w:color w:val="000000"/>
          <w:sz w:val="22"/>
          <w:szCs w:val="22"/>
        </w:rPr>
        <w:t xml:space="preserve">ospodarski subjekt </w:t>
      </w:r>
      <w:r w:rsidRPr="00653FAE">
        <w:rPr>
          <w:rFonts w:cs="Arial"/>
          <w:i w:val="0"/>
          <w:iCs/>
          <w:color w:val="000000"/>
          <w:sz w:val="22"/>
          <w:szCs w:val="22"/>
        </w:rPr>
        <w:t>predstavlja</w:t>
      </w:r>
      <w:r w:rsidR="00F93C3B" w:rsidRPr="00653FAE">
        <w:rPr>
          <w:rFonts w:cs="Arial"/>
          <w:i w:val="0"/>
          <w:iCs/>
          <w:color w:val="000000"/>
          <w:sz w:val="22"/>
          <w:szCs w:val="22"/>
        </w:rPr>
        <w:t xml:space="preserve"> </w:t>
      </w:r>
      <w:r w:rsidR="00BD1D59" w:rsidRPr="00653FAE">
        <w:rPr>
          <w:rFonts w:cs="Arial"/>
          <w:i w:val="0"/>
          <w:iCs/>
          <w:color w:val="000000"/>
          <w:sz w:val="22"/>
          <w:szCs w:val="22"/>
        </w:rPr>
        <w:t>vsaka fizična ali pravna oseba</w:t>
      </w:r>
      <w:r w:rsidR="00BD1D59" w:rsidRPr="00653FAE">
        <w:rPr>
          <w:i w:val="0"/>
          <w:color w:val="000000"/>
          <w:sz w:val="22"/>
          <w:szCs w:val="22"/>
        </w:rPr>
        <w:t xml:space="preserve">, </w:t>
      </w:r>
      <w:r w:rsidR="00BD1D59" w:rsidRPr="007B6C5F">
        <w:rPr>
          <w:i w:val="0"/>
          <w:sz w:val="22"/>
          <w:szCs w:val="22"/>
        </w:rPr>
        <w:t>ki izpolnjuje pogoje za priznanje sposobnosti navedene v nadaljevanju te razpisne dokumentacije.</w:t>
      </w:r>
    </w:p>
    <w:p w:rsidR="000A5DE4" w:rsidRPr="0079325B" w:rsidRDefault="000A5DE4" w:rsidP="00007860">
      <w:pPr>
        <w:jc w:val="both"/>
        <w:rPr>
          <w:i w:val="0"/>
          <w:sz w:val="16"/>
          <w:szCs w:val="16"/>
        </w:rPr>
      </w:pPr>
    </w:p>
    <w:p w:rsidR="000A5DE4" w:rsidRDefault="00BB5E27" w:rsidP="00007860">
      <w:pPr>
        <w:jc w:val="both"/>
        <w:rPr>
          <w:i w:val="0"/>
          <w:sz w:val="22"/>
          <w:szCs w:val="22"/>
        </w:rPr>
      </w:pPr>
      <w:r>
        <w:rPr>
          <w:i w:val="0"/>
          <w:sz w:val="22"/>
          <w:szCs w:val="22"/>
        </w:rPr>
        <w:t xml:space="preserve">Gospodarski subjekt predstavljajo tudi podizvajalci s katerimi nastopa gospodarski subjekt. </w:t>
      </w:r>
      <w:r w:rsidR="00F440D8">
        <w:rPr>
          <w:i w:val="0"/>
          <w:sz w:val="22"/>
          <w:szCs w:val="22"/>
        </w:rPr>
        <w:t>Gospodarski subjekt</w:t>
      </w:r>
      <w:r w:rsidR="00F440D8" w:rsidRPr="0079325B">
        <w:rPr>
          <w:i w:val="0"/>
          <w:sz w:val="22"/>
          <w:szCs w:val="22"/>
        </w:rPr>
        <w:t xml:space="preserve"> </w:t>
      </w:r>
      <w:r w:rsidR="000A5DE4" w:rsidRPr="0079325B">
        <w:rPr>
          <w:i w:val="0"/>
          <w:sz w:val="22"/>
          <w:szCs w:val="22"/>
        </w:rPr>
        <w:t xml:space="preserve">v razmerju do naročnika v celoti odgovarja za izvedbo prejetega naročila, ne glede na število podizvajalcev, ki jih bo navedel v svoji </w:t>
      </w:r>
      <w:r w:rsidR="00F440D8" w:rsidRPr="0079325B">
        <w:rPr>
          <w:i w:val="0"/>
          <w:sz w:val="22"/>
          <w:szCs w:val="22"/>
        </w:rPr>
        <w:t>p</w:t>
      </w:r>
      <w:r w:rsidR="00B73AC3">
        <w:rPr>
          <w:i w:val="0"/>
          <w:sz w:val="22"/>
          <w:szCs w:val="22"/>
        </w:rPr>
        <w:t>onudbi</w:t>
      </w:r>
      <w:r w:rsidR="000A5DE4" w:rsidRPr="0079325B">
        <w:rPr>
          <w:i w:val="0"/>
          <w:sz w:val="22"/>
          <w:szCs w:val="22"/>
        </w:rPr>
        <w:t>.</w:t>
      </w:r>
    </w:p>
    <w:p w:rsidR="00B17BC9" w:rsidRDefault="00B17BC9" w:rsidP="00007860">
      <w:pPr>
        <w:jc w:val="both"/>
        <w:rPr>
          <w:i w:val="0"/>
          <w:sz w:val="22"/>
          <w:szCs w:val="22"/>
        </w:rPr>
      </w:pPr>
    </w:p>
    <w:p w:rsidR="00B17BC9" w:rsidRPr="0079325B" w:rsidRDefault="00B17BC9" w:rsidP="00007860">
      <w:pPr>
        <w:jc w:val="both"/>
        <w:rPr>
          <w:i w:val="0"/>
          <w:sz w:val="22"/>
          <w:szCs w:val="22"/>
        </w:rPr>
      </w:pPr>
      <w:r>
        <w:rPr>
          <w:i w:val="0"/>
          <w:sz w:val="22"/>
          <w:szCs w:val="22"/>
        </w:rPr>
        <w:t>Gospodarski subjekt predstavljajo tudi drugi subjekti, katerih zmogljivosti uporabi gospodarski subjekt glede izpolnjevanja pogojev v zvezi z ekonomskim in finančnim položajem ter tehnično in strokovno sposobnostjo (v skladu z 81. členom ZJN-3)</w:t>
      </w:r>
      <w:r w:rsidR="00234BAD">
        <w:rPr>
          <w:i w:val="0"/>
          <w:sz w:val="22"/>
          <w:szCs w:val="22"/>
        </w:rPr>
        <w:t>.</w:t>
      </w:r>
    </w:p>
    <w:p w:rsidR="000A5DE4" w:rsidRPr="0079325B" w:rsidRDefault="000A5DE4" w:rsidP="00007860">
      <w:pPr>
        <w:jc w:val="both"/>
        <w:rPr>
          <w:i w:val="0"/>
          <w:sz w:val="16"/>
          <w:szCs w:val="16"/>
        </w:rPr>
      </w:pPr>
    </w:p>
    <w:p w:rsidR="000A5DE4" w:rsidRPr="0079325B" w:rsidRDefault="00BB5E27" w:rsidP="00007860">
      <w:pPr>
        <w:jc w:val="both"/>
        <w:rPr>
          <w:i w:val="0"/>
          <w:sz w:val="22"/>
          <w:szCs w:val="22"/>
        </w:rPr>
      </w:pPr>
      <w:r>
        <w:rPr>
          <w:i w:val="0"/>
          <w:sz w:val="22"/>
          <w:szCs w:val="22"/>
        </w:rPr>
        <w:t xml:space="preserve">Gospodarski subjekt predstavlja </w:t>
      </w:r>
      <w:r w:rsidR="002A61BB">
        <w:rPr>
          <w:i w:val="0"/>
          <w:sz w:val="22"/>
          <w:szCs w:val="22"/>
        </w:rPr>
        <w:t xml:space="preserve">tudi skupina </w:t>
      </w:r>
      <w:r w:rsidR="00F440D8">
        <w:rPr>
          <w:i w:val="0"/>
          <w:sz w:val="22"/>
          <w:szCs w:val="22"/>
        </w:rPr>
        <w:t>gospodarskih subjektov</w:t>
      </w:r>
      <w:r w:rsidR="00F440D8" w:rsidRPr="0079325B">
        <w:rPr>
          <w:i w:val="0"/>
          <w:sz w:val="22"/>
          <w:szCs w:val="22"/>
        </w:rPr>
        <w:t xml:space="preserve"> </w:t>
      </w:r>
      <w:r w:rsidR="000A5DE4" w:rsidRPr="0079325B">
        <w:rPr>
          <w:i w:val="0"/>
          <w:sz w:val="22"/>
          <w:szCs w:val="22"/>
        </w:rPr>
        <w:t xml:space="preserve">(skupna </w:t>
      </w:r>
      <w:r w:rsidR="00F440D8">
        <w:rPr>
          <w:i w:val="0"/>
          <w:sz w:val="22"/>
          <w:szCs w:val="22"/>
        </w:rPr>
        <w:t>p</w:t>
      </w:r>
      <w:r w:rsidR="00B73AC3">
        <w:rPr>
          <w:i w:val="0"/>
          <w:sz w:val="22"/>
          <w:szCs w:val="22"/>
        </w:rPr>
        <w:t>onudba</w:t>
      </w:r>
      <w:r w:rsidR="000A5DE4" w:rsidRPr="00653FAE">
        <w:rPr>
          <w:i w:val="0"/>
          <w:color w:val="000000"/>
          <w:sz w:val="22"/>
          <w:szCs w:val="22"/>
        </w:rPr>
        <w:t>)</w:t>
      </w:r>
      <w:r w:rsidR="00AD1558" w:rsidRPr="00653FAE">
        <w:rPr>
          <w:i w:val="0"/>
          <w:color w:val="000000"/>
          <w:sz w:val="22"/>
          <w:szCs w:val="22"/>
        </w:rPr>
        <w:t>, k</w:t>
      </w:r>
      <w:r w:rsidR="00C40F6B" w:rsidRPr="00653FAE">
        <w:rPr>
          <w:i w:val="0"/>
          <w:color w:val="000000"/>
          <w:sz w:val="22"/>
          <w:szCs w:val="22"/>
        </w:rPr>
        <w:t>i</w:t>
      </w:r>
      <w:r w:rsidR="00EC574C" w:rsidRPr="00653FAE">
        <w:rPr>
          <w:i w:val="0"/>
          <w:color w:val="000000"/>
          <w:sz w:val="22"/>
          <w:szCs w:val="22"/>
        </w:rPr>
        <w:t xml:space="preserve"> </w:t>
      </w:r>
      <w:r w:rsidR="000A5DE4" w:rsidRPr="0079325B">
        <w:rPr>
          <w:i w:val="0"/>
          <w:sz w:val="22"/>
          <w:szCs w:val="22"/>
        </w:rPr>
        <w:t xml:space="preserve">odgovarja naročniku neomejeno solidarno. Skupna </w:t>
      </w:r>
      <w:r w:rsidR="00F440D8">
        <w:rPr>
          <w:i w:val="0"/>
          <w:sz w:val="22"/>
          <w:szCs w:val="22"/>
        </w:rPr>
        <w:t>p</w:t>
      </w:r>
      <w:r w:rsidR="00B73AC3">
        <w:rPr>
          <w:i w:val="0"/>
          <w:sz w:val="22"/>
          <w:szCs w:val="22"/>
        </w:rPr>
        <w:t>onudba</w:t>
      </w:r>
      <w:r w:rsidR="00F440D8" w:rsidRPr="0079325B">
        <w:rPr>
          <w:i w:val="0"/>
          <w:sz w:val="22"/>
          <w:szCs w:val="22"/>
        </w:rPr>
        <w:t xml:space="preserve"> </w:t>
      </w:r>
      <w:r w:rsidR="000A5DE4" w:rsidRPr="0079325B">
        <w:rPr>
          <w:i w:val="0"/>
          <w:sz w:val="22"/>
          <w:szCs w:val="22"/>
        </w:rPr>
        <w:t xml:space="preserve">mora biti pripravljena </w:t>
      </w:r>
      <w:r w:rsidR="00CB7AC7" w:rsidRPr="0079325B">
        <w:rPr>
          <w:i w:val="0"/>
          <w:sz w:val="22"/>
          <w:szCs w:val="22"/>
        </w:rPr>
        <w:t>v skladu z navodili iz te razpisne dokumentacije.</w:t>
      </w:r>
    </w:p>
    <w:p w:rsidR="009123D1" w:rsidRPr="0079325B" w:rsidRDefault="009123D1" w:rsidP="00007860">
      <w:pPr>
        <w:jc w:val="both"/>
        <w:rPr>
          <w:i w:val="0"/>
          <w:sz w:val="22"/>
          <w:szCs w:val="22"/>
        </w:rPr>
      </w:pPr>
    </w:p>
    <w:p w:rsidR="00391DEF" w:rsidRPr="0079325B" w:rsidRDefault="00995413" w:rsidP="00280750">
      <w:pPr>
        <w:pStyle w:val="Zoran1"/>
        <w:numPr>
          <w:ilvl w:val="0"/>
          <w:numId w:val="28"/>
        </w:numPr>
        <w:ind w:hanging="1440"/>
        <w:rPr>
          <w:rFonts w:ascii="Times New Roman" w:hAnsi="Times New Roman" w:cs="Times New Roman"/>
        </w:rPr>
      </w:pPr>
      <w:r>
        <w:rPr>
          <w:rFonts w:ascii="Times New Roman" w:hAnsi="Times New Roman" w:cs="Times New Roman"/>
        </w:rPr>
        <w:t>Postopek</w:t>
      </w:r>
    </w:p>
    <w:p w:rsidR="00391DEF" w:rsidRPr="0079325B" w:rsidRDefault="00391DEF" w:rsidP="00007860">
      <w:pPr>
        <w:jc w:val="both"/>
        <w:rPr>
          <w:i w:val="0"/>
          <w:sz w:val="22"/>
          <w:szCs w:val="22"/>
        </w:rPr>
      </w:pPr>
    </w:p>
    <w:p w:rsidR="009C18B7" w:rsidRPr="009C18B7" w:rsidRDefault="00BD1D59" w:rsidP="00007860">
      <w:pPr>
        <w:pStyle w:val="Odstavekseznama"/>
        <w:ind w:left="0"/>
        <w:jc w:val="both"/>
        <w:rPr>
          <w:i w:val="0"/>
          <w:sz w:val="22"/>
          <w:szCs w:val="22"/>
        </w:rPr>
      </w:pPr>
      <w:r w:rsidRPr="00804464">
        <w:rPr>
          <w:i w:val="0"/>
          <w:sz w:val="22"/>
          <w:szCs w:val="22"/>
        </w:rPr>
        <w:t>Javno naročilo se bo izvedlo v skladu z veljavno zakonodajo, ki ureja področje javnih naročil, javnih financ in področje, ki je predmet javnega naročila.</w:t>
      </w:r>
    </w:p>
    <w:p w:rsidR="00804464" w:rsidRPr="00847FB5" w:rsidRDefault="00804464" w:rsidP="00007860">
      <w:pPr>
        <w:jc w:val="both"/>
        <w:rPr>
          <w:i w:val="0"/>
          <w:sz w:val="16"/>
          <w:szCs w:val="16"/>
        </w:rPr>
      </w:pPr>
    </w:p>
    <w:p w:rsidR="00D86980" w:rsidRPr="00F440D8" w:rsidRDefault="00B73AC3" w:rsidP="00007860">
      <w:pPr>
        <w:jc w:val="both"/>
        <w:rPr>
          <w:i w:val="0"/>
          <w:iCs/>
          <w:sz w:val="22"/>
          <w:szCs w:val="22"/>
        </w:rPr>
      </w:pPr>
      <w:r w:rsidRPr="00A8747B">
        <w:rPr>
          <w:i w:val="0"/>
          <w:sz w:val="22"/>
          <w:szCs w:val="22"/>
        </w:rPr>
        <w:t>Za oddajo tega naročila se v skladu s 47. členom Zakona o javnem naročanju (</w:t>
      </w:r>
      <w:r w:rsidRPr="00A8747B">
        <w:rPr>
          <w:i w:val="0"/>
          <w:iCs/>
          <w:sz w:val="22"/>
          <w:szCs w:val="22"/>
        </w:rPr>
        <w:t xml:space="preserve">Uradni list RS, št. 91/2015, v nadaljevanju: ZJN-3) </w:t>
      </w:r>
      <w:r w:rsidRPr="00A8747B">
        <w:rPr>
          <w:i w:val="0"/>
          <w:sz w:val="22"/>
          <w:szCs w:val="22"/>
        </w:rPr>
        <w:t>izvede postopek oddaje naročila male vrednosti.</w:t>
      </w:r>
    </w:p>
    <w:p w:rsidR="00F440D8" w:rsidRPr="00847FB5" w:rsidRDefault="00F440D8" w:rsidP="00007860">
      <w:pPr>
        <w:pStyle w:val="Telobesedila"/>
        <w:spacing w:line="264" w:lineRule="auto"/>
        <w:rPr>
          <w:rFonts w:ascii="Times New Roman" w:hAnsi="Times New Roman"/>
          <w:b w:val="0"/>
          <w:sz w:val="16"/>
          <w:szCs w:val="16"/>
        </w:rPr>
      </w:pPr>
    </w:p>
    <w:p w:rsidR="00147A95" w:rsidRPr="00B73AC3" w:rsidRDefault="00B73AC3" w:rsidP="00007860">
      <w:pPr>
        <w:pStyle w:val="Telobesedila"/>
        <w:spacing w:line="264" w:lineRule="auto"/>
        <w:rPr>
          <w:rFonts w:ascii="Times New Roman" w:hAnsi="Times New Roman"/>
          <w:b w:val="0"/>
          <w:sz w:val="22"/>
          <w:szCs w:val="22"/>
        </w:rPr>
      </w:pPr>
      <w:r w:rsidRPr="00B73AC3">
        <w:rPr>
          <w:rFonts w:ascii="Times New Roman" w:hAnsi="Times New Roman"/>
          <w:b w:val="0"/>
          <w:sz w:val="22"/>
          <w:szCs w:val="22"/>
        </w:rPr>
        <w:t>Naročnik bo na podlagi izpolnjevanja v nadaljevanju navedenih pogojev izvedel pogajanja in izbral najugodnejšega ponudnika, s katerim bo sklenil pogodbo.</w:t>
      </w:r>
    </w:p>
    <w:p w:rsidR="00D86980" w:rsidRPr="008A1897" w:rsidRDefault="00D86980" w:rsidP="00007860">
      <w:pPr>
        <w:jc w:val="both"/>
        <w:rPr>
          <w:sz w:val="22"/>
          <w:szCs w:val="22"/>
        </w:rPr>
      </w:pPr>
    </w:p>
    <w:p w:rsidR="009123D1" w:rsidRPr="0079325B" w:rsidRDefault="00C57307" w:rsidP="00280750">
      <w:pPr>
        <w:pStyle w:val="Zoran1"/>
        <w:numPr>
          <w:ilvl w:val="0"/>
          <w:numId w:val="28"/>
        </w:numPr>
        <w:ind w:left="0" w:firstLine="0"/>
        <w:rPr>
          <w:rFonts w:ascii="Times New Roman" w:hAnsi="Times New Roman" w:cs="Times New Roman"/>
        </w:rPr>
      </w:pPr>
      <w:r w:rsidRPr="0079325B">
        <w:rPr>
          <w:rFonts w:ascii="Times New Roman" w:hAnsi="Times New Roman" w:cs="Times New Roman"/>
        </w:rPr>
        <w:t>P</w:t>
      </w:r>
      <w:r w:rsidR="009123D1" w:rsidRPr="0079325B">
        <w:rPr>
          <w:rFonts w:ascii="Times New Roman" w:hAnsi="Times New Roman" w:cs="Times New Roman"/>
        </w:rPr>
        <w:t>ojasnila</w:t>
      </w:r>
      <w:r w:rsidRPr="0079325B">
        <w:rPr>
          <w:rFonts w:ascii="Times New Roman" w:hAnsi="Times New Roman" w:cs="Times New Roman"/>
        </w:rPr>
        <w:t xml:space="preserve"> in spremembe </w:t>
      </w:r>
      <w:r w:rsidR="009123D1" w:rsidRPr="0079325B">
        <w:rPr>
          <w:rFonts w:ascii="Times New Roman" w:hAnsi="Times New Roman" w:cs="Times New Roman"/>
        </w:rPr>
        <w:t>razpisn</w:t>
      </w:r>
      <w:r w:rsidRPr="0079325B">
        <w:rPr>
          <w:rFonts w:ascii="Times New Roman" w:hAnsi="Times New Roman" w:cs="Times New Roman"/>
        </w:rPr>
        <w:t>e</w:t>
      </w:r>
      <w:r w:rsidR="009123D1" w:rsidRPr="0079325B">
        <w:rPr>
          <w:rFonts w:ascii="Times New Roman" w:hAnsi="Times New Roman" w:cs="Times New Roman"/>
        </w:rPr>
        <w:t xml:space="preserve"> dokumentacij</w:t>
      </w:r>
      <w:r w:rsidRPr="0079325B">
        <w:rPr>
          <w:rFonts w:ascii="Times New Roman" w:hAnsi="Times New Roman" w:cs="Times New Roman"/>
        </w:rPr>
        <w:t>e</w:t>
      </w:r>
    </w:p>
    <w:p w:rsidR="009123D1" w:rsidRPr="0079325B" w:rsidRDefault="009123D1" w:rsidP="00007860">
      <w:pPr>
        <w:jc w:val="both"/>
        <w:rPr>
          <w:i w:val="0"/>
          <w:sz w:val="22"/>
          <w:szCs w:val="22"/>
        </w:rPr>
      </w:pPr>
    </w:p>
    <w:p w:rsidR="009123D1" w:rsidRPr="008A1897" w:rsidRDefault="00BD1D59" w:rsidP="00007860">
      <w:pPr>
        <w:jc w:val="both"/>
        <w:rPr>
          <w:i w:val="0"/>
          <w:sz w:val="22"/>
          <w:szCs w:val="22"/>
        </w:rPr>
      </w:pPr>
      <w:r w:rsidRPr="0027624B">
        <w:rPr>
          <w:i w:val="0"/>
          <w:sz w:val="22"/>
          <w:szCs w:val="22"/>
        </w:rPr>
        <w:t xml:space="preserve">Pojasnila o vsebini razpisne dokumentacije se lahko zahteva izključno preko Portala javnih naročil. </w:t>
      </w:r>
      <w:r w:rsidR="00C57307" w:rsidRPr="0027624B">
        <w:rPr>
          <w:i w:val="0"/>
          <w:sz w:val="22"/>
          <w:szCs w:val="22"/>
        </w:rPr>
        <w:t xml:space="preserve"> Pojasnila bodo objavljena najpozneje</w:t>
      </w:r>
      <w:r w:rsidR="000372A0" w:rsidRPr="0027624B">
        <w:rPr>
          <w:i w:val="0"/>
          <w:sz w:val="22"/>
          <w:szCs w:val="22"/>
        </w:rPr>
        <w:t xml:space="preserve"> do</w:t>
      </w:r>
      <w:r w:rsidR="00995AA4" w:rsidRPr="0027624B">
        <w:rPr>
          <w:i w:val="0"/>
          <w:sz w:val="22"/>
          <w:szCs w:val="22"/>
        </w:rPr>
        <w:t xml:space="preserve"> </w:t>
      </w:r>
      <w:r w:rsidR="007E0131" w:rsidRPr="0027624B">
        <w:rPr>
          <w:i w:val="0"/>
          <w:sz w:val="22"/>
          <w:szCs w:val="22"/>
        </w:rPr>
        <w:t>12</w:t>
      </w:r>
      <w:r w:rsidR="00995AA4" w:rsidRPr="0027624B">
        <w:rPr>
          <w:i w:val="0"/>
          <w:sz w:val="22"/>
          <w:szCs w:val="22"/>
        </w:rPr>
        <w:t>. 1. 201</w:t>
      </w:r>
      <w:r w:rsidR="007E0131" w:rsidRPr="0027624B">
        <w:rPr>
          <w:i w:val="0"/>
          <w:sz w:val="22"/>
          <w:szCs w:val="22"/>
        </w:rPr>
        <w:t>8</w:t>
      </w:r>
      <w:r w:rsidR="00B32E73" w:rsidRPr="0027624B">
        <w:rPr>
          <w:i w:val="0"/>
          <w:sz w:val="22"/>
          <w:szCs w:val="22"/>
        </w:rPr>
        <w:t>,</w:t>
      </w:r>
      <w:r w:rsidR="00C57307" w:rsidRPr="0027624B">
        <w:rPr>
          <w:i w:val="0"/>
          <w:sz w:val="22"/>
          <w:szCs w:val="22"/>
        </w:rPr>
        <w:t xml:space="preserve"> pod pogojem, da je bil zahtevek za pojasnilo prejet preko portala javnih naročil vsaj </w:t>
      </w:r>
      <w:r w:rsidR="000372A0" w:rsidRPr="0027624B">
        <w:rPr>
          <w:i w:val="0"/>
          <w:sz w:val="22"/>
          <w:szCs w:val="22"/>
        </w:rPr>
        <w:t>do</w:t>
      </w:r>
      <w:r w:rsidR="001919A6" w:rsidRPr="0027624B">
        <w:rPr>
          <w:i w:val="0"/>
          <w:sz w:val="22"/>
          <w:szCs w:val="22"/>
        </w:rPr>
        <w:t xml:space="preserve"> </w:t>
      </w:r>
      <w:r w:rsidR="007E0131" w:rsidRPr="0027624B">
        <w:rPr>
          <w:i w:val="0"/>
          <w:sz w:val="22"/>
          <w:szCs w:val="22"/>
        </w:rPr>
        <w:t>10</w:t>
      </w:r>
      <w:r w:rsidR="001919A6" w:rsidRPr="0027624B">
        <w:rPr>
          <w:i w:val="0"/>
          <w:sz w:val="22"/>
          <w:szCs w:val="22"/>
        </w:rPr>
        <w:t>. 1.</w:t>
      </w:r>
      <w:r w:rsidR="00EC408C" w:rsidRPr="0027624B">
        <w:rPr>
          <w:i w:val="0"/>
          <w:sz w:val="22"/>
          <w:szCs w:val="22"/>
        </w:rPr>
        <w:t xml:space="preserve"> </w:t>
      </w:r>
      <w:r w:rsidR="001919A6" w:rsidRPr="0027624B">
        <w:rPr>
          <w:i w:val="0"/>
          <w:sz w:val="22"/>
          <w:szCs w:val="22"/>
        </w:rPr>
        <w:t>201</w:t>
      </w:r>
      <w:r w:rsidR="007E0131" w:rsidRPr="0027624B">
        <w:rPr>
          <w:i w:val="0"/>
          <w:sz w:val="22"/>
          <w:szCs w:val="22"/>
        </w:rPr>
        <w:t>8</w:t>
      </w:r>
      <w:r w:rsidR="000372A0" w:rsidRPr="0027624B">
        <w:rPr>
          <w:i w:val="0"/>
          <w:sz w:val="22"/>
          <w:szCs w:val="22"/>
        </w:rPr>
        <w:t xml:space="preserve"> </w:t>
      </w:r>
      <w:r w:rsidR="00066BBC" w:rsidRPr="0027624B">
        <w:rPr>
          <w:i w:val="0"/>
          <w:sz w:val="22"/>
          <w:szCs w:val="22"/>
        </w:rPr>
        <w:t xml:space="preserve">do </w:t>
      </w:r>
      <w:r w:rsidR="001919A6" w:rsidRPr="0027624B">
        <w:rPr>
          <w:i w:val="0"/>
          <w:sz w:val="22"/>
          <w:szCs w:val="22"/>
        </w:rPr>
        <w:t>09</w:t>
      </w:r>
      <w:r w:rsidR="00066BBC" w:rsidRPr="0027624B">
        <w:rPr>
          <w:i w:val="0"/>
          <w:sz w:val="22"/>
          <w:szCs w:val="22"/>
        </w:rPr>
        <w:t>.00</w:t>
      </w:r>
      <w:r w:rsidR="00B32E73" w:rsidRPr="0027624B">
        <w:rPr>
          <w:i w:val="0"/>
          <w:sz w:val="22"/>
          <w:szCs w:val="22"/>
        </w:rPr>
        <w:t xml:space="preserve"> ure</w:t>
      </w:r>
      <w:r w:rsidR="00C57307" w:rsidRPr="0027624B">
        <w:rPr>
          <w:i w:val="0"/>
          <w:sz w:val="22"/>
          <w:szCs w:val="22"/>
        </w:rPr>
        <w:t xml:space="preserve">. Pojasnila in spremembe so sestavni del razpisne dokumentacije in jih je treba upoštevati pri pripravi </w:t>
      </w:r>
      <w:r w:rsidR="00A13EB4" w:rsidRPr="0027624B">
        <w:rPr>
          <w:i w:val="0"/>
          <w:sz w:val="22"/>
          <w:szCs w:val="22"/>
        </w:rPr>
        <w:t>p</w:t>
      </w:r>
      <w:r w:rsidR="00B73AC3" w:rsidRPr="0027624B">
        <w:rPr>
          <w:i w:val="0"/>
          <w:sz w:val="22"/>
          <w:szCs w:val="22"/>
        </w:rPr>
        <w:t>onudbe</w:t>
      </w:r>
      <w:r w:rsidR="00C57307" w:rsidRPr="0027624B">
        <w:rPr>
          <w:i w:val="0"/>
          <w:sz w:val="22"/>
          <w:szCs w:val="22"/>
        </w:rPr>
        <w:t>.</w:t>
      </w:r>
    </w:p>
    <w:p w:rsidR="009123D1" w:rsidRPr="00852E20" w:rsidRDefault="009123D1" w:rsidP="00007860">
      <w:pPr>
        <w:jc w:val="both"/>
        <w:rPr>
          <w:i w:val="0"/>
          <w:sz w:val="16"/>
          <w:szCs w:val="16"/>
        </w:rPr>
      </w:pPr>
    </w:p>
    <w:p w:rsidR="00315691" w:rsidRPr="008A1897" w:rsidRDefault="00315691" w:rsidP="00007860">
      <w:pPr>
        <w:jc w:val="both"/>
        <w:rPr>
          <w:rFonts w:eastAsia="Calibri"/>
          <w:i w:val="0"/>
          <w:sz w:val="22"/>
          <w:szCs w:val="22"/>
        </w:rPr>
      </w:pPr>
      <w:r w:rsidRPr="008A1897">
        <w:rPr>
          <w:rFonts w:eastAsia="Calibri"/>
          <w:i w:val="0"/>
          <w:sz w:val="22"/>
          <w:szCs w:val="22"/>
        </w:rPr>
        <w:t xml:space="preserve">Naročnik bo po potrebi podaljšal rok za oddajo </w:t>
      </w:r>
      <w:r w:rsidR="00A13EB4">
        <w:rPr>
          <w:rFonts w:eastAsia="Calibri"/>
          <w:i w:val="0"/>
          <w:sz w:val="22"/>
          <w:szCs w:val="22"/>
        </w:rPr>
        <w:t>p</w:t>
      </w:r>
      <w:r w:rsidR="00CD41ED">
        <w:rPr>
          <w:rFonts w:eastAsia="Calibri"/>
          <w:i w:val="0"/>
          <w:sz w:val="22"/>
          <w:szCs w:val="22"/>
        </w:rPr>
        <w:t>onudb</w:t>
      </w:r>
      <w:r w:rsidRPr="008A1897">
        <w:rPr>
          <w:rFonts w:eastAsia="Calibri"/>
          <w:i w:val="0"/>
          <w:sz w:val="22"/>
          <w:szCs w:val="22"/>
        </w:rPr>
        <w:t xml:space="preserve">, da bo </w:t>
      </w:r>
      <w:r w:rsidR="00A13EB4">
        <w:rPr>
          <w:rFonts w:eastAsia="Calibri"/>
          <w:i w:val="0"/>
          <w:sz w:val="22"/>
          <w:szCs w:val="22"/>
        </w:rPr>
        <w:t>gospodarskim subjektom</w:t>
      </w:r>
      <w:r w:rsidR="00A13EB4" w:rsidRPr="008A1897">
        <w:rPr>
          <w:rFonts w:eastAsia="Calibri"/>
          <w:i w:val="0"/>
          <w:sz w:val="22"/>
          <w:szCs w:val="22"/>
        </w:rPr>
        <w:t xml:space="preserve"> </w:t>
      </w:r>
      <w:r w:rsidRPr="008A1897">
        <w:rPr>
          <w:rFonts w:eastAsia="Calibri"/>
          <w:i w:val="0"/>
          <w:sz w:val="22"/>
          <w:szCs w:val="22"/>
        </w:rPr>
        <w:t xml:space="preserve">omogočil upoštevanje dopolnitev. S premaknitvijo roka za oddajo </w:t>
      </w:r>
      <w:r w:rsidR="00A13EB4">
        <w:rPr>
          <w:rFonts w:eastAsia="Calibri"/>
          <w:i w:val="0"/>
          <w:sz w:val="22"/>
          <w:szCs w:val="22"/>
        </w:rPr>
        <w:t>p</w:t>
      </w:r>
      <w:r w:rsidR="00CD41ED">
        <w:rPr>
          <w:rFonts w:eastAsia="Calibri"/>
          <w:i w:val="0"/>
          <w:sz w:val="22"/>
          <w:szCs w:val="22"/>
        </w:rPr>
        <w:t>onudb</w:t>
      </w:r>
      <w:r w:rsidR="00A13EB4" w:rsidRPr="008A1897">
        <w:rPr>
          <w:rFonts w:eastAsia="Calibri"/>
          <w:i w:val="0"/>
          <w:sz w:val="22"/>
          <w:szCs w:val="22"/>
        </w:rPr>
        <w:t xml:space="preserve"> </w:t>
      </w:r>
      <w:r w:rsidRPr="008A1897">
        <w:rPr>
          <w:rFonts w:eastAsia="Calibri"/>
          <w:i w:val="0"/>
          <w:sz w:val="22"/>
          <w:szCs w:val="22"/>
        </w:rPr>
        <w:t xml:space="preserve">se pravice in obveznosti naročnika in </w:t>
      </w:r>
      <w:r w:rsidR="00A13EB4">
        <w:rPr>
          <w:rFonts w:eastAsia="Calibri"/>
          <w:i w:val="0"/>
          <w:sz w:val="22"/>
          <w:szCs w:val="22"/>
        </w:rPr>
        <w:t>gospodarskih subjektov</w:t>
      </w:r>
      <w:r w:rsidR="00A13EB4" w:rsidRPr="008A1897">
        <w:rPr>
          <w:rFonts w:eastAsia="Calibri"/>
          <w:i w:val="0"/>
          <w:sz w:val="22"/>
          <w:szCs w:val="22"/>
        </w:rPr>
        <w:t xml:space="preserve"> </w:t>
      </w:r>
      <w:r w:rsidRPr="008A1897">
        <w:rPr>
          <w:rFonts w:eastAsia="Calibri"/>
          <w:i w:val="0"/>
          <w:sz w:val="22"/>
          <w:szCs w:val="22"/>
        </w:rPr>
        <w:t xml:space="preserve">vežejo na nove roke, ki posledično izhajajo iz podaljšanega roka za oddajo </w:t>
      </w:r>
      <w:r w:rsidR="00A13EB4">
        <w:rPr>
          <w:rFonts w:eastAsia="Calibri"/>
          <w:i w:val="0"/>
          <w:sz w:val="22"/>
          <w:szCs w:val="22"/>
        </w:rPr>
        <w:t>p</w:t>
      </w:r>
      <w:r w:rsidR="00CD41ED">
        <w:rPr>
          <w:rFonts w:eastAsia="Calibri"/>
          <w:i w:val="0"/>
          <w:sz w:val="22"/>
          <w:szCs w:val="22"/>
        </w:rPr>
        <w:t>onudb</w:t>
      </w:r>
      <w:r w:rsidRPr="008A1897">
        <w:rPr>
          <w:rFonts w:eastAsia="Calibri"/>
          <w:i w:val="0"/>
          <w:sz w:val="22"/>
          <w:szCs w:val="22"/>
        </w:rPr>
        <w:t>.</w:t>
      </w:r>
    </w:p>
    <w:p w:rsidR="00637619" w:rsidRDefault="00637619" w:rsidP="00007860">
      <w:pPr>
        <w:jc w:val="both"/>
        <w:rPr>
          <w:i w:val="0"/>
          <w:sz w:val="22"/>
          <w:szCs w:val="22"/>
        </w:rPr>
      </w:pPr>
    </w:p>
    <w:p w:rsidR="00556FA0" w:rsidRPr="0079325B" w:rsidRDefault="00A13EB4" w:rsidP="00280750">
      <w:pPr>
        <w:pStyle w:val="Zoran1"/>
        <w:numPr>
          <w:ilvl w:val="0"/>
          <w:numId w:val="28"/>
        </w:numPr>
        <w:ind w:left="0" w:firstLine="0"/>
        <w:rPr>
          <w:rFonts w:ascii="Times New Roman" w:hAnsi="Times New Roman" w:cs="Times New Roman"/>
        </w:rPr>
      </w:pPr>
      <w:r>
        <w:rPr>
          <w:rFonts w:ascii="Times New Roman" w:hAnsi="Times New Roman" w:cs="Times New Roman"/>
        </w:rPr>
        <w:t>P</w:t>
      </w:r>
      <w:r w:rsidR="00CD41ED">
        <w:rPr>
          <w:rFonts w:ascii="Times New Roman" w:hAnsi="Times New Roman" w:cs="Times New Roman"/>
        </w:rPr>
        <w:t>onudbena</w:t>
      </w:r>
      <w:r w:rsidRPr="0079325B">
        <w:rPr>
          <w:rFonts w:ascii="Times New Roman" w:hAnsi="Times New Roman" w:cs="Times New Roman"/>
        </w:rPr>
        <w:t xml:space="preserve"> </w:t>
      </w:r>
      <w:r w:rsidR="00556FA0" w:rsidRPr="0079325B">
        <w:rPr>
          <w:rFonts w:ascii="Times New Roman" w:hAnsi="Times New Roman" w:cs="Times New Roman"/>
        </w:rPr>
        <w:t>dokumentacija</w:t>
      </w:r>
    </w:p>
    <w:p w:rsidR="00556FA0" w:rsidRPr="00852E20" w:rsidRDefault="00556FA0" w:rsidP="00007860">
      <w:pPr>
        <w:pStyle w:val="Glava"/>
        <w:tabs>
          <w:tab w:val="clear" w:pos="4536"/>
          <w:tab w:val="clear" w:pos="9072"/>
        </w:tabs>
        <w:jc w:val="both"/>
        <w:rPr>
          <w:i w:val="0"/>
          <w:sz w:val="16"/>
          <w:szCs w:val="16"/>
        </w:rPr>
      </w:pPr>
    </w:p>
    <w:p w:rsidR="00CD41ED" w:rsidRPr="007B6C5F" w:rsidRDefault="00CD41ED" w:rsidP="00007860">
      <w:pPr>
        <w:jc w:val="both"/>
        <w:rPr>
          <w:i w:val="0"/>
          <w:sz w:val="22"/>
          <w:szCs w:val="22"/>
        </w:rPr>
      </w:pPr>
      <w:r w:rsidRPr="007B6C5F">
        <w:rPr>
          <w:i w:val="0"/>
          <w:sz w:val="22"/>
          <w:szCs w:val="22"/>
        </w:rPr>
        <w:t>Ponudbena dokumentacija mora biti natipkana ali napisana z neizbrisljivo pisavo. Popravljene napake morajo biti označene z inicialkami osebe, ki podpisuje ponudbo, žigom in datumom popravka.</w:t>
      </w:r>
    </w:p>
    <w:p w:rsidR="00CD41ED" w:rsidRPr="007B6C5F" w:rsidRDefault="00CD41ED" w:rsidP="00007860">
      <w:pPr>
        <w:jc w:val="both"/>
        <w:rPr>
          <w:i w:val="0"/>
          <w:sz w:val="16"/>
          <w:szCs w:val="16"/>
        </w:rPr>
      </w:pPr>
    </w:p>
    <w:p w:rsidR="00CD41ED" w:rsidRPr="007B6C5F" w:rsidRDefault="00CD41ED" w:rsidP="00007860">
      <w:pPr>
        <w:pStyle w:val="Glava"/>
        <w:tabs>
          <w:tab w:val="clear" w:pos="4536"/>
          <w:tab w:val="clear" w:pos="9072"/>
        </w:tabs>
        <w:jc w:val="both"/>
        <w:rPr>
          <w:i w:val="0"/>
          <w:sz w:val="22"/>
          <w:szCs w:val="22"/>
        </w:rPr>
      </w:pPr>
      <w:r w:rsidRPr="007B6C5F">
        <w:rPr>
          <w:i w:val="0"/>
          <w:sz w:val="22"/>
          <w:szCs w:val="22"/>
        </w:rPr>
        <w:t>Vsi dokumenti, ki sestavljajo ponudbo, morajo biti zvezani tako, da posameznih listov oziroma prilog ni možno naknadno vložiti, odstraniti ali zamenjati brez vidne poškodbe listov.</w:t>
      </w:r>
    </w:p>
    <w:p w:rsidR="00CD41ED" w:rsidRPr="007B6C5F" w:rsidRDefault="00CD41ED" w:rsidP="00007860">
      <w:pPr>
        <w:pStyle w:val="Glava"/>
        <w:tabs>
          <w:tab w:val="clear" w:pos="4536"/>
          <w:tab w:val="clear" w:pos="9072"/>
        </w:tabs>
        <w:jc w:val="both"/>
        <w:rPr>
          <w:i w:val="0"/>
          <w:sz w:val="16"/>
          <w:szCs w:val="16"/>
        </w:rPr>
      </w:pPr>
    </w:p>
    <w:p w:rsidR="00CD41ED" w:rsidRPr="007B6C5F" w:rsidRDefault="00CD41ED" w:rsidP="00007860">
      <w:pPr>
        <w:pStyle w:val="Glava"/>
        <w:tabs>
          <w:tab w:val="clear" w:pos="4536"/>
          <w:tab w:val="clear" w:pos="9072"/>
        </w:tabs>
        <w:jc w:val="both"/>
        <w:rPr>
          <w:i w:val="0"/>
          <w:sz w:val="22"/>
          <w:szCs w:val="22"/>
        </w:rPr>
      </w:pPr>
      <w:r w:rsidRPr="007B6C5F">
        <w:rPr>
          <w:i w:val="0"/>
          <w:sz w:val="22"/>
          <w:szCs w:val="22"/>
        </w:rPr>
        <w:lastRenderedPageBreak/>
        <w:t>Ponudbena dokumentacija mora vsebovati ustrezno izpolnjene obrazce in druge listine zahtevane v razpisni dokumentaciji.</w:t>
      </w:r>
    </w:p>
    <w:p w:rsidR="00CD41ED" w:rsidRPr="007B6C5F" w:rsidRDefault="00CD41ED" w:rsidP="00007860">
      <w:pPr>
        <w:pStyle w:val="Glava"/>
        <w:tabs>
          <w:tab w:val="clear" w:pos="4536"/>
          <w:tab w:val="clear" w:pos="9072"/>
        </w:tabs>
        <w:jc w:val="both"/>
        <w:rPr>
          <w:i w:val="0"/>
          <w:sz w:val="16"/>
          <w:szCs w:val="16"/>
        </w:rPr>
      </w:pPr>
    </w:p>
    <w:p w:rsidR="009123D1" w:rsidRPr="00FF5AD3" w:rsidRDefault="00CD41ED" w:rsidP="00007860">
      <w:pPr>
        <w:pStyle w:val="Glava"/>
        <w:tabs>
          <w:tab w:val="clear" w:pos="4536"/>
          <w:tab w:val="clear" w:pos="9072"/>
        </w:tabs>
        <w:jc w:val="both"/>
        <w:rPr>
          <w:i w:val="0"/>
          <w:sz w:val="22"/>
          <w:szCs w:val="22"/>
        </w:rPr>
      </w:pPr>
      <w:r w:rsidRPr="007B6C5F">
        <w:rPr>
          <w:i w:val="0"/>
          <w:sz w:val="22"/>
          <w:szCs w:val="22"/>
        </w:rPr>
        <w:t>Za izpolnjenimi obrazci morajo biti priložene zahtevane priloge v vrstnem redu kot so le-te zahtevane.</w:t>
      </w:r>
    </w:p>
    <w:p w:rsidR="00B50181" w:rsidRPr="0079325B" w:rsidRDefault="00B50181" w:rsidP="00007860">
      <w:pPr>
        <w:pStyle w:val="Glava"/>
        <w:tabs>
          <w:tab w:val="clear" w:pos="4536"/>
          <w:tab w:val="clear" w:pos="9072"/>
        </w:tabs>
        <w:jc w:val="both"/>
        <w:rPr>
          <w:i w:val="0"/>
          <w:sz w:val="22"/>
          <w:szCs w:val="22"/>
        </w:rPr>
      </w:pPr>
    </w:p>
    <w:tbl>
      <w:tblPr>
        <w:tblW w:w="91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2"/>
        <w:gridCol w:w="1701"/>
        <w:gridCol w:w="5982"/>
      </w:tblGrid>
      <w:tr w:rsidR="00B50181" w:rsidRPr="0079325B" w:rsidTr="00007860">
        <w:tc>
          <w:tcPr>
            <w:tcW w:w="1472" w:type="dxa"/>
            <w:shd w:val="clear" w:color="auto" w:fill="auto"/>
            <w:vAlign w:val="center"/>
          </w:tcPr>
          <w:p w:rsidR="00B50181" w:rsidRPr="000B18E0" w:rsidRDefault="00B50181" w:rsidP="00C84AB9">
            <w:pPr>
              <w:pStyle w:val="Glava"/>
              <w:tabs>
                <w:tab w:val="clear" w:pos="4536"/>
                <w:tab w:val="clear" w:pos="9072"/>
              </w:tabs>
              <w:rPr>
                <w:b/>
                <w:i w:val="0"/>
                <w:sz w:val="18"/>
                <w:szCs w:val="18"/>
              </w:rPr>
            </w:pPr>
            <w:r w:rsidRPr="000B18E0">
              <w:rPr>
                <w:b/>
                <w:i w:val="0"/>
                <w:sz w:val="18"/>
                <w:szCs w:val="18"/>
              </w:rPr>
              <w:t>Številka priloge</w:t>
            </w:r>
          </w:p>
        </w:tc>
        <w:tc>
          <w:tcPr>
            <w:tcW w:w="1701" w:type="dxa"/>
            <w:shd w:val="clear" w:color="auto" w:fill="auto"/>
            <w:vAlign w:val="center"/>
          </w:tcPr>
          <w:p w:rsidR="00B50181" w:rsidRPr="000B18E0" w:rsidRDefault="00B50181" w:rsidP="00C84AB9">
            <w:pPr>
              <w:pStyle w:val="Glava"/>
              <w:tabs>
                <w:tab w:val="clear" w:pos="4536"/>
                <w:tab w:val="clear" w:pos="9072"/>
              </w:tabs>
              <w:rPr>
                <w:b/>
                <w:i w:val="0"/>
                <w:sz w:val="18"/>
                <w:szCs w:val="18"/>
              </w:rPr>
            </w:pPr>
            <w:r w:rsidRPr="000B18E0">
              <w:rPr>
                <w:b/>
                <w:i w:val="0"/>
                <w:sz w:val="18"/>
                <w:szCs w:val="18"/>
              </w:rPr>
              <w:t>Naziv priloge</w:t>
            </w:r>
          </w:p>
        </w:tc>
        <w:tc>
          <w:tcPr>
            <w:tcW w:w="5982" w:type="dxa"/>
            <w:shd w:val="clear" w:color="auto" w:fill="auto"/>
            <w:vAlign w:val="center"/>
          </w:tcPr>
          <w:p w:rsidR="00B50181" w:rsidRPr="000B18E0" w:rsidRDefault="00B50181" w:rsidP="00A82166">
            <w:pPr>
              <w:pStyle w:val="Glava"/>
              <w:tabs>
                <w:tab w:val="clear" w:pos="4536"/>
                <w:tab w:val="clear" w:pos="9072"/>
              </w:tabs>
              <w:rPr>
                <w:b/>
                <w:i w:val="0"/>
                <w:sz w:val="18"/>
                <w:szCs w:val="18"/>
              </w:rPr>
            </w:pPr>
            <w:r w:rsidRPr="000B18E0">
              <w:rPr>
                <w:b/>
                <w:i w:val="0"/>
                <w:sz w:val="18"/>
                <w:szCs w:val="18"/>
              </w:rPr>
              <w:t xml:space="preserve">Navodila za </w:t>
            </w:r>
            <w:r w:rsidR="002E5E3C">
              <w:rPr>
                <w:b/>
                <w:i w:val="0"/>
                <w:sz w:val="18"/>
                <w:szCs w:val="18"/>
              </w:rPr>
              <w:t xml:space="preserve">pripravo </w:t>
            </w:r>
            <w:r w:rsidR="00A82166">
              <w:rPr>
                <w:b/>
                <w:i w:val="0"/>
                <w:sz w:val="18"/>
                <w:szCs w:val="18"/>
              </w:rPr>
              <w:t xml:space="preserve">prijavne </w:t>
            </w:r>
            <w:r w:rsidR="002E5E3C">
              <w:rPr>
                <w:b/>
                <w:i w:val="0"/>
                <w:sz w:val="18"/>
                <w:szCs w:val="18"/>
              </w:rPr>
              <w:t>dokumentacije</w:t>
            </w:r>
          </w:p>
        </w:tc>
      </w:tr>
      <w:tr w:rsidR="00C378D9" w:rsidRPr="0079325B" w:rsidTr="00007860">
        <w:tc>
          <w:tcPr>
            <w:tcW w:w="1472" w:type="dxa"/>
            <w:shd w:val="clear" w:color="auto" w:fill="auto"/>
            <w:vAlign w:val="center"/>
          </w:tcPr>
          <w:p w:rsidR="00C378D9" w:rsidRPr="002C6A1E" w:rsidRDefault="00C378D9" w:rsidP="00C84AB9">
            <w:pPr>
              <w:pStyle w:val="Glava"/>
              <w:tabs>
                <w:tab w:val="clear" w:pos="4536"/>
                <w:tab w:val="clear" w:pos="9072"/>
              </w:tabs>
              <w:rPr>
                <w:b/>
                <w:i w:val="0"/>
                <w:sz w:val="18"/>
                <w:szCs w:val="18"/>
              </w:rPr>
            </w:pPr>
            <w:r w:rsidRPr="002C6A1E">
              <w:rPr>
                <w:b/>
                <w:i w:val="0"/>
                <w:sz w:val="18"/>
                <w:szCs w:val="18"/>
              </w:rPr>
              <w:t>PRILOGA 1</w:t>
            </w:r>
          </w:p>
        </w:tc>
        <w:tc>
          <w:tcPr>
            <w:tcW w:w="1701" w:type="dxa"/>
            <w:shd w:val="clear" w:color="auto" w:fill="auto"/>
            <w:vAlign w:val="center"/>
          </w:tcPr>
          <w:p w:rsidR="00C378D9" w:rsidRPr="00CD41ED" w:rsidRDefault="00C378D9" w:rsidP="00637619">
            <w:pPr>
              <w:pStyle w:val="Glava"/>
              <w:tabs>
                <w:tab w:val="clear" w:pos="4536"/>
                <w:tab w:val="clear" w:pos="9072"/>
              </w:tabs>
              <w:rPr>
                <w:i w:val="0"/>
                <w:sz w:val="18"/>
                <w:szCs w:val="18"/>
                <w:highlight w:val="yellow"/>
              </w:rPr>
            </w:pPr>
            <w:r>
              <w:rPr>
                <w:i w:val="0"/>
                <w:sz w:val="18"/>
                <w:szCs w:val="18"/>
              </w:rPr>
              <w:t xml:space="preserve">Ponudba </w:t>
            </w:r>
          </w:p>
        </w:tc>
        <w:tc>
          <w:tcPr>
            <w:tcW w:w="5982" w:type="dxa"/>
            <w:shd w:val="clear" w:color="auto" w:fill="auto"/>
            <w:vAlign w:val="center"/>
          </w:tcPr>
          <w:p w:rsidR="00C378D9" w:rsidRPr="00F030DB" w:rsidRDefault="00C378D9" w:rsidP="00C378D9">
            <w:pPr>
              <w:jc w:val="both"/>
              <w:rPr>
                <w:i w:val="0"/>
                <w:sz w:val="18"/>
                <w:szCs w:val="18"/>
              </w:rPr>
            </w:pPr>
            <w:r w:rsidRPr="00F030DB">
              <w:rPr>
                <w:i w:val="0"/>
                <w:sz w:val="18"/>
                <w:szCs w:val="18"/>
              </w:rPr>
              <w:t xml:space="preserve">Priložen obrazec gospodarski subjekt izpolni, podpiše in žigosa. </w:t>
            </w:r>
          </w:p>
          <w:p w:rsidR="00F030DB" w:rsidRPr="00637619" w:rsidRDefault="00C378D9" w:rsidP="00637619">
            <w:pPr>
              <w:jc w:val="both"/>
              <w:rPr>
                <w:i w:val="0"/>
                <w:sz w:val="18"/>
                <w:szCs w:val="18"/>
              </w:rPr>
            </w:pPr>
            <w:r w:rsidRPr="00F030DB">
              <w:rPr>
                <w:i w:val="0"/>
                <w:sz w:val="18"/>
                <w:szCs w:val="18"/>
              </w:rPr>
              <w:t xml:space="preserve">V primeru skupne ponudbe obrazec izpolni le vodilni partner. </w:t>
            </w:r>
          </w:p>
        </w:tc>
      </w:tr>
      <w:tr w:rsidR="00C378D9" w:rsidRPr="0079325B" w:rsidTr="00007860">
        <w:tc>
          <w:tcPr>
            <w:tcW w:w="1472" w:type="dxa"/>
            <w:shd w:val="clear" w:color="auto" w:fill="auto"/>
            <w:vAlign w:val="center"/>
          </w:tcPr>
          <w:p w:rsidR="00C378D9" w:rsidRPr="002C6A1E" w:rsidRDefault="00C378D9" w:rsidP="00C84AB9">
            <w:pPr>
              <w:pStyle w:val="Glava"/>
              <w:tabs>
                <w:tab w:val="clear" w:pos="4536"/>
                <w:tab w:val="clear" w:pos="9072"/>
              </w:tabs>
              <w:rPr>
                <w:b/>
                <w:i w:val="0"/>
                <w:sz w:val="18"/>
                <w:szCs w:val="18"/>
              </w:rPr>
            </w:pPr>
            <w:r w:rsidRPr="002C6A1E">
              <w:rPr>
                <w:b/>
                <w:i w:val="0"/>
                <w:sz w:val="18"/>
                <w:szCs w:val="18"/>
              </w:rPr>
              <w:t>PRILOGA 2</w:t>
            </w:r>
          </w:p>
        </w:tc>
        <w:tc>
          <w:tcPr>
            <w:tcW w:w="1701" w:type="dxa"/>
            <w:shd w:val="clear" w:color="auto" w:fill="auto"/>
            <w:vAlign w:val="center"/>
          </w:tcPr>
          <w:p w:rsidR="00C378D9" w:rsidRPr="00CD41ED" w:rsidRDefault="00C378D9" w:rsidP="00C84AB9">
            <w:pPr>
              <w:pStyle w:val="Glava"/>
              <w:tabs>
                <w:tab w:val="clear" w:pos="4536"/>
                <w:tab w:val="clear" w:pos="9072"/>
              </w:tabs>
              <w:rPr>
                <w:i w:val="0"/>
                <w:sz w:val="18"/>
                <w:szCs w:val="18"/>
                <w:highlight w:val="yellow"/>
              </w:rPr>
            </w:pPr>
            <w:r w:rsidRPr="000B18E0">
              <w:rPr>
                <w:i w:val="0"/>
                <w:sz w:val="18"/>
                <w:szCs w:val="18"/>
              </w:rPr>
              <w:t>Obrazec ESPD</w:t>
            </w:r>
          </w:p>
        </w:tc>
        <w:tc>
          <w:tcPr>
            <w:tcW w:w="5982" w:type="dxa"/>
            <w:shd w:val="clear" w:color="auto" w:fill="auto"/>
            <w:vAlign w:val="center"/>
          </w:tcPr>
          <w:p w:rsidR="00C378D9" w:rsidRPr="00F030DB" w:rsidRDefault="00C378D9" w:rsidP="00291814">
            <w:pPr>
              <w:jc w:val="both"/>
              <w:rPr>
                <w:i w:val="0"/>
                <w:sz w:val="18"/>
                <w:szCs w:val="18"/>
              </w:rPr>
            </w:pPr>
            <w:r w:rsidRPr="00F030DB">
              <w:rPr>
                <w:i w:val="0"/>
                <w:sz w:val="18"/>
                <w:szCs w:val="18"/>
              </w:rPr>
              <w:t>Gospodarski subjekt izpolni ESPD in ga podpisanega in žigosanega predloži v p</w:t>
            </w:r>
            <w:r w:rsidR="00F030DB" w:rsidRPr="00F030DB">
              <w:rPr>
                <w:i w:val="0"/>
                <w:sz w:val="18"/>
                <w:szCs w:val="18"/>
              </w:rPr>
              <w:t>onudbi</w:t>
            </w:r>
            <w:r w:rsidRPr="00F030DB">
              <w:rPr>
                <w:i w:val="0"/>
                <w:sz w:val="18"/>
                <w:szCs w:val="18"/>
              </w:rPr>
              <w:t>.</w:t>
            </w:r>
          </w:p>
          <w:p w:rsidR="00C378D9" w:rsidRPr="00973CFA" w:rsidRDefault="00C378D9" w:rsidP="00291814">
            <w:pPr>
              <w:jc w:val="both"/>
              <w:rPr>
                <w:i w:val="0"/>
                <w:sz w:val="16"/>
                <w:szCs w:val="16"/>
              </w:rPr>
            </w:pPr>
          </w:p>
          <w:p w:rsidR="00C378D9" w:rsidRPr="00F030DB" w:rsidRDefault="00C378D9" w:rsidP="00291814">
            <w:pPr>
              <w:keepNext/>
              <w:keepLines/>
              <w:jc w:val="both"/>
              <w:rPr>
                <w:i w:val="0"/>
                <w:sz w:val="18"/>
                <w:szCs w:val="18"/>
              </w:rPr>
            </w:pPr>
            <w:r w:rsidRPr="00F030DB">
              <w:rPr>
                <w:i w:val="0"/>
                <w:sz w:val="18"/>
                <w:szCs w:val="18"/>
              </w:rPr>
              <w:t>Naročnik ob predložitvi p</w:t>
            </w:r>
            <w:r w:rsidR="00F030DB" w:rsidRPr="00F030DB">
              <w:rPr>
                <w:i w:val="0"/>
                <w:sz w:val="18"/>
                <w:szCs w:val="18"/>
              </w:rPr>
              <w:t>onudb</w:t>
            </w:r>
            <w:r w:rsidRPr="00F030DB">
              <w:rPr>
                <w:i w:val="0"/>
                <w:sz w:val="18"/>
                <w:szCs w:val="18"/>
              </w:rPr>
              <w:t xml:space="preserve"> namesto potrdil, ki jih izdajajo javni organi ali tretje osebe, sprejme ESPD obrazec, ki predstavlja lastno izjavo, kot predhodni dokaz, da določen gospodarski subjekt:</w:t>
            </w:r>
          </w:p>
          <w:p w:rsidR="00C378D9" w:rsidRPr="00F030DB" w:rsidRDefault="00C378D9" w:rsidP="00280750">
            <w:pPr>
              <w:pStyle w:val="Odstavekseznama"/>
              <w:keepNext/>
              <w:keepLines/>
              <w:numPr>
                <w:ilvl w:val="0"/>
                <w:numId w:val="17"/>
              </w:numPr>
              <w:ind w:left="459"/>
              <w:jc w:val="both"/>
              <w:rPr>
                <w:i w:val="0"/>
                <w:sz w:val="18"/>
                <w:szCs w:val="18"/>
              </w:rPr>
            </w:pPr>
            <w:r w:rsidRPr="00F030DB">
              <w:rPr>
                <w:i w:val="0"/>
                <w:sz w:val="18"/>
                <w:szCs w:val="18"/>
              </w:rPr>
              <w:t>ni v enem od položajev iz 75. člena ZJN-3, zaradi katerega so ali bi lahko bili izključeni iz sodelovanja v postopku javnega naročanja;</w:t>
            </w:r>
          </w:p>
          <w:p w:rsidR="00C378D9" w:rsidRPr="00F030DB" w:rsidRDefault="00C378D9" w:rsidP="00280750">
            <w:pPr>
              <w:pStyle w:val="Odstavekseznama"/>
              <w:keepNext/>
              <w:keepLines/>
              <w:numPr>
                <w:ilvl w:val="0"/>
                <w:numId w:val="17"/>
              </w:numPr>
              <w:ind w:left="459"/>
              <w:jc w:val="both"/>
              <w:rPr>
                <w:i w:val="0"/>
                <w:sz w:val="18"/>
                <w:szCs w:val="18"/>
              </w:rPr>
            </w:pPr>
            <w:r w:rsidRPr="00F030DB">
              <w:rPr>
                <w:i w:val="0"/>
                <w:sz w:val="18"/>
                <w:szCs w:val="18"/>
              </w:rPr>
              <w:t xml:space="preserve">izpolnjuje ustrezne pogoje za sodelovanje, določene s to razpisno dokumentacijo in v skladu s 76. členom ZJN-3. </w:t>
            </w:r>
          </w:p>
          <w:p w:rsidR="00C378D9" w:rsidRPr="00F030DB" w:rsidRDefault="00C378D9" w:rsidP="00291814">
            <w:pPr>
              <w:keepNext/>
              <w:keepLines/>
              <w:ind w:left="1134"/>
              <w:jc w:val="both"/>
              <w:rPr>
                <w:i w:val="0"/>
                <w:sz w:val="18"/>
                <w:szCs w:val="18"/>
              </w:rPr>
            </w:pPr>
          </w:p>
          <w:p w:rsidR="00C378D9" w:rsidRPr="00F030DB" w:rsidRDefault="00C378D9" w:rsidP="00291814">
            <w:pPr>
              <w:keepNext/>
              <w:keepLines/>
              <w:jc w:val="both"/>
              <w:rPr>
                <w:i w:val="0"/>
                <w:sz w:val="18"/>
                <w:szCs w:val="18"/>
              </w:rPr>
            </w:pPr>
            <w:r w:rsidRPr="00F030DB">
              <w:rPr>
                <w:i w:val="0"/>
                <w:sz w:val="18"/>
                <w:szCs w:val="18"/>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rsidR="00C378D9" w:rsidRPr="00F030DB" w:rsidRDefault="00C378D9" w:rsidP="00291814">
            <w:pPr>
              <w:keepNext/>
              <w:keepLines/>
              <w:ind w:left="1134"/>
              <w:jc w:val="both"/>
              <w:rPr>
                <w:i w:val="0"/>
                <w:sz w:val="18"/>
                <w:szCs w:val="18"/>
              </w:rPr>
            </w:pPr>
          </w:p>
          <w:p w:rsidR="00C378D9" w:rsidRPr="00F030DB" w:rsidRDefault="00C378D9" w:rsidP="00291814">
            <w:pPr>
              <w:keepNext/>
              <w:keepLines/>
              <w:jc w:val="both"/>
              <w:rPr>
                <w:i w:val="0"/>
                <w:sz w:val="18"/>
                <w:szCs w:val="18"/>
              </w:rPr>
            </w:pPr>
            <w:r w:rsidRPr="00F030DB">
              <w:rPr>
                <w:i w:val="0"/>
                <w:sz w:val="18"/>
                <w:szCs w:val="18"/>
              </w:rPr>
              <w:t>Gospodarski subjekt lahko dokazila o neobstoju razlogov za izključitev in dokazila o izpolnjevanju pogojev za sodelovanje iz poglavja III razpisne dokumentacije predloži tudi sam. Naročnik si pridržuje pravico do preveritve verodostojnosti predloženih dokazil pri podpisniku le-teh.</w:t>
            </w:r>
          </w:p>
          <w:p w:rsidR="00C378D9" w:rsidRPr="00F030DB" w:rsidRDefault="00C378D9" w:rsidP="00291814">
            <w:pPr>
              <w:keepNext/>
              <w:keepLines/>
              <w:ind w:left="1134"/>
              <w:jc w:val="both"/>
              <w:rPr>
                <w:i w:val="0"/>
                <w:sz w:val="18"/>
                <w:szCs w:val="18"/>
              </w:rPr>
            </w:pPr>
          </w:p>
          <w:p w:rsidR="00C378D9" w:rsidRPr="00F030DB" w:rsidRDefault="00C378D9" w:rsidP="00291814">
            <w:pPr>
              <w:jc w:val="both"/>
              <w:rPr>
                <w:i w:val="0"/>
                <w:sz w:val="18"/>
                <w:szCs w:val="18"/>
              </w:rPr>
            </w:pPr>
            <w:r w:rsidRPr="00F030DB">
              <w:rPr>
                <w:i w:val="0"/>
                <w:sz w:val="18"/>
                <w:szCs w:val="18"/>
              </w:rPr>
              <w:t>V primeru, če država, v kateri ima kandidat svoj sedež, ne izdaja kakšnega izmed zahtevanih dokumentov, lahko kandidat predloži zapriseženo lastno izjavo s katero potrdi izpolnjevanje postavljenega pogoja ali ESPD obrazec.</w:t>
            </w:r>
          </w:p>
          <w:p w:rsidR="00C378D9" w:rsidRPr="00973CFA" w:rsidRDefault="00C378D9" w:rsidP="00291814">
            <w:pPr>
              <w:jc w:val="both"/>
              <w:rPr>
                <w:i w:val="0"/>
                <w:sz w:val="16"/>
                <w:szCs w:val="16"/>
              </w:rPr>
            </w:pPr>
          </w:p>
          <w:p w:rsidR="00C378D9" w:rsidRPr="00066396" w:rsidRDefault="00F030DB" w:rsidP="00F030DB">
            <w:pPr>
              <w:jc w:val="both"/>
              <w:rPr>
                <w:b/>
                <w:i w:val="0"/>
                <w:sz w:val="20"/>
                <w:highlight w:val="yellow"/>
              </w:rPr>
            </w:pPr>
            <w:r w:rsidRPr="00066396">
              <w:rPr>
                <w:b/>
                <w:i w:val="0"/>
                <w:sz w:val="20"/>
              </w:rPr>
              <w:t xml:space="preserve">ESPD obrazec ob ponudbi predložijo: gospodarski subjekt, vsak podizvajalec in vsak partner v skupni ponudbi, </w:t>
            </w:r>
            <w:r w:rsidRPr="00066396">
              <w:rPr>
                <w:b/>
                <w:bCs/>
                <w:i w:val="0"/>
                <w:sz w:val="20"/>
              </w:rPr>
              <w:t xml:space="preserve">ter </w:t>
            </w:r>
            <w:r w:rsidRPr="00066396">
              <w:rPr>
                <w:b/>
                <w:i w:val="0"/>
                <w:sz w:val="20"/>
              </w:rPr>
              <w:t>drugi subjekti, katerih zmogljivosti uporabi gospodarski subjekt glede izpolnjevanja pogojev v zvezi z ekonomskim in finančnim položajem ter tehnično in strokovno sposobnostjo.</w:t>
            </w:r>
          </w:p>
        </w:tc>
      </w:tr>
      <w:tr w:rsidR="00973CFA" w:rsidRPr="0079325B" w:rsidTr="00007860">
        <w:tc>
          <w:tcPr>
            <w:tcW w:w="1472" w:type="dxa"/>
            <w:shd w:val="clear" w:color="auto" w:fill="auto"/>
            <w:vAlign w:val="center"/>
          </w:tcPr>
          <w:p w:rsidR="00973CFA" w:rsidRPr="002C6A1E" w:rsidRDefault="00973CFA" w:rsidP="005225D2">
            <w:pPr>
              <w:pStyle w:val="Telobesedila-zamik"/>
              <w:spacing w:after="0"/>
              <w:ind w:left="0"/>
              <w:rPr>
                <w:b/>
                <w:i w:val="0"/>
                <w:sz w:val="18"/>
                <w:szCs w:val="18"/>
              </w:rPr>
            </w:pPr>
            <w:r w:rsidRPr="002C6A1E">
              <w:rPr>
                <w:b/>
                <w:i w:val="0"/>
                <w:sz w:val="18"/>
                <w:szCs w:val="18"/>
              </w:rPr>
              <w:t>PRILOGA 3</w:t>
            </w:r>
          </w:p>
        </w:tc>
        <w:tc>
          <w:tcPr>
            <w:tcW w:w="1701" w:type="dxa"/>
            <w:shd w:val="clear" w:color="auto" w:fill="auto"/>
            <w:vAlign w:val="center"/>
          </w:tcPr>
          <w:p w:rsidR="00973CFA" w:rsidRPr="00CD41ED" w:rsidRDefault="00973CFA" w:rsidP="00C84AB9">
            <w:pPr>
              <w:pStyle w:val="Telobesedila-zamik"/>
              <w:spacing w:after="0"/>
              <w:ind w:left="0"/>
              <w:rPr>
                <w:i w:val="0"/>
                <w:sz w:val="14"/>
                <w:szCs w:val="14"/>
                <w:highlight w:val="yellow"/>
              </w:rPr>
            </w:pPr>
            <w:r w:rsidRPr="007A2EB0">
              <w:rPr>
                <w:i w:val="0"/>
                <w:sz w:val="18"/>
                <w:szCs w:val="18"/>
              </w:rPr>
              <w:t>Pooblastilo pravne osebe</w:t>
            </w:r>
          </w:p>
        </w:tc>
        <w:tc>
          <w:tcPr>
            <w:tcW w:w="5982" w:type="dxa"/>
            <w:shd w:val="clear" w:color="auto" w:fill="auto"/>
            <w:vAlign w:val="center"/>
          </w:tcPr>
          <w:p w:rsidR="00973CFA" w:rsidRPr="00CD41ED" w:rsidRDefault="00973CFA" w:rsidP="002879A4">
            <w:pPr>
              <w:rPr>
                <w:i w:val="0"/>
                <w:sz w:val="18"/>
                <w:szCs w:val="18"/>
                <w:highlight w:val="yellow"/>
              </w:rPr>
            </w:pPr>
            <w:r>
              <w:rPr>
                <w:i w:val="0"/>
                <w:sz w:val="18"/>
                <w:szCs w:val="18"/>
              </w:rPr>
              <w:t>Izpolnjen o</w:t>
            </w:r>
            <w:r w:rsidRPr="00F030DB">
              <w:rPr>
                <w:i w:val="0"/>
                <w:sz w:val="18"/>
                <w:szCs w:val="18"/>
              </w:rPr>
              <w:t xml:space="preserve">brazec ob ponudbi predložijo: gospodarski subjekt, vsak podizvajalec in vsak partner v skupni ponudbi, </w:t>
            </w:r>
            <w:r w:rsidRPr="00F030DB">
              <w:rPr>
                <w:bCs/>
                <w:i w:val="0"/>
                <w:sz w:val="18"/>
                <w:szCs w:val="18"/>
              </w:rPr>
              <w:t xml:space="preserve">ter </w:t>
            </w:r>
            <w:r w:rsidRPr="00F030DB">
              <w:rPr>
                <w:i w:val="0"/>
                <w:sz w:val="18"/>
                <w:szCs w:val="18"/>
              </w:rPr>
              <w:t>drugi subjekti, katerih zmogljivosti uporabi gospodarski subjekt glede izpolnjevanja pogojev v zvezi z ekonomskim in finančnim položajem ter tehnično in strokovno sposobnostjo.</w:t>
            </w:r>
          </w:p>
        </w:tc>
      </w:tr>
      <w:tr w:rsidR="00973CFA" w:rsidRPr="0079325B" w:rsidTr="00007860">
        <w:tc>
          <w:tcPr>
            <w:tcW w:w="1472" w:type="dxa"/>
            <w:shd w:val="clear" w:color="auto" w:fill="auto"/>
            <w:vAlign w:val="center"/>
          </w:tcPr>
          <w:p w:rsidR="00973CFA" w:rsidRPr="002C6A1E" w:rsidRDefault="00973CFA" w:rsidP="00F030DB">
            <w:pPr>
              <w:pStyle w:val="Telobesedila-zamik"/>
              <w:spacing w:after="0"/>
              <w:ind w:left="0"/>
              <w:rPr>
                <w:b/>
                <w:i w:val="0"/>
                <w:sz w:val="18"/>
                <w:szCs w:val="18"/>
              </w:rPr>
            </w:pPr>
            <w:r w:rsidRPr="002C6A1E">
              <w:rPr>
                <w:b/>
                <w:i w:val="0"/>
                <w:sz w:val="18"/>
                <w:szCs w:val="18"/>
              </w:rPr>
              <w:t>PRILOGA 4</w:t>
            </w:r>
          </w:p>
        </w:tc>
        <w:tc>
          <w:tcPr>
            <w:tcW w:w="1701" w:type="dxa"/>
            <w:shd w:val="clear" w:color="auto" w:fill="auto"/>
            <w:vAlign w:val="center"/>
          </w:tcPr>
          <w:p w:rsidR="00973CFA" w:rsidRPr="00CD41ED" w:rsidRDefault="00973CFA" w:rsidP="00C84AB9">
            <w:pPr>
              <w:pStyle w:val="Telobesedila-zamik"/>
              <w:spacing w:after="0"/>
              <w:ind w:left="0"/>
              <w:rPr>
                <w:i w:val="0"/>
                <w:sz w:val="16"/>
                <w:szCs w:val="16"/>
                <w:highlight w:val="yellow"/>
              </w:rPr>
            </w:pPr>
            <w:r w:rsidRPr="00A6109A">
              <w:rPr>
                <w:i w:val="0"/>
                <w:sz w:val="16"/>
                <w:szCs w:val="16"/>
              </w:rPr>
              <w:t>Pooblastilo člana upravnega ali vodstvenega ali nadzornega organa oziroma pooblaščenca  za zastopanje ali odločanje ali nadzor pri ponudniku ali podizvajalcu</w:t>
            </w:r>
          </w:p>
        </w:tc>
        <w:tc>
          <w:tcPr>
            <w:tcW w:w="5982" w:type="dxa"/>
            <w:shd w:val="clear" w:color="auto" w:fill="auto"/>
            <w:vAlign w:val="center"/>
          </w:tcPr>
          <w:p w:rsidR="00973CFA" w:rsidRPr="00CD41ED" w:rsidRDefault="00973CFA" w:rsidP="002879A4">
            <w:pPr>
              <w:rPr>
                <w:i w:val="0"/>
                <w:sz w:val="18"/>
                <w:szCs w:val="18"/>
                <w:highlight w:val="yellow"/>
              </w:rPr>
            </w:pPr>
            <w:r>
              <w:rPr>
                <w:i w:val="0"/>
                <w:sz w:val="18"/>
                <w:szCs w:val="18"/>
              </w:rPr>
              <w:t>Izpolnjen o</w:t>
            </w:r>
            <w:r w:rsidRPr="00F030DB">
              <w:rPr>
                <w:i w:val="0"/>
                <w:sz w:val="18"/>
                <w:szCs w:val="18"/>
              </w:rPr>
              <w:t xml:space="preserve">brazec ob ponudbi predložijo: gospodarski subjekt, vsak podizvajalec in vsak partner v skupni ponudbi, </w:t>
            </w:r>
            <w:r w:rsidRPr="00F030DB">
              <w:rPr>
                <w:bCs/>
                <w:i w:val="0"/>
                <w:sz w:val="18"/>
                <w:szCs w:val="18"/>
              </w:rPr>
              <w:t xml:space="preserve">ter </w:t>
            </w:r>
            <w:r w:rsidRPr="00F030DB">
              <w:rPr>
                <w:i w:val="0"/>
                <w:sz w:val="18"/>
                <w:szCs w:val="18"/>
              </w:rPr>
              <w:t>drugi subjekti, katerih zmogljivosti uporabi gospodarski subjekt glede izpolnjevanja pogojev v zvezi z ekonomskim in finančnim položajem ter tehnično in strokovno sposobnostjo.</w:t>
            </w:r>
          </w:p>
        </w:tc>
      </w:tr>
      <w:tr w:rsidR="00973CFA" w:rsidRPr="0079325B" w:rsidTr="00007860">
        <w:tc>
          <w:tcPr>
            <w:tcW w:w="1472" w:type="dxa"/>
            <w:shd w:val="clear" w:color="auto" w:fill="auto"/>
            <w:vAlign w:val="center"/>
          </w:tcPr>
          <w:p w:rsidR="00973CFA" w:rsidRPr="002C6A1E" w:rsidRDefault="00973CFA" w:rsidP="005225D2">
            <w:pPr>
              <w:pStyle w:val="Telobesedila-zamik"/>
              <w:spacing w:after="0"/>
              <w:ind w:left="0"/>
              <w:rPr>
                <w:b/>
                <w:i w:val="0"/>
                <w:sz w:val="18"/>
                <w:szCs w:val="18"/>
              </w:rPr>
            </w:pPr>
            <w:r w:rsidRPr="002C6A1E">
              <w:rPr>
                <w:b/>
                <w:i w:val="0"/>
                <w:sz w:val="18"/>
                <w:szCs w:val="18"/>
              </w:rPr>
              <w:t xml:space="preserve">PRILOGA </w:t>
            </w:r>
            <w:r w:rsidR="000B6513">
              <w:rPr>
                <w:b/>
                <w:i w:val="0"/>
                <w:sz w:val="18"/>
                <w:szCs w:val="18"/>
              </w:rPr>
              <w:t>5</w:t>
            </w:r>
          </w:p>
        </w:tc>
        <w:tc>
          <w:tcPr>
            <w:tcW w:w="1701" w:type="dxa"/>
            <w:shd w:val="clear" w:color="auto" w:fill="auto"/>
            <w:vAlign w:val="center"/>
          </w:tcPr>
          <w:p w:rsidR="00973CFA" w:rsidRPr="00CD41ED" w:rsidRDefault="00973CFA" w:rsidP="00973CFA">
            <w:pPr>
              <w:pStyle w:val="Telobesedila-zamik"/>
              <w:spacing w:after="0"/>
              <w:ind w:left="0"/>
              <w:rPr>
                <w:i w:val="0"/>
                <w:sz w:val="16"/>
                <w:szCs w:val="16"/>
                <w:highlight w:val="yellow"/>
              </w:rPr>
            </w:pPr>
            <w:r w:rsidRPr="0079325B">
              <w:rPr>
                <w:i w:val="0"/>
                <w:sz w:val="18"/>
                <w:szCs w:val="18"/>
              </w:rPr>
              <w:t>Seznam kadrov</w:t>
            </w:r>
          </w:p>
        </w:tc>
        <w:tc>
          <w:tcPr>
            <w:tcW w:w="5982" w:type="dxa"/>
            <w:shd w:val="clear" w:color="auto" w:fill="auto"/>
            <w:vAlign w:val="center"/>
          </w:tcPr>
          <w:p w:rsidR="00973CFA" w:rsidRPr="00CD41ED" w:rsidRDefault="006E536E" w:rsidP="002879A4">
            <w:pPr>
              <w:rPr>
                <w:i w:val="0"/>
                <w:sz w:val="18"/>
                <w:szCs w:val="18"/>
                <w:highlight w:val="yellow"/>
              </w:rPr>
            </w:pPr>
            <w:r>
              <w:rPr>
                <w:i w:val="0"/>
                <w:sz w:val="18"/>
                <w:szCs w:val="18"/>
              </w:rPr>
              <w:t>Gospodarski subjekt v ponudbi predloži izpolnjen o</w:t>
            </w:r>
            <w:r w:rsidRPr="00F030DB">
              <w:rPr>
                <w:i w:val="0"/>
                <w:sz w:val="18"/>
                <w:szCs w:val="18"/>
              </w:rPr>
              <w:t>brazec</w:t>
            </w:r>
            <w:r>
              <w:rPr>
                <w:i w:val="0"/>
                <w:sz w:val="18"/>
                <w:szCs w:val="18"/>
              </w:rPr>
              <w:t>.</w:t>
            </w:r>
          </w:p>
        </w:tc>
      </w:tr>
      <w:tr w:rsidR="00973CFA" w:rsidRPr="002C6A1E" w:rsidTr="00007860">
        <w:tc>
          <w:tcPr>
            <w:tcW w:w="1472" w:type="dxa"/>
            <w:shd w:val="clear" w:color="auto" w:fill="auto"/>
            <w:vAlign w:val="center"/>
          </w:tcPr>
          <w:p w:rsidR="00973CFA" w:rsidRPr="002C6A1E" w:rsidRDefault="00973CFA" w:rsidP="000B6513">
            <w:pPr>
              <w:pStyle w:val="Telobesedila-zamik"/>
              <w:spacing w:after="0"/>
              <w:ind w:left="0"/>
              <w:rPr>
                <w:b/>
                <w:i w:val="0"/>
                <w:sz w:val="18"/>
                <w:szCs w:val="18"/>
              </w:rPr>
            </w:pPr>
            <w:r w:rsidRPr="002C6A1E">
              <w:rPr>
                <w:b/>
                <w:i w:val="0"/>
                <w:sz w:val="18"/>
                <w:szCs w:val="18"/>
              </w:rPr>
              <w:t>PRILOG</w:t>
            </w:r>
            <w:r w:rsidR="002C6A1E" w:rsidRPr="002C6A1E">
              <w:rPr>
                <w:b/>
                <w:i w:val="0"/>
                <w:sz w:val="18"/>
                <w:szCs w:val="18"/>
              </w:rPr>
              <w:t>E</w:t>
            </w:r>
            <w:r w:rsidRPr="002C6A1E">
              <w:rPr>
                <w:b/>
                <w:i w:val="0"/>
                <w:sz w:val="18"/>
                <w:szCs w:val="18"/>
              </w:rPr>
              <w:t xml:space="preserve"> </w:t>
            </w:r>
            <w:r w:rsidR="000B6513">
              <w:rPr>
                <w:b/>
                <w:i w:val="0"/>
                <w:sz w:val="18"/>
                <w:szCs w:val="18"/>
              </w:rPr>
              <w:t>6</w:t>
            </w:r>
            <w:r w:rsidR="002C6A1E" w:rsidRPr="002C6A1E">
              <w:rPr>
                <w:b/>
                <w:i w:val="0"/>
                <w:sz w:val="18"/>
                <w:szCs w:val="18"/>
              </w:rPr>
              <w:t>,</w:t>
            </w:r>
            <w:r w:rsidR="000B6513">
              <w:rPr>
                <w:b/>
                <w:i w:val="0"/>
                <w:sz w:val="18"/>
                <w:szCs w:val="18"/>
              </w:rPr>
              <w:t>7</w:t>
            </w:r>
            <w:r w:rsidR="002C6A1E" w:rsidRPr="002C6A1E">
              <w:rPr>
                <w:b/>
                <w:i w:val="0"/>
                <w:sz w:val="18"/>
                <w:szCs w:val="18"/>
              </w:rPr>
              <w:t xml:space="preserve"> in </w:t>
            </w:r>
            <w:r w:rsidR="000B6513">
              <w:rPr>
                <w:b/>
                <w:i w:val="0"/>
                <w:sz w:val="18"/>
                <w:szCs w:val="18"/>
              </w:rPr>
              <w:t>8</w:t>
            </w:r>
          </w:p>
        </w:tc>
        <w:tc>
          <w:tcPr>
            <w:tcW w:w="1701" w:type="dxa"/>
            <w:shd w:val="clear" w:color="auto" w:fill="auto"/>
            <w:vAlign w:val="center"/>
          </w:tcPr>
          <w:p w:rsidR="00973CFA" w:rsidRPr="002C6A1E" w:rsidRDefault="00973CFA" w:rsidP="00C84AB9">
            <w:pPr>
              <w:pStyle w:val="Telobesedila-zamik"/>
              <w:spacing w:after="0"/>
              <w:ind w:left="0"/>
              <w:rPr>
                <w:i w:val="0"/>
                <w:sz w:val="16"/>
                <w:szCs w:val="16"/>
              </w:rPr>
            </w:pPr>
            <w:r w:rsidRPr="002C6A1E">
              <w:rPr>
                <w:i w:val="0"/>
                <w:sz w:val="18"/>
                <w:szCs w:val="18"/>
              </w:rPr>
              <w:t>Podizvajalci</w:t>
            </w:r>
          </w:p>
        </w:tc>
        <w:tc>
          <w:tcPr>
            <w:tcW w:w="5982" w:type="dxa"/>
            <w:shd w:val="clear" w:color="auto" w:fill="auto"/>
            <w:vAlign w:val="center"/>
          </w:tcPr>
          <w:p w:rsidR="00973CFA" w:rsidRPr="002C6A1E" w:rsidRDefault="006E536E" w:rsidP="00973CFA">
            <w:pPr>
              <w:rPr>
                <w:i w:val="0"/>
                <w:sz w:val="18"/>
                <w:szCs w:val="18"/>
              </w:rPr>
            </w:pPr>
            <w:r w:rsidRPr="002C6A1E">
              <w:rPr>
                <w:i w:val="0"/>
                <w:sz w:val="18"/>
                <w:szCs w:val="18"/>
              </w:rPr>
              <w:t>Gospodarski subjekt</w:t>
            </w:r>
            <w:r w:rsidR="00973CFA" w:rsidRPr="002C6A1E">
              <w:rPr>
                <w:i w:val="0"/>
                <w:sz w:val="18"/>
                <w:szCs w:val="18"/>
              </w:rPr>
              <w:t xml:space="preserve"> izpolni vse obrazce, ki so zahtevani</w:t>
            </w:r>
            <w:r w:rsidR="00913F8A">
              <w:rPr>
                <w:i w:val="0"/>
                <w:sz w:val="18"/>
                <w:szCs w:val="18"/>
              </w:rPr>
              <w:t xml:space="preserve"> v točki 11</w:t>
            </w:r>
            <w:r w:rsidRPr="002C6A1E">
              <w:rPr>
                <w:i w:val="0"/>
                <w:sz w:val="18"/>
                <w:szCs w:val="18"/>
              </w:rPr>
              <w:t xml:space="preserve"> poglavja I</w:t>
            </w:r>
            <w:r w:rsidR="00973CFA" w:rsidRPr="002C6A1E">
              <w:rPr>
                <w:i w:val="0"/>
                <w:sz w:val="18"/>
                <w:szCs w:val="18"/>
              </w:rPr>
              <w:t xml:space="preserve"> in jih priloži v ponudbi.</w:t>
            </w:r>
          </w:p>
        </w:tc>
      </w:tr>
      <w:tr w:rsidR="00973CFA" w:rsidRPr="0079325B" w:rsidTr="00007860">
        <w:tc>
          <w:tcPr>
            <w:tcW w:w="1472" w:type="dxa"/>
            <w:shd w:val="clear" w:color="auto" w:fill="auto"/>
            <w:vAlign w:val="center"/>
          </w:tcPr>
          <w:p w:rsidR="00973CFA" w:rsidRPr="002C6A1E" w:rsidRDefault="00973CFA" w:rsidP="000B6513">
            <w:pPr>
              <w:pStyle w:val="Telobesedila-zamik"/>
              <w:spacing w:after="0"/>
              <w:ind w:left="0"/>
              <w:rPr>
                <w:b/>
                <w:i w:val="0"/>
                <w:sz w:val="18"/>
                <w:szCs w:val="18"/>
              </w:rPr>
            </w:pPr>
            <w:r w:rsidRPr="002C6A1E">
              <w:rPr>
                <w:b/>
                <w:i w:val="0"/>
                <w:sz w:val="18"/>
                <w:szCs w:val="18"/>
              </w:rPr>
              <w:t xml:space="preserve">PRILOGA </w:t>
            </w:r>
            <w:r w:rsidR="000B6513">
              <w:rPr>
                <w:b/>
                <w:i w:val="0"/>
                <w:sz w:val="18"/>
                <w:szCs w:val="18"/>
              </w:rPr>
              <w:t>9</w:t>
            </w:r>
          </w:p>
        </w:tc>
        <w:tc>
          <w:tcPr>
            <w:tcW w:w="1701" w:type="dxa"/>
            <w:shd w:val="clear" w:color="auto" w:fill="auto"/>
            <w:vAlign w:val="center"/>
          </w:tcPr>
          <w:p w:rsidR="00973CFA" w:rsidRPr="002C6A1E" w:rsidRDefault="00973CFA" w:rsidP="00C84AB9">
            <w:pPr>
              <w:pStyle w:val="Telobesedila-zamik"/>
              <w:spacing w:after="0"/>
              <w:ind w:left="0"/>
              <w:rPr>
                <w:i w:val="0"/>
                <w:sz w:val="16"/>
                <w:szCs w:val="16"/>
              </w:rPr>
            </w:pPr>
            <w:r w:rsidRPr="002C6A1E">
              <w:rPr>
                <w:i w:val="0"/>
                <w:sz w:val="18"/>
                <w:szCs w:val="18"/>
              </w:rPr>
              <w:t>Skupna ponudba</w:t>
            </w:r>
          </w:p>
        </w:tc>
        <w:tc>
          <w:tcPr>
            <w:tcW w:w="5982" w:type="dxa"/>
            <w:shd w:val="clear" w:color="auto" w:fill="auto"/>
            <w:vAlign w:val="center"/>
          </w:tcPr>
          <w:p w:rsidR="00973CFA" w:rsidRPr="002C6A1E" w:rsidRDefault="006E536E" w:rsidP="000A55F3">
            <w:pPr>
              <w:pStyle w:val="Glava"/>
              <w:tabs>
                <w:tab w:val="clear" w:pos="4536"/>
                <w:tab w:val="clear" w:pos="9072"/>
              </w:tabs>
              <w:rPr>
                <w:i w:val="0"/>
                <w:sz w:val="18"/>
                <w:szCs w:val="18"/>
              </w:rPr>
            </w:pPr>
            <w:r w:rsidRPr="002C6A1E">
              <w:rPr>
                <w:i w:val="0"/>
                <w:sz w:val="18"/>
                <w:szCs w:val="18"/>
              </w:rPr>
              <w:t xml:space="preserve">Gospodarski subjekti </w:t>
            </w:r>
            <w:r w:rsidR="00973CFA" w:rsidRPr="002C6A1E">
              <w:rPr>
                <w:i w:val="0"/>
                <w:sz w:val="18"/>
                <w:szCs w:val="18"/>
              </w:rPr>
              <w:t>v skupni ponudbi predložijo:</w:t>
            </w:r>
          </w:p>
          <w:p w:rsidR="00973CFA" w:rsidRPr="002C6A1E" w:rsidRDefault="00973CFA" w:rsidP="00280750">
            <w:pPr>
              <w:pStyle w:val="Glava"/>
              <w:numPr>
                <w:ilvl w:val="0"/>
                <w:numId w:val="16"/>
              </w:numPr>
              <w:tabs>
                <w:tab w:val="clear" w:pos="4536"/>
                <w:tab w:val="clear" w:pos="9072"/>
              </w:tabs>
              <w:jc w:val="both"/>
              <w:rPr>
                <w:i w:val="0"/>
                <w:sz w:val="18"/>
                <w:szCs w:val="18"/>
              </w:rPr>
            </w:pPr>
            <w:r w:rsidRPr="002C6A1E">
              <w:rPr>
                <w:i w:val="0"/>
                <w:sz w:val="18"/>
                <w:szCs w:val="18"/>
              </w:rPr>
              <w:t xml:space="preserve">seznam </w:t>
            </w:r>
            <w:r w:rsidR="006E536E" w:rsidRPr="002C6A1E">
              <w:rPr>
                <w:i w:val="0"/>
                <w:sz w:val="18"/>
                <w:szCs w:val="18"/>
              </w:rPr>
              <w:t>gospodarskih subjektov</w:t>
            </w:r>
            <w:r w:rsidRPr="002C6A1E">
              <w:rPr>
                <w:i w:val="0"/>
                <w:sz w:val="18"/>
                <w:szCs w:val="18"/>
              </w:rPr>
              <w:t xml:space="preserve"> v skupni ponudbi,</w:t>
            </w:r>
          </w:p>
          <w:p w:rsidR="00973CFA" w:rsidRPr="002C6A1E" w:rsidRDefault="00973CFA" w:rsidP="00280750">
            <w:pPr>
              <w:pStyle w:val="Glava"/>
              <w:numPr>
                <w:ilvl w:val="0"/>
                <w:numId w:val="16"/>
              </w:numPr>
              <w:tabs>
                <w:tab w:val="clear" w:pos="4536"/>
                <w:tab w:val="clear" w:pos="9072"/>
              </w:tabs>
              <w:jc w:val="both"/>
              <w:rPr>
                <w:i w:val="0"/>
                <w:sz w:val="18"/>
                <w:szCs w:val="18"/>
              </w:rPr>
            </w:pPr>
            <w:r w:rsidRPr="002C6A1E">
              <w:rPr>
                <w:i w:val="0"/>
                <w:sz w:val="18"/>
                <w:szCs w:val="18"/>
              </w:rPr>
              <w:t>ponudbeno dokumentacijo, kot je zahtevana</w:t>
            </w:r>
            <w:r w:rsidR="006E536E" w:rsidRPr="002C6A1E">
              <w:rPr>
                <w:i w:val="0"/>
                <w:sz w:val="18"/>
                <w:szCs w:val="18"/>
              </w:rPr>
              <w:t xml:space="preserve"> v prilogi </w:t>
            </w:r>
            <w:r w:rsidR="000B6513">
              <w:rPr>
                <w:i w:val="0"/>
                <w:sz w:val="18"/>
                <w:szCs w:val="18"/>
              </w:rPr>
              <w:t>9</w:t>
            </w:r>
            <w:r w:rsidR="006E536E" w:rsidRPr="002C6A1E">
              <w:rPr>
                <w:i w:val="0"/>
                <w:sz w:val="18"/>
                <w:szCs w:val="18"/>
              </w:rPr>
              <w:t>.</w:t>
            </w:r>
          </w:p>
        </w:tc>
      </w:tr>
    </w:tbl>
    <w:p w:rsidR="008359FC" w:rsidRDefault="008359FC" w:rsidP="00D00D74">
      <w:pPr>
        <w:pStyle w:val="Glava"/>
        <w:tabs>
          <w:tab w:val="clear" w:pos="4536"/>
          <w:tab w:val="clear" w:pos="9072"/>
        </w:tabs>
        <w:jc w:val="both"/>
        <w:rPr>
          <w:i w:val="0"/>
          <w:sz w:val="22"/>
          <w:szCs w:val="22"/>
        </w:rPr>
      </w:pPr>
    </w:p>
    <w:p w:rsidR="009123D1" w:rsidRPr="0079325B" w:rsidRDefault="009123D1" w:rsidP="00280750">
      <w:pPr>
        <w:pStyle w:val="Zoran1"/>
        <w:numPr>
          <w:ilvl w:val="0"/>
          <w:numId w:val="28"/>
        </w:numPr>
        <w:ind w:left="0" w:firstLine="0"/>
        <w:rPr>
          <w:rFonts w:ascii="Times New Roman" w:hAnsi="Times New Roman" w:cs="Times New Roman"/>
        </w:rPr>
      </w:pPr>
      <w:r w:rsidRPr="0079325B">
        <w:rPr>
          <w:rFonts w:ascii="Times New Roman" w:hAnsi="Times New Roman" w:cs="Times New Roman"/>
        </w:rPr>
        <w:t xml:space="preserve">Rok veljavnosti </w:t>
      </w:r>
      <w:r w:rsidR="00A2433A">
        <w:rPr>
          <w:rFonts w:ascii="Times New Roman" w:hAnsi="Times New Roman" w:cs="Times New Roman"/>
        </w:rPr>
        <w:t>p</w:t>
      </w:r>
      <w:r w:rsidR="00CD41ED">
        <w:rPr>
          <w:rFonts w:ascii="Times New Roman" w:hAnsi="Times New Roman" w:cs="Times New Roman"/>
        </w:rPr>
        <w:t>onudbe</w:t>
      </w:r>
    </w:p>
    <w:p w:rsidR="009123D1" w:rsidRPr="0079325B" w:rsidRDefault="009123D1" w:rsidP="00007860">
      <w:pPr>
        <w:jc w:val="both"/>
        <w:rPr>
          <w:i w:val="0"/>
          <w:sz w:val="16"/>
          <w:szCs w:val="16"/>
        </w:rPr>
      </w:pPr>
    </w:p>
    <w:p w:rsidR="009123D1" w:rsidRPr="0079325B" w:rsidRDefault="00A2433A" w:rsidP="00007860">
      <w:pPr>
        <w:jc w:val="both"/>
        <w:rPr>
          <w:i w:val="0"/>
          <w:sz w:val="22"/>
          <w:szCs w:val="22"/>
        </w:rPr>
      </w:pPr>
      <w:r w:rsidRPr="00FD7C43">
        <w:rPr>
          <w:i w:val="0"/>
          <w:sz w:val="22"/>
          <w:szCs w:val="22"/>
        </w:rPr>
        <w:t>P</w:t>
      </w:r>
      <w:r w:rsidR="00CD41ED">
        <w:rPr>
          <w:i w:val="0"/>
          <w:sz w:val="22"/>
          <w:szCs w:val="22"/>
        </w:rPr>
        <w:t>onudba</w:t>
      </w:r>
      <w:r w:rsidR="009123D1" w:rsidRPr="00FD7C43">
        <w:rPr>
          <w:i w:val="0"/>
          <w:sz w:val="22"/>
          <w:szCs w:val="22"/>
        </w:rPr>
        <w:t xml:space="preserve"> mora biti veljavna </w:t>
      </w:r>
      <w:r w:rsidR="009123D1" w:rsidRPr="00066BBC">
        <w:rPr>
          <w:i w:val="0"/>
          <w:sz w:val="22"/>
          <w:szCs w:val="22"/>
        </w:rPr>
        <w:t xml:space="preserve">do </w:t>
      </w:r>
      <w:r w:rsidR="009123D1" w:rsidRPr="003807A8">
        <w:rPr>
          <w:i w:val="0"/>
          <w:sz w:val="22"/>
          <w:szCs w:val="22"/>
        </w:rPr>
        <w:t xml:space="preserve">vključno </w:t>
      </w:r>
      <w:r w:rsidR="00CB35C8" w:rsidRPr="003807A8">
        <w:rPr>
          <w:i w:val="0"/>
          <w:sz w:val="22"/>
          <w:szCs w:val="22"/>
        </w:rPr>
        <w:t>dne</w:t>
      </w:r>
      <w:r w:rsidR="00192B06">
        <w:rPr>
          <w:i w:val="0"/>
          <w:sz w:val="22"/>
          <w:szCs w:val="22"/>
        </w:rPr>
        <w:t xml:space="preserve"> </w:t>
      </w:r>
      <w:r w:rsidR="007E0131">
        <w:rPr>
          <w:i w:val="0"/>
          <w:sz w:val="22"/>
          <w:szCs w:val="22"/>
        </w:rPr>
        <w:t>31. 3. 2018</w:t>
      </w:r>
      <w:r w:rsidR="00CB35C8" w:rsidRPr="003807A8">
        <w:rPr>
          <w:i w:val="0"/>
          <w:sz w:val="22"/>
          <w:szCs w:val="22"/>
        </w:rPr>
        <w:t>.</w:t>
      </w:r>
    </w:p>
    <w:p w:rsidR="000C3E44" w:rsidRPr="00852E20" w:rsidRDefault="000C3E44" w:rsidP="00007860">
      <w:pPr>
        <w:jc w:val="both"/>
        <w:rPr>
          <w:i w:val="0"/>
          <w:sz w:val="16"/>
          <w:szCs w:val="16"/>
        </w:rPr>
      </w:pPr>
    </w:p>
    <w:p w:rsidR="009123D1" w:rsidRPr="0079325B" w:rsidRDefault="009123D1" w:rsidP="00280750">
      <w:pPr>
        <w:pStyle w:val="Zoran1"/>
        <w:numPr>
          <w:ilvl w:val="0"/>
          <w:numId w:val="28"/>
        </w:numPr>
        <w:ind w:left="0" w:firstLine="0"/>
        <w:rPr>
          <w:rFonts w:ascii="Times New Roman" w:hAnsi="Times New Roman" w:cs="Times New Roman"/>
        </w:rPr>
      </w:pPr>
      <w:r w:rsidRPr="0079325B">
        <w:rPr>
          <w:rFonts w:ascii="Times New Roman" w:hAnsi="Times New Roman" w:cs="Times New Roman"/>
        </w:rPr>
        <w:t>Jezik, valuta</w:t>
      </w:r>
    </w:p>
    <w:p w:rsidR="009123D1" w:rsidRPr="0079325B" w:rsidRDefault="009123D1" w:rsidP="00007860">
      <w:pPr>
        <w:jc w:val="both"/>
        <w:rPr>
          <w:i w:val="0"/>
          <w:sz w:val="16"/>
          <w:szCs w:val="16"/>
        </w:rPr>
      </w:pPr>
    </w:p>
    <w:p w:rsidR="000372A0" w:rsidRPr="0079325B" w:rsidRDefault="00A2433A" w:rsidP="00007860">
      <w:pPr>
        <w:shd w:val="clear" w:color="auto" w:fill="FFFFFF"/>
        <w:jc w:val="both"/>
        <w:rPr>
          <w:i w:val="0"/>
          <w:sz w:val="22"/>
          <w:szCs w:val="22"/>
        </w:rPr>
      </w:pPr>
      <w:r w:rsidRPr="00653FAE">
        <w:rPr>
          <w:rFonts w:cs="Arial"/>
          <w:i w:val="0"/>
          <w:iCs/>
          <w:color w:val="000000"/>
          <w:sz w:val="22"/>
          <w:szCs w:val="22"/>
        </w:rPr>
        <w:lastRenderedPageBreak/>
        <w:t xml:space="preserve">Gospodarski subjekt </w:t>
      </w:r>
      <w:r w:rsidR="00C12574" w:rsidRPr="00653FAE">
        <w:rPr>
          <w:rFonts w:cs="Arial"/>
          <w:i w:val="0"/>
          <w:iCs/>
          <w:color w:val="000000"/>
          <w:sz w:val="22"/>
          <w:szCs w:val="22"/>
        </w:rPr>
        <w:t xml:space="preserve">mora izdelati </w:t>
      </w:r>
      <w:r w:rsidRPr="00653FAE">
        <w:rPr>
          <w:rFonts w:cs="Arial"/>
          <w:i w:val="0"/>
          <w:iCs/>
          <w:color w:val="000000"/>
          <w:sz w:val="22"/>
          <w:szCs w:val="22"/>
        </w:rPr>
        <w:t>p</w:t>
      </w:r>
      <w:r w:rsidR="00CD41ED" w:rsidRPr="00653FAE">
        <w:rPr>
          <w:rFonts w:cs="Arial"/>
          <w:i w:val="0"/>
          <w:iCs/>
          <w:color w:val="000000"/>
          <w:sz w:val="22"/>
          <w:szCs w:val="22"/>
        </w:rPr>
        <w:t>onudbo</w:t>
      </w:r>
      <w:r w:rsidR="00C12574" w:rsidRPr="00653FAE">
        <w:rPr>
          <w:rFonts w:cs="Arial"/>
          <w:i w:val="0"/>
          <w:iCs/>
          <w:color w:val="000000"/>
          <w:sz w:val="22"/>
          <w:szCs w:val="22"/>
        </w:rPr>
        <w:t xml:space="preserve"> v slovenskem jeziku.</w:t>
      </w:r>
      <w:r w:rsidR="002C6A1E" w:rsidRPr="00653FAE">
        <w:rPr>
          <w:rFonts w:cs="Arial"/>
          <w:i w:val="0"/>
          <w:iCs/>
          <w:color w:val="000000"/>
          <w:sz w:val="22"/>
          <w:szCs w:val="22"/>
        </w:rPr>
        <w:t xml:space="preserve"> </w:t>
      </w:r>
      <w:r w:rsidR="000372A0">
        <w:rPr>
          <w:i w:val="0"/>
          <w:sz w:val="22"/>
          <w:szCs w:val="22"/>
        </w:rPr>
        <w:t>V</w:t>
      </w:r>
      <w:r w:rsidR="000372A0" w:rsidRPr="0079325B">
        <w:rPr>
          <w:i w:val="0"/>
          <w:sz w:val="22"/>
          <w:szCs w:val="22"/>
        </w:rPr>
        <w:t>rednosti</w:t>
      </w:r>
      <w:r w:rsidR="000372A0">
        <w:rPr>
          <w:i w:val="0"/>
          <w:sz w:val="22"/>
          <w:szCs w:val="22"/>
        </w:rPr>
        <w:t xml:space="preserve"> morajo biti </w:t>
      </w:r>
      <w:r w:rsidR="000372A0" w:rsidRPr="0079325B">
        <w:rPr>
          <w:i w:val="0"/>
          <w:sz w:val="22"/>
          <w:szCs w:val="22"/>
        </w:rPr>
        <w:t>izkazane v eurih.</w:t>
      </w:r>
    </w:p>
    <w:p w:rsidR="00C12574" w:rsidRPr="00EA2B2B" w:rsidRDefault="00C12574" w:rsidP="00007860">
      <w:pPr>
        <w:jc w:val="both"/>
        <w:rPr>
          <w:i w:val="0"/>
          <w:sz w:val="16"/>
          <w:szCs w:val="16"/>
        </w:rPr>
      </w:pPr>
    </w:p>
    <w:p w:rsidR="009123D1" w:rsidRPr="0079325B" w:rsidRDefault="009123D1" w:rsidP="00280750">
      <w:pPr>
        <w:pStyle w:val="Zoran1"/>
        <w:numPr>
          <w:ilvl w:val="0"/>
          <w:numId w:val="28"/>
        </w:numPr>
        <w:ind w:left="0" w:firstLine="0"/>
        <w:rPr>
          <w:rFonts w:ascii="Times New Roman" w:hAnsi="Times New Roman" w:cs="Times New Roman"/>
        </w:rPr>
      </w:pPr>
      <w:r w:rsidRPr="0079325B">
        <w:rPr>
          <w:rFonts w:ascii="Times New Roman" w:hAnsi="Times New Roman" w:cs="Times New Roman"/>
        </w:rPr>
        <w:t>Stroški</w:t>
      </w:r>
    </w:p>
    <w:p w:rsidR="009123D1" w:rsidRPr="0079325B" w:rsidRDefault="009123D1" w:rsidP="00007860">
      <w:pPr>
        <w:jc w:val="both"/>
        <w:rPr>
          <w:i w:val="0"/>
          <w:sz w:val="16"/>
          <w:szCs w:val="16"/>
        </w:rPr>
      </w:pPr>
    </w:p>
    <w:p w:rsidR="009123D1" w:rsidRDefault="00A2433A" w:rsidP="00007860">
      <w:pPr>
        <w:jc w:val="both"/>
        <w:rPr>
          <w:i w:val="0"/>
          <w:sz w:val="22"/>
          <w:szCs w:val="22"/>
        </w:rPr>
      </w:pPr>
      <w:r>
        <w:rPr>
          <w:i w:val="0"/>
          <w:sz w:val="22"/>
          <w:szCs w:val="22"/>
        </w:rPr>
        <w:t>Gospodarski subjekt</w:t>
      </w:r>
      <w:r w:rsidRPr="0079325B">
        <w:rPr>
          <w:i w:val="0"/>
          <w:sz w:val="22"/>
          <w:szCs w:val="22"/>
        </w:rPr>
        <w:t xml:space="preserve"> </w:t>
      </w:r>
      <w:r w:rsidR="009123D1" w:rsidRPr="0079325B">
        <w:rPr>
          <w:i w:val="0"/>
          <w:sz w:val="22"/>
          <w:szCs w:val="22"/>
        </w:rPr>
        <w:t xml:space="preserve">nosi vse stroške povezane s pripravo in predložitvijo </w:t>
      </w:r>
      <w:r>
        <w:rPr>
          <w:i w:val="0"/>
          <w:sz w:val="22"/>
          <w:szCs w:val="22"/>
        </w:rPr>
        <w:t>p</w:t>
      </w:r>
      <w:r w:rsidR="00EF1FDD">
        <w:rPr>
          <w:i w:val="0"/>
          <w:sz w:val="22"/>
          <w:szCs w:val="22"/>
        </w:rPr>
        <w:t>onudbe</w:t>
      </w:r>
      <w:r w:rsidR="009123D1" w:rsidRPr="0079325B">
        <w:rPr>
          <w:i w:val="0"/>
          <w:sz w:val="22"/>
          <w:szCs w:val="22"/>
        </w:rPr>
        <w:t>.</w:t>
      </w:r>
    </w:p>
    <w:p w:rsidR="00A16F6B" w:rsidRDefault="00A16F6B" w:rsidP="00007860">
      <w:pPr>
        <w:jc w:val="both"/>
        <w:rPr>
          <w:i w:val="0"/>
          <w:sz w:val="22"/>
          <w:szCs w:val="22"/>
        </w:rPr>
      </w:pPr>
    </w:p>
    <w:p w:rsidR="00A16F6B" w:rsidRPr="00CB35C8" w:rsidRDefault="00A16F6B" w:rsidP="00280750">
      <w:pPr>
        <w:pStyle w:val="Zoran1"/>
        <w:numPr>
          <w:ilvl w:val="0"/>
          <w:numId w:val="28"/>
        </w:numPr>
        <w:ind w:left="0" w:firstLine="0"/>
        <w:rPr>
          <w:rFonts w:ascii="Times New Roman" w:hAnsi="Times New Roman" w:cs="Times New Roman"/>
        </w:rPr>
      </w:pPr>
      <w:r w:rsidRPr="00CB35C8">
        <w:rPr>
          <w:rFonts w:ascii="Times New Roman" w:hAnsi="Times New Roman" w:cs="Times New Roman"/>
        </w:rPr>
        <w:t xml:space="preserve">Variantne </w:t>
      </w:r>
      <w:r w:rsidR="00780837" w:rsidRPr="00CB35C8">
        <w:rPr>
          <w:rFonts w:ascii="Times New Roman" w:hAnsi="Times New Roman" w:cs="Times New Roman"/>
        </w:rPr>
        <w:t xml:space="preserve">oziroma alternativne </w:t>
      </w:r>
      <w:r w:rsidRPr="00CB35C8">
        <w:rPr>
          <w:rFonts w:ascii="Times New Roman" w:hAnsi="Times New Roman" w:cs="Times New Roman"/>
        </w:rPr>
        <w:t>ponudbe</w:t>
      </w:r>
    </w:p>
    <w:p w:rsidR="00A16F6B" w:rsidRPr="00CB35C8" w:rsidRDefault="00A16F6B" w:rsidP="00007860">
      <w:pPr>
        <w:jc w:val="both"/>
        <w:rPr>
          <w:i w:val="0"/>
          <w:sz w:val="16"/>
          <w:szCs w:val="16"/>
        </w:rPr>
      </w:pPr>
    </w:p>
    <w:p w:rsidR="00A16F6B" w:rsidRDefault="00A16F6B" w:rsidP="00007860">
      <w:pPr>
        <w:jc w:val="both"/>
        <w:rPr>
          <w:i w:val="0"/>
          <w:sz w:val="22"/>
          <w:szCs w:val="22"/>
        </w:rPr>
      </w:pPr>
      <w:r w:rsidRPr="00CB35C8">
        <w:rPr>
          <w:i w:val="0"/>
          <w:sz w:val="22"/>
          <w:szCs w:val="22"/>
        </w:rPr>
        <w:t xml:space="preserve">Variantne </w:t>
      </w:r>
      <w:r w:rsidR="00780837" w:rsidRPr="00CB35C8">
        <w:rPr>
          <w:i w:val="0"/>
          <w:sz w:val="22"/>
          <w:szCs w:val="22"/>
        </w:rPr>
        <w:t xml:space="preserve">oziroma alternativne </w:t>
      </w:r>
      <w:r w:rsidRPr="00CB35C8">
        <w:rPr>
          <w:i w:val="0"/>
          <w:sz w:val="22"/>
          <w:szCs w:val="22"/>
        </w:rPr>
        <w:t>ponudbe niso dovoljene.</w:t>
      </w:r>
    </w:p>
    <w:p w:rsidR="0005577F" w:rsidRPr="0079325B" w:rsidRDefault="0005577F" w:rsidP="00007860">
      <w:pPr>
        <w:jc w:val="both"/>
        <w:rPr>
          <w:i w:val="0"/>
          <w:sz w:val="22"/>
          <w:szCs w:val="22"/>
        </w:rPr>
      </w:pPr>
    </w:p>
    <w:p w:rsidR="00D67EE9" w:rsidRPr="004657D3" w:rsidRDefault="00D67EE9" w:rsidP="00280750">
      <w:pPr>
        <w:pStyle w:val="Zoran1"/>
        <w:numPr>
          <w:ilvl w:val="0"/>
          <w:numId w:val="28"/>
        </w:numPr>
        <w:ind w:left="0" w:firstLine="0"/>
        <w:rPr>
          <w:rFonts w:ascii="Times New Roman" w:hAnsi="Times New Roman" w:cs="Times New Roman"/>
        </w:rPr>
      </w:pPr>
      <w:r w:rsidRPr="004657D3">
        <w:rPr>
          <w:rFonts w:ascii="Times New Roman" w:hAnsi="Times New Roman" w:cs="Times New Roman"/>
        </w:rPr>
        <w:t xml:space="preserve">Skupna </w:t>
      </w:r>
      <w:r w:rsidR="00EF1FDD">
        <w:rPr>
          <w:rFonts w:ascii="Times New Roman" w:hAnsi="Times New Roman" w:cs="Times New Roman"/>
        </w:rPr>
        <w:t>ponudba</w:t>
      </w:r>
    </w:p>
    <w:p w:rsidR="00D67EE9" w:rsidRPr="004657D3" w:rsidRDefault="00D67EE9" w:rsidP="00007860">
      <w:pPr>
        <w:jc w:val="both"/>
        <w:rPr>
          <w:i w:val="0"/>
          <w:sz w:val="22"/>
          <w:szCs w:val="22"/>
        </w:rPr>
      </w:pPr>
    </w:p>
    <w:p w:rsidR="00C12574" w:rsidRPr="004657D3" w:rsidRDefault="00A2433A" w:rsidP="00007860">
      <w:pPr>
        <w:shd w:val="clear" w:color="auto" w:fill="FFFFFF"/>
        <w:jc w:val="both"/>
        <w:rPr>
          <w:i w:val="0"/>
          <w:sz w:val="22"/>
          <w:szCs w:val="22"/>
        </w:rPr>
      </w:pPr>
      <w:r>
        <w:rPr>
          <w:i w:val="0"/>
          <w:sz w:val="22"/>
          <w:szCs w:val="22"/>
        </w:rPr>
        <w:t>P</w:t>
      </w:r>
      <w:r w:rsidR="00EF1FDD">
        <w:rPr>
          <w:i w:val="0"/>
          <w:sz w:val="22"/>
          <w:szCs w:val="22"/>
        </w:rPr>
        <w:t>onudbo</w:t>
      </w:r>
      <w:r w:rsidR="00C12574" w:rsidRPr="004657D3">
        <w:rPr>
          <w:i w:val="0"/>
          <w:sz w:val="22"/>
          <w:szCs w:val="22"/>
        </w:rPr>
        <w:t xml:space="preserve"> lahko predloži tudi skupina gospodarskih subjektov (skupna </w:t>
      </w:r>
      <w:r>
        <w:rPr>
          <w:i w:val="0"/>
          <w:sz w:val="22"/>
          <w:szCs w:val="22"/>
        </w:rPr>
        <w:t>p</w:t>
      </w:r>
      <w:r w:rsidR="00EF1FDD">
        <w:rPr>
          <w:i w:val="0"/>
          <w:sz w:val="22"/>
          <w:szCs w:val="22"/>
        </w:rPr>
        <w:t>onudba</w:t>
      </w:r>
      <w:r w:rsidR="00C12574" w:rsidRPr="004657D3">
        <w:rPr>
          <w:i w:val="0"/>
          <w:sz w:val="22"/>
          <w:szCs w:val="22"/>
        </w:rPr>
        <w:t xml:space="preserve">). Ne glede na predložitev skupne </w:t>
      </w:r>
      <w:r>
        <w:rPr>
          <w:i w:val="0"/>
          <w:sz w:val="22"/>
          <w:szCs w:val="22"/>
        </w:rPr>
        <w:t>p</w:t>
      </w:r>
      <w:r w:rsidR="00EF1FDD">
        <w:rPr>
          <w:i w:val="0"/>
          <w:sz w:val="22"/>
          <w:szCs w:val="22"/>
        </w:rPr>
        <w:t>onudbe</w:t>
      </w:r>
      <w:r w:rsidR="00C12574" w:rsidRPr="004657D3">
        <w:rPr>
          <w:i w:val="0"/>
          <w:sz w:val="22"/>
          <w:szCs w:val="22"/>
        </w:rPr>
        <w:t xml:space="preserve"> </w:t>
      </w:r>
      <w:r>
        <w:rPr>
          <w:i w:val="0"/>
          <w:sz w:val="22"/>
          <w:szCs w:val="22"/>
        </w:rPr>
        <w:t>gospodarski subjekti</w:t>
      </w:r>
      <w:r w:rsidRPr="004657D3">
        <w:rPr>
          <w:i w:val="0"/>
          <w:sz w:val="22"/>
          <w:szCs w:val="22"/>
        </w:rPr>
        <w:t xml:space="preserve"> </w:t>
      </w:r>
      <w:r w:rsidR="00C12574" w:rsidRPr="004657D3">
        <w:rPr>
          <w:i w:val="0"/>
          <w:sz w:val="22"/>
          <w:szCs w:val="22"/>
        </w:rPr>
        <w:t xml:space="preserve">odgovarjajo naročniku neomejeno solidarno. Skupna </w:t>
      </w:r>
      <w:r>
        <w:rPr>
          <w:i w:val="0"/>
          <w:sz w:val="22"/>
          <w:szCs w:val="22"/>
        </w:rPr>
        <w:t>p</w:t>
      </w:r>
      <w:r w:rsidR="00EF1FDD">
        <w:rPr>
          <w:i w:val="0"/>
          <w:sz w:val="22"/>
          <w:szCs w:val="22"/>
        </w:rPr>
        <w:t>onudba</w:t>
      </w:r>
      <w:r w:rsidR="00C12574" w:rsidRPr="004657D3">
        <w:rPr>
          <w:i w:val="0"/>
          <w:sz w:val="22"/>
          <w:szCs w:val="22"/>
        </w:rPr>
        <w:t xml:space="preserve"> mora biti pripravljena v skladu z navodili iz te razpisne dokumentacije.</w:t>
      </w:r>
    </w:p>
    <w:p w:rsidR="00C12574" w:rsidRPr="00653FAE" w:rsidRDefault="00C12574" w:rsidP="00007860">
      <w:pPr>
        <w:shd w:val="clear" w:color="auto" w:fill="FFFFFF"/>
        <w:jc w:val="both"/>
        <w:rPr>
          <w:rFonts w:cs="Arial"/>
          <w:i w:val="0"/>
          <w:iCs/>
          <w:color w:val="000000"/>
          <w:sz w:val="16"/>
          <w:szCs w:val="16"/>
        </w:rPr>
      </w:pPr>
    </w:p>
    <w:p w:rsidR="00C12574" w:rsidRPr="00653FAE" w:rsidRDefault="00C12574" w:rsidP="00007860">
      <w:pPr>
        <w:shd w:val="clear" w:color="auto" w:fill="FFFFFF"/>
        <w:jc w:val="both"/>
        <w:rPr>
          <w:rFonts w:cs="Arial"/>
          <w:i w:val="0"/>
          <w:iCs/>
          <w:color w:val="000000"/>
          <w:sz w:val="22"/>
          <w:szCs w:val="22"/>
        </w:rPr>
      </w:pPr>
      <w:r w:rsidRPr="00653FAE">
        <w:rPr>
          <w:rFonts w:cs="Arial"/>
          <w:i w:val="0"/>
          <w:iCs/>
          <w:color w:val="000000"/>
          <w:sz w:val="22"/>
          <w:szCs w:val="22"/>
        </w:rPr>
        <w:t xml:space="preserve">V primeru skupne </w:t>
      </w:r>
      <w:r w:rsidR="00A2433A" w:rsidRPr="00653FAE">
        <w:rPr>
          <w:rFonts w:cs="Arial"/>
          <w:i w:val="0"/>
          <w:iCs/>
          <w:color w:val="000000"/>
          <w:sz w:val="22"/>
          <w:szCs w:val="22"/>
        </w:rPr>
        <w:t>p</w:t>
      </w:r>
      <w:r w:rsidR="00EF1FDD" w:rsidRPr="00653FAE">
        <w:rPr>
          <w:rFonts w:cs="Arial"/>
          <w:i w:val="0"/>
          <w:iCs/>
          <w:color w:val="000000"/>
          <w:sz w:val="22"/>
          <w:szCs w:val="22"/>
        </w:rPr>
        <w:t>onudbe</w:t>
      </w:r>
      <w:r w:rsidRPr="00653FAE">
        <w:rPr>
          <w:rFonts w:cs="Arial"/>
          <w:i w:val="0"/>
          <w:iCs/>
          <w:color w:val="000000"/>
          <w:sz w:val="22"/>
          <w:szCs w:val="22"/>
        </w:rPr>
        <w:t xml:space="preserve"> bo naročnik od izbrane skupine zahteval predložitev ustreznega akta o skupni izvedbi naročila, ki mora vsebovati vsaj:</w:t>
      </w:r>
    </w:p>
    <w:p w:rsidR="00C12574" w:rsidRPr="00653FAE" w:rsidRDefault="00C12574" w:rsidP="00280750">
      <w:pPr>
        <w:pStyle w:val="Odstavekseznama"/>
        <w:numPr>
          <w:ilvl w:val="0"/>
          <w:numId w:val="19"/>
        </w:numPr>
        <w:shd w:val="clear" w:color="auto" w:fill="FFFFFF"/>
        <w:ind w:left="426"/>
        <w:jc w:val="both"/>
        <w:rPr>
          <w:rFonts w:cs="Arial"/>
          <w:i w:val="0"/>
          <w:color w:val="000000"/>
          <w:sz w:val="22"/>
          <w:szCs w:val="22"/>
        </w:rPr>
      </w:pPr>
      <w:r w:rsidRPr="00653FAE">
        <w:rPr>
          <w:rFonts w:cs="Arial"/>
          <w:i w:val="0"/>
          <w:color w:val="000000"/>
          <w:sz w:val="22"/>
          <w:szCs w:val="22"/>
        </w:rPr>
        <w:t>navedbo vseh partnerjev v skupini (naziv in naslov partnerja, zakonitega zastopnika, matična številka, davčna številka, številka transakcijskega računa),</w:t>
      </w:r>
    </w:p>
    <w:p w:rsidR="00C12574" w:rsidRPr="00653FAE" w:rsidRDefault="00C12574" w:rsidP="00280750">
      <w:pPr>
        <w:pStyle w:val="Odstavekseznama"/>
        <w:numPr>
          <w:ilvl w:val="0"/>
          <w:numId w:val="19"/>
        </w:numPr>
        <w:shd w:val="clear" w:color="auto" w:fill="FFFFFF"/>
        <w:ind w:left="426"/>
        <w:jc w:val="both"/>
        <w:rPr>
          <w:rFonts w:cs="Arial"/>
          <w:i w:val="0"/>
          <w:color w:val="000000"/>
          <w:sz w:val="22"/>
          <w:szCs w:val="22"/>
        </w:rPr>
      </w:pPr>
      <w:r w:rsidRPr="00653FAE">
        <w:rPr>
          <w:rFonts w:cs="Arial"/>
          <w:i w:val="0"/>
          <w:color w:val="000000"/>
          <w:sz w:val="22"/>
          <w:szCs w:val="22"/>
        </w:rPr>
        <w:t>pooblastilo vodilnemu partnerju v skupini,</w:t>
      </w:r>
    </w:p>
    <w:p w:rsidR="00C12574" w:rsidRPr="00653FAE" w:rsidRDefault="00C12574" w:rsidP="00280750">
      <w:pPr>
        <w:pStyle w:val="Odstavekseznama"/>
        <w:numPr>
          <w:ilvl w:val="0"/>
          <w:numId w:val="19"/>
        </w:numPr>
        <w:shd w:val="clear" w:color="auto" w:fill="FFFFFF"/>
        <w:ind w:left="426"/>
        <w:jc w:val="both"/>
        <w:rPr>
          <w:rFonts w:cs="Arial"/>
          <w:i w:val="0"/>
          <w:color w:val="000000"/>
          <w:sz w:val="22"/>
          <w:szCs w:val="22"/>
        </w:rPr>
      </w:pPr>
      <w:r w:rsidRPr="00653FAE">
        <w:rPr>
          <w:rFonts w:cs="Arial"/>
          <w:i w:val="0"/>
          <w:color w:val="000000"/>
          <w:sz w:val="22"/>
          <w:szCs w:val="22"/>
        </w:rPr>
        <w:t>neomejeno solidarno odgovornost vseh partnerjev v skupini do naročnika,</w:t>
      </w:r>
    </w:p>
    <w:p w:rsidR="00C12574" w:rsidRPr="00653FAE" w:rsidRDefault="00C12574" w:rsidP="00280750">
      <w:pPr>
        <w:pStyle w:val="Odstavekseznama"/>
        <w:numPr>
          <w:ilvl w:val="0"/>
          <w:numId w:val="19"/>
        </w:numPr>
        <w:shd w:val="clear" w:color="auto" w:fill="FFFFFF"/>
        <w:ind w:left="426"/>
        <w:jc w:val="both"/>
        <w:rPr>
          <w:rFonts w:cs="Arial"/>
          <w:i w:val="0"/>
          <w:color w:val="000000"/>
          <w:sz w:val="22"/>
          <w:szCs w:val="22"/>
        </w:rPr>
      </w:pPr>
      <w:r w:rsidRPr="00653FAE">
        <w:rPr>
          <w:rFonts w:cs="Arial"/>
          <w:i w:val="0"/>
          <w:color w:val="000000"/>
          <w:sz w:val="22"/>
          <w:szCs w:val="22"/>
        </w:rPr>
        <w:t>področje dela, ki ga bo prevzel in izvedel vsak partner v skupini in delež vsakega partnerja v skupini v % in vrednost del, ki jih prevzema posamezni partner v skupini,</w:t>
      </w:r>
    </w:p>
    <w:p w:rsidR="00C12574" w:rsidRPr="00653FAE" w:rsidRDefault="00C12574" w:rsidP="00280750">
      <w:pPr>
        <w:pStyle w:val="Odstavekseznama"/>
        <w:numPr>
          <w:ilvl w:val="0"/>
          <w:numId w:val="19"/>
        </w:numPr>
        <w:shd w:val="clear" w:color="auto" w:fill="FFFFFF"/>
        <w:ind w:left="426"/>
        <w:jc w:val="both"/>
        <w:rPr>
          <w:rFonts w:cs="Arial"/>
          <w:i w:val="0"/>
          <w:color w:val="000000"/>
          <w:sz w:val="22"/>
          <w:szCs w:val="22"/>
        </w:rPr>
      </w:pPr>
      <w:r w:rsidRPr="00653FAE">
        <w:rPr>
          <w:rFonts w:cs="Arial"/>
          <w:i w:val="0"/>
          <w:color w:val="000000"/>
          <w:sz w:val="22"/>
          <w:szCs w:val="22"/>
        </w:rPr>
        <w:t>način plačila preko vodilnega partnerja v skupini ali vsakemu od partnerjev v skupini,</w:t>
      </w:r>
    </w:p>
    <w:p w:rsidR="00C12574" w:rsidRPr="00653FAE" w:rsidRDefault="00C12574" w:rsidP="00280750">
      <w:pPr>
        <w:pStyle w:val="Odstavekseznama"/>
        <w:numPr>
          <w:ilvl w:val="0"/>
          <w:numId w:val="19"/>
        </w:numPr>
        <w:shd w:val="clear" w:color="auto" w:fill="FFFFFF"/>
        <w:ind w:left="426"/>
        <w:jc w:val="both"/>
        <w:rPr>
          <w:i w:val="0"/>
          <w:color w:val="000000"/>
          <w:sz w:val="22"/>
          <w:szCs w:val="22"/>
        </w:rPr>
      </w:pPr>
      <w:r w:rsidRPr="00653FAE">
        <w:rPr>
          <w:rFonts w:cs="Arial"/>
          <w:i w:val="0"/>
          <w:color w:val="000000"/>
          <w:sz w:val="22"/>
          <w:szCs w:val="22"/>
        </w:rPr>
        <w:t>druge morebitne pravice in obveznosti med partnerji v skupini,</w:t>
      </w:r>
    </w:p>
    <w:p w:rsidR="00C12574" w:rsidRPr="00653FAE" w:rsidRDefault="00C12574" w:rsidP="00280750">
      <w:pPr>
        <w:pStyle w:val="Odstavekseznama"/>
        <w:numPr>
          <w:ilvl w:val="0"/>
          <w:numId w:val="19"/>
        </w:numPr>
        <w:shd w:val="clear" w:color="auto" w:fill="FFFFFF"/>
        <w:ind w:left="426"/>
        <w:jc w:val="both"/>
        <w:rPr>
          <w:i w:val="0"/>
          <w:color w:val="000000"/>
          <w:sz w:val="22"/>
          <w:szCs w:val="22"/>
        </w:rPr>
      </w:pPr>
      <w:r w:rsidRPr="00653FAE">
        <w:rPr>
          <w:rFonts w:cs="Arial"/>
          <w:i w:val="0"/>
          <w:color w:val="000000"/>
          <w:sz w:val="22"/>
          <w:szCs w:val="22"/>
        </w:rPr>
        <w:t>rok veljavnosti pravnega akta.</w:t>
      </w:r>
    </w:p>
    <w:p w:rsidR="00C12574" w:rsidRPr="00653FAE" w:rsidRDefault="00C12574" w:rsidP="00007860">
      <w:pPr>
        <w:jc w:val="both"/>
        <w:rPr>
          <w:i w:val="0"/>
          <w:color w:val="000000"/>
          <w:sz w:val="16"/>
          <w:szCs w:val="16"/>
        </w:rPr>
      </w:pPr>
    </w:p>
    <w:p w:rsidR="00C12574" w:rsidRPr="004657D3" w:rsidRDefault="00A2433A" w:rsidP="00007860">
      <w:pPr>
        <w:pStyle w:val="Glava"/>
        <w:jc w:val="both"/>
        <w:rPr>
          <w:i w:val="0"/>
          <w:sz w:val="22"/>
          <w:szCs w:val="22"/>
        </w:rPr>
      </w:pPr>
      <w:r w:rsidRPr="00653FAE">
        <w:rPr>
          <w:i w:val="0"/>
          <w:color w:val="000000"/>
          <w:sz w:val="22"/>
          <w:szCs w:val="22"/>
        </w:rPr>
        <w:t xml:space="preserve">Gospodarski subjekti </w:t>
      </w:r>
      <w:r w:rsidR="00C12574" w:rsidRPr="00653FAE">
        <w:rPr>
          <w:i w:val="0"/>
          <w:color w:val="000000"/>
          <w:sz w:val="22"/>
          <w:szCs w:val="22"/>
        </w:rPr>
        <w:t xml:space="preserve">v skupni </w:t>
      </w:r>
      <w:r w:rsidRPr="00653FAE">
        <w:rPr>
          <w:i w:val="0"/>
          <w:color w:val="000000"/>
          <w:sz w:val="22"/>
          <w:szCs w:val="22"/>
        </w:rPr>
        <w:t>p</w:t>
      </w:r>
      <w:r w:rsidR="00EF1FDD" w:rsidRPr="00653FAE">
        <w:rPr>
          <w:i w:val="0"/>
          <w:color w:val="000000"/>
          <w:sz w:val="22"/>
          <w:szCs w:val="22"/>
        </w:rPr>
        <w:t>onudbi</w:t>
      </w:r>
      <w:r w:rsidR="00C12574" w:rsidRPr="00653FAE">
        <w:rPr>
          <w:i w:val="0"/>
          <w:color w:val="000000"/>
          <w:sz w:val="22"/>
          <w:szCs w:val="22"/>
        </w:rPr>
        <w:t xml:space="preserve"> predložijo </w:t>
      </w:r>
      <w:r w:rsidR="007A28B0" w:rsidRPr="00653FAE">
        <w:rPr>
          <w:i w:val="0"/>
          <w:color w:val="000000"/>
          <w:sz w:val="22"/>
          <w:szCs w:val="22"/>
        </w:rPr>
        <w:t>p</w:t>
      </w:r>
      <w:r w:rsidR="00EF1FDD" w:rsidRPr="00653FAE">
        <w:rPr>
          <w:i w:val="0"/>
          <w:color w:val="000000"/>
          <w:sz w:val="22"/>
          <w:szCs w:val="22"/>
        </w:rPr>
        <w:t>onudbeno</w:t>
      </w:r>
      <w:r w:rsidR="00C12574" w:rsidRPr="00653FAE">
        <w:rPr>
          <w:i w:val="0"/>
          <w:color w:val="000000"/>
          <w:sz w:val="22"/>
          <w:szCs w:val="22"/>
        </w:rPr>
        <w:t xml:space="preserve"> dokumentacijo, kot je zahtevana v prilogi </w:t>
      </w:r>
      <w:r w:rsidR="002C6A1E" w:rsidRPr="00653FAE">
        <w:rPr>
          <w:i w:val="0"/>
          <w:color w:val="000000"/>
          <w:sz w:val="22"/>
          <w:szCs w:val="22"/>
        </w:rPr>
        <w:t>10</w:t>
      </w:r>
      <w:r w:rsidR="00C12574" w:rsidRPr="002C6A1E">
        <w:rPr>
          <w:i w:val="0"/>
          <w:sz w:val="22"/>
          <w:szCs w:val="22"/>
        </w:rPr>
        <w:t>.</w:t>
      </w:r>
    </w:p>
    <w:p w:rsidR="00C12574" w:rsidRPr="004657D3" w:rsidRDefault="00C12574" w:rsidP="00007860">
      <w:pPr>
        <w:jc w:val="both"/>
        <w:rPr>
          <w:i w:val="0"/>
          <w:sz w:val="22"/>
          <w:szCs w:val="22"/>
        </w:rPr>
      </w:pPr>
    </w:p>
    <w:p w:rsidR="00D67EE9" w:rsidRPr="004657D3" w:rsidRDefault="00D67EE9" w:rsidP="00280750">
      <w:pPr>
        <w:pStyle w:val="Zoran1"/>
        <w:numPr>
          <w:ilvl w:val="0"/>
          <w:numId w:val="28"/>
        </w:numPr>
        <w:ind w:left="0" w:firstLine="0"/>
        <w:rPr>
          <w:rFonts w:ascii="Times New Roman" w:hAnsi="Times New Roman" w:cs="Times New Roman"/>
        </w:rPr>
      </w:pPr>
      <w:r w:rsidRPr="004657D3">
        <w:rPr>
          <w:rFonts w:ascii="Times New Roman" w:hAnsi="Times New Roman" w:cs="Times New Roman"/>
        </w:rPr>
        <w:t>Podizvajalci</w:t>
      </w:r>
    </w:p>
    <w:p w:rsidR="0073128F" w:rsidRPr="004657D3" w:rsidRDefault="0073128F" w:rsidP="00007860">
      <w:pPr>
        <w:pStyle w:val="Odstavekseznama"/>
        <w:tabs>
          <w:tab w:val="left" w:pos="567"/>
          <w:tab w:val="left" w:pos="993"/>
        </w:tabs>
        <w:ind w:left="0"/>
        <w:rPr>
          <w:i w:val="0"/>
          <w:sz w:val="22"/>
          <w:szCs w:val="22"/>
        </w:rPr>
      </w:pPr>
    </w:p>
    <w:p w:rsidR="00291814" w:rsidRPr="004657D3" w:rsidRDefault="00291814" w:rsidP="00007860">
      <w:pPr>
        <w:jc w:val="both"/>
        <w:rPr>
          <w:i w:val="0"/>
          <w:sz w:val="22"/>
          <w:szCs w:val="22"/>
        </w:rPr>
      </w:pPr>
      <w:r w:rsidRPr="004657D3">
        <w:rPr>
          <w:i w:val="0"/>
          <w:sz w:val="22"/>
          <w:szCs w:val="22"/>
        </w:rPr>
        <w:t xml:space="preserve">V primeru, da bo </w:t>
      </w:r>
      <w:r>
        <w:rPr>
          <w:i w:val="0"/>
          <w:sz w:val="22"/>
          <w:szCs w:val="22"/>
        </w:rPr>
        <w:t>gospodarski subjekt</w:t>
      </w:r>
      <w:r w:rsidRPr="004657D3">
        <w:rPr>
          <w:i w:val="0"/>
          <w:sz w:val="22"/>
          <w:szCs w:val="22"/>
        </w:rPr>
        <w:t xml:space="preserve"> v obrazcu </w:t>
      </w:r>
      <w:r>
        <w:rPr>
          <w:i w:val="0"/>
          <w:sz w:val="22"/>
          <w:szCs w:val="22"/>
        </w:rPr>
        <w:t>ESPD navedel</w:t>
      </w:r>
      <w:r w:rsidRPr="004657D3">
        <w:rPr>
          <w:i w:val="0"/>
          <w:sz w:val="22"/>
          <w:szCs w:val="22"/>
        </w:rPr>
        <w:t>, da bo pri izvedbi naročila sodeloval s podizvajalci</w:t>
      </w:r>
      <w:r>
        <w:rPr>
          <w:i w:val="0"/>
          <w:sz w:val="22"/>
          <w:szCs w:val="22"/>
        </w:rPr>
        <w:t>,</w:t>
      </w:r>
      <w:r w:rsidRPr="004657D3">
        <w:rPr>
          <w:i w:val="0"/>
          <w:sz w:val="22"/>
          <w:szCs w:val="22"/>
        </w:rPr>
        <w:t xml:space="preserve"> bo moral</w:t>
      </w:r>
      <w:r>
        <w:rPr>
          <w:i w:val="0"/>
          <w:sz w:val="22"/>
          <w:szCs w:val="22"/>
        </w:rPr>
        <w:t>:</w:t>
      </w:r>
    </w:p>
    <w:p w:rsidR="00FB2342" w:rsidRPr="00D104BD" w:rsidRDefault="00FB2342" w:rsidP="00280750">
      <w:pPr>
        <w:pStyle w:val="Odstavekseznama"/>
        <w:numPr>
          <w:ilvl w:val="0"/>
          <w:numId w:val="20"/>
        </w:numPr>
        <w:ind w:left="426"/>
        <w:jc w:val="both"/>
        <w:rPr>
          <w:i w:val="0"/>
          <w:sz w:val="22"/>
          <w:szCs w:val="22"/>
        </w:rPr>
      </w:pPr>
      <w:r w:rsidRPr="00D104BD">
        <w:rPr>
          <w:i w:val="0"/>
          <w:sz w:val="22"/>
          <w:szCs w:val="22"/>
        </w:rPr>
        <w:t xml:space="preserve">v ponudbi navesti vse podizvajalce ter vsak del javnega naročila, ki ga namerava oddati v podizvajanje; </w:t>
      </w:r>
    </w:p>
    <w:p w:rsidR="00291814" w:rsidRPr="00D104BD" w:rsidRDefault="00291814" w:rsidP="00280750">
      <w:pPr>
        <w:pStyle w:val="Odstavekseznama"/>
        <w:numPr>
          <w:ilvl w:val="0"/>
          <w:numId w:val="20"/>
        </w:numPr>
        <w:ind w:left="426"/>
        <w:jc w:val="both"/>
        <w:rPr>
          <w:i w:val="0"/>
          <w:sz w:val="22"/>
          <w:szCs w:val="22"/>
        </w:rPr>
      </w:pPr>
      <w:r w:rsidRPr="00D104BD">
        <w:rPr>
          <w:i w:val="0"/>
          <w:sz w:val="22"/>
          <w:szCs w:val="22"/>
        </w:rPr>
        <w:t>v ponudbi priložiti izpolnjene ESPD obrazce teh podizvajalcev v skladu z 79. členom ZJN-3;</w:t>
      </w:r>
    </w:p>
    <w:p w:rsidR="00291814" w:rsidRPr="00D104BD" w:rsidRDefault="00291814" w:rsidP="00280750">
      <w:pPr>
        <w:pStyle w:val="Odstavekseznama"/>
        <w:numPr>
          <w:ilvl w:val="0"/>
          <w:numId w:val="20"/>
        </w:numPr>
        <w:ind w:left="426"/>
        <w:jc w:val="both"/>
        <w:rPr>
          <w:i w:val="0"/>
          <w:sz w:val="22"/>
          <w:szCs w:val="22"/>
        </w:rPr>
      </w:pPr>
      <w:r w:rsidRPr="00D104BD">
        <w:rPr>
          <w:i w:val="0"/>
          <w:sz w:val="22"/>
          <w:szCs w:val="22"/>
        </w:rPr>
        <w:t>priložiti zahtevo podizvajalca za neposredno plačilo, če podizvajalec to zahteva (od gospodarskega subjekta, kateremu naročnik namerava oddati javno naročilo),</w:t>
      </w:r>
    </w:p>
    <w:p w:rsidR="00EA2B2B" w:rsidRPr="00D104BD" w:rsidRDefault="00291814" w:rsidP="00280750">
      <w:pPr>
        <w:pStyle w:val="Odstavekseznama"/>
        <w:numPr>
          <w:ilvl w:val="0"/>
          <w:numId w:val="20"/>
        </w:numPr>
        <w:ind w:left="426"/>
        <w:jc w:val="both"/>
        <w:rPr>
          <w:i w:val="0"/>
          <w:sz w:val="22"/>
          <w:szCs w:val="22"/>
        </w:rPr>
      </w:pPr>
      <w:r w:rsidRPr="00D104BD">
        <w:rPr>
          <w:i w:val="0"/>
          <w:sz w:val="22"/>
          <w:szCs w:val="22"/>
        </w:rPr>
        <w:t>priložiti soglasje podizvajalca, na podlagi katerega naročnik namesto gospodarskega subjekta poravna podizvajalčevo terjatev do gospodarskega subjekta (od gospodarskega subjekta, kateremu naročnik namerava oddati javno naročilo).</w:t>
      </w:r>
    </w:p>
    <w:p w:rsidR="00637619" w:rsidRDefault="00637619" w:rsidP="00007860">
      <w:pPr>
        <w:autoSpaceDE w:val="0"/>
        <w:autoSpaceDN w:val="0"/>
        <w:adjustRightInd w:val="0"/>
        <w:jc w:val="both"/>
        <w:rPr>
          <w:i w:val="0"/>
          <w:sz w:val="22"/>
          <w:szCs w:val="22"/>
        </w:rPr>
      </w:pPr>
    </w:p>
    <w:p w:rsidR="009123D1" w:rsidRPr="0079325B" w:rsidRDefault="00EF1FDD" w:rsidP="00280750">
      <w:pPr>
        <w:pStyle w:val="Zoran1"/>
        <w:numPr>
          <w:ilvl w:val="0"/>
          <w:numId w:val="28"/>
        </w:numPr>
        <w:ind w:left="0" w:firstLine="0"/>
        <w:rPr>
          <w:rFonts w:ascii="Times New Roman" w:hAnsi="Times New Roman" w:cs="Times New Roman"/>
        </w:rPr>
      </w:pPr>
      <w:r w:rsidRPr="00A35035">
        <w:rPr>
          <w:rFonts w:ascii="Times New Roman" w:hAnsi="Times New Roman" w:cs="Times New Roman"/>
        </w:rPr>
        <w:t>Predložitev ponudb, mesto in rok oddaje ponudb</w:t>
      </w:r>
    </w:p>
    <w:p w:rsidR="009123D1" w:rsidRPr="0079325B" w:rsidRDefault="009123D1" w:rsidP="00007860">
      <w:pPr>
        <w:jc w:val="both"/>
        <w:rPr>
          <w:i w:val="0"/>
          <w:sz w:val="16"/>
          <w:szCs w:val="16"/>
        </w:rPr>
      </w:pPr>
    </w:p>
    <w:p w:rsidR="000F60CA" w:rsidRPr="00EF1FDD" w:rsidRDefault="007A28B0" w:rsidP="00007860">
      <w:pPr>
        <w:jc w:val="both"/>
        <w:rPr>
          <w:i w:val="0"/>
          <w:sz w:val="22"/>
          <w:szCs w:val="22"/>
        </w:rPr>
      </w:pPr>
      <w:r w:rsidRPr="00CB35C8">
        <w:rPr>
          <w:i w:val="0"/>
          <w:sz w:val="22"/>
          <w:szCs w:val="22"/>
        </w:rPr>
        <w:t xml:space="preserve">Gospodarski subjekti </w:t>
      </w:r>
      <w:r w:rsidR="000F60CA" w:rsidRPr="00CB35C8">
        <w:rPr>
          <w:i w:val="0"/>
          <w:sz w:val="22"/>
          <w:szCs w:val="22"/>
        </w:rPr>
        <w:t xml:space="preserve">morajo oddati svoje </w:t>
      </w:r>
      <w:r w:rsidRPr="00CB35C8">
        <w:rPr>
          <w:i w:val="0"/>
          <w:sz w:val="22"/>
          <w:szCs w:val="22"/>
        </w:rPr>
        <w:t>p</w:t>
      </w:r>
      <w:r w:rsidR="00EF1FDD" w:rsidRPr="00CB35C8">
        <w:rPr>
          <w:i w:val="0"/>
          <w:sz w:val="22"/>
          <w:szCs w:val="22"/>
        </w:rPr>
        <w:t>onudbe</w:t>
      </w:r>
      <w:r w:rsidRPr="00CB35C8">
        <w:rPr>
          <w:i w:val="0"/>
          <w:sz w:val="22"/>
          <w:szCs w:val="22"/>
        </w:rPr>
        <w:t xml:space="preserve"> </w:t>
      </w:r>
      <w:r w:rsidR="000F60CA" w:rsidRPr="00CB35C8">
        <w:rPr>
          <w:i w:val="0"/>
          <w:sz w:val="22"/>
          <w:szCs w:val="22"/>
        </w:rPr>
        <w:t>v zaprti ovojnici/zaprtih ovojnicah. Na ovojnici/ovojnicah mora biti zapisano »</w:t>
      </w:r>
      <w:r w:rsidR="000F60CA" w:rsidRPr="00CB35C8">
        <w:rPr>
          <w:b/>
          <w:i w:val="0"/>
          <w:sz w:val="22"/>
          <w:szCs w:val="22"/>
        </w:rPr>
        <w:t xml:space="preserve">NE ODPIRAJ - </w:t>
      </w:r>
      <w:r w:rsidRPr="00CB35C8">
        <w:rPr>
          <w:b/>
          <w:i w:val="0"/>
          <w:sz w:val="22"/>
          <w:szCs w:val="22"/>
        </w:rPr>
        <w:t>P</w:t>
      </w:r>
      <w:r w:rsidR="00EF1FDD" w:rsidRPr="00CB35C8">
        <w:rPr>
          <w:b/>
          <w:i w:val="0"/>
          <w:sz w:val="22"/>
          <w:szCs w:val="22"/>
        </w:rPr>
        <w:t>ONUDBA</w:t>
      </w:r>
      <w:r w:rsidRPr="00CB35C8">
        <w:rPr>
          <w:b/>
          <w:i w:val="0"/>
          <w:sz w:val="22"/>
          <w:szCs w:val="22"/>
        </w:rPr>
        <w:t xml:space="preserve"> </w:t>
      </w:r>
      <w:r w:rsidR="000F60CA" w:rsidRPr="0027624B">
        <w:rPr>
          <w:b/>
          <w:i w:val="0"/>
          <w:sz w:val="22"/>
          <w:szCs w:val="22"/>
        </w:rPr>
        <w:t>JN</w:t>
      </w:r>
      <w:r w:rsidR="00637619" w:rsidRPr="0027624B">
        <w:rPr>
          <w:b/>
          <w:i w:val="0"/>
          <w:sz w:val="22"/>
          <w:szCs w:val="22"/>
        </w:rPr>
        <w:t xml:space="preserve"> 7560-17-</w:t>
      </w:r>
      <w:r w:rsidR="002C5C6B" w:rsidRPr="0027624B">
        <w:rPr>
          <w:b/>
          <w:i w:val="0"/>
          <w:sz w:val="22"/>
          <w:szCs w:val="22"/>
        </w:rPr>
        <w:t>2100</w:t>
      </w:r>
      <w:r w:rsidR="00EC5BE5" w:rsidRPr="0027624B">
        <w:rPr>
          <w:b/>
          <w:i w:val="0"/>
          <w:sz w:val="22"/>
          <w:szCs w:val="22"/>
        </w:rPr>
        <w:t xml:space="preserve">85 </w:t>
      </w:r>
      <w:r w:rsidR="00F57696" w:rsidRPr="0027624B">
        <w:rPr>
          <w:b/>
          <w:i w:val="0"/>
          <w:sz w:val="22"/>
          <w:szCs w:val="22"/>
        </w:rPr>
        <w:t>–</w:t>
      </w:r>
      <w:r w:rsidR="00637619" w:rsidRPr="0027624B">
        <w:t xml:space="preserve"> </w:t>
      </w:r>
      <w:r w:rsidR="00637619" w:rsidRPr="0027624B">
        <w:rPr>
          <w:b/>
          <w:i w:val="0"/>
          <w:sz w:val="22"/>
          <w:szCs w:val="22"/>
        </w:rPr>
        <w:t xml:space="preserve">Izdelava projektne dokumentacije PGD in PZI za </w:t>
      </w:r>
      <w:r w:rsidR="00AE0BF4" w:rsidRPr="0027624B">
        <w:rPr>
          <w:b/>
          <w:i w:val="0"/>
          <w:sz w:val="22"/>
          <w:szCs w:val="22"/>
        </w:rPr>
        <w:t>obnovo Vile</w:t>
      </w:r>
      <w:r w:rsidR="007E0131" w:rsidRPr="0027624B">
        <w:rPr>
          <w:b/>
          <w:i w:val="0"/>
          <w:sz w:val="22"/>
          <w:szCs w:val="22"/>
        </w:rPr>
        <w:t xml:space="preserve"> Zlatice</w:t>
      </w:r>
      <w:r w:rsidR="000F60CA" w:rsidRPr="0027624B">
        <w:rPr>
          <w:i w:val="0"/>
          <w:sz w:val="22"/>
          <w:szCs w:val="22"/>
        </w:rPr>
        <w:t xml:space="preserve">«. </w:t>
      </w:r>
      <w:r w:rsidRPr="0027624B">
        <w:rPr>
          <w:i w:val="0"/>
          <w:sz w:val="22"/>
          <w:szCs w:val="22"/>
        </w:rPr>
        <w:t xml:space="preserve">Gospodarski subjekt </w:t>
      </w:r>
      <w:r w:rsidR="000F60CA" w:rsidRPr="0027624B">
        <w:rPr>
          <w:i w:val="0"/>
          <w:sz w:val="22"/>
          <w:szCs w:val="22"/>
        </w:rPr>
        <w:t xml:space="preserve">lahko na ovojnico/ovojnice prilepi obrazec »OZNAČBA </w:t>
      </w:r>
      <w:r w:rsidRPr="0027624B">
        <w:rPr>
          <w:i w:val="0"/>
          <w:sz w:val="22"/>
          <w:szCs w:val="22"/>
        </w:rPr>
        <w:t>P</w:t>
      </w:r>
      <w:r w:rsidR="002C6A1E" w:rsidRPr="0027624B">
        <w:rPr>
          <w:i w:val="0"/>
          <w:sz w:val="22"/>
          <w:szCs w:val="22"/>
        </w:rPr>
        <w:t>ONUDBE</w:t>
      </w:r>
      <w:r w:rsidR="000F60CA" w:rsidRPr="0027624B">
        <w:rPr>
          <w:i w:val="0"/>
          <w:sz w:val="22"/>
          <w:szCs w:val="22"/>
        </w:rPr>
        <w:t xml:space="preserve">« (priloga </w:t>
      </w:r>
      <w:r w:rsidR="00787C83" w:rsidRPr="0027624B">
        <w:rPr>
          <w:i w:val="0"/>
          <w:sz w:val="22"/>
          <w:szCs w:val="22"/>
        </w:rPr>
        <w:t>C</w:t>
      </w:r>
      <w:r w:rsidR="000F60CA" w:rsidRPr="0027624B">
        <w:rPr>
          <w:i w:val="0"/>
          <w:sz w:val="22"/>
          <w:szCs w:val="22"/>
        </w:rPr>
        <w:t>).</w:t>
      </w:r>
    </w:p>
    <w:p w:rsidR="000F60CA" w:rsidRPr="0079325B" w:rsidRDefault="000F60CA" w:rsidP="00007860">
      <w:pPr>
        <w:jc w:val="both"/>
        <w:rPr>
          <w:i w:val="0"/>
          <w:sz w:val="16"/>
          <w:szCs w:val="16"/>
        </w:rPr>
      </w:pPr>
    </w:p>
    <w:p w:rsidR="000F60CA" w:rsidRPr="0079325B" w:rsidRDefault="000F60CA" w:rsidP="00007860">
      <w:pPr>
        <w:jc w:val="both"/>
        <w:rPr>
          <w:i w:val="0"/>
          <w:sz w:val="22"/>
          <w:szCs w:val="22"/>
        </w:rPr>
      </w:pPr>
      <w:r w:rsidRPr="0079325B">
        <w:rPr>
          <w:i w:val="0"/>
          <w:sz w:val="22"/>
          <w:szCs w:val="22"/>
        </w:rPr>
        <w:t xml:space="preserve">Za napačno označene </w:t>
      </w:r>
      <w:r w:rsidR="00EF1FDD">
        <w:rPr>
          <w:i w:val="0"/>
          <w:sz w:val="22"/>
          <w:szCs w:val="22"/>
        </w:rPr>
        <w:t>ponudbe</w:t>
      </w:r>
      <w:r w:rsidR="007A28B0" w:rsidRPr="0079325B">
        <w:rPr>
          <w:i w:val="0"/>
          <w:sz w:val="22"/>
          <w:szCs w:val="22"/>
        </w:rPr>
        <w:t xml:space="preserve"> </w:t>
      </w:r>
      <w:r w:rsidRPr="0079325B">
        <w:rPr>
          <w:i w:val="0"/>
          <w:sz w:val="22"/>
          <w:szCs w:val="22"/>
        </w:rPr>
        <w:t xml:space="preserve">naročnik ne prevzema odgovornosti v primeru založitve. </w:t>
      </w:r>
    </w:p>
    <w:p w:rsidR="000F60CA" w:rsidRPr="0079325B" w:rsidRDefault="000F60CA" w:rsidP="00007860">
      <w:pPr>
        <w:jc w:val="both"/>
        <w:rPr>
          <w:i w:val="0"/>
          <w:sz w:val="16"/>
          <w:szCs w:val="16"/>
        </w:rPr>
      </w:pPr>
    </w:p>
    <w:p w:rsidR="00D67EE9" w:rsidRPr="0027624B" w:rsidRDefault="00D67EE9" w:rsidP="00007860">
      <w:pPr>
        <w:jc w:val="both"/>
        <w:rPr>
          <w:i w:val="0"/>
          <w:sz w:val="22"/>
          <w:szCs w:val="22"/>
        </w:rPr>
      </w:pPr>
      <w:r w:rsidRPr="0027624B">
        <w:rPr>
          <w:i w:val="0"/>
          <w:sz w:val="22"/>
          <w:szCs w:val="22"/>
        </w:rPr>
        <w:lastRenderedPageBreak/>
        <w:t xml:space="preserve">Naročnik mora </w:t>
      </w:r>
      <w:r w:rsidR="007A28B0" w:rsidRPr="0027624B">
        <w:rPr>
          <w:i w:val="0"/>
          <w:sz w:val="22"/>
          <w:szCs w:val="22"/>
        </w:rPr>
        <w:t>p</w:t>
      </w:r>
      <w:r w:rsidR="00EF1FDD" w:rsidRPr="0027624B">
        <w:rPr>
          <w:i w:val="0"/>
          <w:sz w:val="22"/>
          <w:szCs w:val="22"/>
        </w:rPr>
        <w:t>onudbe</w:t>
      </w:r>
      <w:r w:rsidR="007A28B0" w:rsidRPr="0027624B">
        <w:rPr>
          <w:i w:val="0"/>
          <w:sz w:val="22"/>
          <w:szCs w:val="22"/>
        </w:rPr>
        <w:t xml:space="preserve"> </w:t>
      </w:r>
      <w:r w:rsidRPr="0027624B">
        <w:rPr>
          <w:i w:val="0"/>
          <w:sz w:val="22"/>
          <w:szCs w:val="22"/>
        </w:rPr>
        <w:t xml:space="preserve">prejeti osebno ali po pošti najkasneje do </w:t>
      </w:r>
      <w:r w:rsidR="001919A6" w:rsidRPr="0027624B">
        <w:rPr>
          <w:i w:val="0"/>
          <w:sz w:val="22"/>
          <w:szCs w:val="22"/>
        </w:rPr>
        <w:t xml:space="preserve">dne </w:t>
      </w:r>
      <w:r w:rsidR="007E0131" w:rsidRPr="0027624B">
        <w:rPr>
          <w:b/>
          <w:i w:val="0"/>
          <w:sz w:val="22"/>
          <w:szCs w:val="22"/>
        </w:rPr>
        <w:t>1</w:t>
      </w:r>
      <w:r w:rsidR="0063349E" w:rsidRPr="0027624B">
        <w:rPr>
          <w:b/>
          <w:i w:val="0"/>
          <w:sz w:val="22"/>
          <w:szCs w:val="22"/>
        </w:rPr>
        <w:t>8</w:t>
      </w:r>
      <w:r w:rsidR="00EC408C" w:rsidRPr="0027624B">
        <w:rPr>
          <w:b/>
          <w:i w:val="0"/>
          <w:sz w:val="22"/>
          <w:szCs w:val="22"/>
        </w:rPr>
        <w:t>. 1</w:t>
      </w:r>
      <w:r w:rsidR="001919A6" w:rsidRPr="0027624B">
        <w:rPr>
          <w:b/>
          <w:i w:val="0"/>
          <w:sz w:val="22"/>
          <w:szCs w:val="22"/>
        </w:rPr>
        <w:t>. 201</w:t>
      </w:r>
      <w:r w:rsidR="0063349E" w:rsidRPr="0027624B">
        <w:rPr>
          <w:b/>
          <w:i w:val="0"/>
          <w:sz w:val="22"/>
          <w:szCs w:val="22"/>
        </w:rPr>
        <w:t>8</w:t>
      </w:r>
      <w:r w:rsidR="001919A6" w:rsidRPr="0027624B">
        <w:rPr>
          <w:b/>
          <w:i w:val="0"/>
          <w:sz w:val="22"/>
          <w:szCs w:val="22"/>
        </w:rPr>
        <w:t xml:space="preserve"> </w:t>
      </w:r>
      <w:r w:rsidRPr="0027624B">
        <w:rPr>
          <w:b/>
          <w:i w:val="0"/>
          <w:sz w:val="22"/>
          <w:szCs w:val="22"/>
        </w:rPr>
        <w:t xml:space="preserve">do </w:t>
      </w:r>
      <w:r w:rsidR="001919A6" w:rsidRPr="0027624B">
        <w:rPr>
          <w:b/>
          <w:i w:val="0"/>
          <w:sz w:val="22"/>
          <w:szCs w:val="22"/>
        </w:rPr>
        <w:t>09</w:t>
      </w:r>
      <w:r w:rsidR="00B32E73" w:rsidRPr="0027624B">
        <w:rPr>
          <w:b/>
          <w:i w:val="0"/>
          <w:sz w:val="22"/>
          <w:szCs w:val="22"/>
        </w:rPr>
        <w:t>:</w:t>
      </w:r>
      <w:r w:rsidR="00982BE9" w:rsidRPr="0027624B">
        <w:rPr>
          <w:b/>
          <w:i w:val="0"/>
          <w:sz w:val="22"/>
          <w:szCs w:val="22"/>
        </w:rPr>
        <w:t>00</w:t>
      </w:r>
      <w:r w:rsidRPr="0027624B">
        <w:rPr>
          <w:i w:val="0"/>
          <w:sz w:val="22"/>
          <w:szCs w:val="22"/>
        </w:rPr>
        <w:t xml:space="preserve"> ure na naslov: Mestna občina Ljubljana, Služba za javna naročila, Dalmatinova 1/II. nadstropje, 1000 Ljubljana.</w:t>
      </w:r>
    </w:p>
    <w:p w:rsidR="00EA2B2B" w:rsidRPr="0027624B" w:rsidRDefault="00EA2B2B" w:rsidP="00007860">
      <w:pPr>
        <w:jc w:val="both"/>
        <w:rPr>
          <w:i w:val="0"/>
          <w:sz w:val="16"/>
          <w:szCs w:val="16"/>
        </w:rPr>
      </w:pPr>
    </w:p>
    <w:p w:rsidR="0035227C" w:rsidRPr="0027624B" w:rsidRDefault="0035227C" w:rsidP="00007860">
      <w:pPr>
        <w:jc w:val="both"/>
        <w:rPr>
          <w:i w:val="0"/>
          <w:sz w:val="22"/>
          <w:szCs w:val="22"/>
        </w:rPr>
      </w:pPr>
      <w:r w:rsidRPr="0027624B">
        <w:rPr>
          <w:i w:val="0"/>
          <w:sz w:val="22"/>
          <w:szCs w:val="22"/>
        </w:rPr>
        <w:t xml:space="preserve">Osebno se lahko </w:t>
      </w:r>
      <w:r w:rsidR="007A28B0" w:rsidRPr="0027624B">
        <w:rPr>
          <w:i w:val="0"/>
          <w:sz w:val="22"/>
          <w:szCs w:val="22"/>
        </w:rPr>
        <w:t>p</w:t>
      </w:r>
      <w:r w:rsidR="00EF1FDD" w:rsidRPr="0027624B">
        <w:rPr>
          <w:i w:val="0"/>
          <w:sz w:val="22"/>
          <w:szCs w:val="22"/>
        </w:rPr>
        <w:t>onudbe</w:t>
      </w:r>
      <w:r w:rsidR="007A28B0" w:rsidRPr="0027624B">
        <w:rPr>
          <w:i w:val="0"/>
          <w:sz w:val="22"/>
          <w:szCs w:val="22"/>
        </w:rPr>
        <w:t xml:space="preserve"> </w:t>
      </w:r>
      <w:r w:rsidRPr="0027624B">
        <w:rPr>
          <w:i w:val="0"/>
          <w:sz w:val="22"/>
          <w:szCs w:val="22"/>
        </w:rPr>
        <w:t>odda vsak delavnik od 8:00 do 14:00 ure</w:t>
      </w:r>
      <w:r w:rsidR="00234BAD" w:rsidRPr="0027624B">
        <w:rPr>
          <w:i w:val="0"/>
          <w:sz w:val="22"/>
          <w:szCs w:val="22"/>
        </w:rPr>
        <w:t>, najkasneje do roka, navedenega v prejšnjem odstavku</w:t>
      </w:r>
      <w:r w:rsidRPr="0027624B">
        <w:rPr>
          <w:i w:val="0"/>
          <w:sz w:val="22"/>
          <w:szCs w:val="22"/>
        </w:rPr>
        <w:t>.</w:t>
      </w:r>
    </w:p>
    <w:p w:rsidR="00EE738D" w:rsidRPr="0027624B" w:rsidRDefault="00EE738D" w:rsidP="00007860">
      <w:pPr>
        <w:jc w:val="both"/>
        <w:rPr>
          <w:i w:val="0"/>
          <w:sz w:val="22"/>
          <w:szCs w:val="22"/>
        </w:rPr>
      </w:pPr>
    </w:p>
    <w:p w:rsidR="000F60CA" w:rsidRPr="0027624B" w:rsidRDefault="00EF1FDD" w:rsidP="00E50F4E">
      <w:pPr>
        <w:pStyle w:val="Zoran1"/>
        <w:numPr>
          <w:ilvl w:val="0"/>
          <w:numId w:val="28"/>
        </w:numPr>
        <w:ind w:left="0" w:firstLine="0"/>
        <w:rPr>
          <w:rFonts w:ascii="Times New Roman" w:hAnsi="Times New Roman" w:cs="Times New Roman"/>
        </w:rPr>
      </w:pPr>
      <w:r w:rsidRPr="0027624B">
        <w:rPr>
          <w:rFonts w:ascii="Times New Roman" w:hAnsi="Times New Roman" w:cs="Times New Roman"/>
        </w:rPr>
        <w:t>Umik, sprememba ali dopolnitev ponudbe</w:t>
      </w:r>
    </w:p>
    <w:p w:rsidR="00E37A3B" w:rsidRPr="0027624B" w:rsidRDefault="007A28B0" w:rsidP="00637619">
      <w:pPr>
        <w:spacing w:before="240"/>
        <w:jc w:val="both"/>
        <w:rPr>
          <w:i w:val="0"/>
          <w:sz w:val="22"/>
          <w:szCs w:val="22"/>
        </w:rPr>
      </w:pPr>
      <w:r w:rsidRPr="0027624B">
        <w:rPr>
          <w:i w:val="0"/>
          <w:sz w:val="22"/>
          <w:szCs w:val="22"/>
        </w:rPr>
        <w:t xml:space="preserve">Gospodarski subjekti </w:t>
      </w:r>
      <w:r w:rsidR="000F60CA" w:rsidRPr="0027624B">
        <w:rPr>
          <w:i w:val="0"/>
          <w:sz w:val="22"/>
          <w:szCs w:val="22"/>
        </w:rPr>
        <w:t xml:space="preserve">lahko </w:t>
      </w:r>
      <w:r w:rsidR="00E37A3B" w:rsidRPr="0027624B">
        <w:rPr>
          <w:i w:val="0"/>
          <w:sz w:val="22"/>
          <w:szCs w:val="22"/>
        </w:rPr>
        <w:t xml:space="preserve">umaknejo, </w:t>
      </w:r>
      <w:r w:rsidR="000F60CA" w:rsidRPr="0027624B">
        <w:rPr>
          <w:i w:val="0"/>
          <w:sz w:val="22"/>
          <w:szCs w:val="22"/>
        </w:rPr>
        <w:t xml:space="preserve">spremenijo ali </w:t>
      </w:r>
      <w:r w:rsidR="00E37A3B" w:rsidRPr="0027624B">
        <w:rPr>
          <w:i w:val="0"/>
          <w:sz w:val="22"/>
          <w:szCs w:val="22"/>
        </w:rPr>
        <w:t>dopolnijo</w:t>
      </w:r>
      <w:r w:rsidR="000F60CA" w:rsidRPr="0027624B">
        <w:rPr>
          <w:i w:val="0"/>
          <w:sz w:val="22"/>
          <w:szCs w:val="22"/>
        </w:rPr>
        <w:t xml:space="preserve"> </w:t>
      </w:r>
      <w:r w:rsidRPr="0027624B">
        <w:rPr>
          <w:i w:val="0"/>
          <w:sz w:val="22"/>
          <w:szCs w:val="22"/>
        </w:rPr>
        <w:t>p</w:t>
      </w:r>
      <w:r w:rsidR="00EF1FDD" w:rsidRPr="0027624B">
        <w:rPr>
          <w:i w:val="0"/>
          <w:sz w:val="22"/>
          <w:szCs w:val="22"/>
        </w:rPr>
        <w:t>onudbe</w:t>
      </w:r>
      <w:r w:rsidRPr="0027624B">
        <w:rPr>
          <w:i w:val="0"/>
          <w:sz w:val="22"/>
          <w:szCs w:val="22"/>
        </w:rPr>
        <w:t xml:space="preserve"> </w:t>
      </w:r>
      <w:r w:rsidR="000F60CA" w:rsidRPr="0027624B">
        <w:rPr>
          <w:i w:val="0"/>
          <w:sz w:val="22"/>
          <w:szCs w:val="22"/>
        </w:rPr>
        <w:t xml:space="preserve">s pisnim obvestilom, ki mora </w:t>
      </w:r>
      <w:r w:rsidR="00E37A3B" w:rsidRPr="0027624B">
        <w:rPr>
          <w:i w:val="0"/>
          <w:sz w:val="22"/>
          <w:szCs w:val="22"/>
        </w:rPr>
        <w:t>na naslov naročnika, naveden v prejšnji točki,</w:t>
      </w:r>
      <w:r w:rsidR="000F60CA" w:rsidRPr="0027624B">
        <w:rPr>
          <w:i w:val="0"/>
          <w:sz w:val="22"/>
          <w:szCs w:val="22"/>
        </w:rPr>
        <w:t xml:space="preserve"> prispeti </w:t>
      </w:r>
      <w:r w:rsidR="00E37A3B" w:rsidRPr="0027624B">
        <w:rPr>
          <w:i w:val="0"/>
          <w:sz w:val="22"/>
          <w:szCs w:val="22"/>
        </w:rPr>
        <w:t>do zaključka</w:t>
      </w:r>
      <w:r w:rsidR="000F60CA" w:rsidRPr="0027624B">
        <w:rPr>
          <w:i w:val="0"/>
          <w:sz w:val="22"/>
          <w:szCs w:val="22"/>
        </w:rPr>
        <w:t xml:space="preserve"> roka za oddajo </w:t>
      </w:r>
      <w:r w:rsidRPr="0027624B">
        <w:rPr>
          <w:i w:val="0"/>
          <w:sz w:val="22"/>
          <w:szCs w:val="22"/>
        </w:rPr>
        <w:t>p</w:t>
      </w:r>
      <w:r w:rsidR="00EF1FDD" w:rsidRPr="0027624B">
        <w:rPr>
          <w:i w:val="0"/>
          <w:sz w:val="22"/>
          <w:szCs w:val="22"/>
        </w:rPr>
        <w:t>onudb</w:t>
      </w:r>
      <w:r w:rsidR="000F60CA" w:rsidRPr="0027624B">
        <w:rPr>
          <w:i w:val="0"/>
          <w:sz w:val="22"/>
          <w:szCs w:val="22"/>
        </w:rPr>
        <w:t>.</w:t>
      </w:r>
      <w:r w:rsidR="00E37A3B" w:rsidRPr="0027624B">
        <w:rPr>
          <w:i w:val="0"/>
          <w:sz w:val="22"/>
          <w:szCs w:val="22"/>
        </w:rPr>
        <w:t xml:space="preserve"> Na ovojnici/ovojnicah mora biti zapisano »</w:t>
      </w:r>
      <w:r w:rsidR="00E37A3B" w:rsidRPr="0027624B">
        <w:rPr>
          <w:b/>
          <w:i w:val="0"/>
          <w:sz w:val="22"/>
          <w:szCs w:val="22"/>
        </w:rPr>
        <w:t xml:space="preserve">NE ODPIRAJ - </w:t>
      </w:r>
      <w:r w:rsidR="00EF1FDD" w:rsidRPr="0027624B">
        <w:rPr>
          <w:b/>
          <w:i w:val="0"/>
          <w:sz w:val="22"/>
          <w:szCs w:val="22"/>
        </w:rPr>
        <w:t xml:space="preserve">PONUDBA JN </w:t>
      </w:r>
      <w:r w:rsidR="00E37A3B" w:rsidRPr="0027624B">
        <w:rPr>
          <w:i w:val="0"/>
          <w:sz w:val="22"/>
          <w:szCs w:val="22"/>
        </w:rPr>
        <w:t xml:space="preserve">– </w:t>
      </w:r>
      <w:r w:rsidR="00F57696" w:rsidRPr="0027624B">
        <w:rPr>
          <w:b/>
          <w:i w:val="0"/>
          <w:sz w:val="22"/>
          <w:szCs w:val="22"/>
        </w:rPr>
        <w:t>JN</w:t>
      </w:r>
      <w:r w:rsidR="00637619" w:rsidRPr="0027624B">
        <w:rPr>
          <w:b/>
          <w:i w:val="0"/>
          <w:sz w:val="22"/>
          <w:szCs w:val="22"/>
        </w:rPr>
        <w:t xml:space="preserve"> 7560-17-</w:t>
      </w:r>
      <w:r w:rsidR="002C5C6B" w:rsidRPr="0027624B">
        <w:rPr>
          <w:b/>
          <w:i w:val="0"/>
          <w:sz w:val="22"/>
          <w:szCs w:val="22"/>
        </w:rPr>
        <w:t>2100</w:t>
      </w:r>
      <w:r w:rsidR="00EC5BE5" w:rsidRPr="0027624B">
        <w:rPr>
          <w:b/>
          <w:i w:val="0"/>
          <w:sz w:val="22"/>
          <w:szCs w:val="22"/>
        </w:rPr>
        <w:t>85</w:t>
      </w:r>
      <w:r w:rsidR="002C5C6B" w:rsidRPr="0027624B">
        <w:rPr>
          <w:b/>
          <w:i w:val="0"/>
          <w:sz w:val="22"/>
          <w:szCs w:val="22"/>
        </w:rPr>
        <w:t xml:space="preserve"> </w:t>
      </w:r>
      <w:r w:rsidR="00F57696" w:rsidRPr="0027624B">
        <w:rPr>
          <w:b/>
          <w:i w:val="0"/>
          <w:sz w:val="22"/>
          <w:szCs w:val="22"/>
        </w:rPr>
        <w:t xml:space="preserve">– </w:t>
      </w:r>
      <w:r w:rsidR="00637619" w:rsidRPr="0027624B">
        <w:rPr>
          <w:b/>
          <w:i w:val="0"/>
          <w:sz w:val="22"/>
          <w:szCs w:val="22"/>
        </w:rPr>
        <w:t xml:space="preserve">Izdelava projektne dokumentacije PGD in PZI za </w:t>
      </w:r>
      <w:r w:rsidR="00AE0BF4" w:rsidRPr="0027624B">
        <w:rPr>
          <w:b/>
          <w:i w:val="0"/>
          <w:sz w:val="22"/>
          <w:szCs w:val="22"/>
        </w:rPr>
        <w:t>obnovo Vile Zlatice</w:t>
      </w:r>
      <w:r w:rsidR="00637619" w:rsidRPr="0027624B">
        <w:rPr>
          <w:b/>
          <w:i w:val="0"/>
          <w:sz w:val="22"/>
          <w:szCs w:val="22"/>
        </w:rPr>
        <w:t xml:space="preserve">« </w:t>
      </w:r>
      <w:r w:rsidR="00E37A3B" w:rsidRPr="0027624B">
        <w:rPr>
          <w:i w:val="0"/>
          <w:sz w:val="22"/>
          <w:szCs w:val="22"/>
        </w:rPr>
        <w:t xml:space="preserve">z oznako </w:t>
      </w:r>
      <w:r w:rsidR="00E37A3B" w:rsidRPr="0027624B">
        <w:rPr>
          <w:b/>
          <w:i w:val="0"/>
          <w:sz w:val="22"/>
          <w:szCs w:val="22"/>
        </w:rPr>
        <w:t>UMIK / SPREMEBA / DOPOLNITEV</w:t>
      </w:r>
      <w:r w:rsidR="00E37A3B" w:rsidRPr="0027624B">
        <w:rPr>
          <w:i w:val="0"/>
          <w:sz w:val="22"/>
          <w:szCs w:val="22"/>
        </w:rPr>
        <w:t xml:space="preserve">«, glede na to ali gre za umik, spremembo ali dopolnitev že oddane </w:t>
      </w:r>
      <w:r w:rsidRPr="0027624B">
        <w:rPr>
          <w:i w:val="0"/>
          <w:sz w:val="22"/>
          <w:szCs w:val="22"/>
        </w:rPr>
        <w:t>p</w:t>
      </w:r>
      <w:r w:rsidR="00EF1FDD" w:rsidRPr="0027624B">
        <w:rPr>
          <w:i w:val="0"/>
          <w:sz w:val="22"/>
          <w:szCs w:val="22"/>
        </w:rPr>
        <w:t>onudbe</w:t>
      </w:r>
      <w:r w:rsidR="00E37A3B" w:rsidRPr="0027624B">
        <w:rPr>
          <w:i w:val="0"/>
          <w:sz w:val="22"/>
          <w:szCs w:val="22"/>
        </w:rPr>
        <w:t xml:space="preserve">. </w:t>
      </w:r>
    </w:p>
    <w:p w:rsidR="00E37A3B" w:rsidRPr="0027624B" w:rsidRDefault="00E37A3B" w:rsidP="00007860">
      <w:pPr>
        <w:jc w:val="both"/>
        <w:rPr>
          <w:i w:val="0"/>
          <w:sz w:val="16"/>
          <w:szCs w:val="16"/>
        </w:rPr>
      </w:pPr>
    </w:p>
    <w:p w:rsidR="000F60CA" w:rsidRPr="0027624B" w:rsidRDefault="000F60CA" w:rsidP="00007860">
      <w:pPr>
        <w:jc w:val="both"/>
        <w:rPr>
          <w:i w:val="0"/>
          <w:sz w:val="22"/>
          <w:szCs w:val="22"/>
        </w:rPr>
      </w:pPr>
      <w:r w:rsidRPr="0027624B">
        <w:rPr>
          <w:i w:val="0"/>
          <w:sz w:val="22"/>
          <w:szCs w:val="22"/>
        </w:rPr>
        <w:t xml:space="preserve">V primeru umika </w:t>
      </w:r>
      <w:r w:rsidR="007A28B0" w:rsidRPr="0027624B">
        <w:rPr>
          <w:i w:val="0"/>
          <w:sz w:val="22"/>
          <w:szCs w:val="22"/>
        </w:rPr>
        <w:t>p</w:t>
      </w:r>
      <w:r w:rsidR="00EF1FDD" w:rsidRPr="0027624B">
        <w:rPr>
          <w:i w:val="0"/>
          <w:sz w:val="22"/>
          <w:szCs w:val="22"/>
        </w:rPr>
        <w:t>onudbe</w:t>
      </w:r>
      <w:r w:rsidR="007A28B0" w:rsidRPr="0027624B">
        <w:rPr>
          <w:i w:val="0"/>
          <w:sz w:val="22"/>
          <w:szCs w:val="22"/>
        </w:rPr>
        <w:t xml:space="preserve"> </w:t>
      </w:r>
      <w:r w:rsidRPr="0027624B">
        <w:rPr>
          <w:i w:val="0"/>
          <w:sz w:val="22"/>
          <w:szCs w:val="22"/>
        </w:rPr>
        <w:t xml:space="preserve">po poteku roka za oddajo </w:t>
      </w:r>
      <w:r w:rsidR="007A28B0" w:rsidRPr="0027624B">
        <w:rPr>
          <w:i w:val="0"/>
          <w:sz w:val="22"/>
          <w:szCs w:val="22"/>
        </w:rPr>
        <w:t>p</w:t>
      </w:r>
      <w:r w:rsidR="00EF1FDD" w:rsidRPr="0027624B">
        <w:rPr>
          <w:i w:val="0"/>
          <w:sz w:val="22"/>
          <w:szCs w:val="22"/>
        </w:rPr>
        <w:t>onudb</w:t>
      </w:r>
      <w:r w:rsidR="007A28B0" w:rsidRPr="0027624B">
        <w:rPr>
          <w:i w:val="0"/>
          <w:sz w:val="22"/>
          <w:szCs w:val="22"/>
        </w:rPr>
        <w:t xml:space="preserve"> </w:t>
      </w:r>
      <w:r w:rsidRPr="0027624B">
        <w:rPr>
          <w:i w:val="0"/>
          <w:sz w:val="22"/>
          <w:szCs w:val="22"/>
        </w:rPr>
        <w:t xml:space="preserve">bo naročnik </w:t>
      </w:r>
      <w:r w:rsidR="00B548A4" w:rsidRPr="0027624B">
        <w:rPr>
          <w:i w:val="0"/>
          <w:sz w:val="22"/>
          <w:szCs w:val="22"/>
        </w:rPr>
        <w:t xml:space="preserve"> </w:t>
      </w:r>
      <w:r w:rsidRPr="0027624B">
        <w:rPr>
          <w:i w:val="0"/>
          <w:sz w:val="22"/>
          <w:szCs w:val="22"/>
        </w:rPr>
        <w:t xml:space="preserve">ravnal v skladu s </w:t>
      </w:r>
      <w:r w:rsidR="00BA6F7D" w:rsidRPr="0027624B">
        <w:rPr>
          <w:i w:val="0"/>
          <w:sz w:val="22"/>
          <w:szCs w:val="22"/>
        </w:rPr>
        <w:t>3</w:t>
      </w:r>
      <w:r w:rsidRPr="0027624B">
        <w:rPr>
          <w:i w:val="0"/>
          <w:sz w:val="22"/>
          <w:szCs w:val="22"/>
        </w:rPr>
        <w:t xml:space="preserve">. odstavkom </w:t>
      </w:r>
      <w:r w:rsidR="00BA6F7D" w:rsidRPr="0027624B">
        <w:rPr>
          <w:i w:val="0"/>
          <w:sz w:val="22"/>
          <w:szCs w:val="22"/>
        </w:rPr>
        <w:t>88</w:t>
      </w:r>
      <w:r w:rsidR="00D33D94" w:rsidRPr="0027624B">
        <w:rPr>
          <w:i w:val="0"/>
          <w:sz w:val="22"/>
          <w:szCs w:val="22"/>
        </w:rPr>
        <w:t>.</w:t>
      </w:r>
      <w:r w:rsidRPr="0027624B">
        <w:rPr>
          <w:i w:val="0"/>
          <w:sz w:val="22"/>
          <w:szCs w:val="22"/>
        </w:rPr>
        <w:t xml:space="preserve"> člena </w:t>
      </w:r>
      <w:r w:rsidR="00821B3F" w:rsidRPr="0027624B">
        <w:rPr>
          <w:i w:val="0"/>
          <w:sz w:val="22"/>
          <w:szCs w:val="22"/>
        </w:rPr>
        <w:t>ZJN-</w:t>
      </w:r>
      <w:r w:rsidR="00BA6F7D" w:rsidRPr="0027624B">
        <w:rPr>
          <w:i w:val="0"/>
          <w:sz w:val="22"/>
          <w:szCs w:val="22"/>
        </w:rPr>
        <w:t>3</w:t>
      </w:r>
      <w:r w:rsidRPr="0027624B">
        <w:rPr>
          <w:i w:val="0"/>
          <w:sz w:val="22"/>
          <w:szCs w:val="22"/>
        </w:rPr>
        <w:t>.</w:t>
      </w:r>
    </w:p>
    <w:p w:rsidR="00A244F4" w:rsidRPr="0027624B" w:rsidRDefault="00A244F4" w:rsidP="00007860">
      <w:pPr>
        <w:jc w:val="both"/>
        <w:rPr>
          <w:i w:val="0"/>
          <w:sz w:val="22"/>
          <w:szCs w:val="22"/>
        </w:rPr>
      </w:pPr>
    </w:p>
    <w:p w:rsidR="00EF1FDD" w:rsidRPr="0027624B" w:rsidRDefault="00EF1FDD" w:rsidP="00280750">
      <w:pPr>
        <w:pStyle w:val="Zoran1"/>
        <w:numPr>
          <w:ilvl w:val="0"/>
          <w:numId w:val="28"/>
        </w:numPr>
        <w:ind w:left="0" w:firstLine="0"/>
        <w:rPr>
          <w:rFonts w:ascii="Times New Roman" w:hAnsi="Times New Roman" w:cs="Times New Roman"/>
        </w:rPr>
      </w:pPr>
      <w:r w:rsidRPr="0027624B">
        <w:rPr>
          <w:rFonts w:ascii="Times New Roman" w:hAnsi="Times New Roman" w:cs="Times New Roman"/>
        </w:rPr>
        <w:t>Način, mesto in rok odpiranja ponudb</w:t>
      </w:r>
    </w:p>
    <w:p w:rsidR="00EF1FDD" w:rsidRPr="0027624B" w:rsidRDefault="00EF1FDD" w:rsidP="00007860">
      <w:pPr>
        <w:jc w:val="both"/>
        <w:rPr>
          <w:i w:val="0"/>
          <w:sz w:val="16"/>
          <w:szCs w:val="16"/>
        </w:rPr>
      </w:pPr>
    </w:p>
    <w:p w:rsidR="00EF1FDD" w:rsidRPr="003807A8" w:rsidRDefault="00EF1FDD" w:rsidP="00007860">
      <w:pPr>
        <w:jc w:val="both"/>
        <w:rPr>
          <w:i w:val="0"/>
          <w:sz w:val="22"/>
          <w:szCs w:val="22"/>
        </w:rPr>
      </w:pPr>
      <w:r w:rsidRPr="0027624B">
        <w:rPr>
          <w:i w:val="0"/>
          <w:sz w:val="22"/>
          <w:szCs w:val="22"/>
        </w:rPr>
        <w:t xml:space="preserve">Javno odpiranje ponudb bo </w:t>
      </w:r>
      <w:r w:rsidR="00EC408C" w:rsidRPr="0027624B">
        <w:rPr>
          <w:b/>
          <w:i w:val="0"/>
          <w:sz w:val="22"/>
          <w:szCs w:val="22"/>
        </w:rPr>
        <w:t xml:space="preserve">dne </w:t>
      </w:r>
      <w:r w:rsidR="007E0131" w:rsidRPr="0027624B">
        <w:rPr>
          <w:b/>
          <w:i w:val="0"/>
          <w:sz w:val="22"/>
          <w:szCs w:val="22"/>
        </w:rPr>
        <w:t>1</w:t>
      </w:r>
      <w:r w:rsidR="0063349E" w:rsidRPr="0027624B">
        <w:rPr>
          <w:b/>
          <w:i w:val="0"/>
          <w:sz w:val="22"/>
          <w:szCs w:val="22"/>
        </w:rPr>
        <w:t>8</w:t>
      </w:r>
      <w:r w:rsidR="00EC408C" w:rsidRPr="0027624B">
        <w:rPr>
          <w:b/>
          <w:i w:val="0"/>
          <w:sz w:val="22"/>
          <w:szCs w:val="22"/>
        </w:rPr>
        <w:t>. 1</w:t>
      </w:r>
      <w:r w:rsidR="001919A6" w:rsidRPr="0027624B">
        <w:rPr>
          <w:b/>
          <w:i w:val="0"/>
          <w:sz w:val="22"/>
          <w:szCs w:val="22"/>
        </w:rPr>
        <w:t>. 201</w:t>
      </w:r>
      <w:r w:rsidR="00192B06" w:rsidRPr="0027624B">
        <w:rPr>
          <w:b/>
          <w:i w:val="0"/>
          <w:sz w:val="22"/>
          <w:szCs w:val="22"/>
        </w:rPr>
        <w:t>8</w:t>
      </w:r>
      <w:r w:rsidRPr="0027624B">
        <w:rPr>
          <w:b/>
          <w:i w:val="0"/>
          <w:sz w:val="22"/>
          <w:szCs w:val="22"/>
        </w:rPr>
        <w:t xml:space="preserve"> ob</w:t>
      </w:r>
      <w:r w:rsidRPr="0027624B">
        <w:rPr>
          <w:i w:val="0"/>
          <w:sz w:val="22"/>
          <w:szCs w:val="22"/>
        </w:rPr>
        <w:t xml:space="preserve"> </w:t>
      </w:r>
      <w:r w:rsidRPr="0027624B">
        <w:rPr>
          <w:b/>
          <w:i w:val="0"/>
          <w:sz w:val="22"/>
          <w:szCs w:val="22"/>
        </w:rPr>
        <w:t>1</w:t>
      </w:r>
      <w:r w:rsidR="001919A6" w:rsidRPr="0027624B">
        <w:rPr>
          <w:b/>
          <w:i w:val="0"/>
          <w:sz w:val="22"/>
          <w:szCs w:val="22"/>
        </w:rPr>
        <w:t>0</w:t>
      </w:r>
      <w:r w:rsidRPr="0027624B">
        <w:rPr>
          <w:b/>
          <w:i w:val="0"/>
          <w:sz w:val="22"/>
          <w:szCs w:val="22"/>
        </w:rPr>
        <w:t>.00</w:t>
      </w:r>
      <w:r w:rsidRPr="0027624B">
        <w:rPr>
          <w:i w:val="0"/>
          <w:sz w:val="22"/>
          <w:szCs w:val="22"/>
        </w:rPr>
        <w:t xml:space="preserve"> uri v prostorih Mestne uprave Mestne občine Ljubljana, Služba za javna naročila, Dalmatinova 1/II. nadstropje, Ljubljana.</w:t>
      </w:r>
      <w:r w:rsidRPr="003807A8">
        <w:rPr>
          <w:i w:val="0"/>
          <w:sz w:val="22"/>
          <w:szCs w:val="22"/>
        </w:rPr>
        <w:t xml:space="preserve"> </w:t>
      </w:r>
    </w:p>
    <w:p w:rsidR="00EF1FDD" w:rsidRPr="003807A8" w:rsidRDefault="00EF1FDD" w:rsidP="00007860">
      <w:pPr>
        <w:jc w:val="both"/>
        <w:rPr>
          <w:i w:val="0"/>
          <w:sz w:val="12"/>
          <w:szCs w:val="12"/>
        </w:rPr>
      </w:pPr>
    </w:p>
    <w:p w:rsidR="00EF1FDD" w:rsidRDefault="00EF1FDD" w:rsidP="00007860">
      <w:pPr>
        <w:jc w:val="both"/>
        <w:rPr>
          <w:i w:val="0"/>
          <w:sz w:val="22"/>
          <w:szCs w:val="22"/>
        </w:rPr>
      </w:pPr>
      <w:r w:rsidRPr="003807A8">
        <w:rPr>
          <w:i w:val="0"/>
          <w:sz w:val="22"/>
          <w:szCs w:val="22"/>
        </w:rPr>
        <w:t>Predstavniki gospodarskih subjektov, ki želijo sodelovati pri javnem odpiranju ponudb, morajo imeti pisna pooblastila za zastopanje. Pooblastila ne potrebujejo predstavniki</w:t>
      </w:r>
      <w:r w:rsidRPr="00D67EE9">
        <w:rPr>
          <w:i w:val="0"/>
          <w:sz w:val="22"/>
          <w:szCs w:val="22"/>
        </w:rPr>
        <w:t xml:space="preserve"> </w:t>
      </w:r>
      <w:r>
        <w:rPr>
          <w:i w:val="0"/>
          <w:sz w:val="22"/>
          <w:szCs w:val="22"/>
        </w:rPr>
        <w:t>gospodarskih subjektov</w:t>
      </w:r>
      <w:r w:rsidRPr="00D67EE9">
        <w:rPr>
          <w:i w:val="0"/>
          <w:sz w:val="22"/>
          <w:szCs w:val="22"/>
        </w:rPr>
        <w:t xml:space="preserve">, ki so registrirani za zastopanje. Nepooblaščeni predstavniki </w:t>
      </w:r>
      <w:r>
        <w:rPr>
          <w:i w:val="0"/>
          <w:sz w:val="22"/>
          <w:szCs w:val="22"/>
        </w:rPr>
        <w:t>gospodarskih subjektov</w:t>
      </w:r>
      <w:r w:rsidRPr="00D67EE9">
        <w:rPr>
          <w:i w:val="0"/>
          <w:sz w:val="22"/>
          <w:szCs w:val="22"/>
        </w:rPr>
        <w:t xml:space="preserve"> ne morejo opravljati dejanj, ki pomenijo zastopanje pravne osebe.</w:t>
      </w:r>
    </w:p>
    <w:p w:rsidR="00EF1FDD" w:rsidRPr="00E37A3B" w:rsidRDefault="00EF1FDD" w:rsidP="00007860">
      <w:pPr>
        <w:jc w:val="both"/>
        <w:rPr>
          <w:i w:val="0"/>
          <w:sz w:val="16"/>
          <w:szCs w:val="16"/>
        </w:rPr>
      </w:pPr>
    </w:p>
    <w:p w:rsidR="00EF1FDD" w:rsidRDefault="00EF1FDD" w:rsidP="00007860">
      <w:pPr>
        <w:jc w:val="both"/>
        <w:rPr>
          <w:i w:val="0"/>
          <w:sz w:val="22"/>
          <w:szCs w:val="22"/>
        </w:rPr>
      </w:pPr>
      <w:r w:rsidRPr="00D67EE9">
        <w:rPr>
          <w:i w:val="0"/>
          <w:sz w:val="22"/>
          <w:szCs w:val="22"/>
        </w:rPr>
        <w:t xml:space="preserve">Nepravočasno prispela ponudba se neodprta vrne </w:t>
      </w:r>
      <w:r>
        <w:rPr>
          <w:i w:val="0"/>
          <w:sz w:val="22"/>
          <w:szCs w:val="22"/>
        </w:rPr>
        <w:t>gospodarskemu subjektu</w:t>
      </w:r>
      <w:r w:rsidRPr="00D67EE9">
        <w:rPr>
          <w:i w:val="0"/>
          <w:sz w:val="22"/>
          <w:szCs w:val="22"/>
        </w:rPr>
        <w:t xml:space="preserve"> po končanem postopku odpiranja ponudb.</w:t>
      </w:r>
    </w:p>
    <w:p w:rsidR="00EF1FDD" w:rsidRPr="0079325B" w:rsidRDefault="00EF1FDD" w:rsidP="00007860">
      <w:pPr>
        <w:jc w:val="both"/>
        <w:rPr>
          <w:i w:val="0"/>
          <w:sz w:val="22"/>
          <w:szCs w:val="22"/>
        </w:rPr>
      </w:pPr>
    </w:p>
    <w:p w:rsidR="00315691" w:rsidRPr="00120F46" w:rsidRDefault="00315691" w:rsidP="00280750">
      <w:pPr>
        <w:pStyle w:val="Zoran1"/>
        <w:numPr>
          <w:ilvl w:val="0"/>
          <w:numId w:val="28"/>
        </w:numPr>
        <w:ind w:left="0" w:firstLine="0"/>
        <w:rPr>
          <w:rFonts w:ascii="Times New Roman" w:hAnsi="Times New Roman" w:cs="Times New Roman"/>
        </w:rPr>
      </w:pPr>
      <w:r w:rsidRPr="00120F46">
        <w:rPr>
          <w:rFonts w:ascii="Times New Roman" w:hAnsi="Times New Roman" w:cs="Times New Roman"/>
        </w:rPr>
        <w:t xml:space="preserve">Obveščanje </w:t>
      </w:r>
      <w:r w:rsidR="007A28B0">
        <w:rPr>
          <w:rFonts w:ascii="Times New Roman" w:hAnsi="Times New Roman" w:cs="Times New Roman"/>
        </w:rPr>
        <w:t>gospodarskih subjektov</w:t>
      </w:r>
    </w:p>
    <w:p w:rsidR="00315691" w:rsidRPr="0079325B" w:rsidRDefault="00315691" w:rsidP="00D00D74">
      <w:pPr>
        <w:ind w:left="1080"/>
        <w:jc w:val="both"/>
        <w:rPr>
          <w:i w:val="0"/>
          <w:sz w:val="22"/>
          <w:szCs w:val="22"/>
        </w:rPr>
      </w:pPr>
    </w:p>
    <w:p w:rsidR="00315691" w:rsidRDefault="00A16F6B" w:rsidP="00007860">
      <w:pPr>
        <w:jc w:val="both"/>
        <w:rPr>
          <w:bCs/>
          <w:i w:val="0"/>
          <w:sz w:val="22"/>
          <w:szCs w:val="22"/>
        </w:rPr>
      </w:pPr>
      <w:r w:rsidRPr="00BA25E9">
        <w:rPr>
          <w:bCs/>
          <w:i w:val="0"/>
          <w:sz w:val="22"/>
          <w:szCs w:val="22"/>
        </w:rPr>
        <w:t>Po javnem odpiranju ponudb</w:t>
      </w:r>
      <w:r w:rsidR="007A28B0" w:rsidRPr="00120F46">
        <w:rPr>
          <w:bCs/>
          <w:i w:val="0"/>
          <w:sz w:val="22"/>
          <w:szCs w:val="22"/>
        </w:rPr>
        <w:t xml:space="preserve"> </w:t>
      </w:r>
      <w:r w:rsidR="00315691" w:rsidRPr="00120F46">
        <w:rPr>
          <w:bCs/>
          <w:i w:val="0"/>
          <w:sz w:val="22"/>
          <w:szCs w:val="22"/>
        </w:rPr>
        <w:t xml:space="preserve">bo kontaktna oseba naročnika vsa obvestila in druge informacije o javnem naročilu </w:t>
      </w:r>
      <w:r w:rsidR="009F6785" w:rsidRPr="00120F46">
        <w:rPr>
          <w:bCs/>
          <w:i w:val="0"/>
          <w:sz w:val="22"/>
          <w:szCs w:val="22"/>
        </w:rPr>
        <w:t xml:space="preserve">praviloma </w:t>
      </w:r>
      <w:r w:rsidR="00315691" w:rsidRPr="00120F46">
        <w:rPr>
          <w:bCs/>
          <w:i w:val="0"/>
          <w:sz w:val="22"/>
          <w:szCs w:val="22"/>
        </w:rPr>
        <w:t>pošiljala po e-pošti kontaktni ose</w:t>
      </w:r>
      <w:r w:rsidR="001A35EA">
        <w:rPr>
          <w:bCs/>
          <w:i w:val="0"/>
          <w:sz w:val="22"/>
          <w:szCs w:val="22"/>
        </w:rPr>
        <w:t xml:space="preserve">bi </w:t>
      </w:r>
      <w:r w:rsidR="007A28B0">
        <w:rPr>
          <w:bCs/>
          <w:i w:val="0"/>
          <w:sz w:val="22"/>
          <w:szCs w:val="22"/>
        </w:rPr>
        <w:t>gospodarskega subjekta</w:t>
      </w:r>
      <w:r w:rsidR="001A35EA">
        <w:rPr>
          <w:bCs/>
          <w:i w:val="0"/>
          <w:sz w:val="22"/>
          <w:szCs w:val="22"/>
        </w:rPr>
        <w:t>, naveden</w:t>
      </w:r>
      <w:r w:rsidR="007A28B0">
        <w:rPr>
          <w:bCs/>
          <w:i w:val="0"/>
          <w:sz w:val="22"/>
          <w:szCs w:val="22"/>
        </w:rPr>
        <w:t>ega</w:t>
      </w:r>
      <w:r w:rsidR="001A35EA">
        <w:rPr>
          <w:bCs/>
          <w:i w:val="0"/>
          <w:sz w:val="22"/>
          <w:szCs w:val="22"/>
        </w:rPr>
        <w:t xml:space="preserve"> v </w:t>
      </w:r>
      <w:r w:rsidR="007A28B0">
        <w:rPr>
          <w:bCs/>
          <w:i w:val="0"/>
          <w:sz w:val="22"/>
          <w:szCs w:val="22"/>
        </w:rPr>
        <w:t>p</w:t>
      </w:r>
      <w:r>
        <w:rPr>
          <w:bCs/>
          <w:i w:val="0"/>
          <w:sz w:val="22"/>
          <w:szCs w:val="22"/>
        </w:rPr>
        <w:t>onudbi</w:t>
      </w:r>
      <w:r w:rsidR="00315691" w:rsidRPr="00120F46">
        <w:rPr>
          <w:bCs/>
          <w:i w:val="0"/>
          <w:sz w:val="22"/>
          <w:szCs w:val="22"/>
        </w:rPr>
        <w:t>.</w:t>
      </w:r>
    </w:p>
    <w:p w:rsidR="00EF1FDD" w:rsidRPr="00120F46" w:rsidRDefault="00EF1FDD" w:rsidP="00D00D74">
      <w:pPr>
        <w:ind w:left="1080"/>
        <w:jc w:val="both"/>
        <w:rPr>
          <w:i w:val="0"/>
          <w:sz w:val="22"/>
          <w:szCs w:val="22"/>
        </w:rPr>
      </w:pPr>
    </w:p>
    <w:p w:rsidR="009123D1" w:rsidRPr="0079325B" w:rsidRDefault="009123D1" w:rsidP="00280750">
      <w:pPr>
        <w:pStyle w:val="Zoran1"/>
        <w:numPr>
          <w:ilvl w:val="0"/>
          <w:numId w:val="28"/>
        </w:numPr>
        <w:ind w:left="0" w:firstLine="0"/>
        <w:rPr>
          <w:rFonts w:ascii="Times New Roman" w:hAnsi="Times New Roman" w:cs="Times New Roman"/>
        </w:rPr>
      </w:pPr>
      <w:r w:rsidRPr="0079325B">
        <w:rPr>
          <w:rFonts w:ascii="Times New Roman" w:hAnsi="Times New Roman" w:cs="Times New Roman"/>
        </w:rPr>
        <w:t xml:space="preserve">Pregled </w:t>
      </w:r>
      <w:r w:rsidR="00A16F6B">
        <w:rPr>
          <w:rFonts w:ascii="Times New Roman" w:hAnsi="Times New Roman" w:cs="Times New Roman"/>
        </w:rPr>
        <w:t>ponudb</w:t>
      </w:r>
    </w:p>
    <w:p w:rsidR="009123D1" w:rsidRPr="0079325B" w:rsidRDefault="009123D1" w:rsidP="00007860">
      <w:pPr>
        <w:jc w:val="both"/>
        <w:rPr>
          <w:i w:val="0"/>
          <w:sz w:val="22"/>
          <w:szCs w:val="22"/>
        </w:rPr>
      </w:pPr>
    </w:p>
    <w:p w:rsidR="00A16F6B" w:rsidRPr="00A16F6B" w:rsidRDefault="00A16F6B" w:rsidP="00007860">
      <w:pPr>
        <w:overflowPunct w:val="0"/>
        <w:autoSpaceDE w:val="0"/>
        <w:autoSpaceDN w:val="0"/>
        <w:adjustRightInd w:val="0"/>
        <w:jc w:val="both"/>
        <w:textAlignment w:val="baseline"/>
        <w:rPr>
          <w:i w:val="0"/>
          <w:sz w:val="22"/>
          <w:szCs w:val="22"/>
          <w:highlight w:val="yellow"/>
        </w:rPr>
      </w:pPr>
      <w:r w:rsidRPr="00676FD1">
        <w:rPr>
          <w:i w:val="0"/>
          <w:sz w:val="22"/>
          <w:szCs w:val="22"/>
        </w:rPr>
        <w:t>Pri pregledu ponudb se presoja le tista dokumentacija, ki je zahtevana v razpisni dokumentaciji.</w:t>
      </w:r>
      <w:r w:rsidRPr="00A16F6B">
        <w:rPr>
          <w:i w:val="0"/>
          <w:sz w:val="22"/>
          <w:szCs w:val="22"/>
          <w:highlight w:val="yellow"/>
        </w:rPr>
        <w:t xml:space="preserve"> </w:t>
      </w:r>
      <w:r w:rsidRPr="002C6A1E">
        <w:rPr>
          <w:i w:val="0"/>
          <w:sz w:val="22"/>
          <w:szCs w:val="22"/>
        </w:rPr>
        <w:t>Naročnik bo preveril obstoj in vsebino navedb v ponudbi le v primeru, da se bo pri naročniku pojavil dvom o resničnosti ponudnikovih izjav predloženih v ponudbeni dokumentaciji. Popravki računskih napak v ponudbi so dopustni le v okviru meja, določenih z zakonom.</w:t>
      </w:r>
    </w:p>
    <w:p w:rsidR="00A16F6B" w:rsidRPr="00A16F6B" w:rsidRDefault="00A16F6B" w:rsidP="00007860">
      <w:pPr>
        <w:overflowPunct w:val="0"/>
        <w:autoSpaceDE w:val="0"/>
        <w:autoSpaceDN w:val="0"/>
        <w:adjustRightInd w:val="0"/>
        <w:jc w:val="both"/>
        <w:textAlignment w:val="baseline"/>
        <w:rPr>
          <w:i w:val="0"/>
          <w:sz w:val="22"/>
          <w:szCs w:val="22"/>
          <w:highlight w:val="yellow"/>
        </w:rPr>
      </w:pPr>
    </w:p>
    <w:p w:rsidR="00A16F6B" w:rsidRPr="00676FD1" w:rsidRDefault="00A16F6B" w:rsidP="00007860">
      <w:pPr>
        <w:overflowPunct w:val="0"/>
        <w:autoSpaceDE w:val="0"/>
        <w:autoSpaceDN w:val="0"/>
        <w:adjustRightInd w:val="0"/>
        <w:jc w:val="both"/>
        <w:textAlignment w:val="baseline"/>
        <w:rPr>
          <w:i w:val="0"/>
          <w:sz w:val="22"/>
          <w:szCs w:val="22"/>
        </w:rPr>
      </w:pPr>
      <w:r w:rsidRPr="00676FD1">
        <w:rPr>
          <w:i w:val="0"/>
          <w:sz w:val="22"/>
          <w:szCs w:val="22"/>
        </w:rPr>
        <w:t>Ponudbo se izloči, če naročnik ugotovi, da je skladno z ZJN-3 nedopustna.</w:t>
      </w:r>
    </w:p>
    <w:p w:rsidR="00A16F6B" w:rsidRPr="00676FD1" w:rsidRDefault="00A16F6B" w:rsidP="00007860">
      <w:pPr>
        <w:overflowPunct w:val="0"/>
        <w:autoSpaceDE w:val="0"/>
        <w:autoSpaceDN w:val="0"/>
        <w:adjustRightInd w:val="0"/>
        <w:jc w:val="both"/>
        <w:textAlignment w:val="baseline"/>
        <w:rPr>
          <w:i w:val="0"/>
          <w:sz w:val="22"/>
          <w:szCs w:val="22"/>
        </w:rPr>
      </w:pPr>
    </w:p>
    <w:p w:rsidR="00234BAD" w:rsidRPr="00C12574" w:rsidRDefault="00A16F6B" w:rsidP="00007860">
      <w:pPr>
        <w:overflowPunct w:val="0"/>
        <w:autoSpaceDE w:val="0"/>
        <w:autoSpaceDN w:val="0"/>
        <w:adjustRightInd w:val="0"/>
        <w:jc w:val="both"/>
        <w:textAlignment w:val="baseline"/>
        <w:rPr>
          <w:i w:val="0"/>
          <w:sz w:val="22"/>
          <w:szCs w:val="22"/>
        </w:rPr>
      </w:pPr>
      <w:r w:rsidRPr="00676FD1">
        <w:rPr>
          <w:i w:val="0"/>
          <w:sz w:val="22"/>
          <w:szCs w:val="22"/>
        </w:rPr>
        <w:t>Kadarkoli se pri naročniku pojavi utemeljen sum, da je posamezni gospodarski subjekt v postopku javnega naročila predložil neresnično izjavo ali ponarejeno ali spremenjeno listino kot pravo, bo naročnik Državni revizijski komisiji za revizijo postopkov oddaje javnih naročil podal predlog za uvedbo postopka o prekršku iz pete točke prvega odstavka ali prve točke drugega odstavka 112. člena ZJN-3.</w:t>
      </w:r>
    </w:p>
    <w:p w:rsidR="00C12574" w:rsidRDefault="00C12574" w:rsidP="00007860">
      <w:pPr>
        <w:overflowPunct w:val="0"/>
        <w:autoSpaceDE w:val="0"/>
        <w:autoSpaceDN w:val="0"/>
        <w:adjustRightInd w:val="0"/>
        <w:jc w:val="both"/>
        <w:textAlignment w:val="baseline"/>
        <w:rPr>
          <w:i w:val="0"/>
          <w:sz w:val="16"/>
          <w:szCs w:val="16"/>
        </w:rPr>
      </w:pPr>
    </w:p>
    <w:p w:rsidR="00A16F6B" w:rsidRPr="0079325B" w:rsidRDefault="00A16F6B" w:rsidP="00280750">
      <w:pPr>
        <w:pStyle w:val="Zoran1"/>
        <w:numPr>
          <w:ilvl w:val="0"/>
          <w:numId w:val="28"/>
        </w:numPr>
        <w:ind w:left="0" w:firstLine="0"/>
        <w:rPr>
          <w:rFonts w:ascii="Times New Roman" w:hAnsi="Times New Roman" w:cs="Times New Roman"/>
        </w:rPr>
      </w:pPr>
      <w:r>
        <w:rPr>
          <w:rFonts w:ascii="Times New Roman" w:hAnsi="Times New Roman" w:cs="Times New Roman"/>
        </w:rPr>
        <w:t>P</w:t>
      </w:r>
      <w:r w:rsidRPr="0079325B">
        <w:rPr>
          <w:rFonts w:ascii="Times New Roman" w:hAnsi="Times New Roman" w:cs="Times New Roman"/>
        </w:rPr>
        <w:t>ogajanj</w:t>
      </w:r>
      <w:r>
        <w:rPr>
          <w:rFonts w:ascii="Times New Roman" w:hAnsi="Times New Roman" w:cs="Times New Roman"/>
        </w:rPr>
        <w:t>a</w:t>
      </w:r>
    </w:p>
    <w:p w:rsidR="00A16F6B" w:rsidRPr="00905196" w:rsidRDefault="00A16F6B" w:rsidP="00007860">
      <w:pPr>
        <w:jc w:val="both"/>
        <w:rPr>
          <w:i w:val="0"/>
          <w:sz w:val="16"/>
          <w:szCs w:val="16"/>
        </w:rPr>
      </w:pPr>
    </w:p>
    <w:p w:rsidR="00A16F6B" w:rsidRDefault="00A16F6B" w:rsidP="00007860">
      <w:pPr>
        <w:overflowPunct w:val="0"/>
        <w:autoSpaceDE w:val="0"/>
        <w:autoSpaceDN w:val="0"/>
        <w:adjustRightInd w:val="0"/>
        <w:jc w:val="both"/>
        <w:textAlignment w:val="baseline"/>
        <w:rPr>
          <w:i w:val="0"/>
          <w:sz w:val="16"/>
          <w:szCs w:val="16"/>
        </w:rPr>
      </w:pPr>
      <w:r w:rsidRPr="0027624B">
        <w:rPr>
          <w:i w:val="0"/>
          <w:sz w:val="22"/>
          <w:szCs w:val="22"/>
        </w:rPr>
        <w:t>Naročnik bo ponudnike, ki bodo izpolnjevali zahtevane pogoje, po pregledu ponudb pisno pozval k pogajanjem in sicer v enem ali več zaporednih krogih. Predmet pogajanj bo cena</w:t>
      </w:r>
      <w:r w:rsidR="007E0131" w:rsidRPr="0027624B">
        <w:rPr>
          <w:i w:val="0"/>
          <w:sz w:val="22"/>
          <w:szCs w:val="22"/>
        </w:rPr>
        <w:t xml:space="preserve"> oziroma drugi </w:t>
      </w:r>
      <w:r w:rsidR="007E0131" w:rsidRPr="0027624B">
        <w:rPr>
          <w:i w:val="0"/>
          <w:sz w:val="22"/>
          <w:szCs w:val="22"/>
        </w:rPr>
        <w:lastRenderedPageBreak/>
        <w:t>elementi pogodbe oziroma javnega naročila</w:t>
      </w:r>
      <w:r w:rsidRPr="0027624B">
        <w:rPr>
          <w:i w:val="0"/>
          <w:sz w:val="22"/>
          <w:szCs w:val="22"/>
        </w:rPr>
        <w:t>.</w:t>
      </w:r>
      <w:r w:rsidR="00913F8A" w:rsidRPr="0027624B">
        <w:rPr>
          <w:i w:val="0"/>
          <w:sz w:val="22"/>
          <w:szCs w:val="22"/>
        </w:rPr>
        <w:t xml:space="preserve"> S protokolom pogajanj bo naročnik ponudnike seznanil z vabilom na pogajanja.</w:t>
      </w:r>
    </w:p>
    <w:p w:rsidR="00A16F6B" w:rsidRPr="00EA2B2B" w:rsidRDefault="00A16F6B" w:rsidP="00007860">
      <w:pPr>
        <w:overflowPunct w:val="0"/>
        <w:autoSpaceDE w:val="0"/>
        <w:autoSpaceDN w:val="0"/>
        <w:adjustRightInd w:val="0"/>
        <w:jc w:val="both"/>
        <w:textAlignment w:val="baseline"/>
        <w:rPr>
          <w:i w:val="0"/>
          <w:sz w:val="16"/>
          <w:szCs w:val="16"/>
        </w:rPr>
      </w:pPr>
    </w:p>
    <w:p w:rsidR="009123D1" w:rsidRPr="0079325B" w:rsidRDefault="00D27293" w:rsidP="00280750">
      <w:pPr>
        <w:pStyle w:val="Zoran1"/>
        <w:numPr>
          <w:ilvl w:val="0"/>
          <w:numId w:val="28"/>
        </w:numPr>
        <w:ind w:left="0" w:firstLine="0"/>
        <w:rPr>
          <w:rFonts w:ascii="Times New Roman" w:hAnsi="Times New Roman" w:cs="Times New Roman"/>
        </w:rPr>
      </w:pPr>
      <w:r w:rsidRPr="0079325B">
        <w:rPr>
          <w:rFonts w:ascii="Times New Roman" w:hAnsi="Times New Roman" w:cs="Times New Roman"/>
        </w:rPr>
        <w:t xml:space="preserve">Ustavitev postopka, zavrnitev vseh </w:t>
      </w:r>
      <w:r w:rsidR="007E339A">
        <w:rPr>
          <w:rFonts w:ascii="Times New Roman" w:hAnsi="Times New Roman" w:cs="Times New Roman"/>
        </w:rPr>
        <w:t>p</w:t>
      </w:r>
      <w:r w:rsidR="00A16F6B">
        <w:rPr>
          <w:rFonts w:ascii="Times New Roman" w:hAnsi="Times New Roman" w:cs="Times New Roman"/>
        </w:rPr>
        <w:t>onudb</w:t>
      </w:r>
      <w:r w:rsidRPr="0079325B">
        <w:rPr>
          <w:rFonts w:ascii="Times New Roman" w:hAnsi="Times New Roman" w:cs="Times New Roman"/>
        </w:rPr>
        <w:t>, odstop od izvedbe javnega naročila</w:t>
      </w:r>
    </w:p>
    <w:p w:rsidR="009123D1" w:rsidRPr="0079325B" w:rsidRDefault="009123D1" w:rsidP="00007860">
      <w:pPr>
        <w:jc w:val="both"/>
        <w:rPr>
          <w:i w:val="0"/>
          <w:sz w:val="22"/>
          <w:szCs w:val="22"/>
        </w:rPr>
      </w:pPr>
    </w:p>
    <w:p w:rsidR="009123D1" w:rsidRDefault="009123D1" w:rsidP="00007860">
      <w:pPr>
        <w:jc w:val="both"/>
        <w:rPr>
          <w:i w:val="0"/>
          <w:sz w:val="22"/>
          <w:szCs w:val="22"/>
        </w:rPr>
      </w:pPr>
      <w:r w:rsidRPr="0079325B">
        <w:rPr>
          <w:i w:val="0"/>
          <w:sz w:val="22"/>
          <w:szCs w:val="22"/>
        </w:rPr>
        <w:t xml:space="preserve">Naročnik </w:t>
      </w:r>
      <w:r w:rsidR="002C35AF" w:rsidRPr="0079325B">
        <w:rPr>
          <w:i w:val="0"/>
          <w:sz w:val="22"/>
          <w:szCs w:val="22"/>
        </w:rPr>
        <w:t xml:space="preserve">lahko </w:t>
      </w:r>
      <w:r w:rsidRPr="0079325B">
        <w:rPr>
          <w:i w:val="0"/>
          <w:sz w:val="22"/>
          <w:szCs w:val="22"/>
        </w:rPr>
        <w:t xml:space="preserve">postopek javnega naročila </w:t>
      </w:r>
      <w:r w:rsidR="00D27293" w:rsidRPr="0079325B">
        <w:rPr>
          <w:i w:val="0"/>
          <w:sz w:val="22"/>
          <w:szCs w:val="22"/>
        </w:rPr>
        <w:t>ustavi</w:t>
      </w:r>
      <w:r w:rsidRPr="0079325B">
        <w:rPr>
          <w:i w:val="0"/>
          <w:sz w:val="22"/>
          <w:szCs w:val="22"/>
        </w:rPr>
        <w:t xml:space="preserve">, </w:t>
      </w:r>
      <w:r w:rsidR="00D27293" w:rsidRPr="0079325B">
        <w:rPr>
          <w:i w:val="0"/>
          <w:sz w:val="22"/>
          <w:szCs w:val="22"/>
        </w:rPr>
        <w:t xml:space="preserve">zavrne vse </w:t>
      </w:r>
      <w:r w:rsidR="007E339A">
        <w:rPr>
          <w:i w:val="0"/>
          <w:sz w:val="22"/>
          <w:szCs w:val="22"/>
        </w:rPr>
        <w:t>p</w:t>
      </w:r>
      <w:r w:rsidR="00A16F6B">
        <w:rPr>
          <w:i w:val="0"/>
          <w:sz w:val="22"/>
          <w:szCs w:val="22"/>
        </w:rPr>
        <w:t>onudbe</w:t>
      </w:r>
      <w:r w:rsidRPr="0079325B">
        <w:rPr>
          <w:i w:val="0"/>
          <w:sz w:val="22"/>
          <w:szCs w:val="22"/>
        </w:rPr>
        <w:t xml:space="preserve"> ali </w:t>
      </w:r>
      <w:r w:rsidR="00D27293" w:rsidRPr="0079325B">
        <w:rPr>
          <w:i w:val="0"/>
          <w:sz w:val="22"/>
          <w:szCs w:val="22"/>
        </w:rPr>
        <w:t xml:space="preserve">odstopi od izvedbe javnega naročila </w:t>
      </w:r>
      <w:r w:rsidR="002C35AF" w:rsidRPr="0079325B">
        <w:rPr>
          <w:i w:val="0"/>
          <w:sz w:val="22"/>
          <w:szCs w:val="22"/>
        </w:rPr>
        <w:t>v skladu z veljavno zakonodajo na področju javnega naročanja.</w:t>
      </w:r>
    </w:p>
    <w:p w:rsidR="003057AC" w:rsidRPr="0079325B" w:rsidRDefault="003057AC" w:rsidP="00007860">
      <w:pPr>
        <w:jc w:val="both"/>
        <w:rPr>
          <w:i w:val="0"/>
          <w:sz w:val="22"/>
          <w:szCs w:val="22"/>
        </w:rPr>
      </w:pPr>
    </w:p>
    <w:p w:rsidR="0024742F" w:rsidRPr="007565C6" w:rsidRDefault="0024742F" w:rsidP="00280750">
      <w:pPr>
        <w:pStyle w:val="Zoran1"/>
        <w:numPr>
          <w:ilvl w:val="0"/>
          <w:numId w:val="28"/>
        </w:numPr>
        <w:ind w:left="0" w:firstLine="0"/>
        <w:rPr>
          <w:rFonts w:ascii="Times New Roman" w:hAnsi="Times New Roman" w:cs="Times New Roman"/>
        </w:rPr>
      </w:pPr>
      <w:r w:rsidRPr="007565C6">
        <w:rPr>
          <w:rFonts w:ascii="Times New Roman" w:hAnsi="Times New Roman" w:cs="Times New Roman"/>
        </w:rPr>
        <w:t>Način vložitve revizijskega zahtevka</w:t>
      </w:r>
    </w:p>
    <w:p w:rsidR="0024742F" w:rsidRPr="00653FAE" w:rsidRDefault="0024742F" w:rsidP="00007860">
      <w:pPr>
        <w:jc w:val="both"/>
        <w:rPr>
          <w:color w:val="000000"/>
          <w:sz w:val="22"/>
          <w:szCs w:val="22"/>
        </w:rPr>
      </w:pPr>
    </w:p>
    <w:p w:rsidR="00A16F6B" w:rsidRPr="00653FAE" w:rsidRDefault="00A16F6B" w:rsidP="00007860">
      <w:pPr>
        <w:jc w:val="both"/>
        <w:rPr>
          <w:i w:val="0"/>
          <w:color w:val="000000"/>
          <w:sz w:val="22"/>
          <w:szCs w:val="22"/>
        </w:rPr>
      </w:pPr>
      <w:r w:rsidRPr="00653FAE">
        <w:rPr>
          <w:i w:val="0"/>
          <w:color w:val="000000"/>
          <w:sz w:val="22"/>
          <w:szCs w:val="22"/>
        </w:rPr>
        <w:t xml:space="preserve">Na podlagi Zakona o pravnem varstvu v postopkih javnega naročanja (Uradni list RS, št. 43/11, 60/11-ZTP-D in  63/2013, v nadaljevanju: ZPVPJN)  se lahko zahtevek za revizijo vloži v vseh stopnjah postopka oddaje javnega naročila in zoper vsako ravnanje naročnika, razen če zakon, ki ureja oddajo javnih naročil ali ZPVPJN ne določa drugače. </w:t>
      </w:r>
    </w:p>
    <w:p w:rsidR="00A16F6B" w:rsidRPr="00653FAE" w:rsidRDefault="00A16F6B" w:rsidP="00007860">
      <w:pPr>
        <w:rPr>
          <w:i w:val="0"/>
          <w:color w:val="000000"/>
          <w:sz w:val="16"/>
          <w:szCs w:val="16"/>
        </w:rPr>
      </w:pPr>
    </w:p>
    <w:p w:rsidR="00A16F6B" w:rsidRPr="00653FAE" w:rsidRDefault="00A16F6B" w:rsidP="00007860">
      <w:pPr>
        <w:jc w:val="both"/>
        <w:rPr>
          <w:i w:val="0"/>
          <w:color w:val="000000"/>
          <w:sz w:val="22"/>
          <w:szCs w:val="22"/>
        </w:rPr>
      </w:pPr>
      <w:r w:rsidRPr="00653FAE">
        <w:rPr>
          <w:i w:val="0"/>
          <w:color w:val="000000"/>
          <w:sz w:val="22"/>
          <w:szCs w:val="22"/>
        </w:rPr>
        <w:t xml:space="preserve">Če se zahtevek za revizijo nanaša na vsebino objave, povabilo k oddaji ponudbe ali razpisno dokumentacijo, je dolžan vlagatelj ob vložitvi zahtevka za revizijo vplačati takso v višini </w:t>
      </w:r>
      <w:r w:rsidR="00637619" w:rsidRPr="00653FAE">
        <w:rPr>
          <w:i w:val="0"/>
          <w:color w:val="000000"/>
          <w:sz w:val="22"/>
          <w:szCs w:val="22"/>
        </w:rPr>
        <w:t>1.500,00</w:t>
      </w:r>
      <w:r w:rsidRPr="00653FAE">
        <w:rPr>
          <w:i w:val="0"/>
          <w:color w:val="000000"/>
          <w:sz w:val="22"/>
          <w:szCs w:val="22"/>
        </w:rPr>
        <w:t xml:space="preserve"> EUR na transakcijski račun št. SI56 0110 0100 0358 802, sklic 11 16110-7111290-XXXXXXLL (prvih šest številk je zaporedna številka objave na enotnem informacijskem portalu javnih naročil, ki jo ponudnik vpiše sam, zadnji dve številki pa pomenita oznako leta). </w:t>
      </w:r>
    </w:p>
    <w:p w:rsidR="00A16F6B" w:rsidRPr="0093250B" w:rsidRDefault="00A16F6B" w:rsidP="00007860">
      <w:pPr>
        <w:jc w:val="both"/>
        <w:rPr>
          <w:i w:val="0"/>
          <w:sz w:val="16"/>
          <w:szCs w:val="16"/>
        </w:rPr>
      </w:pPr>
      <w:r w:rsidRPr="0093250B">
        <w:rPr>
          <w:i w:val="0"/>
          <w:sz w:val="16"/>
          <w:szCs w:val="16"/>
        </w:rPr>
        <w:t xml:space="preserve"> </w:t>
      </w:r>
    </w:p>
    <w:p w:rsidR="00FD7D29" w:rsidRPr="00CB35C8" w:rsidRDefault="00A16F6B" w:rsidP="00913F8A">
      <w:pPr>
        <w:jc w:val="both"/>
        <w:rPr>
          <w:i w:val="0"/>
          <w:color w:val="000000"/>
          <w:sz w:val="22"/>
          <w:szCs w:val="22"/>
        </w:rPr>
      </w:pPr>
      <w:r w:rsidRPr="00653FAE">
        <w:rPr>
          <w:i w:val="0"/>
          <w:color w:val="000000"/>
          <w:sz w:val="22"/>
          <w:szCs w:val="22"/>
        </w:rPr>
        <w:t xml:space="preserve">Zahtevek za revizijo mora biti sestavljen v skladu z določili 15. člena ZPVPJN, vloži se pisno neposredno pri naročniku, po pošti priporočeno ali priporočeno s povratnico. Vlagatelj mora zahtevku </w:t>
      </w:r>
      <w:r w:rsidRPr="00CB35C8">
        <w:rPr>
          <w:i w:val="0"/>
          <w:color w:val="000000"/>
          <w:sz w:val="22"/>
          <w:szCs w:val="22"/>
        </w:rPr>
        <w:t>za revizijo priložiti potrdilo o plačilu takse. Zahtevek za revizijo se vloži v roku iz 25. člena ZPVPJN.</w:t>
      </w:r>
    </w:p>
    <w:p w:rsidR="00780837" w:rsidRPr="00CB35C8" w:rsidRDefault="00780837" w:rsidP="00913F8A">
      <w:pPr>
        <w:jc w:val="both"/>
        <w:rPr>
          <w:i w:val="0"/>
          <w:color w:val="000000"/>
          <w:sz w:val="22"/>
          <w:szCs w:val="22"/>
        </w:rPr>
      </w:pPr>
    </w:p>
    <w:p w:rsidR="00780837" w:rsidRPr="00CB35C8" w:rsidRDefault="00780837" w:rsidP="00280750">
      <w:pPr>
        <w:numPr>
          <w:ilvl w:val="0"/>
          <w:numId w:val="28"/>
        </w:numPr>
        <w:ind w:hanging="1440"/>
        <w:jc w:val="both"/>
        <w:rPr>
          <w:b/>
          <w:i w:val="0"/>
          <w:color w:val="000000"/>
          <w:sz w:val="22"/>
          <w:szCs w:val="22"/>
        </w:rPr>
      </w:pPr>
      <w:r w:rsidRPr="00CB35C8">
        <w:rPr>
          <w:b/>
          <w:i w:val="0"/>
          <w:color w:val="000000"/>
          <w:sz w:val="22"/>
          <w:szCs w:val="22"/>
        </w:rPr>
        <w:t>Sprememba pogodbe o izvedbi javnega naročila med njeno veljavnostjo</w:t>
      </w:r>
    </w:p>
    <w:p w:rsidR="00780837" w:rsidRPr="00CB35C8" w:rsidRDefault="00780837" w:rsidP="00780837">
      <w:pPr>
        <w:jc w:val="both"/>
        <w:rPr>
          <w:b/>
          <w:i w:val="0"/>
          <w:color w:val="000000"/>
          <w:sz w:val="22"/>
          <w:szCs w:val="22"/>
        </w:rPr>
      </w:pPr>
    </w:p>
    <w:p w:rsidR="00780837" w:rsidRPr="00780837" w:rsidRDefault="00780837" w:rsidP="00780837">
      <w:pPr>
        <w:jc w:val="both"/>
        <w:rPr>
          <w:i w:val="0"/>
          <w:color w:val="000000"/>
          <w:sz w:val="22"/>
          <w:szCs w:val="22"/>
        </w:rPr>
      </w:pPr>
      <w:r w:rsidRPr="00CB35C8">
        <w:rPr>
          <w:i w:val="0"/>
          <w:color w:val="000000"/>
          <w:sz w:val="22"/>
          <w:szCs w:val="22"/>
        </w:rPr>
        <w:t>Pogodba o izvedbi javnega naročila med njeno veljavnostjo se lahko spremeni le skladno s 95. členom ZJN-3.</w:t>
      </w:r>
    </w:p>
    <w:p w:rsidR="000840A7" w:rsidRPr="007565C6" w:rsidRDefault="000840A7" w:rsidP="00D00D74">
      <w:pPr>
        <w:pStyle w:val="Navadensplet"/>
        <w:spacing w:before="0" w:beforeAutospacing="0" w:after="0" w:afterAutospacing="0"/>
        <w:ind w:left="1080"/>
        <w:jc w:val="both"/>
        <w:rPr>
          <w:sz w:val="22"/>
          <w:szCs w:val="22"/>
        </w:rPr>
      </w:pPr>
    </w:p>
    <w:p w:rsidR="00861CFE" w:rsidRPr="007565C6" w:rsidRDefault="00FD35AC" w:rsidP="00007860">
      <w:pPr>
        <w:pStyle w:val="Zoran"/>
        <w:numPr>
          <w:ilvl w:val="0"/>
          <w:numId w:val="0"/>
        </w:numPr>
        <w:pBdr>
          <w:top w:val="single" w:sz="4" w:space="1" w:color="auto"/>
          <w:left w:val="single" w:sz="4" w:space="0" w:color="auto"/>
          <w:bottom w:val="single" w:sz="4" w:space="1" w:color="auto"/>
          <w:right w:val="single" w:sz="4" w:space="4" w:color="auto"/>
        </w:pBdr>
        <w:shd w:val="clear" w:color="auto" w:fill="E6E6E6"/>
        <w:rPr>
          <w:rFonts w:ascii="Times New Roman" w:hAnsi="Times New Roman" w:cs="Times New Roman"/>
          <w:sz w:val="22"/>
        </w:rPr>
      </w:pPr>
      <w:r w:rsidRPr="007565C6">
        <w:rPr>
          <w:rFonts w:ascii="Times New Roman" w:hAnsi="Times New Roman" w:cs="Times New Roman"/>
          <w:sz w:val="22"/>
        </w:rPr>
        <w:t xml:space="preserve">II. </w:t>
      </w:r>
      <w:r w:rsidR="00861CFE" w:rsidRPr="007565C6">
        <w:rPr>
          <w:rFonts w:ascii="Times New Roman" w:hAnsi="Times New Roman" w:cs="Times New Roman"/>
          <w:sz w:val="22"/>
        </w:rPr>
        <w:t>OPIS PREDMETA JAVNEGA NAROČILA</w:t>
      </w:r>
    </w:p>
    <w:p w:rsidR="00D81723" w:rsidRPr="00653FAE" w:rsidRDefault="00D81723" w:rsidP="00D81723">
      <w:pPr>
        <w:pStyle w:val="Telobesedila2"/>
        <w:rPr>
          <w:rFonts w:ascii="Times New Roman" w:hAnsi="Times New Roman"/>
          <w:color w:val="000000"/>
          <w:sz w:val="16"/>
          <w:szCs w:val="16"/>
          <w:highlight w:val="yellow"/>
        </w:rPr>
      </w:pPr>
    </w:p>
    <w:p w:rsidR="00471E8D" w:rsidRPr="004611FC" w:rsidRDefault="00471E8D" w:rsidP="00471E8D">
      <w:pPr>
        <w:tabs>
          <w:tab w:val="left" w:pos="1080"/>
        </w:tabs>
        <w:jc w:val="both"/>
        <w:rPr>
          <w:i w:val="0"/>
          <w:sz w:val="22"/>
          <w:szCs w:val="22"/>
        </w:rPr>
      </w:pPr>
      <w:r w:rsidRPr="004611FC">
        <w:rPr>
          <w:i w:val="0"/>
          <w:sz w:val="22"/>
          <w:szCs w:val="22"/>
        </w:rPr>
        <w:t xml:space="preserve">Predmet javnega naročila je izdelava projektne dokumentacije PGD in PZI za </w:t>
      </w:r>
      <w:r w:rsidR="00AE0BF4">
        <w:rPr>
          <w:i w:val="0"/>
          <w:sz w:val="22"/>
          <w:szCs w:val="22"/>
        </w:rPr>
        <w:t xml:space="preserve">obnovo Vile Zlatica na Cesti 27. </w:t>
      </w:r>
      <w:r w:rsidR="00EC5BE5">
        <w:rPr>
          <w:i w:val="0"/>
          <w:sz w:val="22"/>
          <w:szCs w:val="22"/>
        </w:rPr>
        <w:t>a</w:t>
      </w:r>
      <w:r w:rsidR="00AE0BF4">
        <w:rPr>
          <w:i w:val="0"/>
          <w:sz w:val="22"/>
          <w:szCs w:val="22"/>
        </w:rPr>
        <w:t>prila 47 v Ljubljani</w:t>
      </w:r>
      <w:r w:rsidRPr="004611FC">
        <w:rPr>
          <w:i w:val="0"/>
          <w:sz w:val="22"/>
          <w:szCs w:val="22"/>
        </w:rPr>
        <w:t>.</w:t>
      </w:r>
    </w:p>
    <w:p w:rsidR="00471E8D" w:rsidRPr="004611FC" w:rsidRDefault="00471E8D" w:rsidP="00471E8D">
      <w:pPr>
        <w:tabs>
          <w:tab w:val="left" w:pos="1080"/>
        </w:tabs>
        <w:ind w:left="1134"/>
        <w:jc w:val="both"/>
        <w:rPr>
          <w:i w:val="0"/>
          <w:sz w:val="22"/>
          <w:szCs w:val="22"/>
        </w:rPr>
      </w:pPr>
    </w:p>
    <w:p w:rsidR="00471E8D" w:rsidRPr="004611FC" w:rsidRDefault="00471E8D" w:rsidP="00471E8D">
      <w:pPr>
        <w:jc w:val="both"/>
        <w:rPr>
          <w:i w:val="0"/>
          <w:sz w:val="22"/>
          <w:szCs w:val="22"/>
        </w:rPr>
      </w:pPr>
      <w:r w:rsidRPr="004611FC">
        <w:rPr>
          <w:i w:val="0"/>
          <w:sz w:val="22"/>
          <w:szCs w:val="22"/>
        </w:rPr>
        <w:t xml:space="preserve">Podrobnejša vsebina in obseg posameznih delov projektne dokumentacije PGD in PZI je razviden iz </w:t>
      </w:r>
      <w:r w:rsidR="00FA3A1D">
        <w:rPr>
          <w:i w:val="0"/>
          <w:sz w:val="22"/>
          <w:szCs w:val="22"/>
        </w:rPr>
        <w:t>idejne zasnove in konservatorskega načrta</w:t>
      </w:r>
      <w:r w:rsidRPr="004611FC">
        <w:rPr>
          <w:i w:val="0"/>
          <w:sz w:val="22"/>
          <w:szCs w:val="22"/>
        </w:rPr>
        <w:t xml:space="preserve"> (Pril</w:t>
      </w:r>
      <w:r w:rsidR="002F1F5D" w:rsidRPr="004611FC">
        <w:rPr>
          <w:i w:val="0"/>
          <w:sz w:val="22"/>
          <w:szCs w:val="22"/>
        </w:rPr>
        <w:t>o</w:t>
      </w:r>
      <w:r w:rsidRPr="004611FC">
        <w:rPr>
          <w:i w:val="0"/>
          <w:sz w:val="22"/>
          <w:szCs w:val="22"/>
        </w:rPr>
        <w:t xml:space="preserve">ga A) </w:t>
      </w:r>
      <w:r w:rsidR="00FA3A1D">
        <w:rPr>
          <w:i w:val="0"/>
          <w:sz w:val="22"/>
          <w:szCs w:val="22"/>
        </w:rPr>
        <w:t>ter</w:t>
      </w:r>
      <w:r w:rsidRPr="004611FC">
        <w:rPr>
          <w:i w:val="0"/>
          <w:sz w:val="22"/>
          <w:szCs w:val="22"/>
        </w:rPr>
        <w:t xml:space="preserve"> osnutka pogodbe (Priloga </w:t>
      </w:r>
      <w:r w:rsidR="000B6513">
        <w:rPr>
          <w:i w:val="0"/>
          <w:sz w:val="22"/>
          <w:szCs w:val="22"/>
        </w:rPr>
        <w:t>C</w:t>
      </w:r>
      <w:r w:rsidRPr="004611FC">
        <w:rPr>
          <w:i w:val="0"/>
          <w:sz w:val="22"/>
          <w:szCs w:val="22"/>
        </w:rPr>
        <w:t>, ki sta sestavni del te razpisne dokumentacije.</w:t>
      </w:r>
    </w:p>
    <w:p w:rsidR="00DE4F3C" w:rsidRDefault="00DE4F3C" w:rsidP="00007860">
      <w:pPr>
        <w:pStyle w:val="Default"/>
        <w:jc w:val="both"/>
        <w:rPr>
          <w:rFonts w:ascii="Times New Roman" w:hAnsi="Times New Roman" w:cs="Times New Roman"/>
          <w:color w:val="auto"/>
          <w:sz w:val="22"/>
          <w:szCs w:val="22"/>
        </w:rPr>
      </w:pPr>
    </w:p>
    <w:p w:rsidR="0080310C" w:rsidRPr="007565C6" w:rsidRDefault="0080310C" w:rsidP="00007860">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rPr>
          <w:rFonts w:ascii="Times New Roman" w:hAnsi="Times New Roman" w:cs="Times New Roman"/>
          <w:sz w:val="22"/>
        </w:rPr>
      </w:pPr>
      <w:r w:rsidRPr="007565C6">
        <w:rPr>
          <w:rFonts w:ascii="Times New Roman" w:hAnsi="Times New Roman" w:cs="Times New Roman"/>
          <w:sz w:val="22"/>
        </w:rPr>
        <w:t xml:space="preserve">III. </w:t>
      </w:r>
      <w:r w:rsidR="00387121" w:rsidRPr="007565C6">
        <w:rPr>
          <w:rFonts w:ascii="Times New Roman" w:hAnsi="Times New Roman" w:cs="Times New Roman"/>
          <w:sz w:val="22"/>
        </w:rPr>
        <w:t>IZPOLNJEVANJE POGOJEV</w:t>
      </w:r>
    </w:p>
    <w:p w:rsidR="000840A7" w:rsidRPr="00FF47F1" w:rsidRDefault="000840A7" w:rsidP="00007860">
      <w:pPr>
        <w:pStyle w:val="Telobesedila"/>
        <w:rPr>
          <w:rFonts w:ascii="Times New Roman" w:hAnsi="Times New Roman"/>
          <w:b w:val="0"/>
          <w:bCs/>
          <w:sz w:val="16"/>
          <w:szCs w:val="16"/>
        </w:rPr>
      </w:pPr>
    </w:p>
    <w:p w:rsidR="00BD1D59" w:rsidRDefault="00BD1D59" w:rsidP="00007860">
      <w:pPr>
        <w:overflowPunct w:val="0"/>
        <w:autoSpaceDE w:val="0"/>
        <w:autoSpaceDN w:val="0"/>
        <w:adjustRightInd w:val="0"/>
        <w:jc w:val="both"/>
        <w:textAlignment w:val="baseline"/>
        <w:rPr>
          <w:bCs/>
          <w:i w:val="0"/>
          <w:sz w:val="22"/>
          <w:szCs w:val="22"/>
        </w:rPr>
      </w:pPr>
      <w:r w:rsidRPr="007565C6">
        <w:rPr>
          <w:bCs/>
          <w:i w:val="0"/>
          <w:sz w:val="22"/>
          <w:szCs w:val="22"/>
        </w:rPr>
        <w:t xml:space="preserve">Za priznanje sposobnosti mora </w:t>
      </w:r>
      <w:r w:rsidR="007E339A">
        <w:rPr>
          <w:bCs/>
          <w:i w:val="0"/>
          <w:sz w:val="22"/>
          <w:szCs w:val="22"/>
        </w:rPr>
        <w:t>gospodarski subjekt</w:t>
      </w:r>
      <w:r w:rsidR="007E339A" w:rsidRPr="007565C6">
        <w:rPr>
          <w:bCs/>
          <w:i w:val="0"/>
          <w:sz w:val="22"/>
          <w:szCs w:val="22"/>
        </w:rPr>
        <w:t xml:space="preserve"> </w:t>
      </w:r>
      <w:r w:rsidRPr="007565C6">
        <w:rPr>
          <w:bCs/>
          <w:i w:val="0"/>
          <w:sz w:val="22"/>
          <w:szCs w:val="22"/>
        </w:rPr>
        <w:t xml:space="preserve">izpolnjevati pogoje skladno z določbami ZJN-3 v členih od 75. do 80. in pogoje, ki so določeni v tej razpisni dokumentaciji. V primeru, da </w:t>
      </w:r>
      <w:r w:rsidR="007E339A">
        <w:rPr>
          <w:bCs/>
          <w:i w:val="0"/>
          <w:sz w:val="22"/>
          <w:szCs w:val="22"/>
        </w:rPr>
        <w:t>gospodarski subjekt</w:t>
      </w:r>
      <w:r w:rsidR="007E339A" w:rsidRPr="007565C6">
        <w:rPr>
          <w:bCs/>
          <w:i w:val="0"/>
          <w:sz w:val="22"/>
          <w:szCs w:val="22"/>
        </w:rPr>
        <w:t xml:space="preserve"> </w:t>
      </w:r>
      <w:r w:rsidRPr="007565C6">
        <w:rPr>
          <w:bCs/>
          <w:i w:val="0"/>
          <w:sz w:val="22"/>
          <w:szCs w:val="22"/>
        </w:rPr>
        <w:t xml:space="preserve">nastopa v skupni </w:t>
      </w:r>
      <w:r w:rsidR="007E339A">
        <w:rPr>
          <w:bCs/>
          <w:i w:val="0"/>
          <w:sz w:val="22"/>
          <w:szCs w:val="22"/>
        </w:rPr>
        <w:t>p</w:t>
      </w:r>
      <w:r w:rsidR="00A16F6B">
        <w:rPr>
          <w:bCs/>
          <w:i w:val="0"/>
          <w:sz w:val="22"/>
          <w:szCs w:val="22"/>
        </w:rPr>
        <w:t>onudbi</w:t>
      </w:r>
      <w:r w:rsidR="00234BAD">
        <w:rPr>
          <w:bCs/>
          <w:i w:val="0"/>
          <w:sz w:val="22"/>
          <w:szCs w:val="22"/>
        </w:rPr>
        <w:t>,</w:t>
      </w:r>
      <w:r w:rsidRPr="007565C6">
        <w:rPr>
          <w:bCs/>
          <w:i w:val="0"/>
          <w:sz w:val="22"/>
          <w:szCs w:val="22"/>
        </w:rPr>
        <w:t xml:space="preserve"> s podizvajalci</w:t>
      </w:r>
      <w:r w:rsidR="00234BAD">
        <w:rPr>
          <w:bCs/>
          <w:i w:val="0"/>
          <w:sz w:val="22"/>
          <w:szCs w:val="22"/>
        </w:rPr>
        <w:t xml:space="preserve"> ali se sklicuje na</w:t>
      </w:r>
      <w:r w:rsidR="00234BAD">
        <w:rPr>
          <w:i w:val="0"/>
          <w:sz w:val="22"/>
          <w:szCs w:val="22"/>
        </w:rPr>
        <w:t xml:space="preserve"> druge subjekte, katerih zmogljivosti uporabi glede izpolnjevanja pogojev v zvezi z ekonomskim in finančnim položajem ter tehnično in strokovno sposobnostjo (v skladu z 81. členom ZJN-3)</w:t>
      </w:r>
      <w:r w:rsidRPr="007565C6">
        <w:rPr>
          <w:bCs/>
          <w:i w:val="0"/>
          <w:sz w:val="22"/>
          <w:szCs w:val="22"/>
        </w:rPr>
        <w:t xml:space="preserve">, mora pogoje za priznanje sposobnosti, kjer je to v razpisni dokumentaciji določeno, izpolnjevati tudi vsak od partnerjev v primeru skupne </w:t>
      </w:r>
      <w:r w:rsidR="007E339A">
        <w:rPr>
          <w:bCs/>
          <w:i w:val="0"/>
          <w:sz w:val="22"/>
          <w:szCs w:val="22"/>
        </w:rPr>
        <w:t>p</w:t>
      </w:r>
      <w:r w:rsidR="00A16F6B">
        <w:rPr>
          <w:bCs/>
          <w:i w:val="0"/>
          <w:sz w:val="22"/>
          <w:szCs w:val="22"/>
        </w:rPr>
        <w:t>onudbe</w:t>
      </w:r>
      <w:r w:rsidR="00234BAD">
        <w:rPr>
          <w:bCs/>
          <w:i w:val="0"/>
          <w:sz w:val="22"/>
          <w:szCs w:val="22"/>
        </w:rPr>
        <w:t xml:space="preserve">, </w:t>
      </w:r>
      <w:r w:rsidRPr="007565C6">
        <w:rPr>
          <w:bCs/>
          <w:i w:val="0"/>
          <w:sz w:val="22"/>
          <w:szCs w:val="22"/>
        </w:rPr>
        <w:t xml:space="preserve">vsak izmed podizvajalcev, ki jih </w:t>
      </w:r>
      <w:r w:rsidR="007E339A">
        <w:rPr>
          <w:bCs/>
          <w:i w:val="0"/>
          <w:sz w:val="22"/>
          <w:szCs w:val="22"/>
        </w:rPr>
        <w:t>gospodarski subjekt</w:t>
      </w:r>
      <w:r w:rsidR="007E339A" w:rsidRPr="007565C6">
        <w:rPr>
          <w:bCs/>
          <w:i w:val="0"/>
          <w:sz w:val="22"/>
          <w:szCs w:val="22"/>
        </w:rPr>
        <w:t xml:space="preserve"> </w:t>
      </w:r>
      <w:r w:rsidRPr="007565C6">
        <w:rPr>
          <w:bCs/>
          <w:i w:val="0"/>
          <w:sz w:val="22"/>
          <w:szCs w:val="22"/>
        </w:rPr>
        <w:t xml:space="preserve">v </w:t>
      </w:r>
      <w:r w:rsidR="007E339A">
        <w:rPr>
          <w:bCs/>
          <w:i w:val="0"/>
          <w:sz w:val="22"/>
          <w:szCs w:val="22"/>
        </w:rPr>
        <w:t>p</w:t>
      </w:r>
      <w:r w:rsidR="00A16F6B">
        <w:rPr>
          <w:bCs/>
          <w:i w:val="0"/>
          <w:sz w:val="22"/>
          <w:szCs w:val="22"/>
        </w:rPr>
        <w:t>onudbi</w:t>
      </w:r>
      <w:r w:rsidRPr="007565C6">
        <w:rPr>
          <w:bCs/>
          <w:i w:val="0"/>
          <w:sz w:val="22"/>
          <w:szCs w:val="22"/>
        </w:rPr>
        <w:t xml:space="preserve"> navede</w:t>
      </w:r>
      <w:r w:rsidR="00234BAD">
        <w:rPr>
          <w:bCs/>
          <w:i w:val="0"/>
          <w:sz w:val="22"/>
          <w:szCs w:val="22"/>
        </w:rPr>
        <w:t xml:space="preserve"> ter </w:t>
      </w:r>
      <w:r w:rsidR="00234BAD">
        <w:rPr>
          <w:i w:val="0"/>
          <w:sz w:val="22"/>
          <w:szCs w:val="22"/>
        </w:rPr>
        <w:t>drug</w:t>
      </w:r>
      <w:r w:rsidR="00831D84">
        <w:rPr>
          <w:i w:val="0"/>
          <w:sz w:val="22"/>
          <w:szCs w:val="22"/>
        </w:rPr>
        <w:t>i</w:t>
      </w:r>
      <w:r w:rsidR="00234BAD">
        <w:rPr>
          <w:i w:val="0"/>
          <w:sz w:val="22"/>
          <w:szCs w:val="22"/>
        </w:rPr>
        <w:t xml:space="preserve"> subjekt</w:t>
      </w:r>
      <w:r w:rsidR="00D000AE">
        <w:rPr>
          <w:i w:val="0"/>
          <w:sz w:val="22"/>
          <w:szCs w:val="22"/>
        </w:rPr>
        <w:t>i</w:t>
      </w:r>
      <w:r w:rsidR="00234BAD">
        <w:rPr>
          <w:i w:val="0"/>
          <w:sz w:val="22"/>
          <w:szCs w:val="22"/>
        </w:rPr>
        <w:t xml:space="preserve">, katerih zmogljivosti uporabi </w:t>
      </w:r>
      <w:r w:rsidR="00831D84">
        <w:rPr>
          <w:i w:val="0"/>
          <w:sz w:val="22"/>
          <w:szCs w:val="22"/>
        </w:rPr>
        <w:t xml:space="preserve">gospodarski subjekt </w:t>
      </w:r>
      <w:r w:rsidR="00234BAD">
        <w:rPr>
          <w:i w:val="0"/>
          <w:sz w:val="22"/>
          <w:szCs w:val="22"/>
        </w:rPr>
        <w:t>glede izpolnjevanja pogojev v zvezi z ekonomskim in finančnim položajem ter tehnično in strokovno sposobnostjo (v skladu z 81. členom ZJN-3)</w:t>
      </w:r>
      <w:r w:rsidRPr="007565C6">
        <w:rPr>
          <w:bCs/>
          <w:i w:val="0"/>
          <w:sz w:val="22"/>
          <w:szCs w:val="22"/>
        </w:rPr>
        <w:t xml:space="preserve">. </w:t>
      </w:r>
    </w:p>
    <w:p w:rsidR="00BD1D59" w:rsidRPr="00A244F4" w:rsidRDefault="00BD1D59" w:rsidP="00007860">
      <w:pPr>
        <w:overflowPunct w:val="0"/>
        <w:autoSpaceDE w:val="0"/>
        <w:autoSpaceDN w:val="0"/>
        <w:adjustRightInd w:val="0"/>
        <w:jc w:val="both"/>
        <w:textAlignment w:val="baseline"/>
        <w:rPr>
          <w:bCs/>
          <w:i w:val="0"/>
          <w:sz w:val="16"/>
          <w:szCs w:val="16"/>
        </w:rPr>
      </w:pPr>
    </w:p>
    <w:p w:rsidR="00BD1D59" w:rsidRPr="00831D84" w:rsidRDefault="005F71F9" w:rsidP="00007860">
      <w:pPr>
        <w:pStyle w:val="Telobesedila"/>
        <w:rPr>
          <w:rFonts w:ascii="Times New Roman" w:hAnsi="Times New Roman"/>
          <w:b w:val="0"/>
          <w:bCs/>
          <w:sz w:val="16"/>
          <w:szCs w:val="16"/>
        </w:rPr>
      </w:pPr>
      <w:r w:rsidRPr="00EE738D">
        <w:rPr>
          <w:rFonts w:ascii="Times New Roman" w:hAnsi="Times New Roman"/>
          <w:b w:val="0"/>
          <w:bCs/>
          <w:sz w:val="22"/>
          <w:szCs w:val="22"/>
        </w:rPr>
        <w:t xml:space="preserve">Gospodarski subjekti, ki nimajo sedeža v Republiki Sloveniji predložijo dokazila o izpolnjevanju pogojev, s katerimi dokazujejo osnovno sposobnost, v skladu s predpisi države članice, v kateri imajo registrirano svojo dejavnost. Če država, v kateri ima gospodarski subjekt svoj sedež ne izdaja takšnih dokumentov, lahko gospodarski subjekt namesto pisnega dokazila predloži zapriseženo izjavo prič ali </w:t>
      </w:r>
      <w:r w:rsidRPr="00EE738D">
        <w:rPr>
          <w:rFonts w:ascii="Times New Roman" w:hAnsi="Times New Roman"/>
          <w:b w:val="0"/>
          <w:bCs/>
          <w:sz w:val="22"/>
          <w:szCs w:val="22"/>
        </w:rPr>
        <w:lastRenderedPageBreak/>
        <w:t>zapriseženo izjavo gospodarskega subjekta, ki mora biti podana pred pravosodnim ali upravnim organom, notarjem poklicnih ali gospodarskih subjektov v državi, kjer ima gospodarski subjekt sedež.</w:t>
      </w:r>
    </w:p>
    <w:p w:rsidR="00831D84" w:rsidRDefault="00831D84" w:rsidP="00007860">
      <w:pPr>
        <w:tabs>
          <w:tab w:val="left" w:pos="567"/>
          <w:tab w:val="left" w:pos="993"/>
        </w:tabs>
        <w:jc w:val="both"/>
        <w:rPr>
          <w:i w:val="0"/>
          <w:sz w:val="22"/>
          <w:szCs w:val="22"/>
        </w:rPr>
      </w:pPr>
    </w:p>
    <w:p w:rsidR="00BD1D59" w:rsidRPr="007565C6" w:rsidRDefault="00BD1D59" w:rsidP="00007860">
      <w:pPr>
        <w:tabs>
          <w:tab w:val="left" w:pos="567"/>
          <w:tab w:val="left" w:pos="993"/>
        </w:tabs>
        <w:jc w:val="both"/>
        <w:rPr>
          <w:i w:val="0"/>
          <w:sz w:val="22"/>
          <w:szCs w:val="22"/>
        </w:rPr>
      </w:pPr>
      <w:r w:rsidRPr="007565C6">
        <w:rPr>
          <w:i w:val="0"/>
          <w:sz w:val="22"/>
          <w:szCs w:val="22"/>
        </w:rPr>
        <w:t xml:space="preserve">Kot to določa šesti odstavek 91. člena ZJN-3  mora izbrani </w:t>
      </w:r>
      <w:r w:rsidR="007E339A">
        <w:rPr>
          <w:i w:val="0"/>
          <w:sz w:val="22"/>
          <w:szCs w:val="22"/>
        </w:rPr>
        <w:t>gospodarski subjekt</w:t>
      </w:r>
      <w:r w:rsidR="007E339A" w:rsidRPr="007565C6">
        <w:rPr>
          <w:i w:val="0"/>
          <w:sz w:val="22"/>
          <w:szCs w:val="22"/>
        </w:rPr>
        <w:t xml:space="preserve"> </w:t>
      </w:r>
      <w:r w:rsidRPr="007565C6">
        <w:rPr>
          <w:i w:val="0"/>
          <w:sz w:val="22"/>
          <w:szCs w:val="22"/>
        </w:rPr>
        <w:t>v roku osmih dni od prejema naročnikovega poziva posredovati podatke o:</w:t>
      </w:r>
    </w:p>
    <w:p w:rsidR="00BD1D59" w:rsidRPr="00D104BD" w:rsidRDefault="00BD1D59" w:rsidP="00280750">
      <w:pPr>
        <w:pStyle w:val="Odstavekseznama"/>
        <w:numPr>
          <w:ilvl w:val="0"/>
          <w:numId w:val="21"/>
        </w:numPr>
        <w:tabs>
          <w:tab w:val="left" w:pos="993"/>
        </w:tabs>
        <w:ind w:left="426"/>
        <w:contextualSpacing/>
        <w:jc w:val="both"/>
        <w:rPr>
          <w:i w:val="0"/>
          <w:sz w:val="22"/>
          <w:szCs w:val="22"/>
        </w:rPr>
      </w:pPr>
      <w:r w:rsidRPr="00D104BD">
        <w:rPr>
          <w:i w:val="0"/>
          <w:sz w:val="22"/>
          <w:szCs w:val="22"/>
        </w:rPr>
        <w:t>svojih ustanoviteljih, družbenikih, delničarjih, komanditistih ali drugih lastnikih in podatke o lastniških deležih navedenih oseb;</w:t>
      </w:r>
    </w:p>
    <w:p w:rsidR="00BD1D59" w:rsidRPr="00D104BD" w:rsidRDefault="00BD1D59" w:rsidP="00280750">
      <w:pPr>
        <w:pStyle w:val="Odstavekseznama"/>
        <w:numPr>
          <w:ilvl w:val="0"/>
          <w:numId w:val="21"/>
        </w:numPr>
        <w:tabs>
          <w:tab w:val="left" w:pos="993"/>
        </w:tabs>
        <w:ind w:left="426"/>
        <w:contextualSpacing/>
        <w:jc w:val="both"/>
        <w:rPr>
          <w:i w:val="0"/>
          <w:sz w:val="22"/>
          <w:szCs w:val="22"/>
        </w:rPr>
      </w:pPr>
      <w:r w:rsidRPr="00D104BD">
        <w:rPr>
          <w:i w:val="0"/>
          <w:sz w:val="22"/>
          <w:szCs w:val="22"/>
        </w:rPr>
        <w:t>gospodarskih subjektih, za katere se glede na določbe zakona, ki ureja gospodarske družbe, šteje, da so z njim povezane družbe.</w:t>
      </w:r>
    </w:p>
    <w:p w:rsidR="00BD1D59" w:rsidRPr="00A244F4" w:rsidRDefault="00BD1D59" w:rsidP="00007860">
      <w:pPr>
        <w:pStyle w:val="Telobesedila"/>
        <w:rPr>
          <w:rFonts w:ascii="Times New Roman" w:hAnsi="Times New Roman"/>
          <w:b w:val="0"/>
          <w:sz w:val="16"/>
          <w:szCs w:val="16"/>
        </w:rPr>
      </w:pPr>
    </w:p>
    <w:p w:rsidR="00BD1D59" w:rsidRDefault="00BD1D59" w:rsidP="00007860">
      <w:pPr>
        <w:pStyle w:val="Telobesedila"/>
        <w:rPr>
          <w:rFonts w:ascii="Times New Roman" w:hAnsi="Times New Roman"/>
          <w:b w:val="0"/>
          <w:sz w:val="22"/>
          <w:szCs w:val="22"/>
        </w:rPr>
      </w:pPr>
      <w:r w:rsidRPr="007565C6">
        <w:rPr>
          <w:rFonts w:ascii="Times New Roman" w:hAnsi="Times New Roman"/>
          <w:b w:val="0"/>
          <w:sz w:val="22"/>
          <w:szCs w:val="22"/>
        </w:rPr>
        <w:t xml:space="preserve">V skladu s šestim odstavkom 14. člena in 35. členom Zakona o integriteti in preprečevanju korupcije (Uradni list RS, št. 69/11-UPB2) bo moral izbrani </w:t>
      </w:r>
      <w:r w:rsidR="007E339A">
        <w:rPr>
          <w:rFonts w:ascii="Times New Roman" w:hAnsi="Times New Roman"/>
          <w:b w:val="0"/>
          <w:sz w:val="22"/>
          <w:szCs w:val="22"/>
        </w:rPr>
        <w:t>gospodarski subjekt</w:t>
      </w:r>
      <w:r w:rsidRPr="007565C6">
        <w:rPr>
          <w:rFonts w:ascii="Times New Roman" w:hAnsi="Times New Roman"/>
          <w:b w:val="0"/>
          <w:sz w:val="22"/>
          <w:szCs w:val="22"/>
        </w:rPr>
        <w:t xml:space="preserve">, pred sklenitvijo pogodbe z naročnikom, zaradi zagotovitve transparentnosti posla in preprečitve korupcijskih tveganj, izročiti izjavo oziroma podatke o udeležbi fizičnih in pravnih oseb v lastništvu </w:t>
      </w:r>
      <w:r w:rsidR="00D839F9">
        <w:rPr>
          <w:rFonts w:ascii="Times New Roman" w:hAnsi="Times New Roman"/>
          <w:b w:val="0"/>
          <w:sz w:val="22"/>
          <w:szCs w:val="22"/>
        </w:rPr>
        <w:t>gospodarskega subjekta</w:t>
      </w:r>
      <w:r w:rsidRPr="007565C6">
        <w:rPr>
          <w:rFonts w:ascii="Times New Roman" w:hAnsi="Times New Roman"/>
          <w:b w:val="0"/>
          <w:sz w:val="22"/>
          <w:szCs w:val="22"/>
        </w:rPr>
        <w:t xml:space="preserve">, vključno z udeležbo tihih družbenikov, ter gospodarskih subjektih, za katere se glede na določbe zakona, ki ureja gospodarske družbe šteje, da so povezane družbe </w:t>
      </w:r>
      <w:r w:rsidR="007E339A">
        <w:rPr>
          <w:rFonts w:ascii="Times New Roman" w:hAnsi="Times New Roman"/>
          <w:b w:val="0"/>
          <w:sz w:val="22"/>
          <w:szCs w:val="22"/>
        </w:rPr>
        <w:t>z gospodarskim subjektom</w:t>
      </w:r>
      <w:r w:rsidRPr="007565C6">
        <w:rPr>
          <w:rFonts w:ascii="Times New Roman" w:hAnsi="Times New Roman"/>
          <w:b w:val="0"/>
          <w:sz w:val="22"/>
          <w:szCs w:val="22"/>
        </w:rPr>
        <w:t xml:space="preserve">. Za fizične osebe izjava vsebuje ime in priimek, naslov prebivališča in delež lastništva. Če </w:t>
      </w:r>
      <w:r w:rsidR="007E339A">
        <w:rPr>
          <w:rFonts w:ascii="Times New Roman" w:hAnsi="Times New Roman"/>
          <w:b w:val="0"/>
          <w:sz w:val="22"/>
          <w:szCs w:val="22"/>
        </w:rPr>
        <w:t>gospodarski subjekt</w:t>
      </w:r>
      <w:r w:rsidR="007E339A" w:rsidRPr="007565C6">
        <w:rPr>
          <w:rFonts w:ascii="Times New Roman" w:hAnsi="Times New Roman"/>
          <w:b w:val="0"/>
          <w:sz w:val="22"/>
          <w:szCs w:val="22"/>
        </w:rPr>
        <w:t xml:space="preserve"> </w:t>
      </w:r>
      <w:r w:rsidRPr="007565C6">
        <w:rPr>
          <w:rFonts w:ascii="Times New Roman" w:hAnsi="Times New Roman"/>
          <w:b w:val="0"/>
          <w:sz w:val="22"/>
          <w:szCs w:val="22"/>
        </w:rPr>
        <w:t>predloži lažno izjavo oziroma poda neresnične podatke o navedenih dejstvih, ima to za posledico ničnost pogodbe.</w:t>
      </w:r>
    </w:p>
    <w:p w:rsidR="00E10884" w:rsidRPr="00A244F4" w:rsidRDefault="00E10884" w:rsidP="00EA2B2B">
      <w:pPr>
        <w:pStyle w:val="Telobesedila"/>
        <w:ind w:left="1080"/>
        <w:rPr>
          <w:rFonts w:ascii="Times New Roman" w:hAnsi="Times New Roman"/>
          <w:b w:val="0"/>
          <w:sz w:val="16"/>
          <w:szCs w:val="16"/>
        </w:rPr>
      </w:pPr>
    </w:p>
    <w:tbl>
      <w:tblPr>
        <w:tblpPr w:leftFromText="141" w:rightFromText="141" w:vertAnchor="text" w:horzAnchor="margin" w:tblpY="86"/>
        <w:tblW w:w="9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4"/>
        <w:gridCol w:w="3969"/>
      </w:tblGrid>
      <w:tr w:rsidR="00D81723" w:rsidRPr="007565C6" w:rsidTr="00653FAE">
        <w:tc>
          <w:tcPr>
            <w:tcW w:w="9213" w:type="dxa"/>
            <w:gridSpan w:val="2"/>
            <w:shd w:val="clear" w:color="auto" w:fill="F2F2F2"/>
          </w:tcPr>
          <w:p w:rsidR="00D81723" w:rsidRPr="00653FAE" w:rsidRDefault="00D81723" w:rsidP="00653FAE">
            <w:pPr>
              <w:jc w:val="both"/>
              <w:rPr>
                <w:b/>
                <w:sz w:val="22"/>
                <w:szCs w:val="22"/>
              </w:rPr>
            </w:pPr>
            <w:r w:rsidRPr="00653FAE">
              <w:rPr>
                <w:b/>
                <w:sz w:val="22"/>
                <w:szCs w:val="22"/>
              </w:rPr>
              <w:t>RAZLOGI ZA IZKLJUČITEV</w:t>
            </w:r>
          </w:p>
        </w:tc>
      </w:tr>
      <w:tr w:rsidR="00D81723" w:rsidTr="00653FAE">
        <w:tc>
          <w:tcPr>
            <w:tcW w:w="5244" w:type="dxa"/>
            <w:shd w:val="clear" w:color="auto" w:fill="F2F2F2"/>
            <w:vAlign w:val="center"/>
          </w:tcPr>
          <w:p w:rsidR="00D81723" w:rsidRPr="00653FAE" w:rsidRDefault="00D81723" w:rsidP="00653FAE">
            <w:pPr>
              <w:jc w:val="both"/>
              <w:rPr>
                <w:b/>
                <w:i w:val="0"/>
                <w:iCs/>
                <w:color w:val="000000"/>
                <w:sz w:val="20"/>
              </w:rPr>
            </w:pPr>
            <w:r w:rsidRPr="00653FAE">
              <w:rPr>
                <w:b/>
                <w:i w:val="0"/>
                <w:color w:val="000000"/>
                <w:sz w:val="20"/>
              </w:rPr>
              <w:t xml:space="preserve">1. </w:t>
            </w:r>
            <w:r w:rsidRPr="00653FAE">
              <w:rPr>
                <w:b/>
                <w:i w:val="0"/>
                <w:iCs/>
                <w:color w:val="000000"/>
                <w:sz w:val="20"/>
              </w:rPr>
              <w:t xml:space="preserve">Naročnik bo iz sodelovanja v postopku javnega naročanja izključil gospodarski subjekt, če bo pri preverjanju v skladu s 77., 79. in 80. členom ZJN-3 ugotovil ali je drugače seznanjen, da je bila gospodarskemu subjektu ali osebi, ki je članica upravnega, vodstvenega ali nadzornega organa tega gospodarskega subjekta ali ki ima pooblastila za njegovo zastopanje ali odločanje ali nadzor v njem, izrečena pravnomočna sodba, ki ima elemente kaznivih dejanj, </w:t>
            </w:r>
            <w:r w:rsidRPr="00653FAE">
              <w:rPr>
                <w:b/>
                <w:i w:val="0"/>
                <w:sz w:val="20"/>
              </w:rPr>
              <w:t>določenih v prvem odstavku 75. člena ZJN-3.</w:t>
            </w:r>
          </w:p>
          <w:p w:rsidR="00D81723" w:rsidRPr="00653FAE" w:rsidRDefault="00D81723" w:rsidP="00653FAE">
            <w:pPr>
              <w:pStyle w:val="Default"/>
              <w:jc w:val="both"/>
              <w:rPr>
                <w:rFonts w:ascii="Times New Roman" w:hAnsi="Times New Roman" w:cs="Times New Roman"/>
                <w:sz w:val="20"/>
                <w:szCs w:val="20"/>
              </w:rPr>
            </w:pPr>
            <w:r w:rsidRPr="00653FAE">
              <w:rPr>
                <w:rFonts w:ascii="Times New Roman" w:hAnsi="Times New Roman" w:cs="Times New Roman"/>
                <w:sz w:val="20"/>
                <w:szCs w:val="20"/>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tc>
        <w:tc>
          <w:tcPr>
            <w:tcW w:w="3969" w:type="dxa"/>
            <w:shd w:val="clear" w:color="auto" w:fill="auto"/>
            <w:vAlign w:val="center"/>
          </w:tcPr>
          <w:p w:rsidR="00D81723" w:rsidRPr="00653FAE" w:rsidRDefault="00D81723" w:rsidP="00653FAE">
            <w:pPr>
              <w:jc w:val="both"/>
              <w:rPr>
                <w:i w:val="0"/>
                <w:sz w:val="20"/>
              </w:rPr>
            </w:pPr>
            <w:r w:rsidRPr="00653FAE">
              <w:rPr>
                <w:i w:val="0"/>
                <w:sz w:val="20"/>
              </w:rPr>
              <w:t>DOKAZILO:</w:t>
            </w:r>
          </w:p>
          <w:p w:rsidR="00D81723" w:rsidRPr="00653FAE" w:rsidRDefault="00D81723" w:rsidP="00653FAE">
            <w:pPr>
              <w:tabs>
                <w:tab w:val="left" w:pos="1128"/>
              </w:tabs>
              <w:jc w:val="both"/>
              <w:rPr>
                <w:i w:val="0"/>
                <w:sz w:val="20"/>
              </w:rPr>
            </w:pPr>
            <w:r w:rsidRPr="00653FAE">
              <w:rPr>
                <w:i w:val="0"/>
                <w:sz w:val="20"/>
              </w:rPr>
              <w:t>Gospodarski subjekt pogoj izkazuje s podpisom ESPD obrazca.</w:t>
            </w:r>
          </w:p>
          <w:p w:rsidR="00D81723" w:rsidRPr="00653FAE" w:rsidRDefault="00D81723" w:rsidP="00653FAE">
            <w:pPr>
              <w:tabs>
                <w:tab w:val="left" w:pos="1128"/>
              </w:tabs>
              <w:jc w:val="both"/>
              <w:rPr>
                <w:i w:val="0"/>
                <w:sz w:val="20"/>
              </w:rPr>
            </w:pPr>
          </w:p>
        </w:tc>
      </w:tr>
      <w:tr w:rsidR="00D81723" w:rsidTr="00653FAE">
        <w:tc>
          <w:tcPr>
            <w:tcW w:w="5244" w:type="dxa"/>
            <w:shd w:val="clear" w:color="auto" w:fill="F2F2F2"/>
            <w:vAlign w:val="center"/>
          </w:tcPr>
          <w:p w:rsidR="00D81723" w:rsidRPr="00653FAE" w:rsidRDefault="00D81723" w:rsidP="00653FAE">
            <w:pPr>
              <w:jc w:val="both"/>
              <w:rPr>
                <w:b/>
                <w:i w:val="0"/>
                <w:color w:val="000000"/>
                <w:sz w:val="20"/>
              </w:rPr>
            </w:pPr>
            <w:r w:rsidRPr="00653FAE">
              <w:rPr>
                <w:b/>
                <w:i w:val="0"/>
                <w:color w:val="000000"/>
                <w:sz w:val="20"/>
              </w:rPr>
              <w:t xml:space="preserve">2. </w:t>
            </w:r>
            <w:r w:rsidRPr="00653FAE">
              <w:rPr>
                <w:b/>
                <w:i w:val="0"/>
                <w:iCs/>
                <w:color w:val="000000"/>
                <w:sz w:val="20"/>
              </w:rPr>
              <w:t>Naročnik bo iz sodelovanja v postopku javnega naročanja izključil gospodarski subjekt, če bo pri preverjanju v skladu s 77., 79. in 80. členom ZJN-3 ugotovil, da gospodarski subjekt ne izpolnjuje obveznih dajatev in drugih denarnih nedavčnih obveznosti v skladu z zakonom, ki ureja finančno upravo, ki jih pobira davčni organ v skladu s predpisi države, v kateri ima sedež, ali predpisi države naročnika, če vrednost teh neplačanih zapadlih obveznosti na dan oddaje ponudbe znaša 50 eurov ali več. Šteje se, da gospodarski subjekt ne izpolnjuje obveznosti iz prejšnjega stavka tudi, če na dan oddaje ponudbe ni imel predloženih vseh obračunov davčnih odtegljajev za dohodke iz delovnega razmerja za obdobje zadnjih petih let do dne oddaje ponudbe.</w:t>
            </w:r>
          </w:p>
          <w:p w:rsidR="00D81723" w:rsidRPr="00653FAE" w:rsidRDefault="00D81723" w:rsidP="00653FAE">
            <w:pPr>
              <w:pStyle w:val="Default"/>
              <w:jc w:val="both"/>
              <w:rPr>
                <w:rFonts w:ascii="Times New Roman" w:hAnsi="Times New Roman" w:cs="Times New Roman"/>
                <w:sz w:val="20"/>
                <w:szCs w:val="20"/>
              </w:rPr>
            </w:pPr>
            <w:r w:rsidRPr="00653FAE">
              <w:rPr>
                <w:rFonts w:ascii="Times New Roman" w:hAnsi="Times New Roman" w:cs="Times New Roman"/>
                <w:sz w:val="20"/>
                <w:szCs w:val="20"/>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tc>
        <w:tc>
          <w:tcPr>
            <w:tcW w:w="3969" w:type="dxa"/>
            <w:shd w:val="clear" w:color="auto" w:fill="auto"/>
            <w:vAlign w:val="center"/>
          </w:tcPr>
          <w:p w:rsidR="00D81723" w:rsidRPr="00653FAE" w:rsidRDefault="00D81723" w:rsidP="00653FAE">
            <w:pPr>
              <w:jc w:val="both"/>
              <w:rPr>
                <w:i w:val="0"/>
                <w:sz w:val="20"/>
              </w:rPr>
            </w:pPr>
            <w:r w:rsidRPr="00653FAE">
              <w:rPr>
                <w:i w:val="0"/>
                <w:sz w:val="20"/>
              </w:rPr>
              <w:t>DOKAZILO:</w:t>
            </w:r>
          </w:p>
          <w:p w:rsidR="00D81723" w:rsidRPr="00653FAE" w:rsidRDefault="00D81723" w:rsidP="00653FAE">
            <w:pPr>
              <w:pStyle w:val="Default"/>
              <w:jc w:val="both"/>
              <w:rPr>
                <w:rFonts w:ascii="Times New Roman" w:hAnsi="Times New Roman" w:cs="Times New Roman"/>
                <w:sz w:val="20"/>
                <w:szCs w:val="20"/>
              </w:rPr>
            </w:pPr>
            <w:r w:rsidRPr="00653FAE">
              <w:rPr>
                <w:rFonts w:ascii="Times New Roman" w:hAnsi="Times New Roman" w:cs="Times New Roman"/>
                <w:sz w:val="20"/>
              </w:rPr>
              <w:t>Gospodarski subjekt pogoj izkazuje s podpisom ESPD obrazca.</w:t>
            </w:r>
          </w:p>
          <w:p w:rsidR="00D81723" w:rsidRPr="00653FAE" w:rsidRDefault="00D81723" w:rsidP="00653FAE">
            <w:pPr>
              <w:pStyle w:val="Default"/>
              <w:jc w:val="both"/>
              <w:rPr>
                <w:rFonts w:ascii="Times New Roman" w:hAnsi="Times New Roman" w:cs="Times New Roman"/>
                <w:sz w:val="20"/>
                <w:szCs w:val="20"/>
              </w:rPr>
            </w:pPr>
          </w:p>
        </w:tc>
      </w:tr>
      <w:tr w:rsidR="00D81723" w:rsidTr="00653FAE">
        <w:tc>
          <w:tcPr>
            <w:tcW w:w="5244" w:type="dxa"/>
            <w:shd w:val="clear" w:color="auto" w:fill="F2F2F2"/>
            <w:vAlign w:val="center"/>
          </w:tcPr>
          <w:p w:rsidR="00D81723" w:rsidRPr="00653FAE" w:rsidRDefault="00D81723" w:rsidP="00653FAE">
            <w:pPr>
              <w:jc w:val="both"/>
              <w:rPr>
                <w:b/>
                <w:i w:val="0"/>
                <w:color w:val="000000"/>
                <w:sz w:val="16"/>
                <w:szCs w:val="16"/>
              </w:rPr>
            </w:pPr>
            <w:r w:rsidRPr="00653FAE">
              <w:rPr>
                <w:b/>
                <w:i w:val="0"/>
                <w:color w:val="000000"/>
                <w:sz w:val="20"/>
              </w:rPr>
              <w:lastRenderedPageBreak/>
              <w:t xml:space="preserve"> 3. </w:t>
            </w:r>
            <w:r w:rsidRPr="00653FAE">
              <w:rPr>
                <w:rFonts w:cs="Arial"/>
                <w:b/>
                <w:i w:val="0"/>
                <w:iCs/>
                <w:color w:val="000000"/>
                <w:sz w:val="20"/>
              </w:rPr>
              <w:t>Naročnik bo iz postopka javnega naročanja izključil gospodarski subjekt, če je ta na dan, ko poteče rok za oddajo ponudbe, izločen iz postopkov oddaje javnih naročil zaradi uvrstitve v evidenco gospodarskih subjektov z negativnimi referencami.</w:t>
            </w:r>
            <w:r w:rsidRPr="00653FAE">
              <w:rPr>
                <w:b/>
                <w:i w:val="0"/>
                <w:color w:val="000000"/>
                <w:sz w:val="20"/>
              </w:rPr>
              <w:t xml:space="preserve"> </w:t>
            </w:r>
          </w:p>
          <w:p w:rsidR="00D81723" w:rsidRPr="00653FAE" w:rsidRDefault="00D81723" w:rsidP="00653FAE">
            <w:pPr>
              <w:jc w:val="both"/>
              <w:rPr>
                <w:i w:val="0"/>
                <w:sz w:val="20"/>
              </w:rPr>
            </w:pPr>
            <w:r w:rsidRPr="00653FAE">
              <w:rPr>
                <w:i w:val="0"/>
                <w:sz w:val="20"/>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tc>
        <w:tc>
          <w:tcPr>
            <w:tcW w:w="3969" w:type="dxa"/>
            <w:shd w:val="clear" w:color="auto" w:fill="auto"/>
            <w:vAlign w:val="center"/>
          </w:tcPr>
          <w:p w:rsidR="00D81723" w:rsidRPr="00653FAE" w:rsidRDefault="00D81723" w:rsidP="00653FAE">
            <w:pPr>
              <w:rPr>
                <w:i w:val="0"/>
                <w:sz w:val="20"/>
              </w:rPr>
            </w:pPr>
            <w:r w:rsidRPr="00653FAE">
              <w:rPr>
                <w:i w:val="0"/>
                <w:sz w:val="20"/>
              </w:rPr>
              <w:t>DOKAZILO:</w:t>
            </w:r>
          </w:p>
          <w:p w:rsidR="00D81723" w:rsidRPr="00653FAE" w:rsidRDefault="00D81723" w:rsidP="00653FAE">
            <w:pPr>
              <w:pStyle w:val="Default"/>
              <w:jc w:val="both"/>
              <w:rPr>
                <w:rFonts w:ascii="Times New Roman" w:hAnsi="Times New Roman" w:cs="Times New Roman"/>
                <w:sz w:val="20"/>
                <w:szCs w:val="20"/>
              </w:rPr>
            </w:pPr>
            <w:r w:rsidRPr="00653FAE">
              <w:rPr>
                <w:rFonts w:ascii="Times New Roman" w:hAnsi="Times New Roman" w:cs="Times New Roman"/>
                <w:sz w:val="20"/>
              </w:rPr>
              <w:t>Gospodarski subjekt pogoj izkazuje s podpisom ESPD obrazca.</w:t>
            </w:r>
          </w:p>
          <w:p w:rsidR="00D81723" w:rsidRPr="00653FAE" w:rsidRDefault="00D81723" w:rsidP="00653FAE">
            <w:pPr>
              <w:pStyle w:val="Default"/>
              <w:rPr>
                <w:rFonts w:ascii="Times New Roman" w:hAnsi="Times New Roman" w:cs="Times New Roman"/>
                <w:sz w:val="20"/>
                <w:szCs w:val="20"/>
              </w:rPr>
            </w:pPr>
          </w:p>
        </w:tc>
      </w:tr>
      <w:tr w:rsidR="00D81723" w:rsidTr="00653FAE">
        <w:tc>
          <w:tcPr>
            <w:tcW w:w="5244" w:type="dxa"/>
            <w:shd w:val="clear" w:color="auto" w:fill="F2F2F2"/>
            <w:vAlign w:val="center"/>
          </w:tcPr>
          <w:p w:rsidR="00D81723" w:rsidRPr="00653FAE" w:rsidRDefault="00D81723" w:rsidP="00653FAE">
            <w:pPr>
              <w:jc w:val="both"/>
              <w:rPr>
                <w:rFonts w:cs="Arial"/>
                <w:b/>
                <w:i w:val="0"/>
                <w:iCs/>
                <w:color w:val="000000"/>
                <w:sz w:val="20"/>
              </w:rPr>
            </w:pPr>
            <w:r w:rsidRPr="00653FAE">
              <w:rPr>
                <w:rFonts w:cs="Arial"/>
                <w:b/>
                <w:i w:val="0"/>
                <w:iCs/>
                <w:color w:val="000000"/>
                <w:sz w:val="20"/>
              </w:rPr>
              <w:t>4. Naročnik bo iz postopka javnega naročanja izključil gospodarski subjekt, če mu je bila v zadnjih treh letih pred potekom roka za oddajo ponudb s pravnomočno odločbo pristojnega organa Republike Slovenije ali druge države članice ali tretje države dvakrat izrečena globa zaradi prekrška v zvezi s plačilom za delo.</w:t>
            </w:r>
          </w:p>
          <w:p w:rsidR="00D81723" w:rsidRPr="00653FAE" w:rsidRDefault="00D81723" w:rsidP="00653FAE">
            <w:pPr>
              <w:jc w:val="both"/>
              <w:rPr>
                <w:b/>
                <w:i w:val="0"/>
                <w:color w:val="000000"/>
                <w:sz w:val="20"/>
              </w:rPr>
            </w:pPr>
            <w:r w:rsidRPr="00653FAE">
              <w:rPr>
                <w:i w:val="0"/>
                <w:sz w:val="20"/>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tc>
        <w:tc>
          <w:tcPr>
            <w:tcW w:w="3969" w:type="dxa"/>
            <w:shd w:val="clear" w:color="auto" w:fill="auto"/>
            <w:vAlign w:val="center"/>
          </w:tcPr>
          <w:p w:rsidR="00D81723" w:rsidRPr="00653FAE" w:rsidRDefault="00D81723" w:rsidP="00653FAE">
            <w:pPr>
              <w:jc w:val="both"/>
              <w:rPr>
                <w:i w:val="0"/>
                <w:sz w:val="20"/>
              </w:rPr>
            </w:pPr>
            <w:r w:rsidRPr="00653FAE">
              <w:rPr>
                <w:i w:val="0"/>
                <w:sz w:val="20"/>
              </w:rPr>
              <w:t>DOKAZILO:</w:t>
            </w:r>
          </w:p>
          <w:p w:rsidR="00D81723" w:rsidRPr="00653FAE" w:rsidRDefault="00D81723" w:rsidP="00653FAE">
            <w:pPr>
              <w:jc w:val="both"/>
              <w:rPr>
                <w:i w:val="0"/>
                <w:sz w:val="20"/>
              </w:rPr>
            </w:pPr>
            <w:r w:rsidRPr="00653FAE">
              <w:rPr>
                <w:i w:val="0"/>
                <w:sz w:val="20"/>
              </w:rPr>
              <w:t>Gospodarski subjekt pogoj izkazuje s podpisom ESPD obrazca.</w:t>
            </w:r>
          </w:p>
          <w:p w:rsidR="00D81723" w:rsidRPr="00653FAE" w:rsidRDefault="00D81723" w:rsidP="00653FAE">
            <w:pPr>
              <w:jc w:val="both"/>
              <w:rPr>
                <w:i w:val="0"/>
                <w:sz w:val="20"/>
              </w:rPr>
            </w:pPr>
          </w:p>
        </w:tc>
      </w:tr>
      <w:tr w:rsidR="00D81723" w:rsidRPr="007565C6" w:rsidTr="00653FAE">
        <w:tc>
          <w:tcPr>
            <w:tcW w:w="9213" w:type="dxa"/>
            <w:gridSpan w:val="2"/>
            <w:shd w:val="clear" w:color="auto" w:fill="F2F2F2"/>
          </w:tcPr>
          <w:p w:rsidR="00D81723" w:rsidRPr="00653FAE" w:rsidRDefault="00D81723" w:rsidP="00653FAE">
            <w:pPr>
              <w:pStyle w:val="Default"/>
              <w:jc w:val="both"/>
              <w:rPr>
                <w:rFonts w:ascii="Times New Roman" w:hAnsi="Times New Roman" w:cs="Times New Roman"/>
                <w:i/>
                <w:sz w:val="22"/>
                <w:szCs w:val="22"/>
              </w:rPr>
            </w:pPr>
            <w:r w:rsidRPr="00653FAE">
              <w:rPr>
                <w:rFonts w:ascii="Times New Roman" w:hAnsi="Times New Roman" w:cs="Times New Roman"/>
                <w:b/>
                <w:i/>
                <w:sz w:val="22"/>
                <w:szCs w:val="22"/>
              </w:rPr>
              <w:t>POGOJI ZA SODELOVANJE</w:t>
            </w:r>
          </w:p>
        </w:tc>
      </w:tr>
      <w:tr w:rsidR="00D81723" w:rsidTr="00653FAE">
        <w:tc>
          <w:tcPr>
            <w:tcW w:w="5244" w:type="dxa"/>
            <w:shd w:val="clear" w:color="auto" w:fill="F2F2F2"/>
          </w:tcPr>
          <w:p w:rsidR="00D81723" w:rsidRPr="00653FAE" w:rsidRDefault="00D81723" w:rsidP="00653FAE">
            <w:pPr>
              <w:jc w:val="both"/>
              <w:rPr>
                <w:b/>
                <w:i w:val="0"/>
                <w:sz w:val="20"/>
              </w:rPr>
            </w:pPr>
            <w:r w:rsidRPr="00653FAE">
              <w:rPr>
                <w:b/>
                <w:i w:val="0"/>
                <w:sz w:val="20"/>
              </w:rPr>
              <w:t xml:space="preserve">1. Gospodarski subjekt mora biti registriran za dejavnost, ki je predmet javnega naročila. </w:t>
            </w:r>
          </w:p>
          <w:p w:rsidR="00D81723" w:rsidRPr="00653FAE" w:rsidRDefault="00D81723" w:rsidP="00653FAE">
            <w:pPr>
              <w:pStyle w:val="Default"/>
              <w:jc w:val="both"/>
              <w:rPr>
                <w:rFonts w:ascii="Times New Roman" w:hAnsi="Times New Roman" w:cs="Times New Roman"/>
                <w:sz w:val="20"/>
                <w:szCs w:val="20"/>
              </w:rPr>
            </w:pPr>
            <w:r w:rsidRPr="00653FAE">
              <w:rPr>
                <w:rFonts w:ascii="Times New Roman" w:hAnsi="Times New Roman" w:cs="Times New Roman"/>
                <w:sz w:val="20"/>
                <w:szCs w:val="20"/>
              </w:rPr>
              <w:t>V primeru skupne ponudbe mora pogoj izpolniti vsak izmed partnerjev</w:t>
            </w:r>
          </w:p>
        </w:tc>
        <w:tc>
          <w:tcPr>
            <w:tcW w:w="3969" w:type="dxa"/>
            <w:shd w:val="clear" w:color="auto" w:fill="auto"/>
            <w:vAlign w:val="center"/>
          </w:tcPr>
          <w:p w:rsidR="00D81723" w:rsidRPr="00653FAE" w:rsidRDefault="00D81723" w:rsidP="00653FAE">
            <w:pPr>
              <w:pStyle w:val="Default"/>
              <w:jc w:val="both"/>
              <w:rPr>
                <w:rFonts w:ascii="Times New Roman" w:hAnsi="Times New Roman" w:cs="Times New Roman"/>
                <w:sz w:val="20"/>
                <w:szCs w:val="20"/>
              </w:rPr>
            </w:pPr>
            <w:r w:rsidRPr="00653FAE">
              <w:rPr>
                <w:rFonts w:ascii="Times New Roman" w:hAnsi="Times New Roman" w:cs="Times New Roman"/>
                <w:sz w:val="20"/>
                <w:szCs w:val="20"/>
              </w:rPr>
              <w:t>DOKAZILO:</w:t>
            </w:r>
          </w:p>
          <w:p w:rsidR="00D81723" w:rsidRPr="00653FAE" w:rsidRDefault="00D81723" w:rsidP="00653FAE">
            <w:pPr>
              <w:pStyle w:val="Default"/>
              <w:jc w:val="both"/>
              <w:rPr>
                <w:rFonts w:ascii="Times New Roman" w:hAnsi="Times New Roman" w:cs="Times New Roman"/>
                <w:sz w:val="20"/>
                <w:szCs w:val="20"/>
              </w:rPr>
            </w:pPr>
            <w:r w:rsidRPr="00653FAE">
              <w:rPr>
                <w:rFonts w:ascii="Times New Roman" w:hAnsi="Times New Roman" w:cs="Times New Roman"/>
                <w:sz w:val="20"/>
              </w:rPr>
              <w:t>Gospodarski subjekt pogoj izkazuje s podpisom ESPD obrazca.</w:t>
            </w:r>
          </w:p>
        </w:tc>
      </w:tr>
      <w:tr w:rsidR="00D81723" w:rsidTr="00653FAE">
        <w:trPr>
          <w:trHeight w:val="274"/>
        </w:trPr>
        <w:tc>
          <w:tcPr>
            <w:tcW w:w="5244" w:type="dxa"/>
            <w:shd w:val="clear" w:color="auto" w:fill="F2F2F2"/>
          </w:tcPr>
          <w:p w:rsidR="00D81723" w:rsidRPr="00653FAE" w:rsidRDefault="00D81723" w:rsidP="00653FAE">
            <w:pPr>
              <w:jc w:val="both"/>
              <w:rPr>
                <w:b/>
                <w:i w:val="0"/>
                <w:sz w:val="20"/>
              </w:rPr>
            </w:pPr>
            <w:r w:rsidRPr="00653FAE">
              <w:rPr>
                <w:b/>
                <w:i w:val="0"/>
                <w:sz w:val="20"/>
              </w:rPr>
              <w:t>2. Gospodarski subjekt mora izkazovati, da na dan, ko poteče rok za oddajo ponudbe ni imel dospelih neporavnanih obveznosti.</w:t>
            </w:r>
          </w:p>
          <w:p w:rsidR="00D81723" w:rsidRPr="00653FAE" w:rsidRDefault="00D81723" w:rsidP="00653FAE">
            <w:pPr>
              <w:jc w:val="both"/>
              <w:rPr>
                <w:b/>
                <w:i w:val="0"/>
                <w:sz w:val="20"/>
              </w:rPr>
            </w:pPr>
            <w:r w:rsidRPr="00653FAE">
              <w:rPr>
                <w:i w:val="0"/>
                <w:sz w:val="20"/>
              </w:rPr>
              <w:t>V primeru skupne ponudbe mora pogoj izpolniti vsak izmed partnerjev</w:t>
            </w:r>
          </w:p>
        </w:tc>
        <w:tc>
          <w:tcPr>
            <w:tcW w:w="3969" w:type="dxa"/>
            <w:shd w:val="clear" w:color="auto" w:fill="auto"/>
            <w:vAlign w:val="center"/>
          </w:tcPr>
          <w:p w:rsidR="00D81723" w:rsidRPr="00653FAE" w:rsidRDefault="00D81723" w:rsidP="00653FAE">
            <w:pPr>
              <w:jc w:val="both"/>
              <w:rPr>
                <w:i w:val="0"/>
                <w:sz w:val="20"/>
              </w:rPr>
            </w:pPr>
            <w:r w:rsidRPr="00653FAE">
              <w:rPr>
                <w:i w:val="0"/>
                <w:sz w:val="20"/>
              </w:rPr>
              <w:t>DOKAZILO:</w:t>
            </w:r>
          </w:p>
          <w:p w:rsidR="00D81723" w:rsidRPr="00653FAE" w:rsidRDefault="00D81723" w:rsidP="00653FAE">
            <w:pPr>
              <w:jc w:val="both"/>
              <w:rPr>
                <w:i w:val="0"/>
                <w:sz w:val="20"/>
              </w:rPr>
            </w:pPr>
            <w:r w:rsidRPr="00653FAE">
              <w:rPr>
                <w:i w:val="0"/>
                <w:sz w:val="20"/>
              </w:rPr>
              <w:t>Gospodarski subjekt pogoj izkazuje s podpisom ESPD obrazca.</w:t>
            </w:r>
          </w:p>
        </w:tc>
      </w:tr>
      <w:tr w:rsidR="00D81723" w:rsidTr="00653FAE">
        <w:tc>
          <w:tcPr>
            <w:tcW w:w="5244" w:type="dxa"/>
            <w:shd w:val="clear" w:color="auto" w:fill="F2F2F2"/>
          </w:tcPr>
          <w:p w:rsidR="00BA2C12" w:rsidRPr="00066BBC" w:rsidRDefault="00D81723" w:rsidP="00653FAE">
            <w:pPr>
              <w:jc w:val="both"/>
              <w:rPr>
                <w:b/>
                <w:i w:val="0"/>
                <w:sz w:val="20"/>
              </w:rPr>
            </w:pPr>
            <w:r w:rsidRPr="00066BBC">
              <w:rPr>
                <w:b/>
                <w:i w:val="0"/>
                <w:sz w:val="20"/>
              </w:rPr>
              <w:t xml:space="preserve">4. </w:t>
            </w:r>
            <w:r w:rsidR="00BA2C12" w:rsidRPr="00066BBC">
              <w:rPr>
                <w:b/>
                <w:i w:val="0"/>
                <w:sz w:val="20"/>
              </w:rPr>
              <w:t xml:space="preserve">Ponudnik mora imenovati: </w:t>
            </w:r>
          </w:p>
          <w:p w:rsidR="00BA2C12" w:rsidRPr="00066BBC" w:rsidRDefault="00BA2C12" w:rsidP="00653FAE">
            <w:pPr>
              <w:ind w:left="284" w:hanging="284"/>
              <w:jc w:val="both"/>
              <w:rPr>
                <w:b/>
                <w:i w:val="0"/>
                <w:sz w:val="20"/>
              </w:rPr>
            </w:pPr>
            <w:bookmarkStart w:id="1" w:name="OLE_LINK3"/>
            <w:bookmarkStart w:id="2" w:name="OLE_LINK4"/>
            <w:r w:rsidRPr="00066BBC">
              <w:rPr>
                <w:b/>
                <w:i w:val="0"/>
                <w:sz w:val="20"/>
                <w:u w:val="single"/>
              </w:rPr>
              <w:t xml:space="preserve">- </w:t>
            </w:r>
            <w:r w:rsidR="0062797D" w:rsidRPr="00066BBC">
              <w:rPr>
                <w:b/>
                <w:i w:val="0"/>
                <w:sz w:val="20"/>
                <w:u w:val="single"/>
              </w:rPr>
              <w:t xml:space="preserve"> </w:t>
            </w:r>
            <w:r w:rsidRPr="00066BBC">
              <w:rPr>
                <w:b/>
                <w:i w:val="0"/>
                <w:sz w:val="20"/>
                <w:u w:val="single"/>
              </w:rPr>
              <w:t>odgovornega vodjo projekta</w:t>
            </w:r>
            <w:r w:rsidRPr="00066BBC">
              <w:rPr>
                <w:b/>
                <w:i w:val="0"/>
                <w:sz w:val="20"/>
              </w:rPr>
              <w:t>, ki v skladu s 45. členom ZGO-1 izpolnjuje pogoje za odgovornega projektanta za manj zahtevni objekt</w:t>
            </w:r>
            <w:r w:rsidRPr="00066BBC">
              <w:rPr>
                <w:b/>
                <w:i w:val="0"/>
                <w:color w:val="FF0000"/>
                <w:sz w:val="20"/>
              </w:rPr>
              <w:t xml:space="preserve"> </w:t>
            </w:r>
            <w:r w:rsidRPr="00066BBC">
              <w:rPr>
                <w:b/>
                <w:i w:val="0"/>
                <w:sz w:val="20"/>
              </w:rPr>
              <w:t xml:space="preserve">in je </w:t>
            </w:r>
            <w:r w:rsidR="0062797D" w:rsidRPr="00066BBC">
              <w:rPr>
                <w:b/>
                <w:i w:val="0"/>
                <w:sz w:val="20"/>
              </w:rPr>
              <w:t xml:space="preserve">bil </w:t>
            </w:r>
            <w:r w:rsidRPr="00066BBC">
              <w:rPr>
                <w:b/>
                <w:i w:val="0"/>
                <w:sz w:val="20"/>
              </w:rPr>
              <w:t xml:space="preserve">v obdobju od 1.1.2011 dalje </w:t>
            </w:r>
            <w:r w:rsidR="0062797D" w:rsidRPr="00066BBC">
              <w:rPr>
                <w:b/>
                <w:i w:val="0"/>
                <w:sz w:val="20"/>
              </w:rPr>
              <w:t xml:space="preserve">imenovan in je nastopal </w:t>
            </w:r>
            <w:r w:rsidRPr="00066BBC">
              <w:rPr>
                <w:b/>
                <w:i w:val="0"/>
                <w:sz w:val="20"/>
              </w:rPr>
              <w:t>kot odgovorni vodja projekta</w:t>
            </w:r>
            <w:r w:rsidR="002C5C6B">
              <w:rPr>
                <w:b/>
                <w:i w:val="0"/>
                <w:sz w:val="20"/>
              </w:rPr>
              <w:t xml:space="preserve"> (OVP)</w:t>
            </w:r>
            <w:r w:rsidRPr="00066BBC">
              <w:rPr>
                <w:b/>
                <w:i w:val="0"/>
                <w:sz w:val="20"/>
              </w:rPr>
              <w:t xml:space="preserve"> </w:t>
            </w:r>
            <w:r w:rsidR="0062797D" w:rsidRPr="00066BBC">
              <w:rPr>
                <w:b/>
                <w:i w:val="0"/>
                <w:sz w:val="20"/>
              </w:rPr>
              <w:t xml:space="preserve">pri </w:t>
            </w:r>
            <w:r w:rsidRPr="00066BBC">
              <w:rPr>
                <w:b/>
                <w:i w:val="0"/>
                <w:sz w:val="20"/>
              </w:rPr>
              <w:t>izdela</w:t>
            </w:r>
            <w:r w:rsidR="0062797D" w:rsidRPr="00066BBC">
              <w:rPr>
                <w:b/>
                <w:i w:val="0"/>
                <w:sz w:val="20"/>
              </w:rPr>
              <w:t>vi</w:t>
            </w:r>
            <w:r w:rsidRPr="00066BBC">
              <w:rPr>
                <w:b/>
                <w:i w:val="0"/>
                <w:sz w:val="20"/>
              </w:rPr>
              <w:t xml:space="preserve"> </w:t>
            </w:r>
            <w:r w:rsidR="00FA3A1D">
              <w:rPr>
                <w:b/>
                <w:i w:val="0"/>
                <w:sz w:val="20"/>
              </w:rPr>
              <w:t>dveh</w:t>
            </w:r>
            <w:r w:rsidR="00983D49" w:rsidRPr="00066BBC">
              <w:rPr>
                <w:b/>
                <w:i w:val="0"/>
                <w:sz w:val="20"/>
              </w:rPr>
              <w:t xml:space="preserve"> komplet</w:t>
            </w:r>
            <w:r w:rsidR="00FA3A1D">
              <w:rPr>
                <w:b/>
                <w:i w:val="0"/>
                <w:sz w:val="20"/>
              </w:rPr>
              <w:t>ov</w:t>
            </w:r>
            <w:r w:rsidRPr="00066BBC">
              <w:rPr>
                <w:b/>
                <w:i w:val="0"/>
                <w:sz w:val="20"/>
              </w:rPr>
              <w:t xml:space="preserve"> projektn</w:t>
            </w:r>
            <w:r w:rsidR="0062797D" w:rsidRPr="00066BBC">
              <w:rPr>
                <w:b/>
                <w:i w:val="0"/>
                <w:sz w:val="20"/>
              </w:rPr>
              <w:t>e</w:t>
            </w:r>
            <w:r w:rsidRPr="00066BBC">
              <w:rPr>
                <w:b/>
                <w:i w:val="0"/>
                <w:sz w:val="20"/>
              </w:rPr>
              <w:t xml:space="preserve"> </w:t>
            </w:r>
            <w:r w:rsidRPr="0027624B">
              <w:rPr>
                <w:b/>
                <w:i w:val="0"/>
                <w:sz w:val="20"/>
              </w:rPr>
              <w:t>dokumentacij</w:t>
            </w:r>
            <w:r w:rsidR="0062797D" w:rsidRPr="0027624B">
              <w:rPr>
                <w:b/>
                <w:i w:val="0"/>
                <w:sz w:val="20"/>
              </w:rPr>
              <w:t>e</w:t>
            </w:r>
            <w:r w:rsidRPr="0027624B">
              <w:rPr>
                <w:b/>
                <w:i w:val="0"/>
                <w:sz w:val="20"/>
              </w:rPr>
              <w:t xml:space="preserve"> (PGD</w:t>
            </w:r>
            <w:r w:rsidR="007702B1" w:rsidRPr="0027624B">
              <w:rPr>
                <w:b/>
                <w:i w:val="0"/>
                <w:sz w:val="20"/>
              </w:rPr>
              <w:t xml:space="preserve"> in</w:t>
            </w:r>
            <w:r w:rsidRPr="0027624B">
              <w:rPr>
                <w:b/>
                <w:i w:val="0"/>
                <w:sz w:val="20"/>
              </w:rPr>
              <w:t xml:space="preserve"> PZI)</w:t>
            </w:r>
            <w:r w:rsidRPr="0027624B">
              <w:t xml:space="preserve"> </w:t>
            </w:r>
            <w:r w:rsidRPr="0027624B">
              <w:rPr>
                <w:b/>
                <w:i w:val="0"/>
                <w:sz w:val="20"/>
              </w:rPr>
              <w:t xml:space="preserve">za </w:t>
            </w:r>
            <w:r w:rsidR="00FA3A1D" w:rsidRPr="0027624B">
              <w:rPr>
                <w:b/>
                <w:i w:val="0"/>
                <w:sz w:val="20"/>
              </w:rPr>
              <w:t>obnovo kulturnega spomenika v velikosti vsaj 400 m</w:t>
            </w:r>
            <w:r w:rsidR="00FA3A1D" w:rsidRPr="0027624B">
              <w:rPr>
                <w:b/>
                <w:i w:val="0"/>
                <w:sz w:val="20"/>
                <w:vertAlign w:val="superscript"/>
              </w:rPr>
              <w:t>2</w:t>
            </w:r>
            <w:r w:rsidR="000A483A" w:rsidRPr="0027624B">
              <w:rPr>
                <w:b/>
                <w:i w:val="0"/>
                <w:sz w:val="20"/>
              </w:rPr>
              <w:t xml:space="preserve"> </w:t>
            </w:r>
            <w:r w:rsidRPr="0027624B">
              <w:rPr>
                <w:b/>
                <w:i w:val="0"/>
                <w:sz w:val="20"/>
              </w:rPr>
              <w:t xml:space="preserve"> za posamezen objekt</w:t>
            </w:r>
            <w:r w:rsidR="009407D1" w:rsidRPr="0027624B">
              <w:rPr>
                <w:b/>
                <w:i w:val="0"/>
                <w:sz w:val="20"/>
              </w:rPr>
              <w:t xml:space="preserve"> ter znaša</w:t>
            </w:r>
            <w:r w:rsidR="00526E66" w:rsidRPr="0027624B">
              <w:rPr>
                <w:b/>
                <w:i w:val="0"/>
                <w:sz w:val="20"/>
              </w:rPr>
              <w:t xml:space="preserve"> </w:t>
            </w:r>
            <w:r w:rsidR="00B27FCC" w:rsidRPr="0027624B">
              <w:rPr>
                <w:b/>
                <w:i w:val="0"/>
                <w:sz w:val="20"/>
              </w:rPr>
              <w:t>vrednost izgrajenega objekta</w:t>
            </w:r>
            <w:r w:rsidR="009407D1" w:rsidRPr="0027624B">
              <w:rPr>
                <w:b/>
                <w:i w:val="0"/>
                <w:sz w:val="20"/>
              </w:rPr>
              <w:t xml:space="preserve"> vsaj 900.000</w:t>
            </w:r>
            <w:r w:rsidR="00EC5BE5" w:rsidRPr="0027624B">
              <w:rPr>
                <w:b/>
                <w:i w:val="0"/>
                <w:sz w:val="20"/>
              </w:rPr>
              <w:t>,00</w:t>
            </w:r>
            <w:r w:rsidR="009407D1" w:rsidRPr="0027624B">
              <w:rPr>
                <w:b/>
                <w:i w:val="0"/>
                <w:sz w:val="20"/>
              </w:rPr>
              <w:t xml:space="preserve"> EUR brez DDV</w:t>
            </w:r>
            <w:r w:rsidR="0062797D" w:rsidRPr="0027624B">
              <w:rPr>
                <w:b/>
                <w:i w:val="0"/>
                <w:sz w:val="20"/>
              </w:rPr>
              <w:t>.</w:t>
            </w:r>
          </w:p>
          <w:p w:rsidR="0062797D" w:rsidRPr="00066BBC" w:rsidRDefault="0062797D" w:rsidP="00653FAE">
            <w:pPr>
              <w:ind w:left="284" w:hanging="284"/>
              <w:jc w:val="both"/>
              <w:rPr>
                <w:b/>
                <w:i w:val="0"/>
                <w:sz w:val="20"/>
              </w:rPr>
            </w:pPr>
          </w:p>
          <w:p w:rsidR="00BA2C12" w:rsidRPr="00066BBC" w:rsidRDefault="00BA2C12" w:rsidP="00653FAE">
            <w:pPr>
              <w:pStyle w:val="Odstavekseznama"/>
              <w:ind w:left="340"/>
              <w:jc w:val="both"/>
              <w:rPr>
                <w:b/>
                <w:i w:val="0"/>
                <w:sz w:val="10"/>
                <w:szCs w:val="10"/>
              </w:rPr>
            </w:pPr>
          </w:p>
          <w:bookmarkEnd w:id="1"/>
          <w:bookmarkEnd w:id="2"/>
          <w:p w:rsidR="00BA2C12" w:rsidRPr="00201D03" w:rsidRDefault="00BA2C12" w:rsidP="00804D0C">
            <w:pPr>
              <w:pStyle w:val="Odstavekseznama"/>
              <w:numPr>
                <w:ilvl w:val="1"/>
                <w:numId w:val="4"/>
              </w:numPr>
              <w:jc w:val="both"/>
              <w:rPr>
                <w:b/>
                <w:i w:val="0"/>
                <w:sz w:val="20"/>
              </w:rPr>
            </w:pPr>
            <w:r w:rsidRPr="00201D03">
              <w:rPr>
                <w:b/>
                <w:i w:val="0"/>
                <w:sz w:val="20"/>
                <w:u w:val="single"/>
              </w:rPr>
              <w:t xml:space="preserve">odgovornega projektanta za </w:t>
            </w:r>
            <w:r w:rsidR="00EC5BE5">
              <w:rPr>
                <w:b/>
                <w:i w:val="0"/>
                <w:sz w:val="20"/>
                <w:u w:val="single"/>
              </w:rPr>
              <w:t>n</w:t>
            </w:r>
            <w:r w:rsidRPr="00201D03">
              <w:rPr>
                <w:b/>
                <w:i w:val="0"/>
                <w:sz w:val="20"/>
                <w:u w:val="single"/>
              </w:rPr>
              <w:t>ačrt gradbenih konstrukcij</w:t>
            </w:r>
            <w:r w:rsidRPr="00201D03">
              <w:rPr>
                <w:b/>
                <w:i w:val="0"/>
                <w:sz w:val="20"/>
              </w:rPr>
              <w:t xml:space="preserve">,  ki je v obdobju od 1.1.2011 dalje uspešno izdelal </w:t>
            </w:r>
            <w:r w:rsidR="0062797D" w:rsidRPr="001727DA">
              <w:rPr>
                <w:b/>
                <w:i w:val="0"/>
                <w:sz w:val="20"/>
                <w:u w:val="single"/>
              </w:rPr>
              <w:t>vsaj en</w:t>
            </w:r>
            <w:r w:rsidRPr="00F501FC">
              <w:rPr>
                <w:b/>
                <w:i w:val="0"/>
                <w:sz w:val="20"/>
                <w:u w:val="single"/>
              </w:rPr>
              <w:t xml:space="preserve"> načrt</w:t>
            </w:r>
            <w:r w:rsidRPr="002635FB">
              <w:rPr>
                <w:b/>
                <w:i w:val="0"/>
                <w:sz w:val="20"/>
              </w:rPr>
              <w:t xml:space="preserve"> gradbenih konstrukcij (PGD</w:t>
            </w:r>
            <w:r w:rsidR="007702B1" w:rsidRPr="008B1EF2">
              <w:rPr>
                <w:b/>
                <w:i w:val="0"/>
                <w:sz w:val="20"/>
              </w:rPr>
              <w:t xml:space="preserve"> in</w:t>
            </w:r>
            <w:r w:rsidRPr="00804D0C">
              <w:rPr>
                <w:b/>
                <w:i w:val="0"/>
                <w:sz w:val="20"/>
              </w:rPr>
              <w:t xml:space="preserve"> PZI) za </w:t>
            </w:r>
            <w:r w:rsidR="00201D03" w:rsidRPr="00804D0C">
              <w:rPr>
                <w:b/>
                <w:i w:val="0"/>
                <w:sz w:val="20"/>
              </w:rPr>
              <w:t xml:space="preserve">obnovo kulturnega spomenika </w:t>
            </w:r>
            <w:r w:rsidR="00201D03">
              <w:rPr>
                <w:b/>
                <w:i w:val="0"/>
                <w:sz w:val="20"/>
              </w:rPr>
              <w:t>v velikosti vsaj 400 m</w:t>
            </w:r>
            <w:r w:rsidR="00201D03" w:rsidRPr="00FA3A1D">
              <w:rPr>
                <w:b/>
                <w:i w:val="0"/>
                <w:sz w:val="20"/>
                <w:vertAlign w:val="superscript"/>
              </w:rPr>
              <w:t>2</w:t>
            </w:r>
          </w:p>
          <w:p w:rsidR="00BA2C12" w:rsidRPr="00066BBC" w:rsidRDefault="00BA2C12" w:rsidP="00653FAE">
            <w:pPr>
              <w:pStyle w:val="Odstavekseznama"/>
              <w:numPr>
                <w:ilvl w:val="1"/>
                <w:numId w:val="4"/>
              </w:numPr>
              <w:jc w:val="both"/>
              <w:rPr>
                <w:b/>
                <w:i w:val="0"/>
                <w:sz w:val="20"/>
              </w:rPr>
            </w:pPr>
            <w:r w:rsidRPr="00066BBC">
              <w:rPr>
                <w:b/>
                <w:i w:val="0"/>
                <w:sz w:val="20"/>
                <w:u w:val="single"/>
              </w:rPr>
              <w:t>odgovornega projektanta za načrt strojnih inštalacij</w:t>
            </w:r>
            <w:r w:rsidRPr="00066BBC">
              <w:rPr>
                <w:b/>
                <w:i w:val="0"/>
                <w:sz w:val="20"/>
              </w:rPr>
              <w:t xml:space="preserve">, ki </w:t>
            </w:r>
            <w:r w:rsidR="0062797D" w:rsidRPr="00066BBC">
              <w:rPr>
                <w:b/>
                <w:i w:val="0"/>
                <w:sz w:val="20"/>
              </w:rPr>
              <w:t>j</w:t>
            </w:r>
            <w:r w:rsidRPr="00066BBC">
              <w:rPr>
                <w:b/>
                <w:i w:val="0"/>
                <w:sz w:val="20"/>
              </w:rPr>
              <w:t>e v obdobju od 1.1.20</w:t>
            </w:r>
            <w:r w:rsidR="0062797D" w:rsidRPr="00066BBC">
              <w:rPr>
                <w:b/>
                <w:i w:val="0"/>
                <w:sz w:val="20"/>
              </w:rPr>
              <w:t>11</w:t>
            </w:r>
            <w:r w:rsidRPr="00066BBC">
              <w:rPr>
                <w:b/>
                <w:i w:val="0"/>
                <w:sz w:val="20"/>
              </w:rPr>
              <w:t xml:space="preserve"> dalje </w:t>
            </w:r>
            <w:r w:rsidR="0062797D" w:rsidRPr="00066BBC">
              <w:rPr>
                <w:b/>
                <w:i w:val="0"/>
                <w:sz w:val="20"/>
              </w:rPr>
              <w:t xml:space="preserve">uspešno izdelal </w:t>
            </w:r>
            <w:r w:rsidR="0062797D" w:rsidRPr="00066BBC">
              <w:rPr>
                <w:b/>
                <w:i w:val="0"/>
                <w:sz w:val="20"/>
                <w:u w:val="single"/>
              </w:rPr>
              <w:t>vsaj en</w:t>
            </w:r>
            <w:r w:rsidRPr="00066BBC">
              <w:rPr>
                <w:b/>
                <w:i w:val="0"/>
                <w:sz w:val="20"/>
              </w:rPr>
              <w:t xml:space="preserve"> </w:t>
            </w:r>
            <w:r w:rsidR="0062797D" w:rsidRPr="00066BBC">
              <w:rPr>
                <w:b/>
                <w:i w:val="0"/>
                <w:sz w:val="20"/>
              </w:rPr>
              <w:t xml:space="preserve"> </w:t>
            </w:r>
            <w:r w:rsidR="009C03BB" w:rsidRPr="00066BBC">
              <w:rPr>
                <w:b/>
                <w:i w:val="0"/>
                <w:sz w:val="20"/>
              </w:rPr>
              <w:t>n</w:t>
            </w:r>
            <w:r w:rsidR="0062797D" w:rsidRPr="00066BBC">
              <w:rPr>
                <w:b/>
                <w:i w:val="0"/>
                <w:sz w:val="20"/>
              </w:rPr>
              <w:t xml:space="preserve">ačrt strojnih inštalacij </w:t>
            </w:r>
            <w:r w:rsidR="009C03BB" w:rsidRPr="00066BBC">
              <w:rPr>
                <w:b/>
                <w:i w:val="0"/>
                <w:sz w:val="20"/>
              </w:rPr>
              <w:t xml:space="preserve"> PGD</w:t>
            </w:r>
            <w:r w:rsidR="007702B1">
              <w:rPr>
                <w:b/>
                <w:i w:val="0"/>
                <w:sz w:val="20"/>
              </w:rPr>
              <w:t xml:space="preserve"> in</w:t>
            </w:r>
            <w:r w:rsidR="009C03BB" w:rsidRPr="00066BBC">
              <w:rPr>
                <w:b/>
                <w:i w:val="0"/>
                <w:sz w:val="20"/>
              </w:rPr>
              <w:t xml:space="preserve"> PZI </w:t>
            </w:r>
            <w:r w:rsidR="0062797D" w:rsidRPr="00066BBC">
              <w:rPr>
                <w:b/>
                <w:i w:val="0"/>
                <w:sz w:val="20"/>
              </w:rPr>
              <w:t>za</w:t>
            </w:r>
            <w:r w:rsidR="00201D03">
              <w:rPr>
                <w:b/>
                <w:i w:val="0"/>
                <w:sz w:val="20"/>
              </w:rPr>
              <w:t xml:space="preserve"> </w:t>
            </w:r>
            <w:r w:rsidR="00201D03" w:rsidRPr="00EF1B61">
              <w:rPr>
                <w:b/>
                <w:i w:val="0"/>
                <w:sz w:val="20"/>
              </w:rPr>
              <w:t xml:space="preserve"> obnovo kulturnega spomenika </w:t>
            </w:r>
            <w:r w:rsidR="00201D03">
              <w:rPr>
                <w:b/>
                <w:i w:val="0"/>
                <w:sz w:val="20"/>
              </w:rPr>
              <w:t>v velikosti vsaj 400 m</w:t>
            </w:r>
            <w:r w:rsidR="00201D03" w:rsidRPr="00FA3A1D">
              <w:rPr>
                <w:b/>
                <w:i w:val="0"/>
                <w:sz w:val="20"/>
                <w:vertAlign w:val="superscript"/>
              </w:rPr>
              <w:t>2</w:t>
            </w:r>
            <w:r w:rsidR="0062797D" w:rsidRPr="00066BBC">
              <w:rPr>
                <w:b/>
                <w:i w:val="0"/>
                <w:sz w:val="20"/>
              </w:rPr>
              <w:t xml:space="preserve">. </w:t>
            </w:r>
          </w:p>
          <w:p w:rsidR="0062797D" w:rsidRPr="00066BBC" w:rsidRDefault="0062797D" w:rsidP="00653FAE">
            <w:pPr>
              <w:pStyle w:val="Odstavekseznama"/>
              <w:jc w:val="both"/>
              <w:rPr>
                <w:b/>
                <w:i w:val="0"/>
                <w:sz w:val="20"/>
              </w:rPr>
            </w:pPr>
          </w:p>
          <w:p w:rsidR="00BA2C12" w:rsidRPr="00066BBC" w:rsidRDefault="00BA2C12" w:rsidP="00653FAE">
            <w:pPr>
              <w:pStyle w:val="Odstavekseznama"/>
              <w:numPr>
                <w:ilvl w:val="1"/>
                <w:numId w:val="4"/>
              </w:numPr>
              <w:jc w:val="both"/>
              <w:rPr>
                <w:b/>
                <w:i w:val="0"/>
                <w:sz w:val="20"/>
              </w:rPr>
            </w:pPr>
            <w:r w:rsidRPr="00066BBC">
              <w:rPr>
                <w:b/>
                <w:i w:val="0"/>
                <w:sz w:val="20"/>
                <w:u w:val="single"/>
              </w:rPr>
              <w:t xml:space="preserve">odgovornega projektanta za načrt </w:t>
            </w:r>
            <w:r w:rsidR="0062797D" w:rsidRPr="00066BBC">
              <w:rPr>
                <w:b/>
                <w:i w:val="0"/>
                <w:sz w:val="20"/>
                <w:u w:val="single"/>
              </w:rPr>
              <w:t>elektroinštalacij</w:t>
            </w:r>
            <w:r w:rsidRPr="00066BBC">
              <w:rPr>
                <w:b/>
                <w:i w:val="0"/>
                <w:sz w:val="20"/>
              </w:rPr>
              <w:t>, ki je v obdobju od 1.1.20</w:t>
            </w:r>
            <w:r w:rsidR="0062797D" w:rsidRPr="00066BBC">
              <w:rPr>
                <w:b/>
                <w:i w:val="0"/>
                <w:sz w:val="20"/>
              </w:rPr>
              <w:t>11</w:t>
            </w:r>
            <w:r w:rsidRPr="00066BBC">
              <w:rPr>
                <w:b/>
                <w:i w:val="0"/>
                <w:sz w:val="20"/>
              </w:rPr>
              <w:t xml:space="preserve"> dalje uspešno izdelal</w:t>
            </w:r>
            <w:r w:rsidR="0062797D" w:rsidRPr="00066BBC">
              <w:rPr>
                <w:b/>
                <w:i w:val="0"/>
                <w:sz w:val="20"/>
              </w:rPr>
              <w:t xml:space="preserve"> </w:t>
            </w:r>
            <w:r w:rsidR="0062797D" w:rsidRPr="00066BBC">
              <w:rPr>
                <w:b/>
                <w:i w:val="0"/>
                <w:sz w:val="20"/>
                <w:u w:val="single"/>
              </w:rPr>
              <w:t>vsaj en</w:t>
            </w:r>
            <w:r w:rsidRPr="00066BBC">
              <w:rPr>
                <w:b/>
                <w:i w:val="0"/>
                <w:sz w:val="20"/>
                <w:u w:val="single"/>
              </w:rPr>
              <w:t xml:space="preserve"> načrt</w:t>
            </w:r>
            <w:r w:rsidR="009C03BB" w:rsidRPr="00066BBC">
              <w:rPr>
                <w:b/>
                <w:i w:val="0"/>
                <w:sz w:val="20"/>
              </w:rPr>
              <w:t xml:space="preserve"> elektroinštalacij</w:t>
            </w:r>
            <w:r w:rsidRPr="00066BBC">
              <w:rPr>
                <w:b/>
                <w:i w:val="0"/>
                <w:sz w:val="20"/>
              </w:rPr>
              <w:t xml:space="preserve"> (PGD</w:t>
            </w:r>
            <w:r w:rsidR="007702B1">
              <w:rPr>
                <w:b/>
                <w:i w:val="0"/>
                <w:sz w:val="20"/>
              </w:rPr>
              <w:t xml:space="preserve"> in</w:t>
            </w:r>
            <w:r w:rsidRPr="00066BBC">
              <w:rPr>
                <w:b/>
                <w:i w:val="0"/>
                <w:sz w:val="20"/>
              </w:rPr>
              <w:t xml:space="preserve"> PZI) za </w:t>
            </w:r>
            <w:r w:rsidR="00201D03" w:rsidRPr="00EF1B61">
              <w:rPr>
                <w:b/>
                <w:i w:val="0"/>
                <w:sz w:val="20"/>
              </w:rPr>
              <w:t xml:space="preserve"> obnovo kulturnega spomenika </w:t>
            </w:r>
            <w:r w:rsidR="00201D03">
              <w:rPr>
                <w:b/>
                <w:i w:val="0"/>
                <w:sz w:val="20"/>
              </w:rPr>
              <w:t>v velikosti vsaj 400 m</w:t>
            </w:r>
            <w:r w:rsidR="00201D03" w:rsidRPr="00FA3A1D">
              <w:rPr>
                <w:b/>
                <w:i w:val="0"/>
                <w:sz w:val="20"/>
                <w:vertAlign w:val="superscript"/>
              </w:rPr>
              <w:t>2</w:t>
            </w:r>
            <w:r w:rsidR="0062797D" w:rsidRPr="00066BBC">
              <w:rPr>
                <w:b/>
                <w:i w:val="0"/>
                <w:sz w:val="20"/>
              </w:rPr>
              <w:t>.</w:t>
            </w:r>
            <w:r w:rsidRPr="00066BBC">
              <w:rPr>
                <w:b/>
                <w:i w:val="0"/>
                <w:sz w:val="20"/>
              </w:rPr>
              <w:t xml:space="preserve"> </w:t>
            </w:r>
          </w:p>
          <w:p w:rsidR="00BA2C12" w:rsidRPr="00066BBC" w:rsidRDefault="00BA2C12" w:rsidP="00653FAE">
            <w:pPr>
              <w:pStyle w:val="Odstavekseznama"/>
              <w:rPr>
                <w:b/>
                <w:i w:val="0"/>
                <w:sz w:val="20"/>
              </w:rPr>
            </w:pPr>
          </w:p>
          <w:p w:rsidR="00BA2C12" w:rsidRPr="00066BBC" w:rsidRDefault="00BA2C12" w:rsidP="00653FAE">
            <w:pPr>
              <w:pStyle w:val="Odstavekseznama"/>
              <w:ind w:left="340"/>
              <w:jc w:val="both"/>
              <w:rPr>
                <w:b/>
                <w:i w:val="0"/>
                <w:sz w:val="20"/>
              </w:rPr>
            </w:pPr>
          </w:p>
          <w:p w:rsidR="00BA2C12" w:rsidRPr="00066BBC" w:rsidRDefault="00BA2C12" w:rsidP="00653FAE">
            <w:pPr>
              <w:jc w:val="both"/>
              <w:rPr>
                <w:b/>
                <w:i w:val="0"/>
                <w:sz w:val="20"/>
              </w:rPr>
            </w:pPr>
            <w:r w:rsidRPr="00066BBC">
              <w:rPr>
                <w:b/>
                <w:i w:val="0"/>
                <w:sz w:val="20"/>
              </w:rPr>
              <w:t>Vsi imenovani odgovorni projektanti za posamezne načrte morajo izpolnjevati pogoje v skladu z Zakonom o graditvi objektov.</w:t>
            </w:r>
          </w:p>
          <w:p w:rsidR="0062797D" w:rsidRPr="00653FAE" w:rsidRDefault="0062797D" w:rsidP="00653FAE">
            <w:pPr>
              <w:jc w:val="both"/>
              <w:rPr>
                <w:b/>
                <w:i w:val="0"/>
                <w:sz w:val="20"/>
                <w:highlight w:val="yellow"/>
              </w:rPr>
            </w:pPr>
          </w:p>
          <w:p w:rsidR="0062797D" w:rsidRPr="00653FAE" w:rsidRDefault="0062797D" w:rsidP="00653FAE">
            <w:pPr>
              <w:jc w:val="both"/>
              <w:rPr>
                <w:b/>
                <w:i w:val="0"/>
                <w:sz w:val="20"/>
                <w:highlight w:val="yellow"/>
              </w:rPr>
            </w:pPr>
            <w:r w:rsidRPr="00653FAE">
              <w:rPr>
                <w:b/>
                <w:i w:val="0"/>
                <w:sz w:val="20"/>
              </w:rPr>
              <w:t xml:space="preserve">Izbrani ponudnik bo zavezan, da bo prevzeti posel dejansko opravljal s kadrovsko zasedbo, ki jo bo v fazi podaje ponudbe navedel in bo z njo izpolnjeval referenčni pogoj v točki 4 in bo z isto kadrovsko zasedbo nastopal </w:t>
            </w:r>
            <w:r w:rsidR="009407D1">
              <w:rPr>
                <w:b/>
                <w:i w:val="0"/>
                <w:sz w:val="20"/>
              </w:rPr>
              <w:t xml:space="preserve">tudi </w:t>
            </w:r>
            <w:r w:rsidRPr="00653FAE">
              <w:rPr>
                <w:b/>
                <w:i w:val="0"/>
                <w:sz w:val="20"/>
              </w:rPr>
              <w:t>pri dokazovanju tehnične in izvedbene usposobljenosti (poglavje: IV te razpisne dokumentacije).</w:t>
            </w:r>
          </w:p>
          <w:p w:rsidR="00BA2C12" w:rsidRPr="00653FAE" w:rsidRDefault="00BA2C12" w:rsidP="00653FAE">
            <w:pPr>
              <w:jc w:val="both"/>
              <w:rPr>
                <w:b/>
                <w:i w:val="0"/>
                <w:sz w:val="20"/>
                <w:highlight w:val="yellow"/>
              </w:rPr>
            </w:pPr>
          </w:p>
          <w:p w:rsidR="00D81723" w:rsidRPr="00653FAE" w:rsidRDefault="00D81723" w:rsidP="00653FAE">
            <w:pPr>
              <w:jc w:val="both"/>
              <w:rPr>
                <w:i w:val="0"/>
                <w:sz w:val="10"/>
                <w:szCs w:val="10"/>
              </w:rPr>
            </w:pPr>
          </w:p>
          <w:p w:rsidR="00D81723" w:rsidRPr="00653FAE" w:rsidRDefault="00D81723" w:rsidP="00E50F4E">
            <w:pPr>
              <w:jc w:val="both"/>
              <w:rPr>
                <w:b/>
                <w:i w:val="0"/>
                <w:sz w:val="20"/>
              </w:rPr>
            </w:pPr>
            <w:r w:rsidRPr="00653FAE">
              <w:rPr>
                <w:i w:val="0"/>
                <w:sz w:val="20"/>
              </w:rPr>
              <w:t>Naročnik si pridržuje pravico, da navedbe preveri ter zahteva</w:t>
            </w:r>
            <w:r w:rsidR="00EC5BE5">
              <w:rPr>
                <w:i w:val="0"/>
                <w:sz w:val="20"/>
              </w:rPr>
              <w:t xml:space="preserve"> dokazila.</w:t>
            </w:r>
            <w:r w:rsidRPr="00653FAE">
              <w:rPr>
                <w:i w:val="0"/>
                <w:sz w:val="20"/>
              </w:rPr>
              <w:t xml:space="preserve"> </w:t>
            </w:r>
          </w:p>
        </w:tc>
        <w:tc>
          <w:tcPr>
            <w:tcW w:w="3969" w:type="dxa"/>
            <w:shd w:val="clear" w:color="auto" w:fill="auto"/>
            <w:vAlign w:val="center"/>
          </w:tcPr>
          <w:p w:rsidR="00D81723" w:rsidRPr="00653FAE" w:rsidRDefault="00D81723" w:rsidP="00653FAE">
            <w:pPr>
              <w:rPr>
                <w:i w:val="0"/>
                <w:sz w:val="20"/>
              </w:rPr>
            </w:pPr>
            <w:r w:rsidRPr="00653FAE">
              <w:rPr>
                <w:i w:val="0"/>
                <w:sz w:val="20"/>
              </w:rPr>
              <w:lastRenderedPageBreak/>
              <w:t>DOKAZILO:</w:t>
            </w:r>
          </w:p>
          <w:p w:rsidR="00D81723" w:rsidRPr="00653FAE" w:rsidRDefault="00D81723" w:rsidP="000B6513">
            <w:pPr>
              <w:jc w:val="both"/>
              <w:rPr>
                <w:i w:val="0"/>
                <w:sz w:val="20"/>
                <w:highlight w:val="yellow"/>
              </w:rPr>
            </w:pPr>
            <w:r w:rsidRPr="00653FAE">
              <w:rPr>
                <w:i w:val="0"/>
                <w:sz w:val="20"/>
              </w:rPr>
              <w:t xml:space="preserve">Gospodarski subjekt pogoj izkazuje s podpisom ESPD obrazca in predložitvijo seznama kadrov (priloga </w:t>
            </w:r>
            <w:r w:rsidR="000B6513">
              <w:rPr>
                <w:i w:val="0"/>
                <w:sz w:val="20"/>
              </w:rPr>
              <w:t>5</w:t>
            </w:r>
            <w:r w:rsidRPr="00653FAE">
              <w:rPr>
                <w:i w:val="0"/>
                <w:sz w:val="20"/>
              </w:rPr>
              <w:t>).</w:t>
            </w:r>
          </w:p>
        </w:tc>
      </w:tr>
      <w:tr w:rsidR="00D81723" w:rsidTr="00653FAE">
        <w:tc>
          <w:tcPr>
            <w:tcW w:w="5244" w:type="dxa"/>
            <w:shd w:val="clear" w:color="auto" w:fill="F2F2F2"/>
          </w:tcPr>
          <w:p w:rsidR="00D81723" w:rsidRPr="00653FAE" w:rsidRDefault="00DB2939" w:rsidP="00653FAE">
            <w:pPr>
              <w:jc w:val="both"/>
              <w:rPr>
                <w:b/>
                <w:color w:val="000000"/>
                <w:sz w:val="20"/>
                <w:highlight w:val="yellow"/>
              </w:rPr>
            </w:pPr>
            <w:r>
              <w:rPr>
                <w:b/>
                <w:i w:val="0"/>
                <w:sz w:val="20"/>
              </w:rPr>
              <w:t>3</w:t>
            </w:r>
            <w:r w:rsidR="00637619" w:rsidRPr="00066BBC">
              <w:rPr>
                <w:b/>
                <w:i w:val="0"/>
                <w:sz w:val="20"/>
              </w:rPr>
              <w:t>.</w:t>
            </w:r>
            <w:r w:rsidR="00D81723" w:rsidRPr="00066BBC">
              <w:rPr>
                <w:b/>
                <w:i w:val="0"/>
                <w:sz w:val="20"/>
              </w:rPr>
              <w:t xml:space="preserve"> </w:t>
            </w:r>
            <w:r w:rsidR="00D81723" w:rsidRPr="00066BBC">
              <w:rPr>
                <w:b/>
                <w:i w:val="0"/>
                <w:color w:val="000000"/>
                <w:sz w:val="20"/>
              </w:rPr>
              <w:t xml:space="preserve">Izvajalec mora imeti ves čas svojega poslovanja zavarovano svojo </w:t>
            </w:r>
            <w:r w:rsidR="009715B8" w:rsidRPr="00066BBC">
              <w:rPr>
                <w:b/>
                <w:i w:val="0"/>
                <w:color w:val="000000"/>
                <w:sz w:val="20"/>
              </w:rPr>
              <w:t xml:space="preserve">projektantsko </w:t>
            </w:r>
            <w:r w:rsidR="00D81723" w:rsidRPr="00066BBC">
              <w:rPr>
                <w:b/>
                <w:i w:val="0"/>
                <w:color w:val="000000"/>
                <w:sz w:val="20"/>
              </w:rPr>
              <w:t xml:space="preserve">odgovornost za škodo, ki bi utegnila nastati naročniku in tretjim osebam v zvezi z opravljanjem njegove dejavnosti, najmanj v višini </w:t>
            </w:r>
            <w:r w:rsidR="004A476F" w:rsidRPr="00066BBC">
              <w:rPr>
                <w:b/>
                <w:i w:val="0"/>
                <w:sz w:val="20"/>
              </w:rPr>
              <w:t>100.000</w:t>
            </w:r>
            <w:r w:rsidR="00B442A2" w:rsidRPr="00066BBC">
              <w:rPr>
                <w:b/>
                <w:i w:val="0"/>
                <w:color w:val="000000"/>
                <w:sz w:val="20"/>
              </w:rPr>
              <w:t xml:space="preserve"> </w:t>
            </w:r>
            <w:r w:rsidR="00D81723" w:rsidRPr="00066BBC">
              <w:rPr>
                <w:b/>
                <w:i w:val="0"/>
                <w:color w:val="000000"/>
                <w:sz w:val="20"/>
              </w:rPr>
              <w:t xml:space="preserve"> EUR, in pred začetkom izvajanja pogodbenih storitev predložiti naročniku fotokopijo zavarovalne police in potrdila o plačilu zavarovalne premije</w:t>
            </w:r>
            <w:r w:rsidR="00D81723" w:rsidRPr="00066BBC">
              <w:rPr>
                <w:b/>
                <w:color w:val="000000"/>
                <w:sz w:val="20"/>
              </w:rPr>
              <w:t>.</w:t>
            </w:r>
          </w:p>
          <w:p w:rsidR="00D81723" w:rsidRPr="00653FAE" w:rsidRDefault="00D81723" w:rsidP="008D53D9">
            <w:pPr>
              <w:jc w:val="both"/>
              <w:rPr>
                <w:i w:val="0"/>
                <w:sz w:val="20"/>
              </w:rPr>
            </w:pPr>
            <w:r w:rsidRPr="00066BBC">
              <w:rPr>
                <w:i w:val="0"/>
                <w:sz w:val="20"/>
              </w:rPr>
              <w:t xml:space="preserve">V primeru skupne ponudbe pogoj </w:t>
            </w:r>
            <w:r w:rsidR="008D53D9">
              <w:rPr>
                <w:i w:val="0"/>
                <w:sz w:val="20"/>
              </w:rPr>
              <w:t xml:space="preserve">lahko skupni ponudniki izpolnjujejo kumulativno. </w:t>
            </w:r>
          </w:p>
        </w:tc>
        <w:tc>
          <w:tcPr>
            <w:tcW w:w="3969" w:type="dxa"/>
            <w:shd w:val="clear" w:color="auto" w:fill="auto"/>
            <w:vAlign w:val="center"/>
          </w:tcPr>
          <w:p w:rsidR="00D81723" w:rsidRPr="00653FAE" w:rsidRDefault="00D81723" w:rsidP="00653FAE">
            <w:pPr>
              <w:rPr>
                <w:i w:val="0"/>
                <w:sz w:val="20"/>
              </w:rPr>
            </w:pPr>
            <w:r w:rsidRPr="00653FAE">
              <w:rPr>
                <w:i w:val="0"/>
                <w:sz w:val="20"/>
              </w:rPr>
              <w:t>DOKAZILO:</w:t>
            </w:r>
          </w:p>
          <w:p w:rsidR="00D81723" w:rsidRPr="00653FAE" w:rsidRDefault="00D81723" w:rsidP="00653FAE">
            <w:pPr>
              <w:jc w:val="both"/>
              <w:rPr>
                <w:i w:val="0"/>
                <w:sz w:val="20"/>
              </w:rPr>
            </w:pPr>
            <w:r w:rsidRPr="00653FAE">
              <w:rPr>
                <w:i w:val="0"/>
                <w:sz w:val="20"/>
              </w:rPr>
              <w:t>Gospodarski subjekt pogoj izkazuje s podpisom ESPD obrazca.</w:t>
            </w:r>
          </w:p>
        </w:tc>
      </w:tr>
      <w:tr w:rsidR="00D81723" w:rsidTr="00653FAE">
        <w:tc>
          <w:tcPr>
            <w:tcW w:w="5244" w:type="dxa"/>
            <w:shd w:val="clear" w:color="auto" w:fill="F2F2F2"/>
            <w:vAlign w:val="center"/>
          </w:tcPr>
          <w:p w:rsidR="00D81723" w:rsidRPr="00653FAE" w:rsidRDefault="00DB2939" w:rsidP="002743F7">
            <w:pPr>
              <w:jc w:val="both"/>
              <w:rPr>
                <w:b/>
                <w:i w:val="0"/>
                <w:sz w:val="20"/>
              </w:rPr>
            </w:pPr>
            <w:r>
              <w:rPr>
                <w:b/>
                <w:i w:val="0"/>
                <w:sz w:val="20"/>
                <w:shd w:val="clear" w:color="auto" w:fill="F2F2F2"/>
              </w:rPr>
              <w:t>4</w:t>
            </w:r>
            <w:r w:rsidR="00D81723" w:rsidRPr="00653FAE">
              <w:rPr>
                <w:b/>
                <w:i w:val="0"/>
                <w:sz w:val="20"/>
                <w:shd w:val="clear" w:color="auto" w:fill="F2F2F2"/>
              </w:rPr>
              <w:t xml:space="preserve">. Gospodarski subjekt bo vsa razpisana dela za predmetno javno naročilo izvedel v roku, ki je določen v vzorcu pogodbe (priloga </w:t>
            </w:r>
            <w:r w:rsidR="002743F7">
              <w:rPr>
                <w:b/>
                <w:i w:val="0"/>
                <w:sz w:val="20"/>
                <w:shd w:val="clear" w:color="auto" w:fill="F2F2F2"/>
              </w:rPr>
              <w:t>C</w:t>
            </w:r>
            <w:r w:rsidR="00D81723" w:rsidRPr="00653FAE">
              <w:rPr>
                <w:b/>
                <w:i w:val="0"/>
                <w:sz w:val="20"/>
                <w:shd w:val="clear" w:color="auto" w:fill="F2F2F2"/>
              </w:rPr>
              <w:t>)</w:t>
            </w:r>
            <w:r w:rsidR="00D81723" w:rsidRPr="00653FAE">
              <w:rPr>
                <w:b/>
                <w:i w:val="0"/>
                <w:sz w:val="20"/>
              </w:rPr>
              <w:t>.</w:t>
            </w:r>
          </w:p>
        </w:tc>
        <w:tc>
          <w:tcPr>
            <w:tcW w:w="3969" w:type="dxa"/>
            <w:shd w:val="clear" w:color="auto" w:fill="auto"/>
          </w:tcPr>
          <w:p w:rsidR="00D81723" w:rsidRPr="00653FAE" w:rsidRDefault="00D81723" w:rsidP="00653FAE">
            <w:pPr>
              <w:jc w:val="both"/>
              <w:rPr>
                <w:i w:val="0"/>
                <w:sz w:val="20"/>
              </w:rPr>
            </w:pPr>
            <w:r w:rsidRPr="00653FAE">
              <w:rPr>
                <w:i w:val="0"/>
                <w:sz w:val="20"/>
              </w:rPr>
              <w:t>DOKAZILO:</w:t>
            </w:r>
          </w:p>
          <w:p w:rsidR="00D81723" w:rsidRPr="00653FAE" w:rsidRDefault="00D81723" w:rsidP="00653FAE">
            <w:pPr>
              <w:pStyle w:val="Default"/>
              <w:jc w:val="both"/>
              <w:rPr>
                <w:rFonts w:ascii="Times New Roman" w:hAnsi="Times New Roman" w:cs="Times New Roman"/>
                <w:sz w:val="20"/>
                <w:szCs w:val="20"/>
                <w:highlight w:val="yellow"/>
              </w:rPr>
            </w:pPr>
            <w:r w:rsidRPr="00653FAE">
              <w:rPr>
                <w:rFonts w:ascii="Times New Roman" w:hAnsi="Times New Roman" w:cs="Times New Roman"/>
                <w:sz w:val="20"/>
              </w:rPr>
              <w:t>Gospodarski subjekt pogoj izkazuje s podpisom ESPD obrazca.</w:t>
            </w:r>
          </w:p>
        </w:tc>
      </w:tr>
    </w:tbl>
    <w:p w:rsidR="002C7C41" w:rsidRDefault="002C7C41" w:rsidP="0071791E">
      <w:pPr>
        <w:pStyle w:val="Glava"/>
        <w:tabs>
          <w:tab w:val="clear" w:pos="4536"/>
          <w:tab w:val="clear" w:pos="9072"/>
        </w:tabs>
        <w:jc w:val="both"/>
        <w:rPr>
          <w:i w:val="0"/>
          <w:sz w:val="22"/>
          <w:szCs w:val="22"/>
        </w:rPr>
      </w:pPr>
    </w:p>
    <w:p w:rsidR="00ED0823" w:rsidRPr="0079325B" w:rsidRDefault="00ED0823" w:rsidP="0071791E">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rPr>
          <w:rFonts w:ascii="Times New Roman" w:hAnsi="Times New Roman" w:cs="Times New Roman"/>
          <w:sz w:val="22"/>
        </w:rPr>
      </w:pPr>
      <w:r w:rsidRPr="0079325B">
        <w:rPr>
          <w:rFonts w:ascii="Times New Roman" w:hAnsi="Times New Roman" w:cs="Times New Roman"/>
          <w:sz w:val="22"/>
        </w:rPr>
        <w:t>IV. MERILO</w:t>
      </w:r>
    </w:p>
    <w:p w:rsidR="00ED0823" w:rsidRPr="002C6A1E" w:rsidRDefault="00ED0823" w:rsidP="0071791E">
      <w:pPr>
        <w:pStyle w:val="Glava"/>
        <w:tabs>
          <w:tab w:val="clear" w:pos="4536"/>
          <w:tab w:val="clear" w:pos="9072"/>
        </w:tabs>
        <w:jc w:val="both"/>
        <w:rPr>
          <w:i w:val="0"/>
          <w:sz w:val="16"/>
          <w:szCs w:val="16"/>
        </w:rPr>
      </w:pPr>
    </w:p>
    <w:p w:rsidR="00637619" w:rsidRDefault="00021912" w:rsidP="0071791E">
      <w:pPr>
        <w:jc w:val="both"/>
        <w:rPr>
          <w:i w:val="0"/>
          <w:sz w:val="22"/>
          <w:szCs w:val="22"/>
        </w:rPr>
      </w:pPr>
      <w:r w:rsidRPr="00641F5F">
        <w:rPr>
          <w:i w:val="0"/>
          <w:sz w:val="22"/>
          <w:szCs w:val="22"/>
        </w:rPr>
        <w:t xml:space="preserve">Merilo za </w:t>
      </w:r>
      <w:r>
        <w:rPr>
          <w:i w:val="0"/>
          <w:sz w:val="22"/>
          <w:szCs w:val="22"/>
        </w:rPr>
        <w:t>oddajo javnega naročila</w:t>
      </w:r>
      <w:r w:rsidRPr="00641F5F">
        <w:rPr>
          <w:i w:val="0"/>
          <w:sz w:val="22"/>
          <w:szCs w:val="22"/>
        </w:rPr>
        <w:t xml:space="preserve"> je </w:t>
      </w:r>
      <w:r w:rsidRPr="00641F5F">
        <w:rPr>
          <w:b/>
          <w:i w:val="0"/>
          <w:sz w:val="22"/>
          <w:szCs w:val="22"/>
        </w:rPr>
        <w:t>ekonomsko najugodnejša ponudba</w:t>
      </w:r>
      <w:r>
        <w:rPr>
          <w:i w:val="0"/>
          <w:sz w:val="22"/>
          <w:szCs w:val="22"/>
        </w:rPr>
        <w:t>, ki se določi na podlagi cene</w:t>
      </w:r>
      <w:r w:rsidR="00637619">
        <w:rPr>
          <w:i w:val="0"/>
          <w:sz w:val="22"/>
          <w:szCs w:val="22"/>
        </w:rPr>
        <w:t xml:space="preserve"> in</w:t>
      </w:r>
      <w:r w:rsidR="00441C9A">
        <w:rPr>
          <w:i w:val="0"/>
          <w:sz w:val="22"/>
          <w:szCs w:val="22"/>
        </w:rPr>
        <w:t xml:space="preserve"> naslednjih meril:</w:t>
      </w:r>
    </w:p>
    <w:p w:rsidR="00637619" w:rsidRDefault="00637619" w:rsidP="0071791E">
      <w:pPr>
        <w:jc w:val="both"/>
        <w:rPr>
          <w:i w:val="0"/>
          <w:sz w:val="22"/>
          <w:szCs w:val="22"/>
        </w:rPr>
      </w:pPr>
    </w:p>
    <w:p w:rsidR="00232195" w:rsidRPr="009407D1" w:rsidRDefault="00232195" w:rsidP="00232195">
      <w:pPr>
        <w:jc w:val="both"/>
        <w:rPr>
          <w:i w:val="0"/>
          <w:sz w:val="22"/>
          <w:szCs w:val="22"/>
        </w:rPr>
      </w:pPr>
      <w:r w:rsidRPr="009407D1">
        <w:rPr>
          <w:i w:val="0"/>
          <w:sz w:val="22"/>
          <w:szCs w:val="22"/>
        </w:rPr>
        <w:t xml:space="preserve">Merilo za izbiro je najvišje število doseženih točk glede na postavljena merila: </w:t>
      </w:r>
    </w:p>
    <w:p w:rsidR="00232195" w:rsidRPr="009407D1" w:rsidRDefault="00232195" w:rsidP="00232195">
      <w:pPr>
        <w:jc w:val="both"/>
        <w:rPr>
          <w:i w:val="0"/>
          <w:sz w:val="22"/>
          <w:szCs w:val="22"/>
        </w:rPr>
      </w:pPr>
    </w:p>
    <w:p w:rsidR="00232195" w:rsidRPr="009407D1" w:rsidRDefault="00232195" w:rsidP="00280750">
      <w:pPr>
        <w:pStyle w:val="Zoran2"/>
        <w:numPr>
          <w:ilvl w:val="0"/>
          <w:numId w:val="22"/>
        </w:numPr>
        <w:ind w:left="0" w:firstLine="0"/>
        <w:rPr>
          <w:rFonts w:ascii="Times New Roman" w:hAnsi="Times New Roman" w:cs="Times New Roman"/>
          <w:b w:val="0"/>
        </w:rPr>
      </w:pPr>
      <w:r w:rsidRPr="009407D1">
        <w:rPr>
          <w:rFonts w:ascii="Times New Roman" w:hAnsi="Times New Roman" w:cs="Times New Roman"/>
          <w:b w:val="0"/>
        </w:rPr>
        <w:t xml:space="preserve"> Merilo: cena –</w:t>
      </w:r>
      <w:r w:rsidR="00C6087B">
        <w:rPr>
          <w:rFonts w:ascii="Times New Roman" w:hAnsi="Times New Roman" w:cs="Times New Roman"/>
          <w:b w:val="0"/>
        </w:rPr>
        <w:t xml:space="preserve"> </w:t>
      </w:r>
      <w:r w:rsidR="005F1068">
        <w:rPr>
          <w:rFonts w:ascii="Times New Roman" w:hAnsi="Times New Roman" w:cs="Times New Roman"/>
          <w:b w:val="0"/>
        </w:rPr>
        <w:t>50</w:t>
      </w:r>
      <w:r w:rsidRPr="009407D1">
        <w:rPr>
          <w:rFonts w:ascii="Times New Roman" w:hAnsi="Times New Roman" w:cs="Times New Roman"/>
          <w:b w:val="0"/>
        </w:rPr>
        <w:t>%</w:t>
      </w:r>
      <w:r w:rsidR="00A00D6A">
        <w:rPr>
          <w:rFonts w:ascii="Times New Roman" w:hAnsi="Times New Roman" w:cs="Times New Roman"/>
          <w:b w:val="0"/>
        </w:rPr>
        <w:t xml:space="preserve"> oziroma maksimalno 32 točk</w:t>
      </w:r>
    </w:p>
    <w:p w:rsidR="00232195" w:rsidRPr="00664255" w:rsidRDefault="00232195" w:rsidP="006A7C1F">
      <w:pPr>
        <w:pStyle w:val="Zoran2"/>
        <w:numPr>
          <w:ilvl w:val="0"/>
          <w:numId w:val="22"/>
        </w:numPr>
        <w:tabs>
          <w:tab w:val="clear" w:pos="340"/>
          <w:tab w:val="num" w:pos="426"/>
        </w:tabs>
        <w:ind w:left="0" w:firstLine="0"/>
        <w:rPr>
          <w:rFonts w:ascii="Times New Roman" w:hAnsi="Times New Roman" w:cs="Times New Roman"/>
          <w:b w:val="0"/>
          <w:u w:val="single"/>
        </w:rPr>
      </w:pPr>
      <w:r w:rsidRPr="00664255">
        <w:rPr>
          <w:rFonts w:ascii="Times New Roman" w:hAnsi="Times New Roman" w:cs="Times New Roman"/>
          <w:b w:val="0"/>
          <w:u w:val="single"/>
        </w:rPr>
        <w:t xml:space="preserve">Merilo: </w:t>
      </w:r>
      <w:r w:rsidR="00CD1F6E" w:rsidRPr="00664255">
        <w:rPr>
          <w:rFonts w:ascii="Times New Roman" w:hAnsi="Times New Roman" w:cs="Times New Roman"/>
          <w:b w:val="0"/>
          <w:u w:val="single"/>
        </w:rPr>
        <w:t>kadrovske reference</w:t>
      </w:r>
      <w:r w:rsidRPr="00664255">
        <w:rPr>
          <w:rFonts w:ascii="Times New Roman" w:hAnsi="Times New Roman" w:cs="Times New Roman"/>
          <w:b w:val="0"/>
          <w:u w:val="single"/>
        </w:rPr>
        <w:t xml:space="preserve"> – </w:t>
      </w:r>
      <w:r w:rsidR="005F1068" w:rsidRPr="00664255">
        <w:rPr>
          <w:rFonts w:ascii="Times New Roman" w:hAnsi="Times New Roman" w:cs="Times New Roman"/>
          <w:b w:val="0"/>
          <w:u w:val="single"/>
        </w:rPr>
        <w:t>50</w:t>
      </w:r>
      <w:r w:rsidRPr="00664255">
        <w:rPr>
          <w:rFonts w:ascii="Times New Roman" w:hAnsi="Times New Roman" w:cs="Times New Roman"/>
          <w:b w:val="0"/>
          <w:u w:val="single"/>
        </w:rPr>
        <w:t xml:space="preserve">% </w:t>
      </w:r>
      <w:r w:rsidR="00A00D6A" w:rsidRPr="00664255">
        <w:rPr>
          <w:rFonts w:ascii="Times New Roman" w:hAnsi="Times New Roman" w:cs="Times New Roman"/>
          <w:b w:val="0"/>
          <w:u w:val="single"/>
        </w:rPr>
        <w:t>oziroma maksimalno 32 točk</w:t>
      </w:r>
    </w:p>
    <w:p w:rsidR="006A7C1F" w:rsidRDefault="006A7C1F" w:rsidP="00232195">
      <w:pPr>
        <w:jc w:val="both"/>
        <w:rPr>
          <w:i w:val="0"/>
          <w:sz w:val="16"/>
          <w:szCs w:val="16"/>
        </w:rPr>
      </w:pPr>
    </w:p>
    <w:p w:rsidR="00232195" w:rsidRPr="006A7C1F" w:rsidRDefault="006A7C1F" w:rsidP="00232195">
      <w:pPr>
        <w:jc w:val="both"/>
        <w:rPr>
          <w:i w:val="0"/>
          <w:sz w:val="22"/>
          <w:szCs w:val="22"/>
        </w:rPr>
      </w:pPr>
      <w:r w:rsidRPr="006A7C1F">
        <w:rPr>
          <w:i w:val="0"/>
          <w:sz w:val="22"/>
          <w:szCs w:val="22"/>
        </w:rPr>
        <w:t>Skupaj: merilo cena in kadrovske reference – 100% oziroma 64 točk</w:t>
      </w:r>
    </w:p>
    <w:p w:rsidR="006A7C1F" w:rsidRPr="009407D1" w:rsidRDefault="006A7C1F" w:rsidP="00232195">
      <w:pPr>
        <w:jc w:val="both"/>
        <w:rPr>
          <w:i w:val="0"/>
          <w:sz w:val="16"/>
          <w:szCs w:val="16"/>
        </w:rPr>
      </w:pPr>
    </w:p>
    <w:p w:rsidR="00232195" w:rsidRPr="009407D1" w:rsidRDefault="00232195" w:rsidP="00232195">
      <w:pPr>
        <w:jc w:val="both"/>
        <w:rPr>
          <w:i w:val="0"/>
          <w:sz w:val="22"/>
          <w:szCs w:val="22"/>
        </w:rPr>
      </w:pPr>
      <w:r w:rsidRPr="009407D1">
        <w:rPr>
          <w:i w:val="0"/>
          <w:sz w:val="22"/>
          <w:szCs w:val="22"/>
        </w:rPr>
        <w:t>Pri ocenjevanju in vrednotenju prejetih ponudb bo naročnik upošteval samo ponudbe, ki izpolnjujejo vse pogoje.</w:t>
      </w:r>
    </w:p>
    <w:p w:rsidR="00232195" w:rsidRPr="009407D1" w:rsidRDefault="00232195" w:rsidP="00232195">
      <w:pPr>
        <w:rPr>
          <w:i w:val="0"/>
          <w:sz w:val="16"/>
          <w:szCs w:val="16"/>
        </w:rPr>
      </w:pPr>
    </w:p>
    <w:p w:rsidR="00232195" w:rsidRPr="009407D1" w:rsidRDefault="00232195" w:rsidP="00232195">
      <w:pPr>
        <w:rPr>
          <w:i w:val="0"/>
          <w:sz w:val="22"/>
          <w:szCs w:val="22"/>
        </w:rPr>
      </w:pPr>
      <w:r w:rsidRPr="009407D1">
        <w:rPr>
          <w:i w:val="0"/>
          <w:sz w:val="22"/>
          <w:szCs w:val="22"/>
        </w:rPr>
        <w:t>Davek na dodano vrednost (DDV) mora biti prikazan ločeno.</w:t>
      </w:r>
    </w:p>
    <w:p w:rsidR="00232195" w:rsidRPr="009407D1" w:rsidRDefault="00232195" w:rsidP="00232195">
      <w:pPr>
        <w:rPr>
          <w:i w:val="0"/>
          <w:sz w:val="22"/>
          <w:szCs w:val="22"/>
        </w:rPr>
      </w:pPr>
    </w:p>
    <w:p w:rsidR="00232195" w:rsidRPr="009407D1" w:rsidRDefault="00232195" w:rsidP="00232195">
      <w:pPr>
        <w:rPr>
          <w:i w:val="0"/>
          <w:sz w:val="22"/>
          <w:szCs w:val="22"/>
        </w:rPr>
      </w:pPr>
      <w:r w:rsidRPr="009407D1">
        <w:rPr>
          <w:i w:val="0"/>
          <w:sz w:val="22"/>
          <w:szCs w:val="22"/>
        </w:rPr>
        <w:t>Vrednotenje ponudb oz. sistem za izračun števila doseženih točk kot osnova za pridobitev ekonomsko najugodnejše ponudbe se bo opravil na naslednji način:</w:t>
      </w:r>
    </w:p>
    <w:p w:rsidR="00232195" w:rsidRPr="009407D1" w:rsidRDefault="00232195" w:rsidP="00232195">
      <w:pPr>
        <w:rPr>
          <w:i w:val="0"/>
          <w:sz w:val="22"/>
          <w:szCs w:val="22"/>
        </w:rPr>
      </w:pPr>
    </w:p>
    <w:p w:rsidR="00232195" w:rsidRPr="009407D1" w:rsidRDefault="00232195" w:rsidP="00280750">
      <w:pPr>
        <w:pStyle w:val="Odstavekseznama"/>
        <w:numPr>
          <w:ilvl w:val="0"/>
          <w:numId w:val="23"/>
        </w:numPr>
        <w:ind w:left="0" w:firstLine="0"/>
        <w:rPr>
          <w:b/>
          <w:i w:val="0"/>
          <w:sz w:val="22"/>
          <w:szCs w:val="22"/>
        </w:rPr>
      </w:pPr>
      <w:r w:rsidRPr="009407D1">
        <w:rPr>
          <w:b/>
          <w:i w:val="0"/>
          <w:sz w:val="22"/>
          <w:szCs w:val="22"/>
        </w:rPr>
        <w:t>Cena:</w:t>
      </w:r>
    </w:p>
    <w:p w:rsidR="00232195" w:rsidRPr="009407D1" w:rsidRDefault="00232195" w:rsidP="00232195">
      <w:pPr>
        <w:rPr>
          <w:i w:val="0"/>
          <w:sz w:val="22"/>
          <w:szCs w:val="22"/>
        </w:rPr>
      </w:pPr>
    </w:p>
    <w:p w:rsidR="00232195" w:rsidRPr="009407D1" w:rsidRDefault="00232195" w:rsidP="00232195">
      <w:pPr>
        <w:rPr>
          <w:i w:val="0"/>
          <w:sz w:val="22"/>
          <w:szCs w:val="22"/>
        </w:rPr>
      </w:pPr>
      <w:r w:rsidRPr="002B70BD">
        <w:rPr>
          <w:i w:val="0"/>
          <w:sz w:val="22"/>
          <w:szCs w:val="22"/>
        </w:rPr>
        <w:t>Ponudbena cena (T</w:t>
      </w:r>
      <w:r w:rsidRPr="002B70BD">
        <w:rPr>
          <w:i w:val="0"/>
          <w:sz w:val="22"/>
          <w:szCs w:val="22"/>
          <w:vertAlign w:val="subscript"/>
        </w:rPr>
        <w:t>c</w:t>
      </w:r>
      <w:r w:rsidRPr="002B70BD">
        <w:rPr>
          <w:i w:val="0"/>
          <w:sz w:val="22"/>
          <w:szCs w:val="22"/>
        </w:rPr>
        <w:t xml:space="preserve">) predstavlja </w:t>
      </w:r>
      <w:r w:rsidR="005F1068" w:rsidRPr="002B70BD">
        <w:rPr>
          <w:i w:val="0"/>
          <w:sz w:val="22"/>
          <w:szCs w:val="22"/>
        </w:rPr>
        <w:t>50</w:t>
      </w:r>
      <w:r w:rsidRPr="002B70BD">
        <w:rPr>
          <w:i w:val="0"/>
          <w:sz w:val="22"/>
          <w:szCs w:val="22"/>
        </w:rPr>
        <w:t>% od skupno doseženih točk. Število doseženih točk glede na ponudbeno ceno se izračuna na naslednji način:</w:t>
      </w:r>
    </w:p>
    <w:p w:rsidR="00232195" w:rsidRPr="00066BBC" w:rsidRDefault="00232195" w:rsidP="00232195">
      <w:pPr>
        <w:ind w:left="1080"/>
        <w:rPr>
          <w:i w:val="0"/>
          <w:sz w:val="22"/>
          <w:szCs w:val="22"/>
        </w:rPr>
      </w:pPr>
    </w:p>
    <w:p w:rsidR="00232195" w:rsidRPr="00066BBC" w:rsidRDefault="00232195" w:rsidP="00232195">
      <w:pPr>
        <w:ind w:left="1080"/>
        <w:jc w:val="center"/>
        <w:rPr>
          <w:i w:val="0"/>
          <w:sz w:val="22"/>
          <w:szCs w:val="22"/>
        </w:rPr>
      </w:pPr>
      <w:r w:rsidRPr="0064147A">
        <w:rPr>
          <w:i w:val="0"/>
          <w:sz w:val="22"/>
          <w:szCs w:val="22"/>
        </w:rPr>
        <w:t>T</w:t>
      </w:r>
      <w:r w:rsidRPr="0064147A">
        <w:rPr>
          <w:i w:val="0"/>
          <w:sz w:val="22"/>
          <w:szCs w:val="22"/>
          <w:vertAlign w:val="subscript"/>
        </w:rPr>
        <w:t xml:space="preserve">c </w:t>
      </w:r>
      <w:r w:rsidRPr="0064147A">
        <w:rPr>
          <w:i w:val="0"/>
          <w:sz w:val="22"/>
          <w:szCs w:val="22"/>
        </w:rPr>
        <w:t xml:space="preserve">= </w:t>
      </w:r>
      <w:r w:rsidR="00C6087B" w:rsidRPr="0064147A">
        <w:rPr>
          <w:i w:val="0"/>
          <w:sz w:val="22"/>
          <w:szCs w:val="22"/>
        </w:rPr>
        <w:t>32</w:t>
      </w:r>
      <w:r w:rsidRPr="0064147A">
        <w:rPr>
          <w:i w:val="0"/>
          <w:sz w:val="22"/>
          <w:szCs w:val="22"/>
        </w:rPr>
        <w:t xml:space="preserve">x ( </w:t>
      </w:r>
      <m:oMath>
        <m:f>
          <m:fPr>
            <m:ctrlPr>
              <w:rPr>
                <w:rFonts w:ascii="Cambria Math" w:hAnsi="Cambria Math"/>
                <w:sz w:val="22"/>
                <w:szCs w:val="22"/>
              </w:rPr>
            </m:ctrlPr>
          </m:fPr>
          <m:num>
            <m:r>
              <w:rPr>
                <w:rFonts w:ascii="Cambria Math" w:hAnsi="Cambria Math"/>
                <w:sz w:val="22"/>
                <w:szCs w:val="22"/>
              </w:rPr>
              <m:t xml:space="preserve"> najnižja prejeta ponudbena vrednost (brez DDV) </m:t>
            </m:r>
          </m:num>
          <m:den>
            <m:r>
              <w:rPr>
                <w:rFonts w:ascii="Cambria Math" w:hAnsi="Cambria Math"/>
                <w:sz w:val="22"/>
                <w:szCs w:val="22"/>
              </w:rPr>
              <m:t>ponudbena vrednost obravnavanega ponudnika (brez DDV)</m:t>
            </m:r>
          </m:den>
        </m:f>
        <m:r>
          <w:rPr>
            <w:rFonts w:ascii="Cambria Math" w:hAnsi="Cambria Math"/>
            <w:sz w:val="22"/>
            <w:szCs w:val="22"/>
          </w:rPr>
          <m:t>)</m:t>
        </m:r>
      </m:oMath>
    </w:p>
    <w:p w:rsidR="00C6087B" w:rsidRDefault="00C6087B" w:rsidP="00990819">
      <w:pPr>
        <w:rPr>
          <w:i w:val="0"/>
          <w:sz w:val="22"/>
          <w:szCs w:val="22"/>
        </w:rPr>
      </w:pPr>
    </w:p>
    <w:p w:rsidR="00232195" w:rsidRPr="00066BBC" w:rsidRDefault="00232195" w:rsidP="00990819">
      <w:pPr>
        <w:rPr>
          <w:i w:val="0"/>
          <w:sz w:val="22"/>
          <w:szCs w:val="22"/>
        </w:rPr>
      </w:pPr>
      <w:r w:rsidRPr="00066BBC">
        <w:rPr>
          <w:i w:val="0"/>
          <w:sz w:val="22"/>
          <w:szCs w:val="22"/>
        </w:rPr>
        <w:t xml:space="preserve">Najvišje možno število točk, ki jih glede na zgornji izračun lahko doseže posamezni ponudnik je </w:t>
      </w:r>
      <w:r w:rsidR="00EC5BE5">
        <w:rPr>
          <w:i w:val="0"/>
          <w:sz w:val="22"/>
          <w:szCs w:val="22"/>
        </w:rPr>
        <w:t xml:space="preserve"> </w:t>
      </w:r>
      <w:r w:rsidR="00C6087B">
        <w:rPr>
          <w:i w:val="0"/>
          <w:sz w:val="22"/>
          <w:szCs w:val="22"/>
        </w:rPr>
        <w:t>32</w:t>
      </w:r>
      <w:r w:rsidR="00EC5BE5">
        <w:rPr>
          <w:i w:val="0"/>
          <w:sz w:val="22"/>
          <w:szCs w:val="22"/>
        </w:rPr>
        <w:t xml:space="preserve">  </w:t>
      </w:r>
      <w:r w:rsidRPr="00066BBC">
        <w:rPr>
          <w:i w:val="0"/>
          <w:sz w:val="22"/>
          <w:szCs w:val="22"/>
        </w:rPr>
        <w:t>točk.</w:t>
      </w:r>
    </w:p>
    <w:p w:rsidR="009407D1" w:rsidRPr="00066BBC" w:rsidRDefault="009407D1" w:rsidP="00990819">
      <w:pPr>
        <w:rPr>
          <w:i w:val="0"/>
          <w:sz w:val="22"/>
          <w:szCs w:val="22"/>
        </w:rPr>
      </w:pPr>
    </w:p>
    <w:p w:rsidR="00AA230D" w:rsidRPr="00066BBC" w:rsidRDefault="00AA230D" w:rsidP="00AA230D">
      <w:pPr>
        <w:rPr>
          <w:i w:val="0"/>
          <w:sz w:val="22"/>
          <w:szCs w:val="22"/>
        </w:rPr>
      </w:pPr>
      <w:r w:rsidRPr="00066BBC">
        <w:rPr>
          <w:i w:val="0"/>
          <w:sz w:val="22"/>
          <w:szCs w:val="22"/>
        </w:rPr>
        <w:t xml:space="preserve">Ponudnik mora v okviru svoje ponudbene cene za izdelavo predmetne projektne dokumentacije PGD in PZI v ceno vključiti vse materialne in druge stroške, ki vplivajo na celovito izdelavo naloge in kot je opredeljeno v </w:t>
      </w:r>
      <w:r w:rsidR="005F1068">
        <w:rPr>
          <w:i w:val="0"/>
          <w:sz w:val="22"/>
          <w:szCs w:val="22"/>
        </w:rPr>
        <w:t>idejni zasnovi in konservatorskem načrtu</w:t>
      </w:r>
      <w:r w:rsidRPr="00066BBC">
        <w:rPr>
          <w:i w:val="0"/>
          <w:sz w:val="22"/>
          <w:szCs w:val="22"/>
        </w:rPr>
        <w:t>, ki je kot priloga A sestavni del te razpisne dokumentacije.</w:t>
      </w:r>
    </w:p>
    <w:p w:rsidR="00AA230D" w:rsidRPr="00066BBC" w:rsidRDefault="00AA230D" w:rsidP="00990819">
      <w:pPr>
        <w:rPr>
          <w:i w:val="0"/>
          <w:sz w:val="22"/>
          <w:szCs w:val="22"/>
        </w:rPr>
      </w:pPr>
    </w:p>
    <w:p w:rsidR="00232195" w:rsidRPr="00066BBC" w:rsidRDefault="00232195" w:rsidP="00280750">
      <w:pPr>
        <w:pStyle w:val="Odstavekseznama"/>
        <w:numPr>
          <w:ilvl w:val="0"/>
          <w:numId w:val="23"/>
        </w:numPr>
        <w:ind w:left="0" w:firstLine="0"/>
        <w:rPr>
          <w:b/>
          <w:i w:val="0"/>
          <w:sz w:val="22"/>
          <w:szCs w:val="22"/>
        </w:rPr>
      </w:pPr>
      <w:r w:rsidRPr="00066BBC">
        <w:rPr>
          <w:b/>
          <w:i w:val="0"/>
          <w:sz w:val="22"/>
          <w:szCs w:val="22"/>
        </w:rPr>
        <w:t xml:space="preserve">Tehnična in izvedbena </w:t>
      </w:r>
      <w:r w:rsidR="00990819" w:rsidRPr="00066BBC">
        <w:rPr>
          <w:b/>
          <w:i w:val="0"/>
          <w:sz w:val="22"/>
          <w:szCs w:val="22"/>
        </w:rPr>
        <w:t>sposobnost</w:t>
      </w:r>
      <w:r w:rsidRPr="00066BBC">
        <w:rPr>
          <w:b/>
          <w:i w:val="0"/>
          <w:sz w:val="22"/>
          <w:szCs w:val="22"/>
        </w:rPr>
        <w:t>:</w:t>
      </w:r>
    </w:p>
    <w:p w:rsidR="00232195" w:rsidRPr="00066BBC" w:rsidRDefault="00232195" w:rsidP="00990819">
      <w:pPr>
        <w:rPr>
          <w:i w:val="0"/>
          <w:sz w:val="22"/>
          <w:szCs w:val="22"/>
        </w:rPr>
      </w:pPr>
    </w:p>
    <w:p w:rsidR="00232195" w:rsidRPr="00066BBC" w:rsidRDefault="00403CF0" w:rsidP="00990819">
      <w:pPr>
        <w:jc w:val="both"/>
        <w:rPr>
          <w:i w:val="0"/>
          <w:sz w:val="22"/>
          <w:szCs w:val="22"/>
        </w:rPr>
      </w:pPr>
      <w:r w:rsidRPr="00066BBC">
        <w:rPr>
          <w:i w:val="0"/>
          <w:sz w:val="22"/>
          <w:szCs w:val="22"/>
        </w:rPr>
        <w:t>T</w:t>
      </w:r>
      <w:r w:rsidR="00232195" w:rsidRPr="00066BBC">
        <w:rPr>
          <w:i w:val="0"/>
          <w:sz w:val="22"/>
          <w:szCs w:val="22"/>
        </w:rPr>
        <w:t xml:space="preserve">ehnično in izvedbeno </w:t>
      </w:r>
      <w:r w:rsidR="00990819" w:rsidRPr="00066BBC">
        <w:rPr>
          <w:i w:val="0"/>
          <w:sz w:val="22"/>
          <w:szCs w:val="22"/>
        </w:rPr>
        <w:t>sposobnost</w:t>
      </w:r>
      <w:r w:rsidR="00232195" w:rsidRPr="00066BBC">
        <w:rPr>
          <w:i w:val="0"/>
          <w:sz w:val="22"/>
          <w:szCs w:val="22"/>
        </w:rPr>
        <w:t xml:space="preserve"> glede na poznavanje problematike predmeta tega javnega naročila, ki jo lahko izkaže posamezni ponudnik se ocenjuje glede na izkaz </w:t>
      </w:r>
      <w:r w:rsidR="009C2C5D" w:rsidRPr="00066BBC">
        <w:rPr>
          <w:i w:val="0"/>
          <w:sz w:val="22"/>
          <w:szCs w:val="22"/>
        </w:rPr>
        <w:t>kadrovske izvedbene usposobljenosti v okviru podaje ponudbe</w:t>
      </w:r>
      <w:r w:rsidR="00232195" w:rsidRPr="00066BBC">
        <w:rPr>
          <w:i w:val="0"/>
          <w:sz w:val="22"/>
          <w:szCs w:val="22"/>
        </w:rPr>
        <w:t>, ki ustrezajo osnovnemu referenčnemu pogoju za sodelovanje v postopku predmetnega javnega naročila, in sicer:</w:t>
      </w:r>
    </w:p>
    <w:p w:rsidR="00232195" w:rsidRPr="00066BBC" w:rsidRDefault="00232195" w:rsidP="00232195">
      <w:pPr>
        <w:jc w:val="both"/>
        <w:rPr>
          <w:i w:val="0"/>
          <w:sz w:val="22"/>
          <w:szCs w:val="22"/>
        </w:rPr>
      </w:pPr>
    </w:p>
    <w:p w:rsidR="00891ECC" w:rsidRPr="00066BBC" w:rsidRDefault="00232195" w:rsidP="00280750">
      <w:pPr>
        <w:numPr>
          <w:ilvl w:val="1"/>
          <w:numId w:val="23"/>
        </w:numPr>
        <w:ind w:left="426" w:hanging="426"/>
        <w:jc w:val="both"/>
        <w:rPr>
          <w:i w:val="0"/>
          <w:sz w:val="22"/>
          <w:szCs w:val="22"/>
        </w:rPr>
      </w:pPr>
      <w:r w:rsidRPr="00066BBC">
        <w:rPr>
          <w:i w:val="0"/>
          <w:sz w:val="22"/>
          <w:szCs w:val="22"/>
        </w:rPr>
        <w:t>Odgovorni vodja projekta</w:t>
      </w:r>
      <w:r w:rsidR="00990819" w:rsidRPr="00066BBC">
        <w:rPr>
          <w:i w:val="0"/>
          <w:sz w:val="22"/>
          <w:szCs w:val="22"/>
        </w:rPr>
        <w:t>, ki ga v okviru podaje ponudbe imenuje ponudnik</w:t>
      </w:r>
      <w:r w:rsidRPr="00066BBC">
        <w:rPr>
          <w:i w:val="0"/>
          <w:sz w:val="22"/>
          <w:szCs w:val="22"/>
        </w:rPr>
        <w:t xml:space="preserve"> se v obdobju od </w:t>
      </w:r>
      <w:r w:rsidR="00403CF0" w:rsidRPr="00066BBC">
        <w:rPr>
          <w:i w:val="0"/>
          <w:sz w:val="22"/>
          <w:szCs w:val="22"/>
        </w:rPr>
        <w:t>1. 1. 2011</w:t>
      </w:r>
      <w:r w:rsidRPr="00066BBC">
        <w:rPr>
          <w:i w:val="0"/>
          <w:sz w:val="22"/>
          <w:szCs w:val="22"/>
        </w:rPr>
        <w:t xml:space="preserve"> </w:t>
      </w:r>
      <w:r w:rsidR="000B6513">
        <w:rPr>
          <w:i w:val="0"/>
          <w:sz w:val="22"/>
          <w:szCs w:val="22"/>
        </w:rPr>
        <w:t xml:space="preserve">do roka za oddajo ponudbe </w:t>
      </w:r>
      <w:r w:rsidRPr="00066BBC">
        <w:rPr>
          <w:i w:val="0"/>
          <w:sz w:val="22"/>
          <w:szCs w:val="22"/>
        </w:rPr>
        <w:t xml:space="preserve">izkaže z </w:t>
      </w:r>
      <w:r w:rsidR="00D10E04">
        <w:rPr>
          <w:i w:val="0"/>
          <w:sz w:val="22"/>
          <w:szCs w:val="22"/>
        </w:rPr>
        <w:t xml:space="preserve">dvema </w:t>
      </w:r>
      <w:r w:rsidR="00CD1F6E" w:rsidRPr="00066BBC">
        <w:rPr>
          <w:i w:val="0"/>
          <w:sz w:val="22"/>
          <w:szCs w:val="22"/>
        </w:rPr>
        <w:t xml:space="preserve"> </w:t>
      </w:r>
      <w:r w:rsidRPr="00066BBC">
        <w:rPr>
          <w:i w:val="0"/>
          <w:sz w:val="22"/>
          <w:szCs w:val="22"/>
        </w:rPr>
        <w:t>referenc</w:t>
      </w:r>
      <w:r w:rsidR="00D10E04">
        <w:rPr>
          <w:i w:val="0"/>
          <w:sz w:val="22"/>
          <w:szCs w:val="22"/>
        </w:rPr>
        <w:t>ama</w:t>
      </w:r>
      <w:r w:rsidR="00403CF0" w:rsidRPr="00066BBC">
        <w:rPr>
          <w:i w:val="0"/>
          <w:sz w:val="22"/>
          <w:szCs w:val="22"/>
        </w:rPr>
        <w:t>, da je bil imenovan in nastopal kot odgovorni vodja projekta</w:t>
      </w:r>
      <w:r w:rsidR="007702B1">
        <w:rPr>
          <w:i w:val="0"/>
          <w:sz w:val="22"/>
          <w:szCs w:val="22"/>
        </w:rPr>
        <w:t xml:space="preserve"> (OVP)</w:t>
      </w:r>
      <w:r w:rsidRPr="00066BBC">
        <w:rPr>
          <w:i w:val="0"/>
          <w:sz w:val="22"/>
          <w:szCs w:val="22"/>
        </w:rPr>
        <w:t xml:space="preserve"> </w:t>
      </w:r>
      <w:r w:rsidR="00403CF0" w:rsidRPr="00066BBC">
        <w:rPr>
          <w:i w:val="0"/>
          <w:sz w:val="22"/>
          <w:szCs w:val="22"/>
        </w:rPr>
        <w:t xml:space="preserve">v okviru </w:t>
      </w:r>
      <w:r w:rsidRPr="00066BBC">
        <w:rPr>
          <w:i w:val="0"/>
          <w:sz w:val="22"/>
          <w:szCs w:val="22"/>
        </w:rPr>
        <w:t>uspešne izdelave projektne dokumentacije (PGD</w:t>
      </w:r>
      <w:r w:rsidR="007702B1">
        <w:rPr>
          <w:i w:val="0"/>
          <w:sz w:val="22"/>
          <w:szCs w:val="22"/>
        </w:rPr>
        <w:t xml:space="preserve"> in</w:t>
      </w:r>
      <w:r w:rsidRPr="00066BBC">
        <w:rPr>
          <w:i w:val="0"/>
          <w:sz w:val="22"/>
          <w:szCs w:val="22"/>
        </w:rPr>
        <w:t xml:space="preserve"> PZI) za </w:t>
      </w:r>
      <w:r w:rsidR="00D10E04" w:rsidRPr="00D10E04">
        <w:rPr>
          <w:b/>
          <w:i w:val="0"/>
          <w:sz w:val="22"/>
          <w:szCs w:val="22"/>
        </w:rPr>
        <w:t>za obnovo kulturnega spomenika v velikosti vsaj 400 m</w:t>
      </w:r>
      <w:r w:rsidR="00D10E04" w:rsidRPr="00D10E04">
        <w:rPr>
          <w:b/>
          <w:i w:val="0"/>
          <w:sz w:val="22"/>
          <w:szCs w:val="22"/>
          <w:vertAlign w:val="superscript"/>
        </w:rPr>
        <w:t>2</w:t>
      </w:r>
      <w:r w:rsidR="00D10E04">
        <w:rPr>
          <w:b/>
          <w:i w:val="0"/>
          <w:sz w:val="22"/>
          <w:szCs w:val="22"/>
          <w:vertAlign w:val="superscript"/>
        </w:rPr>
        <w:t xml:space="preserve"> </w:t>
      </w:r>
      <w:r w:rsidR="009407D1" w:rsidRPr="00066BBC">
        <w:rPr>
          <w:b/>
          <w:i w:val="0"/>
          <w:sz w:val="22"/>
          <w:szCs w:val="22"/>
        </w:rPr>
        <w:t>ter je</w:t>
      </w:r>
      <w:r w:rsidR="00526E66">
        <w:rPr>
          <w:b/>
          <w:i w:val="0"/>
          <w:sz w:val="22"/>
          <w:szCs w:val="22"/>
        </w:rPr>
        <w:t xml:space="preserve"> skupna projektantska ocena</w:t>
      </w:r>
      <w:r w:rsidR="009407D1" w:rsidRPr="00066BBC">
        <w:rPr>
          <w:b/>
          <w:i w:val="0"/>
          <w:sz w:val="22"/>
          <w:szCs w:val="22"/>
        </w:rPr>
        <w:t xml:space="preserve"> vrednost</w:t>
      </w:r>
      <w:r w:rsidR="00526E66">
        <w:rPr>
          <w:b/>
          <w:i w:val="0"/>
          <w:sz w:val="22"/>
          <w:szCs w:val="22"/>
        </w:rPr>
        <w:t>i</w:t>
      </w:r>
      <w:r w:rsidR="009407D1" w:rsidRPr="00066BBC">
        <w:rPr>
          <w:b/>
          <w:i w:val="0"/>
          <w:sz w:val="22"/>
          <w:szCs w:val="22"/>
        </w:rPr>
        <w:t xml:space="preserve"> zgrajenega objekta</w:t>
      </w:r>
      <w:r w:rsidR="00526E66">
        <w:rPr>
          <w:b/>
          <w:i w:val="0"/>
          <w:sz w:val="22"/>
          <w:szCs w:val="22"/>
        </w:rPr>
        <w:t xml:space="preserve"> po PZI dokumentaciji</w:t>
      </w:r>
      <w:r w:rsidR="009407D1" w:rsidRPr="00066BBC">
        <w:rPr>
          <w:b/>
          <w:i w:val="0"/>
          <w:sz w:val="22"/>
          <w:szCs w:val="22"/>
        </w:rPr>
        <w:t xml:space="preserve"> znašala vsaj 900.000</w:t>
      </w:r>
      <w:r w:rsidR="00EC5BE5">
        <w:rPr>
          <w:b/>
          <w:i w:val="0"/>
          <w:sz w:val="22"/>
          <w:szCs w:val="22"/>
        </w:rPr>
        <w:t>,00</w:t>
      </w:r>
      <w:r w:rsidR="009407D1" w:rsidRPr="00066BBC">
        <w:rPr>
          <w:b/>
          <w:i w:val="0"/>
          <w:sz w:val="22"/>
          <w:szCs w:val="22"/>
        </w:rPr>
        <w:t xml:space="preserve"> EUR brez DDV</w:t>
      </w:r>
      <w:r w:rsidR="00891ECC" w:rsidRPr="00066BBC">
        <w:rPr>
          <w:i w:val="0"/>
          <w:sz w:val="22"/>
          <w:szCs w:val="22"/>
        </w:rPr>
        <w:t xml:space="preserve"> za posamezen objekt.</w:t>
      </w:r>
      <w:r w:rsidR="007702B1">
        <w:rPr>
          <w:i w:val="0"/>
          <w:sz w:val="22"/>
          <w:szCs w:val="22"/>
        </w:rPr>
        <w:t xml:space="preserve"> Za vsak izkazan dodatni referenčni projekt, ponudnik pridobi točke na naslednji način:</w:t>
      </w:r>
    </w:p>
    <w:p w:rsidR="00232195" w:rsidRPr="00066BBC" w:rsidRDefault="00232195" w:rsidP="00066BBC">
      <w:pPr>
        <w:pStyle w:val="Odstavekseznama"/>
        <w:ind w:left="0"/>
        <w:jc w:val="both"/>
        <w:rPr>
          <w:i w:val="0"/>
          <w:sz w:val="22"/>
          <w:szCs w:val="22"/>
        </w:rPr>
      </w:pPr>
    </w:p>
    <w:p w:rsidR="00232195" w:rsidRPr="00040581" w:rsidRDefault="009C2C5D" w:rsidP="00990819">
      <w:pPr>
        <w:pStyle w:val="Odstavekseznama"/>
        <w:ind w:left="426"/>
        <w:jc w:val="both"/>
        <w:rPr>
          <w:i w:val="0"/>
          <w:sz w:val="22"/>
          <w:szCs w:val="22"/>
        </w:rPr>
      </w:pPr>
      <w:r w:rsidRPr="00040581">
        <w:rPr>
          <w:i w:val="0"/>
          <w:sz w:val="22"/>
          <w:szCs w:val="22"/>
        </w:rPr>
        <w:t>1</w:t>
      </w:r>
      <w:r w:rsidR="00232195" w:rsidRPr="00040581">
        <w:rPr>
          <w:i w:val="0"/>
          <w:sz w:val="22"/>
          <w:szCs w:val="22"/>
        </w:rPr>
        <w:t xml:space="preserve"> </w:t>
      </w:r>
      <w:r w:rsidR="00CD1F6E" w:rsidRPr="00040581">
        <w:rPr>
          <w:i w:val="0"/>
          <w:sz w:val="22"/>
          <w:szCs w:val="22"/>
        </w:rPr>
        <w:t xml:space="preserve">dodatna </w:t>
      </w:r>
      <w:r w:rsidR="00232195" w:rsidRPr="00040581">
        <w:rPr>
          <w:i w:val="0"/>
          <w:sz w:val="22"/>
          <w:szCs w:val="22"/>
        </w:rPr>
        <w:t>referenc</w:t>
      </w:r>
      <w:r w:rsidRPr="00040581">
        <w:rPr>
          <w:i w:val="0"/>
          <w:sz w:val="22"/>
          <w:szCs w:val="22"/>
        </w:rPr>
        <w:t>a</w:t>
      </w:r>
      <w:r w:rsidR="00232195" w:rsidRPr="00040581">
        <w:rPr>
          <w:i w:val="0"/>
          <w:sz w:val="22"/>
          <w:szCs w:val="22"/>
        </w:rPr>
        <w:t xml:space="preserve">………….... </w:t>
      </w:r>
      <w:r w:rsidR="00040581">
        <w:rPr>
          <w:i w:val="0"/>
          <w:sz w:val="22"/>
          <w:szCs w:val="22"/>
        </w:rPr>
        <w:t>2</w:t>
      </w:r>
      <w:r w:rsidR="00232195" w:rsidRPr="00040581">
        <w:rPr>
          <w:i w:val="0"/>
          <w:sz w:val="22"/>
          <w:szCs w:val="22"/>
        </w:rPr>
        <w:t xml:space="preserve"> točk</w:t>
      </w:r>
      <w:r w:rsidR="00A513AA" w:rsidRPr="00040581">
        <w:rPr>
          <w:i w:val="0"/>
          <w:sz w:val="22"/>
          <w:szCs w:val="22"/>
        </w:rPr>
        <w:t>a</w:t>
      </w:r>
    </w:p>
    <w:p w:rsidR="00232195" w:rsidRPr="00040581" w:rsidRDefault="009C2C5D" w:rsidP="00990819">
      <w:pPr>
        <w:pStyle w:val="Odstavekseznama"/>
        <w:ind w:left="426"/>
        <w:jc w:val="both"/>
        <w:rPr>
          <w:i w:val="0"/>
          <w:sz w:val="22"/>
          <w:szCs w:val="22"/>
        </w:rPr>
      </w:pPr>
      <w:r w:rsidRPr="00040581">
        <w:rPr>
          <w:i w:val="0"/>
          <w:sz w:val="22"/>
          <w:szCs w:val="22"/>
        </w:rPr>
        <w:t>2</w:t>
      </w:r>
      <w:r w:rsidR="00232195" w:rsidRPr="00040581">
        <w:rPr>
          <w:i w:val="0"/>
          <w:sz w:val="22"/>
          <w:szCs w:val="22"/>
        </w:rPr>
        <w:t xml:space="preserve"> </w:t>
      </w:r>
      <w:r w:rsidR="00CD1F6E" w:rsidRPr="00040581">
        <w:rPr>
          <w:i w:val="0"/>
          <w:sz w:val="22"/>
          <w:szCs w:val="22"/>
        </w:rPr>
        <w:t xml:space="preserve">dodatni </w:t>
      </w:r>
      <w:r w:rsidR="00232195" w:rsidRPr="00040581">
        <w:rPr>
          <w:i w:val="0"/>
          <w:sz w:val="22"/>
          <w:szCs w:val="22"/>
        </w:rPr>
        <w:t>referenc</w:t>
      </w:r>
      <w:r w:rsidRPr="00040581">
        <w:rPr>
          <w:i w:val="0"/>
          <w:sz w:val="22"/>
          <w:szCs w:val="22"/>
        </w:rPr>
        <w:t>i</w:t>
      </w:r>
      <w:r w:rsidR="00232195" w:rsidRPr="00040581">
        <w:rPr>
          <w:i w:val="0"/>
          <w:sz w:val="22"/>
          <w:szCs w:val="22"/>
        </w:rPr>
        <w:t>……………</w:t>
      </w:r>
      <w:r w:rsidR="00CD1F6E" w:rsidRPr="00040581">
        <w:rPr>
          <w:i w:val="0"/>
          <w:sz w:val="22"/>
          <w:szCs w:val="22"/>
        </w:rPr>
        <w:t>.</w:t>
      </w:r>
      <w:r w:rsidR="00232195" w:rsidRPr="00040581">
        <w:rPr>
          <w:i w:val="0"/>
          <w:sz w:val="22"/>
          <w:szCs w:val="22"/>
        </w:rPr>
        <w:t>.</w:t>
      </w:r>
      <w:r w:rsidR="00040581">
        <w:rPr>
          <w:i w:val="0"/>
          <w:sz w:val="22"/>
          <w:szCs w:val="22"/>
        </w:rPr>
        <w:t>6</w:t>
      </w:r>
      <w:r w:rsidR="00232195" w:rsidRPr="00040581">
        <w:rPr>
          <w:i w:val="0"/>
          <w:sz w:val="22"/>
          <w:szCs w:val="22"/>
        </w:rPr>
        <w:t xml:space="preserve"> točk</w:t>
      </w:r>
      <w:r w:rsidR="00A513AA" w:rsidRPr="00040581">
        <w:rPr>
          <w:i w:val="0"/>
          <w:sz w:val="22"/>
          <w:szCs w:val="22"/>
        </w:rPr>
        <w:t>i</w:t>
      </w:r>
    </w:p>
    <w:p w:rsidR="00232195" w:rsidRPr="00040581" w:rsidRDefault="00232195" w:rsidP="00280750">
      <w:pPr>
        <w:pStyle w:val="Odstavekseznama"/>
        <w:numPr>
          <w:ilvl w:val="0"/>
          <w:numId w:val="29"/>
        </w:numPr>
        <w:jc w:val="both"/>
        <w:rPr>
          <w:i w:val="0"/>
          <w:sz w:val="22"/>
          <w:szCs w:val="22"/>
        </w:rPr>
      </w:pPr>
      <w:r w:rsidRPr="00040581">
        <w:rPr>
          <w:i w:val="0"/>
          <w:sz w:val="22"/>
          <w:szCs w:val="22"/>
        </w:rPr>
        <w:t xml:space="preserve">ali več </w:t>
      </w:r>
      <w:r w:rsidR="00CD1F6E" w:rsidRPr="00040581">
        <w:rPr>
          <w:i w:val="0"/>
          <w:sz w:val="22"/>
          <w:szCs w:val="22"/>
        </w:rPr>
        <w:t xml:space="preserve">dodatnih </w:t>
      </w:r>
      <w:r w:rsidRPr="00040581">
        <w:rPr>
          <w:i w:val="0"/>
          <w:sz w:val="22"/>
          <w:szCs w:val="22"/>
        </w:rPr>
        <w:t>referenc……...</w:t>
      </w:r>
      <w:r w:rsidR="00040581">
        <w:rPr>
          <w:i w:val="0"/>
          <w:sz w:val="22"/>
          <w:szCs w:val="22"/>
        </w:rPr>
        <w:t>8</w:t>
      </w:r>
      <w:r w:rsidRPr="00040581">
        <w:rPr>
          <w:i w:val="0"/>
          <w:sz w:val="22"/>
          <w:szCs w:val="22"/>
        </w:rPr>
        <w:t xml:space="preserve"> točk</w:t>
      </w:r>
    </w:p>
    <w:p w:rsidR="00232195" w:rsidRPr="00066BBC" w:rsidRDefault="00232195" w:rsidP="00066BBC">
      <w:pPr>
        <w:jc w:val="both"/>
        <w:rPr>
          <w:i w:val="0"/>
          <w:sz w:val="22"/>
          <w:szCs w:val="22"/>
        </w:rPr>
      </w:pPr>
    </w:p>
    <w:p w:rsidR="00232195" w:rsidRPr="00066BBC" w:rsidRDefault="009407D1" w:rsidP="009407D1">
      <w:pPr>
        <w:pStyle w:val="Odstavekseznama"/>
        <w:ind w:left="426" w:hanging="426"/>
        <w:jc w:val="both"/>
        <w:rPr>
          <w:i w:val="0"/>
          <w:sz w:val="22"/>
          <w:szCs w:val="22"/>
        </w:rPr>
      </w:pPr>
      <w:r w:rsidRPr="00066BBC">
        <w:rPr>
          <w:i w:val="0"/>
          <w:sz w:val="22"/>
          <w:szCs w:val="22"/>
        </w:rPr>
        <w:t xml:space="preserve">2.2. </w:t>
      </w:r>
      <w:r w:rsidR="00232195" w:rsidRPr="00066BBC">
        <w:rPr>
          <w:i w:val="0"/>
          <w:sz w:val="22"/>
          <w:szCs w:val="22"/>
        </w:rPr>
        <w:t xml:space="preserve">Odgovorni projektant načrta </w:t>
      </w:r>
      <w:r w:rsidR="00990819" w:rsidRPr="00066BBC">
        <w:rPr>
          <w:i w:val="0"/>
          <w:sz w:val="22"/>
          <w:szCs w:val="22"/>
        </w:rPr>
        <w:t>gradbenih konstrukcij, ki ga v okviru podaje ponudbe imenuje ponudnik</w:t>
      </w:r>
      <w:r w:rsidR="00232195" w:rsidRPr="00066BBC">
        <w:rPr>
          <w:i w:val="0"/>
          <w:sz w:val="22"/>
          <w:szCs w:val="22"/>
        </w:rPr>
        <w:t xml:space="preserve"> se v obdobju od </w:t>
      </w:r>
      <w:r w:rsidR="00403CF0" w:rsidRPr="00066BBC">
        <w:rPr>
          <w:i w:val="0"/>
          <w:sz w:val="22"/>
          <w:szCs w:val="22"/>
        </w:rPr>
        <w:t>1. 1. 2011</w:t>
      </w:r>
      <w:r w:rsidR="00232195" w:rsidRPr="00066BBC">
        <w:rPr>
          <w:i w:val="0"/>
          <w:sz w:val="22"/>
          <w:szCs w:val="22"/>
        </w:rPr>
        <w:t xml:space="preserve"> </w:t>
      </w:r>
      <w:r w:rsidR="000B6513" w:rsidRPr="000B6513">
        <w:rPr>
          <w:i w:val="0"/>
          <w:sz w:val="22"/>
          <w:szCs w:val="22"/>
        </w:rPr>
        <w:t>do roka za oddajo ponudbe</w:t>
      </w:r>
      <w:r w:rsidR="00232195" w:rsidRPr="00066BBC">
        <w:rPr>
          <w:i w:val="0"/>
          <w:sz w:val="22"/>
          <w:szCs w:val="22"/>
        </w:rPr>
        <w:t xml:space="preserve"> izkaže z </w:t>
      </w:r>
      <w:r w:rsidR="00990819" w:rsidRPr="00066BBC">
        <w:rPr>
          <w:i w:val="0"/>
          <w:sz w:val="22"/>
          <w:szCs w:val="22"/>
        </w:rPr>
        <w:t>vsaj eno</w:t>
      </w:r>
      <w:r w:rsidR="00232195" w:rsidRPr="00066BBC">
        <w:rPr>
          <w:i w:val="0"/>
          <w:sz w:val="22"/>
          <w:szCs w:val="22"/>
        </w:rPr>
        <w:t xml:space="preserve"> </w:t>
      </w:r>
      <w:r w:rsidR="00CD1F6E" w:rsidRPr="00066BBC">
        <w:rPr>
          <w:i w:val="0"/>
          <w:sz w:val="22"/>
          <w:szCs w:val="22"/>
        </w:rPr>
        <w:t xml:space="preserve">dodatno </w:t>
      </w:r>
      <w:r w:rsidR="00232195" w:rsidRPr="00066BBC">
        <w:rPr>
          <w:i w:val="0"/>
          <w:sz w:val="22"/>
          <w:szCs w:val="22"/>
        </w:rPr>
        <w:t>referenco uspešne izdelave PGD</w:t>
      </w:r>
      <w:r w:rsidR="007702B1">
        <w:rPr>
          <w:i w:val="0"/>
          <w:sz w:val="22"/>
          <w:szCs w:val="22"/>
        </w:rPr>
        <w:t xml:space="preserve"> in</w:t>
      </w:r>
      <w:r w:rsidR="00232195" w:rsidRPr="00066BBC">
        <w:rPr>
          <w:i w:val="0"/>
          <w:sz w:val="22"/>
          <w:szCs w:val="22"/>
        </w:rPr>
        <w:t xml:space="preserve"> PZI Načrta </w:t>
      </w:r>
      <w:r w:rsidR="00990819" w:rsidRPr="00066BBC">
        <w:rPr>
          <w:i w:val="0"/>
          <w:sz w:val="22"/>
          <w:szCs w:val="22"/>
        </w:rPr>
        <w:t>gradbenih konstrukcij</w:t>
      </w:r>
      <w:r w:rsidR="00232195" w:rsidRPr="00066BBC">
        <w:rPr>
          <w:i w:val="0"/>
          <w:sz w:val="22"/>
          <w:szCs w:val="22"/>
        </w:rPr>
        <w:t xml:space="preserve"> za </w:t>
      </w:r>
      <w:r w:rsidR="00040581" w:rsidRPr="00EF1B61">
        <w:rPr>
          <w:b/>
          <w:i w:val="0"/>
          <w:sz w:val="20"/>
        </w:rPr>
        <w:t xml:space="preserve">obnovo kulturnega spomenika </w:t>
      </w:r>
      <w:r w:rsidR="00040581">
        <w:rPr>
          <w:b/>
          <w:i w:val="0"/>
          <w:sz w:val="20"/>
        </w:rPr>
        <w:t>v velikosti vsaj 400 m</w:t>
      </w:r>
      <w:r w:rsidR="00040581" w:rsidRPr="00FA3A1D">
        <w:rPr>
          <w:b/>
          <w:i w:val="0"/>
          <w:sz w:val="20"/>
          <w:vertAlign w:val="superscript"/>
        </w:rPr>
        <w:t>2</w:t>
      </w:r>
      <w:r w:rsidR="00232195" w:rsidRPr="00066BBC">
        <w:rPr>
          <w:i w:val="0"/>
          <w:sz w:val="22"/>
          <w:szCs w:val="22"/>
        </w:rPr>
        <w:t xml:space="preserve">. Za vsak izkazan </w:t>
      </w:r>
      <w:r w:rsidR="007702B1">
        <w:rPr>
          <w:i w:val="0"/>
          <w:sz w:val="22"/>
          <w:szCs w:val="22"/>
        </w:rPr>
        <w:t xml:space="preserve">dodatni </w:t>
      </w:r>
      <w:r w:rsidR="00232195" w:rsidRPr="00066BBC">
        <w:rPr>
          <w:i w:val="0"/>
          <w:sz w:val="22"/>
          <w:szCs w:val="22"/>
        </w:rPr>
        <w:t>referenčni projekt, ponudnik pridobi točk</w:t>
      </w:r>
      <w:r w:rsidR="00CD1F6E" w:rsidRPr="00066BBC">
        <w:rPr>
          <w:i w:val="0"/>
          <w:sz w:val="22"/>
          <w:szCs w:val="22"/>
        </w:rPr>
        <w:t>e na naslednji način:</w:t>
      </w:r>
    </w:p>
    <w:p w:rsidR="00232195" w:rsidRPr="00066BBC" w:rsidRDefault="00232195" w:rsidP="00990819">
      <w:pPr>
        <w:pStyle w:val="Odstavekseznama"/>
        <w:ind w:left="426" w:hanging="426"/>
        <w:jc w:val="both"/>
        <w:rPr>
          <w:i w:val="0"/>
          <w:sz w:val="22"/>
          <w:szCs w:val="22"/>
        </w:rPr>
      </w:pPr>
    </w:p>
    <w:p w:rsidR="00232195" w:rsidRPr="00040581" w:rsidRDefault="009C2C5D" w:rsidP="00990819">
      <w:pPr>
        <w:pStyle w:val="Odstavekseznama"/>
        <w:ind w:left="426"/>
        <w:jc w:val="both"/>
        <w:rPr>
          <w:i w:val="0"/>
          <w:sz w:val="22"/>
          <w:szCs w:val="22"/>
        </w:rPr>
      </w:pPr>
      <w:r w:rsidRPr="00040581">
        <w:rPr>
          <w:i w:val="0"/>
          <w:sz w:val="22"/>
          <w:szCs w:val="22"/>
        </w:rPr>
        <w:t>1</w:t>
      </w:r>
      <w:r w:rsidR="00232195" w:rsidRPr="00040581">
        <w:rPr>
          <w:i w:val="0"/>
          <w:sz w:val="22"/>
          <w:szCs w:val="22"/>
        </w:rPr>
        <w:t xml:space="preserve"> </w:t>
      </w:r>
      <w:r w:rsidR="00CD1F6E" w:rsidRPr="00040581">
        <w:rPr>
          <w:i w:val="0"/>
          <w:sz w:val="22"/>
          <w:szCs w:val="22"/>
        </w:rPr>
        <w:t xml:space="preserve">dodatna </w:t>
      </w:r>
      <w:r w:rsidR="00232195" w:rsidRPr="00040581">
        <w:rPr>
          <w:i w:val="0"/>
          <w:sz w:val="22"/>
          <w:szCs w:val="22"/>
        </w:rPr>
        <w:t>referenc</w:t>
      </w:r>
      <w:r w:rsidRPr="00040581">
        <w:rPr>
          <w:i w:val="0"/>
          <w:sz w:val="22"/>
          <w:szCs w:val="22"/>
        </w:rPr>
        <w:t>a</w:t>
      </w:r>
      <w:r w:rsidR="00232195" w:rsidRPr="00040581">
        <w:rPr>
          <w:i w:val="0"/>
          <w:sz w:val="22"/>
          <w:szCs w:val="22"/>
        </w:rPr>
        <w:t>……………..</w:t>
      </w:r>
      <w:r w:rsidR="00040581">
        <w:rPr>
          <w:i w:val="0"/>
          <w:sz w:val="22"/>
          <w:szCs w:val="22"/>
        </w:rPr>
        <w:t>2</w:t>
      </w:r>
      <w:r w:rsidR="00232195" w:rsidRPr="00040581">
        <w:rPr>
          <w:i w:val="0"/>
          <w:sz w:val="22"/>
          <w:szCs w:val="22"/>
        </w:rPr>
        <w:t xml:space="preserve"> točk</w:t>
      </w:r>
      <w:r w:rsidR="00A513AA" w:rsidRPr="00040581">
        <w:rPr>
          <w:i w:val="0"/>
          <w:sz w:val="22"/>
          <w:szCs w:val="22"/>
        </w:rPr>
        <w:t>a</w:t>
      </w:r>
    </w:p>
    <w:p w:rsidR="00232195" w:rsidRPr="00040581" w:rsidRDefault="009C2C5D" w:rsidP="00990819">
      <w:pPr>
        <w:pStyle w:val="Odstavekseznama"/>
        <w:ind w:left="426"/>
        <w:jc w:val="both"/>
        <w:rPr>
          <w:i w:val="0"/>
          <w:sz w:val="22"/>
          <w:szCs w:val="22"/>
        </w:rPr>
      </w:pPr>
      <w:r w:rsidRPr="00040581">
        <w:rPr>
          <w:i w:val="0"/>
          <w:sz w:val="22"/>
          <w:szCs w:val="22"/>
        </w:rPr>
        <w:t>2</w:t>
      </w:r>
      <w:r w:rsidR="00232195" w:rsidRPr="00040581">
        <w:rPr>
          <w:i w:val="0"/>
          <w:sz w:val="22"/>
          <w:szCs w:val="22"/>
        </w:rPr>
        <w:t xml:space="preserve"> </w:t>
      </w:r>
      <w:r w:rsidR="00CD1F6E" w:rsidRPr="00040581">
        <w:rPr>
          <w:i w:val="0"/>
          <w:sz w:val="22"/>
          <w:szCs w:val="22"/>
        </w:rPr>
        <w:t xml:space="preserve">dodatni </w:t>
      </w:r>
      <w:r w:rsidR="00232195" w:rsidRPr="00040581">
        <w:rPr>
          <w:i w:val="0"/>
          <w:sz w:val="22"/>
          <w:szCs w:val="22"/>
        </w:rPr>
        <w:t>referenc</w:t>
      </w:r>
      <w:r w:rsidRPr="00040581">
        <w:rPr>
          <w:i w:val="0"/>
          <w:sz w:val="22"/>
          <w:szCs w:val="22"/>
        </w:rPr>
        <w:t>i</w:t>
      </w:r>
      <w:r w:rsidR="00232195" w:rsidRPr="00040581">
        <w:rPr>
          <w:i w:val="0"/>
          <w:sz w:val="22"/>
          <w:szCs w:val="22"/>
        </w:rPr>
        <w:t>…………</w:t>
      </w:r>
      <w:r w:rsidRPr="00040581">
        <w:rPr>
          <w:i w:val="0"/>
          <w:sz w:val="22"/>
          <w:szCs w:val="22"/>
        </w:rPr>
        <w:t>.</w:t>
      </w:r>
      <w:r w:rsidR="00CD1F6E" w:rsidRPr="00040581">
        <w:rPr>
          <w:i w:val="0"/>
          <w:sz w:val="22"/>
          <w:szCs w:val="22"/>
        </w:rPr>
        <w:t>..</w:t>
      </w:r>
      <w:r w:rsidR="00232195" w:rsidRPr="00040581">
        <w:rPr>
          <w:i w:val="0"/>
          <w:sz w:val="22"/>
          <w:szCs w:val="22"/>
        </w:rPr>
        <w:t>….</w:t>
      </w:r>
      <w:r w:rsidR="00040581">
        <w:rPr>
          <w:i w:val="0"/>
          <w:sz w:val="22"/>
          <w:szCs w:val="22"/>
        </w:rPr>
        <w:t>6</w:t>
      </w:r>
      <w:r w:rsidR="00232195" w:rsidRPr="00040581">
        <w:rPr>
          <w:i w:val="0"/>
          <w:sz w:val="22"/>
          <w:szCs w:val="22"/>
        </w:rPr>
        <w:t xml:space="preserve"> točk</w:t>
      </w:r>
      <w:r w:rsidR="00A513AA" w:rsidRPr="00040581">
        <w:rPr>
          <w:i w:val="0"/>
          <w:sz w:val="22"/>
          <w:szCs w:val="22"/>
        </w:rPr>
        <w:t>i</w:t>
      </w:r>
    </w:p>
    <w:p w:rsidR="00232195" w:rsidRPr="00040581" w:rsidRDefault="00232195" w:rsidP="00280750">
      <w:pPr>
        <w:pStyle w:val="Odstavekseznama"/>
        <w:numPr>
          <w:ilvl w:val="0"/>
          <w:numId w:val="30"/>
        </w:numPr>
        <w:jc w:val="both"/>
        <w:rPr>
          <w:i w:val="0"/>
          <w:sz w:val="22"/>
          <w:szCs w:val="22"/>
        </w:rPr>
      </w:pPr>
      <w:r w:rsidRPr="00040581">
        <w:rPr>
          <w:i w:val="0"/>
          <w:sz w:val="22"/>
          <w:szCs w:val="22"/>
        </w:rPr>
        <w:t xml:space="preserve">ali več </w:t>
      </w:r>
      <w:r w:rsidR="00CD1F6E" w:rsidRPr="00040581">
        <w:rPr>
          <w:i w:val="0"/>
          <w:sz w:val="22"/>
          <w:szCs w:val="22"/>
        </w:rPr>
        <w:t xml:space="preserve">dodatnih </w:t>
      </w:r>
      <w:r w:rsidRPr="00040581">
        <w:rPr>
          <w:i w:val="0"/>
          <w:sz w:val="22"/>
          <w:szCs w:val="22"/>
        </w:rPr>
        <w:t>referenc………</w:t>
      </w:r>
      <w:r w:rsidR="00040581">
        <w:rPr>
          <w:i w:val="0"/>
          <w:sz w:val="22"/>
          <w:szCs w:val="22"/>
        </w:rPr>
        <w:t>8</w:t>
      </w:r>
      <w:r w:rsidRPr="00040581">
        <w:rPr>
          <w:i w:val="0"/>
          <w:sz w:val="22"/>
          <w:szCs w:val="22"/>
        </w:rPr>
        <w:t xml:space="preserve"> točk</w:t>
      </w:r>
    </w:p>
    <w:p w:rsidR="00232195" w:rsidRPr="00066BBC" w:rsidRDefault="00232195" w:rsidP="00066BBC">
      <w:pPr>
        <w:jc w:val="both"/>
        <w:rPr>
          <w:i w:val="0"/>
          <w:sz w:val="22"/>
          <w:szCs w:val="22"/>
        </w:rPr>
      </w:pPr>
    </w:p>
    <w:p w:rsidR="00232195" w:rsidRPr="006A7C1F" w:rsidRDefault="00232195" w:rsidP="006A7C1F">
      <w:pPr>
        <w:pStyle w:val="Odstavekseznama"/>
        <w:numPr>
          <w:ilvl w:val="1"/>
          <w:numId w:val="70"/>
        </w:numPr>
        <w:ind w:left="426" w:hanging="426"/>
        <w:jc w:val="both"/>
        <w:rPr>
          <w:i w:val="0"/>
          <w:sz w:val="22"/>
          <w:szCs w:val="22"/>
        </w:rPr>
      </w:pPr>
      <w:r w:rsidRPr="006A7C1F">
        <w:rPr>
          <w:i w:val="0"/>
          <w:sz w:val="22"/>
          <w:szCs w:val="22"/>
        </w:rPr>
        <w:t xml:space="preserve">Odgovorni projektant načrta </w:t>
      </w:r>
      <w:r w:rsidR="009C2C5D" w:rsidRPr="006A7C1F">
        <w:rPr>
          <w:i w:val="0"/>
          <w:sz w:val="22"/>
          <w:szCs w:val="22"/>
        </w:rPr>
        <w:t>strojnih inštalacij, ki ga v okviru podaje svoje ponudbe imenuje ponudnik</w:t>
      </w:r>
      <w:r w:rsidRPr="006A7C1F">
        <w:rPr>
          <w:i w:val="0"/>
          <w:sz w:val="22"/>
          <w:szCs w:val="22"/>
        </w:rPr>
        <w:t xml:space="preserve"> se v obdobju od </w:t>
      </w:r>
      <w:r w:rsidR="00403CF0" w:rsidRPr="006A7C1F">
        <w:rPr>
          <w:i w:val="0"/>
          <w:sz w:val="22"/>
          <w:szCs w:val="22"/>
        </w:rPr>
        <w:t>1. 1. 2011</w:t>
      </w:r>
      <w:r w:rsidRPr="006A7C1F">
        <w:rPr>
          <w:i w:val="0"/>
          <w:sz w:val="22"/>
          <w:szCs w:val="22"/>
        </w:rPr>
        <w:t xml:space="preserve"> </w:t>
      </w:r>
      <w:r w:rsidR="000B6513" w:rsidRPr="006A7C1F">
        <w:rPr>
          <w:i w:val="0"/>
          <w:sz w:val="22"/>
          <w:szCs w:val="22"/>
        </w:rPr>
        <w:t>do roka za oddajo ponudbe</w:t>
      </w:r>
      <w:r w:rsidR="000B6513" w:rsidRPr="006A7C1F" w:rsidDel="000B6513">
        <w:rPr>
          <w:i w:val="0"/>
          <w:sz w:val="22"/>
          <w:szCs w:val="22"/>
        </w:rPr>
        <w:t xml:space="preserve"> </w:t>
      </w:r>
      <w:r w:rsidRPr="006A7C1F">
        <w:rPr>
          <w:i w:val="0"/>
          <w:sz w:val="22"/>
          <w:szCs w:val="22"/>
        </w:rPr>
        <w:t xml:space="preserve">izkaže z </w:t>
      </w:r>
      <w:r w:rsidR="009C2C5D" w:rsidRPr="006A7C1F">
        <w:rPr>
          <w:i w:val="0"/>
          <w:sz w:val="22"/>
          <w:szCs w:val="22"/>
        </w:rPr>
        <w:t>vsaj eno</w:t>
      </w:r>
      <w:r w:rsidRPr="006A7C1F">
        <w:rPr>
          <w:i w:val="0"/>
          <w:sz w:val="22"/>
          <w:szCs w:val="22"/>
        </w:rPr>
        <w:t xml:space="preserve"> </w:t>
      </w:r>
      <w:r w:rsidR="00CD1F6E" w:rsidRPr="006A7C1F">
        <w:rPr>
          <w:i w:val="0"/>
          <w:sz w:val="22"/>
          <w:szCs w:val="22"/>
        </w:rPr>
        <w:t xml:space="preserve">dodatno </w:t>
      </w:r>
      <w:r w:rsidRPr="006A7C1F">
        <w:rPr>
          <w:i w:val="0"/>
          <w:sz w:val="22"/>
          <w:szCs w:val="22"/>
        </w:rPr>
        <w:t>referenco uspešne izdelave PGD</w:t>
      </w:r>
      <w:r w:rsidR="007702B1" w:rsidRPr="006A7C1F">
        <w:rPr>
          <w:i w:val="0"/>
          <w:sz w:val="22"/>
          <w:szCs w:val="22"/>
        </w:rPr>
        <w:t xml:space="preserve"> in</w:t>
      </w:r>
      <w:r w:rsidRPr="006A7C1F">
        <w:rPr>
          <w:i w:val="0"/>
          <w:sz w:val="22"/>
          <w:szCs w:val="22"/>
        </w:rPr>
        <w:t xml:space="preserve"> PZI Načrta </w:t>
      </w:r>
      <w:r w:rsidR="009C2C5D" w:rsidRPr="006A7C1F">
        <w:rPr>
          <w:i w:val="0"/>
          <w:sz w:val="22"/>
          <w:szCs w:val="22"/>
        </w:rPr>
        <w:t>strojnih inštalacij</w:t>
      </w:r>
      <w:r w:rsidRPr="006A7C1F">
        <w:rPr>
          <w:i w:val="0"/>
          <w:sz w:val="22"/>
          <w:szCs w:val="22"/>
        </w:rPr>
        <w:t xml:space="preserve"> za </w:t>
      </w:r>
      <w:r w:rsidR="00040581" w:rsidRPr="006A7C1F">
        <w:rPr>
          <w:b/>
          <w:i w:val="0"/>
          <w:sz w:val="20"/>
        </w:rPr>
        <w:t>obnovo kulturnega spomenika v velikosti vsaj 400 m</w:t>
      </w:r>
      <w:r w:rsidR="00040581" w:rsidRPr="006A7C1F">
        <w:rPr>
          <w:b/>
          <w:i w:val="0"/>
          <w:sz w:val="20"/>
          <w:vertAlign w:val="superscript"/>
        </w:rPr>
        <w:t>2</w:t>
      </w:r>
      <w:r w:rsidRPr="006A7C1F">
        <w:rPr>
          <w:i w:val="0"/>
          <w:sz w:val="22"/>
          <w:szCs w:val="22"/>
        </w:rPr>
        <w:t xml:space="preserve">. Za vsak izkazan </w:t>
      </w:r>
      <w:r w:rsidR="007702B1" w:rsidRPr="006A7C1F">
        <w:rPr>
          <w:i w:val="0"/>
          <w:sz w:val="22"/>
          <w:szCs w:val="22"/>
        </w:rPr>
        <w:t xml:space="preserve">dodatni </w:t>
      </w:r>
      <w:r w:rsidRPr="006A7C1F">
        <w:rPr>
          <w:i w:val="0"/>
          <w:sz w:val="22"/>
          <w:szCs w:val="22"/>
        </w:rPr>
        <w:t xml:space="preserve">referenčni projekt, ponudnik pridobi </w:t>
      </w:r>
      <w:r w:rsidR="00CD1F6E" w:rsidRPr="006A7C1F">
        <w:rPr>
          <w:i w:val="0"/>
          <w:sz w:val="22"/>
          <w:szCs w:val="22"/>
        </w:rPr>
        <w:t>točke na naslednji način:</w:t>
      </w:r>
    </w:p>
    <w:p w:rsidR="00232195" w:rsidRPr="00066BBC" w:rsidRDefault="00232195" w:rsidP="00990819">
      <w:pPr>
        <w:pStyle w:val="Odstavekseznama"/>
        <w:ind w:left="426" w:hanging="426"/>
        <w:jc w:val="both"/>
        <w:rPr>
          <w:i w:val="0"/>
          <w:sz w:val="22"/>
          <w:szCs w:val="22"/>
        </w:rPr>
      </w:pPr>
    </w:p>
    <w:p w:rsidR="00232195" w:rsidRPr="00040581" w:rsidRDefault="009C2C5D" w:rsidP="009C2C5D">
      <w:pPr>
        <w:pStyle w:val="Odstavekseznama"/>
        <w:ind w:left="426"/>
        <w:jc w:val="both"/>
        <w:rPr>
          <w:i w:val="0"/>
          <w:sz w:val="22"/>
          <w:szCs w:val="22"/>
        </w:rPr>
      </w:pPr>
      <w:r w:rsidRPr="00040581">
        <w:rPr>
          <w:i w:val="0"/>
          <w:sz w:val="22"/>
          <w:szCs w:val="22"/>
        </w:rPr>
        <w:t>1</w:t>
      </w:r>
      <w:r w:rsidR="00232195" w:rsidRPr="00040581">
        <w:rPr>
          <w:i w:val="0"/>
          <w:sz w:val="22"/>
          <w:szCs w:val="22"/>
        </w:rPr>
        <w:t xml:space="preserve"> </w:t>
      </w:r>
      <w:r w:rsidR="00CD1F6E" w:rsidRPr="00040581">
        <w:rPr>
          <w:i w:val="0"/>
          <w:sz w:val="22"/>
          <w:szCs w:val="22"/>
        </w:rPr>
        <w:t xml:space="preserve">dodatna </w:t>
      </w:r>
      <w:r w:rsidR="00232195" w:rsidRPr="00040581">
        <w:rPr>
          <w:i w:val="0"/>
          <w:sz w:val="22"/>
          <w:szCs w:val="22"/>
        </w:rPr>
        <w:t>referenc</w:t>
      </w:r>
      <w:r w:rsidRPr="00040581">
        <w:rPr>
          <w:i w:val="0"/>
          <w:sz w:val="22"/>
          <w:szCs w:val="22"/>
        </w:rPr>
        <w:t>a</w:t>
      </w:r>
      <w:r w:rsidR="00232195" w:rsidRPr="00040581">
        <w:rPr>
          <w:i w:val="0"/>
          <w:sz w:val="22"/>
          <w:szCs w:val="22"/>
        </w:rPr>
        <w:t>……………..</w:t>
      </w:r>
      <w:r w:rsidR="00040581">
        <w:rPr>
          <w:i w:val="0"/>
          <w:sz w:val="22"/>
          <w:szCs w:val="22"/>
        </w:rPr>
        <w:t>2</w:t>
      </w:r>
      <w:r w:rsidR="00A513AA" w:rsidRPr="00040581">
        <w:rPr>
          <w:i w:val="0"/>
          <w:sz w:val="22"/>
          <w:szCs w:val="22"/>
        </w:rPr>
        <w:t xml:space="preserve"> točka</w:t>
      </w:r>
    </w:p>
    <w:p w:rsidR="00232195" w:rsidRPr="00040581" w:rsidRDefault="009C2C5D" w:rsidP="009C2C5D">
      <w:pPr>
        <w:pStyle w:val="Odstavekseznama"/>
        <w:ind w:left="426"/>
        <w:jc w:val="both"/>
        <w:rPr>
          <w:i w:val="0"/>
          <w:sz w:val="22"/>
          <w:szCs w:val="22"/>
        </w:rPr>
      </w:pPr>
      <w:r w:rsidRPr="00040581">
        <w:rPr>
          <w:i w:val="0"/>
          <w:sz w:val="22"/>
          <w:szCs w:val="22"/>
        </w:rPr>
        <w:t>2</w:t>
      </w:r>
      <w:r w:rsidR="00232195" w:rsidRPr="00040581">
        <w:rPr>
          <w:i w:val="0"/>
          <w:sz w:val="22"/>
          <w:szCs w:val="22"/>
        </w:rPr>
        <w:t xml:space="preserve"> </w:t>
      </w:r>
      <w:r w:rsidR="00CD1F6E" w:rsidRPr="00040581">
        <w:rPr>
          <w:i w:val="0"/>
          <w:sz w:val="22"/>
          <w:szCs w:val="22"/>
        </w:rPr>
        <w:t xml:space="preserve">dodatni </w:t>
      </w:r>
      <w:r w:rsidR="00232195" w:rsidRPr="00040581">
        <w:rPr>
          <w:i w:val="0"/>
          <w:sz w:val="22"/>
          <w:szCs w:val="22"/>
        </w:rPr>
        <w:t>referenc</w:t>
      </w:r>
      <w:r w:rsidRPr="00040581">
        <w:rPr>
          <w:i w:val="0"/>
          <w:sz w:val="22"/>
          <w:szCs w:val="22"/>
        </w:rPr>
        <w:t>i</w:t>
      </w:r>
      <w:r w:rsidR="00232195" w:rsidRPr="00040581">
        <w:rPr>
          <w:i w:val="0"/>
          <w:sz w:val="22"/>
          <w:szCs w:val="22"/>
        </w:rPr>
        <w:t>…………….</w:t>
      </w:r>
      <w:r w:rsidR="00040581">
        <w:rPr>
          <w:i w:val="0"/>
          <w:sz w:val="22"/>
          <w:szCs w:val="22"/>
        </w:rPr>
        <w:t>6</w:t>
      </w:r>
      <w:r w:rsidR="00A513AA" w:rsidRPr="00040581">
        <w:rPr>
          <w:i w:val="0"/>
          <w:sz w:val="22"/>
          <w:szCs w:val="22"/>
        </w:rPr>
        <w:t xml:space="preserve"> točki</w:t>
      </w:r>
    </w:p>
    <w:p w:rsidR="00232195" w:rsidRPr="00066BBC" w:rsidRDefault="00232195" w:rsidP="006A7C1F">
      <w:pPr>
        <w:pStyle w:val="Odstavekseznama"/>
        <w:numPr>
          <w:ilvl w:val="0"/>
          <w:numId w:val="71"/>
        </w:numPr>
        <w:jc w:val="both"/>
        <w:rPr>
          <w:i w:val="0"/>
          <w:sz w:val="22"/>
          <w:szCs w:val="22"/>
        </w:rPr>
      </w:pPr>
      <w:r w:rsidRPr="00040581">
        <w:rPr>
          <w:i w:val="0"/>
          <w:sz w:val="22"/>
          <w:szCs w:val="22"/>
        </w:rPr>
        <w:t xml:space="preserve">ali več </w:t>
      </w:r>
      <w:r w:rsidR="00CD1F6E" w:rsidRPr="00040581">
        <w:rPr>
          <w:i w:val="0"/>
          <w:sz w:val="22"/>
          <w:szCs w:val="22"/>
        </w:rPr>
        <w:t xml:space="preserve">dodatnih </w:t>
      </w:r>
      <w:r w:rsidRPr="00040581">
        <w:rPr>
          <w:i w:val="0"/>
          <w:sz w:val="22"/>
          <w:szCs w:val="22"/>
        </w:rPr>
        <w:t>referenc………</w:t>
      </w:r>
      <w:r w:rsidR="00040581">
        <w:rPr>
          <w:i w:val="0"/>
          <w:sz w:val="22"/>
          <w:szCs w:val="22"/>
        </w:rPr>
        <w:t>8</w:t>
      </w:r>
      <w:r w:rsidRPr="00040581">
        <w:rPr>
          <w:i w:val="0"/>
          <w:sz w:val="22"/>
          <w:szCs w:val="22"/>
        </w:rPr>
        <w:t xml:space="preserve"> točk</w:t>
      </w:r>
    </w:p>
    <w:p w:rsidR="00232195" w:rsidRPr="00066BBC" w:rsidRDefault="00232195" w:rsidP="00066BBC">
      <w:pPr>
        <w:jc w:val="both"/>
        <w:rPr>
          <w:i w:val="0"/>
          <w:sz w:val="22"/>
          <w:szCs w:val="22"/>
        </w:rPr>
      </w:pPr>
    </w:p>
    <w:p w:rsidR="00232195" w:rsidRPr="006A7C1F" w:rsidRDefault="00232195" w:rsidP="006A7C1F">
      <w:pPr>
        <w:pStyle w:val="Odstavekseznama"/>
        <w:numPr>
          <w:ilvl w:val="1"/>
          <w:numId w:val="70"/>
        </w:numPr>
        <w:ind w:left="426" w:hanging="426"/>
        <w:jc w:val="both"/>
        <w:rPr>
          <w:i w:val="0"/>
          <w:sz w:val="22"/>
          <w:szCs w:val="22"/>
        </w:rPr>
      </w:pPr>
      <w:r w:rsidRPr="006A7C1F">
        <w:rPr>
          <w:i w:val="0"/>
          <w:sz w:val="22"/>
          <w:szCs w:val="22"/>
        </w:rPr>
        <w:t>Odgov</w:t>
      </w:r>
      <w:r w:rsidR="009C2C5D" w:rsidRPr="006A7C1F">
        <w:rPr>
          <w:i w:val="0"/>
          <w:sz w:val="22"/>
          <w:szCs w:val="22"/>
        </w:rPr>
        <w:t>o</w:t>
      </w:r>
      <w:r w:rsidRPr="006A7C1F">
        <w:rPr>
          <w:i w:val="0"/>
          <w:sz w:val="22"/>
          <w:szCs w:val="22"/>
        </w:rPr>
        <w:t>rni projektant načrta elektro inštalacij</w:t>
      </w:r>
      <w:r w:rsidR="009C2C5D" w:rsidRPr="006A7C1F">
        <w:rPr>
          <w:i w:val="0"/>
          <w:sz w:val="22"/>
          <w:szCs w:val="22"/>
        </w:rPr>
        <w:t>, ki ga v okviru podaje svoje ponudbe imenuje ponudnik</w:t>
      </w:r>
      <w:r w:rsidRPr="006A7C1F">
        <w:rPr>
          <w:i w:val="0"/>
          <w:sz w:val="22"/>
          <w:szCs w:val="22"/>
        </w:rPr>
        <w:t xml:space="preserve"> se v obdobju od </w:t>
      </w:r>
      <w:r w:rsidR="00403CF0" w:rsidRPr="006A7C1F">
        <w:rPr>
          <w:i w:val="0"/>
          <w:sz w:val="22"/>
          <w:szCs w:val="22"/>
        </w:rPr>
        <w:t>1. 1. 2011</w:t>
      </w:r>
      <w:r w:rsidRPr="006A7C1F">
        <w:rPr>
          <w:i w:val="0"/>
          <w:sz w:val="22"/>
          <w:szCs w:val="22"/>
        </w:rPr>
        <w:t xml:space="preserve"> </w:t>
      </w:r>
      <w:r w:rsidR="000B6513" w:rsidRPr="006A7C1F">
        <w:rPr>
          <w:i w:val="0"/>
          <w:sz w:val="22"/>
          <w:szCs w:val="22"/>
        </w:rPr>
        <w:t>do roka za oddajo ponudbe</w:t>
      </w:r>
      <w:r w:rsidRPr="006A7C1F">
        <w:rPr>
          <w:i w:val="0"/>
          <w:sz w:val="22"/>
          <w:szCs w:val="22"/>
        </w:rPr>
        <w:t xml:space="preserve"> izkaže z </w:t>
      </w:r>
      <w:r w:rsidR="009C2C5D" w:rsidRPr="006A7C1F">
        <w:rPr>
          <w:i w:val="0"/>
          <w:sz w:val="22"/>
          <w:szCs w:val="22"/>
        </w:rPr>
        <w:t>vsaj eno</w:t>
      </w:r>
      <w:r w:rsidRPr="006A7C1F">
        <w:rPr>
          <w:i w:val="0"/>
          <w:sz w:val="22"/>
          <w:szCs w:val="22"/>
        </w:rPr>
        <w:t xml:space="preserve"> </w:t>
      </w:r>
      <w:r w:rsidR="00CD1F6E" w:rsidRPr="006A7C1F">
        <w:rPr>
          <w:i w:val="0"/>
          <w:sz w:val="22"/>
          <w:szCs w:val="22"/>
        </w:rPr>
        <w:t xml:space="preserve">dodatno </w:t>
      </w:r>
      <w:r w:rsidRPr="006A7C1F">
        <w:rPr>
          <w:i w:val="0"/>
          <w:sz w:val="22"/>
          <w:szCs w:val="22"/>
        </w:rPr>
        <w:t>referenco uspešne izdelave PGD</w:t>
      </w:r>
      <w:r w:rsidR="007702B1" w:rsidRPr="006A7C1F">
        <w:rPr>
          <w:i w:val="0"/>
          <w:sz w:val="22"/>
          <w:szCs w:val="22"/>
        </w:rPr>
        <w:t xml:space="preserve"> in</w:t>
      </w:r>
      <w:r w:rsidRPr="006A7C1F">
        <w:rPr>
          <w:i w:val="0"/>
          <w:sz w:val="22"/>
          <w:szCs w:val="22"/>
        </w:rPr>
        <w:t xml:space="preserve"> PZI Načrta elektro inštalacij za </w:t>
      </w:r>
      <w:r w:rsidR="00040581" w:rsidRPr="006A7C1F">
        <w:rPr>
          <w:b/>
          <w:i w:val="0"/>
          <w:sz w:val="20"/>
        </w:rPr>
        <w:t>obnovo kulturnega spomenika v velikosti vsaj 400 m</w:t>
      </w:r>
      <w:r w:rsidR="00040581" w:rsidRPr="006A7C1F">
        <w:rPr>
          <w:b/>
          <w:i w:val="0"/>
          <w:sz w:val="20"/>
          <w:vertAlign w:val="superscript"/>
        </w:rPr>
        <w:t>2</w:t>
      </w:r>
      <w:r w:rsidRPr="006A7C1F">
        <w:rPr>
          <w:i w:val="0"/>
          <w:sz w:val="22"/>
          <w:szCs w:val="22"/>
        </w:rPr>
        <w:t>. Za vsak izkazan</w:t>
      </w:r>
      <w:r w:rsidR="007702B1" w:rsidRPr="006A7C1F">
        <w:rPr>
          <w:i w:val="0"/>
          <w:sz w:val="22"/>
          <w:szCs w:val="22"/>
        </w:rPr>
        <w:t xml:space="preserve"> dodatni</w:t>
      </w:r>
      <w:r w:rsidRPr="006A7C1F">
        <w:rPr>
          <w:i w:val="0"/>
          <w:sz w:val="22"/>
          <w:szCs w:val="22"/>
        </w:rPr>
        <w:t xml:space="preserve"> referenčni projekt, ponudnik pridobi točk</w:t>
      </w:r>
      <w:r w:rsidR="00CD1F6E" w:rsidRPr="006A7C1F">
        <w:rPr>
          <w:i w:val="0"/>
          <w:sz w:val="22"/>
          <w:szCs w:val="22"/>
        </w:rPr>
        <w:t>e na naslednji način:</w:t>
      </w:r>
      <w:r w:rsidR="00CD1F6E" w:rsidRPr="006A7C1F" w:rsidDel="00CD1F6E">
        <w:rPr>
          <w:i w:val="0"/>
          <w:sz w:val="22"/>
          <w:szCs w:val="22"/>
        </w:rPr>
        <w:t xml:space="preserve"> </w:t>
      </w:r>
    </w:p>
    <w:p w:rsidR="009407D1" w:rsidRPr="00066BBC" w:rsidRDefault="009407D1" w:rsidP="00CD1F6E">
      <w:pPr>
        <w:pStyle w:val="Odstavekseznama"/>
        <w:ind w:left="426"/>
        <w:jc w:val="both"/>
        <w:rPr>
          <w:i w:val="0"/>
          <w:sz w:val="22"/>
          <w:szCs w:val="22"/>
        </w:rPr>
      </w:pPr>
    </w:p>
    <w:p w:rsidR="00232195" w:rsidRPr="00066BBC" w:rsidRDefault="00FC70E2" w:rsidP="00CD1F6E">
      <w:pPr>
        <w:pStyle w:val="Odstavekseznama"/>
        <w:ind w:left="426"/>
        <w:jc w:val="both"/>
        <w:rPr>
          <w:i w:val="0"/>
          <w:sz w:val="22"/>
          <w:szCs w:val="22"/>
        </w:rPr>
      </w:pPr>
      <w:r w:rsidRPr="00066BBC">
        <w:rPr>
          <w:i w:val="0"/>
          <w:sz w:val="22"/>
          <w:szCs w:val="22"/>
        </w:rPr>
        <w:t>1</w:t>
      </w:r>
      <w:r w:rsidR="00232195" w:rsidRPr="00066BBC">
        <w:rPr>
          <w:i w:val="0"/>
          <w:sz w:val="22"/>
          <w:szCs w:val="22"/>
        </w:rPr>
        <w:t xml:space="preserve"> </w:t>
      </w:r>
      <w:r w:rsidR="00CD1F6E" w:rsidRPr="00066BBC">
        <w:rPr>
          <w:i w:val="0"/>
          <w:sz w:val="22"/>
          <w:szCs w:val="22"/>
        </w:rPr>
        <w:t xml:space="preserve">dodatna </w:t>
      </w:r>
      <w:r w:rsidR="00232195" w:rsidRPr="00066BBC">
        <w:rPr>
          <w:i w:val="0"/>
          <w:sz w:val="22"/>
          <w:szCs w:val="22"/>
        </w:rPr>
        <w:t>referenc</w:t>
      </w:r>
      <w:r w:rsidRPr="00066BBC">
        <w:rPr>
          <w:i w:val="0"/>
          <w:sz w:val="22"/>
          <w:szCs w:val="22"/>
        </w:rPr>
        <w:t>a</w:t>
      </w:r>
      <w:r w:rsidR="00232195" w:rsidRPr="00066BBC">
        <w:rPr>
          <w:i w:val="0"/>
          <w:sz w:val="22"/>
          <w:szCs w:val="22"/>
        </w:rPr>
        <w:t>……………..</w:t>
      </w:r>
      <w:r w:rsidR="00040581">
        <w:rPr>
          <w:i w:val="0"/>
          <w:sz w:val="22"/>
          <w:szCs w:val="22"/>
        </w:rPr>
        <w:t>2</w:t>
      </w:r>
      <w:r w:rsidR="00232195" w:rsidRPr="00066BBC">
        <w:rPr>
          <w:i w:val="0"/>
          <w:sz w:val="22"/>
          <w:szCs w:val="22"/>
        </w:rPr>
        <w:t xml:space="preserve"> točk</w:t>
      </w:r>
      <w:r w:rsidR="001534A2" w:rsidRPr="00066BBC">
        <w:rPr>
          <w:i w:val="0"/>
          <w:sz w:val="22"/>
          <w:szCs w:val="22"/>
        </w:rPr>
        <w:t>a</w:t>
      </w:r>
    </w:p>
    <w:p w:rsidR="00232195" w:rsidRPr="00066BBC" w:rsidRDefault="00FC70E2" w:rsidP="009C2C5D">
      <w:pPr>
        <w:pStyle w:val="Odstavekseznama"/>
        <w:ind w:left="426"/>
        <w:jc w:val="both"/>
        <w:rPr>
          <w:i w:val="0"/>
          <w:sz w:val="22"/>
          <w:szCs w:val="22"/>
        </w:rPr>
      </w:pPr>
      <w:r w:rsidRPr="00066BBC">
        <w:rPr>
          <w:i w:val="0"/>
          <w:sz w:val="22"/>
          <w:szCs w:val="22"/>
        </w:rPr>
        <w:t>2</w:t>
      </w:r>
      <w:r w:rsidR="00232195" w:rsidRPr="00066BBC">
        <w:rPr>
          <w:i w:val="0"/>
          <w:sz w:val="22"/>
          <w:szCs w:val="22"/>
        </w:rPr>
        <w:t xml:space="preserve"> </w:t>
      </w:r>
      <w:r w:rsidR="00CD1F6E" w:rsidRPr="00066BBC">
        <w:rPr>
          <w:i w:val="0"/>
          <w:sz w:val="22"/>
          <w:szCs w:val="22"/>
        </w:rPr>
        <w:t xml:space="preserve">dodatni </w:t>
      </w:r>
      <w:r w:rsidR="00232195" w:rsidRPr="00066BBC">
        <w:rPr>
          <w:i w:val="0"/>
          <w:sz w:val="22"/>
          <w:szCs w:val="22"/>
        </w:rPr>
        <w:t>referenc</w:t>
      </w:r>
      <w:r w:rsidRPr="00066BBC">
        <w:rPr>
          <w:i w:val="0"/>
          <w:sz w:val="22"/>
          <w:szCs w:val="22"/>
        </w:rPr>
        <w:t>i</w:t>
      </w:r>
      <w:r w:rsidR="00232195" w:rsidRPr="00066BBC">
        <w:rPr>
          <w:i w:val="0"/>
          <w:sz w:val="22"/>
          <w:szCs w:val="22"/>
        </w:rPr>
        <w:t>…………….</w:t>
      </w:r>
      <w:r w:rsidR="00040581">
        <w:rPr>
          <w:i w:val="0"/>
          <w:sz w:val="22"/>
          <w:szCs w:val="22"/>
        </w:rPr>
        <w:t>6</w:t>
      </w:r>
      <w:r w:rsidR="00232195" w:rsidRPr="00066BBC">
        <w:rPr>
          <w:i w:val="0"/>
          <w:sz w:val="22"/>
          <w:szCs w:val="22"/>
        </w:rPr>
        <w:t xml:space="preserve"> točk</w:t>
      </w:r>
      <w:r w:rsidR="001534A2" w:rsidRPr="00066BBC">
        <w:rPr>
          <w:i w:val="0"/>
          <w:sz w:val="22"/>
          <w:szCs w:val="22"/>
        </w:rPr>
        <w:t>i</w:t>
      </w:r>
    </w:p>
    <w:p w:rsidR="00232195" w:rsidRPr="00066BBC" w:rsidRDefault="00FC70E2" w:rsidP="00066BBC">
      <w:pPr>
        <w:pStyle w:val="Odstavekseznama"/>
        <w:ind w:left="426"/>
        <w:jc w:val="both"/>
        <w:rPr>
          <w:i w:val="0"/>
          <w:sz w:val="22"/>
          <w:szCs w:val="22"/>
        </w:rPr>
      </w:pPr>
      <w:r w:rsidRPr="00066BBC">
        <w:rPr>
          <w:i w:val="0"/>
          <w:sz w:val="22"/>
          <w:szCs w:val="22"/>
        </w:rPr>
        <w:t>3</w:t>
      </w:r>
      <w:r w:rsidR="00232195" w:rsidRPr="00066BBC">
        <w:rPr>
          <w:i w:val="0"/>
          <w:sz w:val="22"/>
          <w:szCs w:val="22"/>
        </w:rPr>
        <w:t xml:space="preserve"> ali več </w:t>
      </w:r>
      <w:r w:rsidR="00CD1F6E" w:rsidRPr="00066BBC">
        <w:rPr>
          <w:i w:val="0"/>
          <w:sz w:val="22"/>
          <w:szCs w:val="22"/>
        </w:rPr>
        <w:t xml:space="preserve">dodatnih </w:t>
      </w:r>
      <w:r w:rsidR="00232195" w:rsidRPr="00066BBC">
        <w:rPr>
          <w:i w:val="0"/>
          <w:sz w:val="22"/>
          <w:szCs w:val="22"/>
        </w:rPr>
        <w:t>referenc………</w:t>
      </w:r>
      <w:r w:rsidR="00040581">
        <w:rPr>
          <w:i w:val="0"/>
          <w:sz w:val="22"/>
          <w:szCs w:val="22"/>
        </w:rPr>
        <w:t>8</w:t>
      </w:r>
      <w:r w:rsidR="00232195" w:rsidRPr="00066BBC">
        <w:rPr>
          <w:i w:val="0"/>
          <w:sz w:val="22"/>
          <w:szCs w:val="22"/>
        </w:rPr>
        <w:t xml:space="preserve"> točk</w:t>
      </w:r>
    </w:p>
    <w:p w:rsidR="00232195" w:rsidRPr="00066BBC" w:rsidRDefault="00232195" w:rsidP="00232195">
      <w:pPr>
        <w:ind w:left="1080"/>
        <w:jc w:val="both"/>
        <w:rPr>
          <w:i w:val="0"/>
          <w:sz w:val="22"/>
          <w:szCs w:val="22"/>
        </w:rPr>
      </w:pPr>
    </w:p>
    <w:p w:rsidR="00232195" w:rsidRPr="00066BBC" w:rsidRDefault="00232195" w:rsidP="007531AB">
      <w:pPr>
        <w:jc w:val="both"/>
        <w:rPr>
          <w:i w:val="0"/>
          <w:sz w:val="22"/>
          <w:szCs w:val="22"/>
        </w:rPr>
      </w:pPr>
      <w:r w:rsidRPr="00066BBC">
        <w:rPr>
          <w:i w:val="0"/>
          <w:sz w:val="22"/>
          <w:szCs w:val="22"/>
        </w:rPr>
        <w:t xml:space="preserve">Skupaj maksimalno št. točk: </w:t>
      </w:r>
      <w:r w:rsidR="00120463">
        <w:rPr>
          <w:i w:val="0"/>
          <w:sz w:val="22"/>
          <w:szCs w:val="22"/>
        </w:rPr>
        <w:t>32</w:t>
      </w:r>
      <w:r w:rsidR="00A513AA" w:rsidRPr="00066BBC">
        <w:rPr>
          <w:i w:val="0"/>
          <w:sz w:val="22"/>
          <w:szCs w:val="22"/>
        </w:rPr>
        <w:t xml:space="preserve"> </w:t>
      </w:r>
      <w:r w:rsidRPr="00066BBC">
        <w:rPr>
          <w:i w:val="0"/>
          <w:sz w:val="22"/>
          <w:szCs w:val="22"/>
        </w:rPr>
        <w:t>točk</w:t>
      </w:r>
    </w:p>
    <w:p w:rsidR="00232195" w:rsidRPr="00066BBC" w:rsidRDefault="00232195" w:rsidP="00232195">
      <w:pPr>
        <w:ind w:left="1080"/>
        <w:jc w:val="both"/>
        <w:rPr>
          <w:i w:val="0"/>
          <w:sz w:val="22"/>
          <w:szCs w:val="22"/>
        </w:rPr>
      </w:pPr>
    </w:p>
    <w:p w:rsidR="00120463" w:rsidRDefault="00232195" w:rsidP="009C2C5D">
      <w:pPr>
        <w:jc w:val="both"/>
        <w:rPr>
          <w:i w:val="0"/>
          <w:sz w:val="22"/>
          <w:szCs w:val="22"/>
        </w:rPr>
      </w:pPr>
      <w:r w:rsidRPr="00066BBC">
        <w:rPr>
          <w:i w:val="0"/>
          <w:sz w:val="22"/>
          <w:szCs w:val="22"/>
        </w:rPr>
        <w:t>Število skupno doseženih točk pri izkazovanju dodatn</w:t>
      </w:r>
      <w:r w:rsidR="00CD1F6E" w:rsidRPr="00066BBC">
        <w:rPr>
          <w:i w:val="0"/>
          <w:sz w:val="22"/>
          <w:szCs w:val="22"/>
        </w:rPr>
        <w:t>ih kadrovskih referenc</w:t>
      </w:r>
      <w:r w:rsidRPr="00066BBC">
        <w:rPr>
          <w:i w:val="0"/>
          <w:sz w:val="22"/>
          <w:szCs w:val="22"/>
        </w:rPr>
        <w:t xml:space="preserve">, ki ga lahko doseže posamezni ponudnik je </w:t>
      </w:r>
      <w:r w:rsidR="00120463">
        <w:rPr>
          <w:i w:val="0"/>
          <w:sz w:val="22"/>
          <w:szCs w:val="22"/>
        </w:rPr>
        <w:t>32</w:t>
      </w:r>
      <w:r w:rsidRPr="00066BBC">
        <w:rPr>
          <w:i w:val="0"/>
          <w:sz w:val="22"/>
          <w:szCs w:val="22"/>
        </w:rPr>
        <w:t xml:space="preserve"> točk in se izračuna na naslednji način:</w:t>
      </w:r>
      <w:r w:rsidRPr="00066BBC">
        <w:rPr>
          <w:i w:val="0"/>
          <w:sz w:val="22"/>
          <w:szCs w:val="22"/>
        </w:rPr>
        <w:tab/>
      </w:r>
    </w:p>
    <w:p w:rsidR="009833C7" w:rsidRDefault="009833C7" w:rsidP="00066BBC">
      <w:pPr>
        <w:jc w:val="both"/>
        <w:rPr>
          <w:i w:val="0"/>
          <w:sz w:val="22"/>
          <w:szCs w:val="22"/>
        </w:rPr>
      </w:pPr>
    </w:p>
    <w:p w:rsidR="009833C7" w:rsidRDefault="00337ABC" w:rsidP="00066BBC">
      <w:pPr>
        <w:jc w:val="both"/>
        <w:rPr>
          <w:i w:val="0"/>
          <w:sz w:val="22"/>
          <w:szCs w:val="22"/>
        </w:rPr>
      </w:pPr>
      <m:oMathPara>
        <m:oMath>
          <m:r>
            <w:rPr>
              <w:rFonts w:ascii="Cambria Math" w:hAnsi="Cambria Math" w:cs="Cambria Math"/>
              <w:sz w:val="16"/>
              <w:szCs w:val="16"/>
            </w:rPr>
            <m:t>Tp=32 x (</m:t>
          </m:r>
          <m:f>
            <m:fPr>
              <m:ctrlPr>
                <w:rPr>
                  <w:rFonts w:ascii="Cambria Math" w:hAnsi="Cambria Math"/>
                  <w:sz w:val="16"/>
                  <w:szCs w:val="16"/>
                </w:rPr>
              </m:ctrlPr>
            </m:fPr>
            <m:num>
              <m:r>
                <w:rPr>
                  <w:rFonts w:ascii="Cambria Math" w:hAnsi="Cambria Math" w:hint="eastAsia"/>
                  <w:sz w:val="16"/>
                  <w:szCs w:val="16"/>
                </w:rPr>
                <m:t>š</m:t>
              </m:r>
              <m:r>
                <w:rPr>
                  <w:rFonts w:ascii="Cambria Math" w:hAnsi="Cambria Math"/>
                  <w:sz w:val="16"/>
                  <w:szCs w:val="16"/>
                </w:rPr>
                <m:t>tevilo to</m:t>
              </m:r>
              <m:r>
                <w:rPr>
                  <w:rFonts w:ascii="Cambria Math" w:hAnsi="Cambria Math" w:hint="eastAsia"/>
                  <w:sz w:val="16"/>
                  <w:szCs w:val="16"/>
                </w:rPr>
                <m:t>č</m:t>
              </m:r>
              <m:r>
                <w:rPr>
                  <w:rFonts w:ascii="Cambria Math" w:hAnsi="Cambria Math"/>
                  <w:sz w:val="16"/>
                  <w:szCs w:val="16"/>
                </w:rPr>
                <m:t>k iz naslova dodatne tehni</m:t>
              </m:r>
              <m:r>
                <w:rPr>
                  <w:rFonts w:ascii="Cambria Math" w:hAnsi="Cambria Math" w:hint="eastAsia"/>
                  <w:sz w:val="16"/>
                  <w:szCs w:val="16"/>
                </w:rPr>
                <m:t>č</m:t>
              </m:r>
              <m:r>
                <w:rPr>
                  <w:rFonts w:ascii="Cambria Math" w:hAnsi="Cambria Math"/>
                  <w:sz w:val="16"/>
                  <w:szCs w:val="16"/>
                </w:rPr>
                <m:t xml:space="preserve">ne in izvedbene usposobljenosti za obravnavanega ponudnika </m:t>
              </m:r>
            </m:num>
            <m:den>
              <m:r>
                <w:rPr>
                  <w:rFonts w:ascii="Cambria Math" w:hAnsi="Cambria Math" w:cs="Cambria Math"/>
                  <w:sz w:val="16"/>
                  <w:szCs w:val="16"/>
                </w:rPr>
                <m:t>32</m:t>
              </m:r>
            </m:den>
          </m:f>
          <m:r>
            <w:rPr>
              <w:rFonts w:ascii="Cambria Math" w:hAnsi="Cambria Math"/>
              <w:sz w:val="16"/>
              <w:szCs w:val="16"/>
            </w:rPr>
            <m:t>)</m:t>
          </m:r>
        </m:oMath>
      </m:oMathPara>
    </w:p>
    <w:p w:rsidR="009833C7" w:rsidRPr="00066BBC" w:rsidRDefault="009833C7" w:rsidP="00066BBC">
      <w:pPr>
        <w:jc w:val="both"/>
        <w:rPr>
          <w:i w:val="0"/>
          <w:sz w:val="22"/>
          <w:szCs w:val="22"/>
        </w:rPr>
      </w:pPr>
    </w:p>
    <w:p w:rsidR="00232195" w:rsidRPr="00066BBC" w:rsidRDefault="00232195" w:rsidP="009C2C5D">
      <w:pPr>
        <w:jc w:val="both"/>
        <w:rPr>
          <w:i w:val="0"/>
          <w:sz w:val="22"/>
          <w:szCs w:val="22"/>
        </w:rPr>
      </w:pPr>
      <w:r w:rsidRPr="00066BBC">
        <w:rPr>
          <w:i w:val="0"/>
          <w:sz w:val="22"/>
          <w:szCs w:val="22"/>
        </w:rPr>
        <w:t xml:space="preserve">Ponudnik pri izkazovanju tehnične in izvedbene usposobljenosti lahko nastopa samo </w:t>
      </w:r>
      <w:r w:rsidR="009C2C5D" w:rsidRPr="00066BBC">
        <w:rPr>
          <w:i w:val="0"/>
          <w:sz w:val="22"/>
          <w:szCs w:val="22"/>
        </w:rPr>
        <w:t xml:space="preserve">s kadrom, ki ga </w:t>
      </w:r>
      <w:r w:rsidR="00FC70E2" w:rsidRPr="00066BBC">
        <w:rPr>
          <w:i w:val="0"/>
          <w:sz w:val="22"/>
          <w:szCs w:val="22"/>
        </w:rPr>
        <w:t>je</w:t>
      </w:r>
      <w:r w:rsidR="009C2C5D" w:rsidRPr="00066BBC">
        <w:rPr>
          <w:i w:val="0"/>
          <w:sz w:val="22"/>
          <w:szCs w:val="22"/>
        </w:rPr>
        <w:t xml:space="preserve"> imenoval v </w:t>
      </w:r>
      <w:r w:rsidR="00FC70E2" w:rsidRPr="00066BBC">
        <w:rPr>
          <w:i w:val="0"/>
          <w:sz w:val="22"/>
          <w:szCs w:val="22"/>
        </w:rPr>
        <w:t xml:space="preserve">tabeli </w:t>
      </w:r>
      <w:r w:rsidR="007531AB" w:rsidRPr="00066BBC">
        <w:rPr>
          <w:i w:val="0"/>
          <w:sz w:val="22"/>
          <w:szCs w:val="22"/>
        </w:rPr>
        <w:t>III/3</w:t>
      </w:r>
    </w:p>
    <w:p w:rsidR="00232195" w:rsidRPr="00066BBC" w:rsidRDefault="00232195" w:rsidP="009C2C5D">
      <w:pPr>
        <w:rPr>
          <w:i w:val="0"/>
          <w:sz w:val="22"/>
          <w:szCs w:val="22"/>
        </w:rPr>
      </w:pPr>
    </w:p>
    <w:p w:rsidR="00232195" w:rsidRDefault="00232195" w:rsidP="009C2C5D">
      <w:pPr>
        <w:jc w:val="both"/>
        <w:rPr>
          <w:i w:val="0"/>
          <w:sz w:val="22"/>
          <w:szCs w:val="22"/>
        </w:rPr>
      </w:pPr>
      <w:r w:rsidRPr="00066BBC">
        <w:rPr>
          <w:i w:val="0"/>
          <w:sz w:val="22"/>
          <w:szCs w:val="22"/>
        </w:rPr>
        <w:t>Kot ekonomsko najugodnejša ponudba bo ocenjena tista, ki bo dosegla skupno najvišje število točk pri izpolnjevanju kriterijev (vsota) glede na merilo 1-Cena in merila 2-</w:t>
      </w:r>
      <w:r w:rsidR="00CD1F6E" w:rsidRPr="00066BBC">
        <w:rPr>
          <w:i w:val="0"/>
          <w:sz w:val="22"/>
          <w:szCs w:val="22"/>
        </w:rPr>
        <w:t>kadrovske reference</w:t>
      </w:r>
      <w:r w:rsidRPr="00066BBC">
        <w:rPr>
          <w:i w:val="0"/>
          <w:sz w:val="22"/>
          <w:szCs w:val="22"/>
        </w:rPr>
        <w:t>. Najvišje možno število točk, ki ga lahko doseže posamezni ponudnik glede na zgornja merila</w:t>
      </w:r>
      <w:r w:rsidR="00CD1F6E" w:rsidRPr="00066BBC">
        <w:rPr>
          <w:i w:val="0"/>
          <w:sz w:val="22"/>
          <w:szCs w:val="22"/>
        </w:rPr>
        <w:t>,</w:t>
      </w:r>
      <w:r w:rsidRPr="00066BBC">
        <w:rPr>
          <w:i w:val="0"/>
          <w:sz w:val="22"/>
          <w:szCs w:val="22"/>
        </w:rPr>
        <w:t xml:space="preserve"> je </w:t>
      </w:r>
      <w:r w:rsidR="00C6087B">
        <w:rPr>
          <w:i w:val="0"/>
          <w:sz w:val="22"/>
          <w:szCs w:val="22"/>
        </w:rPr>
        <w:t>64</w:t>
      </w:r>
      <w:r w:rsidRPr="00066BBC">
        <w:rPr>
          <w:i w:val="0"/>
          <w:sz w:val="22"/>
          <w:szCs w:val="22"/>
        </w:rPr>
        <w:t xml:space="preserve"> točk.</w:t>
      </w:r>
    </w:p>
    <w:p w:rsidR="0046036B" w:rsidRPr="007B601D" w:rsidRDefault="0046036B">
      <w:pPr>
        <w:rPr>
          <w:b/>
          <w:bCs/>
          <w:i w:val="0"/>
          <w:kern w:val="28"/>
          <w:sz w:val="16"/>
          <w:szCs w:val="16"/>
        </w:rPr>
      </w:pPr>
    </w:p>
    <w:p w:rsidR="000840A7" w:rsidRPr="007B601D" w:rsidRDefault="000840A7">
      <w:pPr>
        <w:rPr>
          <w:b/>
          <w:bCs/>
          <w:i w:val="0"/>
          <w:kern w:val="28"/>
          <w:sz w:val="16"/>
          <w:szCs w:val="16"/>
        </w:rPr>
      </w:pPr>
    </w:p>
    <w:p w:rsidR="00C7578A" w:rsidRPr="006C1ABC" w:rsidRDefault="00C7578A" w:rsidP="0071791E">
      <w:pPr>
        <w:pStyle w:val="Zoran"/>
        <w:numPr>
          <w:ilvl w:val="0"/>
          <w:numId w:val="0"/>
        </w:numPr>
        <w:pBdr>
          <w:top w:val="single" w:sz="4" w:space="1" w:color="auto"/>
          <w:left w:val="single" w:sz="4" w:space="0" w:color="auto"/>
          <w:bottom w:val="single" w:sz="4" w:space="1" w:color="auto"/>
          <w:right w:val="single" w:sz="4" w:space="4" w:color="auto"/>
        </w:pBdr>
        <w:shd w:val="clear" w:color="auto" w:fill="E6E6E6"/>
        <w:tabs>
          <w:tab w:val="left" w:pos="708"/>
        </w:tabs>
        <w:rPr>
          <w:rFonts w:ascii="Times New Roman" w:hAnsi="Times New Roman" w:cs="Times New Roman"/>
        </w:rPr>
      </w:pPr>
      <w:r w:rsidRPr="006C1ABC">
        <w:rPr>
          <w:rFonts w:ascii="Times New Roman" w:hAnsi="Times New Roman" w:cs="Times New Roman"/>
        </w:rPr>
        <w:t>V. FINANČNA ZAVAROVANJA</w:t>
      </w:r>
    </w:p>
    <w:p w:rsidR="00C7578A" w:rsidRPr="007B601D" w:rsidRDefault="00C7578A" w:rsidP="0071791E">
      <w:pPr>
        <w:jc w:val="both"/>
        <w:rPr>
          <w:i w:val="0"/>
          <w:sz w:val="16"/>
          <w:szCs w:val="16"/>
        </w:rPr>
      </w:pPr>
    </w:p>
    <w:p w:rsidR="00066396" w:rsidRPr="004E1DA7" w:rsidRDefault="00684DFD" w:rsidP="0071791E">
      <w:pPr>
        <w:overflowPunct w:val="0"/>
        <w:adjustRightInd w:val="0"/>
        <w:jc w:val="both"/>
        <w:rPr>
          <w:i w:val="0"/>
          <w:sz w:val="22"/>
          <w:szCs w:val="22"/>
        </w:rPr>
      </w:pPr>
      <w:r>
        <w:rPr>
          <w:i w:val="0"/>
          <w:sz w:val="22"/>
          <w:szCs w:val="22"/>
        </w:rPr>
        <w:t>Gospodarski subjekt</w:t>
      </w:r>
      <w:r w:rsidRPr="006C1ABC">
        <w:rPr>
          <w:i w:val="0"/>
          <w:sz w:val="22"/>
          <w:szCs w:val="22"/>
        </w:rPr>
        <w:t xml:space="preserve"> </w:t>
      </w:r>
      <w:r w:rsidR="00C7578A" w:rsidRPr="006C1ABC">
        <w:rPr>
          <w:i w:val="0"/>
          <w:sz w:val="22"/>
          <w:szCs w:val="22"/>
        </w:rPr>
        <w:t>mora za zavarovanje izpolnitve svoje obveznosti do naročnika, naročniku predložiti bančne garancije oziroma ustrezna kavcijska zavarovanja pri zavarovalnici. Bančne garancije oz. kavcijska zavarovanja pri zavarovalnici, morajo biti brezpogojn</w:t>
      </w:r>
      <w:r w:rsidR="00CD1F6E">
        <w:rPr>
          <w:i w:val="0"/>
          <w:sz w:val="22"/>
          <w:szCs w:val="22"/>
        </w:rPr>
        <w:t>e</w:t>
      </w:r>
      <w:r w:rsidR="00C7578A" w:rsidRPr="006C1ABC">
        <w:rPr>
          <w:i w:val="0"/>
          <w:sz w:val="22"/>
          <w:szCs w:val="22"/>
        </w:rPr>
        <w:t xml:space="preserve"> in plačljiv</w:t>
      </w:r>
      <w:r w:rsidR="00CD1F6E">
        <w:rPr>
          <w:i w:val="0"/>
          <w:sz w:val="22"/>
          <w:szCs w:val="22"/>
        </w:rPr>
        <w:t>e</w:t>
      </w:r>
      <w:r w:rsidR="00C7578A" w:rsidRPr="006C1ABC">
        <w:rPr>
          <w:i w:val="0"/>
          <w:sz w:val="22"/>
          <w:szCs w:val="22"/>
        </w:rPr>
        <w:t xml:space="preserve"> na prvi poziv in morajo biti izdan</w:t>
      </w:r>
      <w:r w:rsidR="00CD1F6E">
        <w:rPr>
          <w:i w:val="0"/>
          <w:sz w:val="22"/>
          <w:szCs w:val="22"/>
        </w:rPr>
        <w:t>e</w:t>
      </w:r>
      <w:r w:rsidR="00C7578A" w:rsidRPr="006C1ABC">
        <w:rPr>
          <w:i w:val="0"/>
          <w:sz w:val="22"/>
          <w:szCs w:val="22"/>
        </w:rPr>
        <w:t xml:space="preserve"> po vzorcih iz razpisne dokumentacije. Uporabljena valuta je EUR. Finančna zavarovanja, ki jih </w:t>
      </w:r>
      <w:r>
        <w:rPr>
          <w:i w:val="0"/>
          <w:sz w:val="22"/>
          <w:szCs w:val="22"/>
        </w:rPr>
        <w:t>gospodarski subjekt</w:t>
      </w:r>
      <w:r w:rsidRPr="006C1ABC">
        <w:rPr>
          <w:i w:val="0"/>
          <w:sz w:val="22"/>
          <w:szCs w:val="22"/>
        </w:rPr>
        <w:t xml:space="preserve"> </w:t>
      </w:r>
      <w:r w:rsidR="00C7578A" w:rsidRPr="006C1ABC">
        <w:rPr>
          <w:i w:val="0"/>
          <w:sz w:val="22"/>
          <w:szCs w:val="22"/>
        </w:rPr>
        <w:t>ne predloži na priloženih vzorcih iz razpisne dokumentacije, po vsebini ne smejo bistveno odstopati od vzorca garancij</w:t>
      </w:r>
      <w:r w:rsidR="00CD1F6E">
        <w:rPr>
          <w:i w:val="0"/>
          <w:sz w:val="22"/>
          <w:szCs w:val="22"/>
        </w:rPr>
        <w:t xml:space="preserve"> oziroma zavarovanj </w:t>
      </w:r>
      <w:r w:rsidR="00C7578A" w:rsidRPr="006C1ABC">
        <w:rPr>
          <w:i w:val="0"/>
          <w:sz w:val="22"/>
          <w:szCs w:val="22"/>
        </w:rPr>
        <w:t xml:space="preserve"> iz razpisne dokumentacije in ne smejo vsebovati dodatnih pogojev za izplačilo, krajših rokov, kot jih je določil naročnik, nižjega zneska, kot ga je določil naročnik ali spremembe krajevne pristojnosti za reševanje sporov med upravičencem in banko</w:t>
      </w:r>
      <w:r w:rsidR="00CD1F6E">
        <w:rPr>
          <w:i w:val="0"/>
          <w:sz w:val="22"/>
          <w:szCs w:val="22"/>
        </w:rPr>
        <w:t xml:space="preserve"> oziroma zavarovalnico</w:t>
      </w:r>
      <w:r w:rsidR="00C7578A" w:rsidRPr="006C1ABC">
        <w:rPr>
          <w:i w:val="0"/>
          <w:sz w:val="22"/>
          <w:szCs w:val="22"/>
        </w:rPr>
        <w:t>.</w:t>
      </w:r>
    </w:p>
    <w:p w:rsidR="00066396" w:rsidRPr="007B601D" w:rsidRDefault="00066396" w:rsidP="0071791E">
      <w:pPr>
        <w:overflowPunct w:val="0"/>
        <w:adjustRightInd w:val="0"/>
        <w:jc w:val="both"/>
        <w:rPr>
          <w:i w:val="0"/>
          <w:sz w:val="16"/>
          <w:szCs w:val="16"/>
          <w:highlight w:val="yellow"/>
        </w:rPr>
      </w:pPr>
    </w:p>
    <w:p w:rsidR="00C7578A" w:rsidRPr="006C1ABC" w:rsidRDefault="00C7578A" w:rsidP="0071791E">
      <w:pPr>
        <w:pBdr>
          <w:top w:val="single" w:sz="4" w:space="1" w:color="auto"/>
          <w:left w:val="single" w:sz="4" w:space="4" w:color="auto"/>
          <w:bottom w:val="single" w:sz="4" w:space="1" w:color="auto"/>
          <w:right w:val="single" w:sz="4" w:space="4" w:color="auto"/>
        </w:pBdr>
        <w:jc w:val="both"/>
        <w:rPr>
          <w:b/>
          <w:i w:val="0"/>
          <w:sz w:val="22"/>
          <w:szCs w:val="22"/>
        </w:rPr>
      </w:pPr>
      <w:r w:rsidRPr="006C1ABC">
        <w:rPr>
          <w:b/>
          <w:i w:val="0"/>
          <w:sz w:val="22"/>
          <w:szCs w:val="22"/>
        </w:rPr>
        <w:t>Finančno zavarovanje za dobro izvedbo pogodbenih obveznosti</w:t>
      </w:r>
    </w:p>
    <w:p w:rsidR="00C7578A" w:rsidRPr="006C1ABC" w:rsidRDefault="00C7578A" w:rsidP="0071791E">
      <w:pPr>
        <w:jc w:val="both"/>
        <w:rPr>
          <w:i w:val="0"/>
          <w:sz w:val="16"/>
          <w:szCs w:val="16"/>
        </w:rPr>
      </w:pPr>
    </w:p>
    <w:p w:rsidR="005D75FD" w:rsidRDefault="00C7578A" w:rsidP="0071791E">
      <w:pPr>
        <w:jc w:val="both"/>
        <w:rPr>
          <w:i w:val="0"/>
          <w:sz w:val="22"/>
          <w:szCs w:val="22"/>
        </w:rPr>
      </w:pPr>
      <w:r w:rsidRPr="006C1ABC">
        <w:rPr>
          <w:i w:val="0"/>
          <w:sz w:val="22"/>
          <w:szCs w:val="22"/>
        </w:rPr>
        <w:t xml:space="preserve">Bančno garancijo oz. kavcijsko zavarovanje  pri zavarovalnici za dobro izvedbo </w:t>
      </w:r>
      <w:r w:rsidR="007F4D1D">
        <w:rPr>
          <w:i w:val="0"/>
          <w:sz w:val="22"/>
          <w:szCs w:val="22"/>
        </w:rPr>
        <w:t xml:space="preserve">pogodbenih obveznosti (priloga </w:t>
      </w:r>
      <w:r w:rsidR="00787C83">
        <w:rPr>
          <w:i w:val="0"/>
          <w:sz w:val="22"/>
          <w:szCs w:val="22"/>
        </w:rPr>
        <w:t>D</w:t>
      </w:r>
      <w:r w:rsidRPr="006C1ABC">
        <w:rPr>
          <w:i w:val="0"/>
          <w:sz w:val="22"/>
          <w:szCs w:val="22"/>
        </w:rPr>
        <w:t xml:space="preserve">) bo izbrani </w:t>
      </w:r>
      <w:r w:rsidR="00684DFD">
        <w:rPr>
          <w:i w:val="0"/>
          <w:sz w:val="22"/>
          <w:szCs w:val="22"/>
        </w:rPr>
        <w:t>gospodarski subjekt</w:t>
      </w:r>
      <w:r w:rsidR="00684DFD" w:rsidRPr="006C1ABC">
        <w:rPr>
          <w:i w:val="0"/>
          <w:sz w:val="22"/>
          <w:szCs w:val="22"/>
        </w:rPr>
        <w:t xml:space="preserve"> </w:t>
      </w:r>
      <w:r w:rsidR="00637619">
        <w:rPr>
          <w:i w:val="0"/>
          <w:sz w:val="22"/>
          <w:szCs w:val="22"/>
        </w:rPr>
        <w:t>predložil naročniku v roku 15</w:t>
      </w:r>
      <w:r w:rsidRPr="006C1ABC">
        <w:rPr>
          <w:i w:val="0"/>
          <w:sz w:val="22"/>
          <w:szCs w:val="22"/>
        </w:rPr>
        <w:t xml:space="preserve"> dni po podpisu pogodbe, v višini </w:t>
      </w:r>
      <w:r w:rsidR="008D53D9">
        <w:rPr>
          <w:i w:val="0"/>
          <w:sz w:val="22"/>
          <w:szCs w:val="22"/>
        </w:rPr>
        <w:t>5</w:t>
      </w:r>
      <w:r>
        <w:rPr>
          <w:i w:val="0"/>
          <w:sz w:val="22"/>
          <w:szCs w:val="22"/>
        </w:rPr>
        <w:t>%</w:t>
      </w:r>
      <w:r w:rsidRPr="006C1ABC">
        <w:rPr>
          <w:i w:val="0"/>
          <w:sz w:val="22"/>
          <w:szCs w:val="22"/>
        </w:rPr>
        <w:t xml:space="preserve"> (</w:t>
      </w:r>
      <w:r w:rsidR="008D53D9">
        <w:rPr>
          <w:i w:val="0"/>
          <w:sz w:val="22"/>
          <w:szCs w:val="22"/>
        </w:rPr>
        <w:t xml:space="preserve">pet </w:t>
      </w:r>
      <w:r w:rsidR="00FD3264">
        <w:rPr>
          <w:i w:val="0"/>
          <w:sz w:val="22"/>
          <w:szCs w:val="22"/>
        </w:rPr>
        <w:t>odstotkov</w:t>
      </w:r>
      <w:r w:rsidRPr="006C1ABC">
        <w:rPr>
          <w:i w:val="0"/>
          <w:sz w:val="22"/>
          <w:szCs w:val="22"/>
        </w:rPr>
        <w:t>) od pogodbene vrednosti</w:t>
      </w:r>
      <w:r w:rsidR="001D79BB">
        <w:rPr>
          <w:i w:val="0"/>
          <w:sz w:val="22"/>
          <w:szCs w:val="22"/>
        </w:rPr>
        <w:t xml:space="preserve"> v EUR z DDV</w:t>
      </w:r>
      <w:r w:rsidRPr="006C1ABC">
        <w:rPr>
          <w:i w:val="0"/>
          <w:sz w:val="22"/>
          <w:szCs w:val="22"/>
        </w:rPr>
        <w:t xml:space="preserve">. Veljavnost bančne garancije oz. kavcijskega zavarovanja pri zavarovalnici za dobro izvedbo pogodbenih obveznosti </w:t>
      </w:r>
      <w:r w:rsidRPr="009C18B7">
        <w:rPr>
          <w:i w:val="0"/>
          <w:sz w:val="22"/>
          <w:szCs w:val="22"/>
        </w:rPr>
        <w:t xml:space="preserve">je </w:t>
      </w:r>
      <w:r w:rsidR="0044132E" w:rsidRPr="009C18B7">
        <w:rPr>
          <w:i w:val="0"/>
          <w:sz w:val="22"/>
          <w:szCs w:val="22"/>
        </w:rPr>
        <w:t xml:space="preserve">90 </w:t>
      </w:r>
      <w:r w:rsidRPr="009C18B7">
        <w:rPr>
          <w:i w:val="0"/>
          <w:sz w:val="22"/>
          <w:szCs w:val="22"/>
        </w:rPr>
        <w:t>dni</w:t>
      </w:r>
      <w:r w:rsidRPr="006C1ABC">
        <w:rPr>
          <w:i w:val="0"/>
          <w:sz w:val="22"/>
          <w:szCs w:val="22"/>
        </w:rPr>
        <w:t xml:space="preserve"> daljša kot je rok za dokončno izvedbo posla, ki bo določen v pogodbi.</w:t>
      </w:r>
    </w:p>
    <w:p w:rsidR="00CF6BC0" w:rsidRPr="002C6A1E" w:rsidRDefault="00CF6BC0" w:rsidP="0071791E">
      <w:pPr>
        <w:pStyle w:val="Glava"/>
        <w:tabs>
          <w:tab w:val="clear" w:pos="4536"/>
          <w:tab w:val="clear" w:pos="9072"/>
        </w:tabs>
        <w:jc w:val="both"/>
        <w:rPr>
          <w:i w:val="0"/>
          <w:sz w:val="16"/>
          <w:szCs w:val="16"/>
        </w:rPr>
      </w:pPr>
    </w:p>
    <w:p w:rsidR="00180DBD" w:rsidRDefault="00180DBD" w:rsidP="0071791E">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tabs>
          <w:tab w:val="left" w:pos="708"/>
        </w:tabs>
        <w:rPr>
          <w:rFonts w:ascii="Times New Roman" w:hAnsi="Times New Roman" w:cs="Times New Roman"/>
          <w:sz w:val="22"/>
        </w:rPr>
      </w:pPr>
      <w:r>
        <w:rPr>
          <w:rFonts w:ascii="Times New Roman" w:hAnsi="Times New Roman" w:cs="Times New Roman"/>
          <w:sz w:val="22"/>
        </w:rPr>
        <w:t>VI. PRILOGE RAZPISNE DOKUMENTACIJE</w:t>
      </w:r>
    </w:p>
    <w:p w:rsidR="00180DBD" w:rsidRPr="002C6A1E" w:rsidRDefault="00180DBD" w:rsidP="0071791E">
      <w:pPr>
        <w:pStyle w:val="Glava"/>
        <w:tabs>
          <w:tab w:val="left" w:pos="708"/>
        </w:tabs>
        <w:jc w:val="both"/>
        <w:rPr>
          <w:i w:val="0"/>
          <w:sz w:val="16"/>
          <w:szCs w:val="16"/>
        </w:rPr>
      </w:pPr>
    </w:p>
    <w:p w:rsidR="00307873" w:rsidRDefault="00040581" w:rsidP="00307873">
      <w:pPr>
        <w:numPr>
          <w:ilvl w:val="0"/>
          <w:numId w:val="51"/>
        </w:numPr>
        <w:rPr>
          <w:i w:val="0"/>
          <w:sz w:val="22"/>
          <w:szCs w:val="22"/>
        </w:rPr>
      </w:pPr>
      <w:r>
        <w:rPr>
          <w:i w:val="0"/>
          <w:sz w:val="22"/>
          <w:szCs w:val="22"/>
        </w:rPr>
        <w:t>Idejna zasnova in konservatorski načrt</w:t>
      </w:r>
      <w:r w:rsidR="00307873">
        <w:rPr>
          <w:i w:val="0"/>
          <w:sz w:val="22"/>
          <w:szCs w:val="22"/>
        </w:rPr>
        <w:t xml:space="preserve"> (priloga A)</w:t>
      </w:r>
    </w:p>
    <w:p w:rsidR="00307873" w:rsidRDefault="00471E90" w:rsidP="00307873">
      <w:pPr>
        <w:numPr>
          <w:ilvl w:val="0"/>
          <w:numId w:val="51"/>
        </w:numPr>
        <w:rPr>
          <w:i w:val="0"/>
          <w:sz w:val="22"/>
          <w:szCs w:val="22"/>
        </w:rPr>
      </w:pPr>
      <w:r>
        <w:rPr>
          <w:i w:val="0"/>
          <w:sz w:val="22"/>
          <w:szCs w:val="22"/>
        </w:rPr>
        <w:t>Hidrološko poročilo in poročilo o vplivu geosond na vodne vire</w:t>
      </w:r>
      <w:r w:rsidR="00307873">
        <w:rPr>
          <w:i w:val="0"/>
          <w:sz w:val="22"/>
          <w:szCs w:val="22"/>
        </w:rPr>
        <w:t xml:space="preserve"> (priloga B)</w:t>
      </w:r>
    </w:p>
    <w:p w:rsidR="00307873" w:rsidRDefault="00307873" w:rsidP="00307873">
      <w:pPr>
        <w:numPr>
          <w:ilvl w:val="0"/>
          <w:numId w:val="51"/>
        </w:numPr>
        <w:rPr>
          <w:i w:val="0"/>
          <w:sz w:val="22"/>
          <w:szCs w:val="22"/>
        </w:rPr>
      </w:pPr>
      <w:r>
        <w:rPr>
          <w:i w:val="0"/>
          <w:sz w:val="22"/>
          <w:szCs w:val="22"/>
        </w:rPr>
        <w:t>Vzorec pogodbe (priloga C)</w:t>
      </w:r>
    </w:p>
    <w:p w:rsidR="00307873" w:rsidRDefault="00307873" w:rsidP="00307873">
      <w:pPr>
        <w:numPr>
          <w:ilvl w:val="0"/>
          <w:numId w:val="51"/>
        </w:numPr>
        <w:rPr>
          <w:i w:val="0"/>
          <w:sz w:val="22"/>
          <w:szCs w:val="22"/>
        </w:rPr>
      </w:pPr>
      <w:r>
        <w:rPr>
          <w:i w:val="0"/>
          <w:sz w:val="22"/>
          <w:szCs w:val="22"/>
        </w:rPr>
        <w:t>Označba ponudbe (priloga D)</w:t>
      </w:r>
    </w:p>
    <w:p w:rsidR="00307873" w:rsidRDefault="00307873" w:rsidP="00307873">
      <w:pPr>
        <w:numPr>
          <w:ilvl w:val="0"/>
          <w:numId w:val="52"/>
        </w:numPr>
        <w:rPr>
          <w:i w:val="0"/>
          <w:sz w:val="22"/>
          <w:szCs w:val="22"/>
        </w:rPr>
      </w:pPr>
      <w:r>
        <w:rPr>
          <w:i w:val="0"/>
          <w:sz w:val="22"/>
          <w:szCs w:val="22"/>
        </w:rPr>
        <w:t>Vzorec finančnega zavarovanja za dobro izvedbo pogodbenih obveznosti (priloga E)</w:t>
      </w:r>
    </w:p>
    <w:p w:rsidR="00A10934" w:rsidRDefault="00A10934" w:rsidP="00ED0823">
      <w:pPr>
        <w:ind w:left="1440"/>
        <w:rPr>
          <w:i w:val="0"/>
          <w:sz w:val="22"/>
          <w:szCs w:val="22"/>
        </w:rPr>
      </w:pPr>
    </w:p>
    <w:p w:rsidR="00E015B4" w:rsidRDefault="00E015B4" w:rsidP="00A02E0C">
      <w:pPr>
        <w:pStyle w:val="Glava"/>
        <w:tabs>
          <w:tab w:val="clear" w:pos="4536"/>
          <w:tab w:val="clear" w:pos="9072"/>
        </w:tabs>
        <w:ind w:left="1080"/>
        <w:jc w:val="center"/>
        <w:rPr>
          <w:b/>
          <w:i w:val="0"/>
          <w:sz w:val="28"/>
          <w:szCs w:val="28"/>
        </w:rPr>
      </w:pPr>
    </w:p>
    <w:p w:rsidR="006F7EB4" w:rsidRDefault="006F7EB4" w:rsidP="00A02E0C">
      <w:pPr>
        <w:pStyle w:val="Glava"/>
        <w:tabs>
          <w:tab w:val="clear" w:pos="4536"/>
          <w:tab w:val="clear" w:pos="9072"/>
        </w:tabs>
        <w:ind w:left="1080"/>
        <w:jc w:val="center"/>
        <w:rPr>
          <w:b/>
          <w:i w:val="0"/>
          <w:sz w:val="28"/>
          <w:szCs w:val="28"/>
        </w:rPr>
      </w:pPr>
    </w:p>
    <w:p w:rsidR="00F4044C" w:rsidRDefault="00F4044C" w:rsidP="00A02E0C">
      <w:pPr>
        <w:pStyle w:val="Glava"/>
        <w:tabs>
          <w:tab w:val="clear" w:pos="4536"/>
          <w:tab w:val="clear" w:pos="9072"/>
        </w:tabs>
        <w:ind w:left="1080"/>
        <w:jc w:val="center"/>
        <w:rPr>
          <w:b/>
          <w:i w:val="0"/>
          <w:sz w:val="28"/>
          <w:szCs w:val="28"/>
        </w:rPr>
      </w:pPr>
    </w:p>
    <w:p w:rsidR="00F4044C" w:rsidRDefault="00F4044C" w:rsidP="00A02E0C">
      <w:pPr>
        <w:pStyle w:val="Glava"/>
        <w:tabs>
          <w:tab w:val="clear" w:pos="4536"/>
          <w:tab w:val="clear" w:pos="9072"/>
        </w:tabs>
        <w:ind w:left="1080"/>
        <w:jc w:val="center"/>
        <w:rPr>
          <w:b/>
          <w:i w:val="0"/>
          <w:sz w:val="28"/>
          <w:szCs w:val="28"/>
        </w:rPr>
      </w:pPr>
    </w:p>
    <w:p w:rsidR="00F4044C" w:rsidRDefault="00F4044C" w:rsidP="00A02E0C">
      <w:pPr>
        <w:pStyle w:val="Glava"/>
        <w:tabs>
          <w:tab w:val="clear" w:pos="4536"/>
          <w:tab w:val="clear" w:pos="9072"/>
        </w:tabs>
        <w:ind w:left="1080"/>
        <w:jc w:val="center"/>
        <w:rPr>
          <w:b/>
          <w:i w:val="0"/>
          <w:sz w:val="28"/>
          <w:szCs w:val="28"/>
        </w:rPr>
      </w:pPr>
    </w:p>
    <w:p w:rsidR="00F4044C" w:rsidRDefault="00F4044C" w:rsidP="00A02E0C">
      <w:pPr>
        <w:pStyle w:val="Glava"/>
        <w:tabs>
          <w:tab w:val="clear" w:pos="4536"/>
          <w:tab w:val="clear" w:pos="9072"/>
        </w:tabs>
        <w:ind w:left="1080"/>
        <w:jc w:val="center"/>
        <w:rPr>
          <w:b/>
          <w:i w:val="0"/>
          <w:sz w:val="28"/>
          <w:szCs w:val="28"/>
        </w:rPr>
      </w:pPr>
    </w:p>
    <w:p w:rsidR="00F4044C" w:rsidRDefault="00F4044C" w:rsidP="00A02E0C">
      <w:pPr>
        <w:pStyle w:val="Glava"/>
        <w:tabs>
          <w:tab w:val="clear" w:pos="4536"/>
          <w:tab w:val="clear" w:pos="9072"/>
        </w:tabs>
        <w:ind w:left="1080"/>
        <w:jc w:val="center"/>
        <w:rPr>
          <w:b/>
          <w:i w:val="0"/>
          <w:sz w:val="28"/>
          <w:szCs w:val="28"/>
        </w:rPr>
      </w:pPr>
    </w:p>
    <w:p w:rsidR="00F4044C" w:rsidRDefault="00F4044C" w:rsidP="00A02E0C">
      <w:pPr>
        <w:pStyle w:val="Glava"/>
        <w:tabs>
          <w:tab w:val="clear" w:pos="4536"/>
          <w:tab w:val="clear" w:pos="9072"/>
        </w:tabs>
        <w:ind w:left="1080"/>
        <w:jc w:val="center"/>
        <w:rPr>
          <w:b/>
          <w:i w:val="0"/>
          <w:sz w:val="28"/>
          <w:szCs w:val="28"/>
        </w:rPr>
      </w:pPr>
    </w:p>
    <w:p w:rsidR="00F4044C" w:rsidRDefault="00F4044C" w:rsidP="00A02E0C">
      <w:pPr>
        <w:pStyle w:val="Glava"/>
        <w:tabs>
          <w:tab w:val="clear" w:pos="4536"/>
          <w:tab w:val="clear" w:pos="9072"/>
        </w:tabs>
        <w:ind w:left="1080"/>
        <w:jc w:val="center"/>
        <w:rPr>
          <w:b/>
          <w:i w:val="0"/>
          <w:sz w:val="28"/>
          <w:szCs w:val="28"/>
        </w:rPr>
      </w:pPr>
    </w:p>
    <w:p w:rsidR="00F4044C" w:rsidRDefault="00F4044C" w:rsidP="00A02E0C">
      <w:pPr>
        <w:pStyle w:val="Glava"/>
        <w:tabs>
          <w:tab w:val="clear" w:pos="4536"/>
          <w:tab w:val="clear" w:pos="9072"/>
        </w:tabs>
        <w:ind w:left="1080"/>
        <w:jc w:val="center"/>
        <w:rPr>
          <w:b/>
          <w:i w:val="0"/>
          <w:sz w:val="28"/>
          <w:szCs w:val="28"/>
        </w:rPr>
      </w:pPr>
    </w:p>
    <w:p w:rsidR="00E015B4" w:rsidRDefault="00E015B4" w:rsidP="00804D0C">
      <w:pPr>
        <w:pStyle w:val="Glava"/>
        <w:tabs>
          <w:tab w:val="clear" w:pos="4536"/>
          <w:tab w:val="clear" w:pos="9072"/>
        </w:tabs>
        <w:rPr>
          <w:b/>
          <w:i w:val="0"/>
          <w:sz w:val="28"/>
          <w:szCs w:val="28"/>
        </w:rPr>
      </w:pPr>
    </w:p>
    <w:p w:rsidR="004E1DA7" w:rsidRDefault="004E1DA7" w:rsidP="0071791E">
      <w:pPr>
        <w:pStyle w:val="Glava"/>
        <w:tabs>
          <w:tab w:val="clear" w:pos="4536"/>
          <w:tab w:val="clear" w:pos="9072"/>
        </w:tabs>
        <w:jc w:val="center"/>
        <w:rPr>
          <w:b/>
          <w:i w:val="0"/>
          <w:sz w:val="28"/>
          <w:szCs w:val="28"/>
        </w:rPr>
      </w:pPr>
    </w:p>
    <w:p w:rsidR="004E1DA7" w:rsidRDefault="004E1DA7" w:rsidP="0071791E">
      <w:pPr>
        <w:pStyle w:val="Glava"/>
        <w:tabs>
          <w:tab w:val="clear" w:pos="4536"/>
          <w:tab w:val="clear" w:pos="9072"/>
        </w:tabs>
        <w:jc w:val="center"/>
        <w:rPr>
          <w:b/>
          <w:i w:val="0"/>
          <w:sz w:val="28"/>
          <w:szCs w:val="28"/>
        </w:rPr>
      </w:pPr>
    </w:p>
    <w:p w:rsidR="008D2D2A" w:rsidRPr="00BA25E9" w:rsidRDefault="008D2D2A" w:rsidP="0071791E">
      <w:pPr>
        <w:pStyle w:val="Glava"/>
        <w:tabs>
          <w:tab w:val="clear" w:pos="4536"/>
          <w:tab w:val="clear" w:pos="9072"/>
        </w:tabs>
        <w:jc w:val="center"/>
        <w:rPr>
          <w:b/>
          <w:i w:val="0"/>
          <w:sz w:val="28"/>
          <w:szCs w:val="28"/>
        </w:rPr>
      </w:pPr>
      <w:r w:rsidRPr="00BA25E9">
        <w:rPr>
          <w:b/>
          <w:i w:val="0"/>
          <w:sz w:val="28"/>
          <w:szCs w:val="28"/>
        </w:rPr>
        <w:t>PONUDBENA DOKUMENTACIJA</w:t>
      </w:r>
    </w:p>
    <w:p w:rsidR="008D2D2A" w:rsidRDefault="008D2D2A" w:rsidP="008D2D2A">
      <w:pPr>
        <w:pStyle w:val="Glava"/>
        <w:tabs>
          <w:tab w:val="clear" w:pos="4536"/>
          <w:tab w:val="clear" w:pos="9072"/>
        </w:tabs>
        <w:jc w:val="both"/>
        <w:rPr>
          <w:i w:val="0"/>
          <w:sz w:val="28"/>
          <w:szCs w:val="28"/>
        </w:rPr>
      </w:pPr>
    </w:p>
    <w:p w:rsidR="0071791E" w:rsidRPr="00BA25E9" w:rsidRDefault="0071791E" w:rsidP="008D2D2A">
      <w:pPr>
        <w:pStyle w:val="Glava"/>
        <w:tabs>
          <w:tab w:val="clear" w:pos="4536"/>
          <w:tab w:val="clear" w:pos="9072"/>
        </w:tabs>
        <w:jc w:val="both"/>
        <w:rPr>
          <w:i w:val="0"/>
          <w:sz w:val="28"/>
          <w:szCs w:val="28"/>
        </w:rPr>
      </w:pPr>
    </w:p>
    <w:p w:rsidR="008D2D2A" w:rsidRPr="0079325B" w:rsidRDefault="008D2D2A" w:rsidP="008D2D2A">
      <w:pPr>
        <w:pStyle w:val="Glava"/>
        <w:tabs>
          <w:tab w:val="clear" w:pos="4536"/>
          <w:tab w:val="clear" w:pos="9072"/>
        </w:tabs>
        <w:jc w:val="both"/>
        <w:rPr>
          <w:i w:val="0"/>
          <w:sz w:val="22"/>
          <w:szCs w:val="22"/>
        </w:rPr>
      </w:pPr>
    </w:p>
    <w:tbl>
      <w:tblPr>
        <w:tblW w:w="0" w:type="auto"/>
        <w:tblInd w:w="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4253"/>
      </w:tblGrid>
      <w:tr w:rsidR="008D2D2A" w:rsidRPr="008D2D2A" w:rsidTr="0071791E">
        <w:trPr>
          <w:trHeight w:val="253"/>
        </w:trPr>
        <w:tc>
          <w:tcPr>
            <w:tcW w:w="2126" w:type="dxa"/>
            <w:vMerge w:val="restart"/>
            <w:shd w:val="clear" w:color="auto" w:fill="E6E6E6"/>
            <w:vAlign w:val="center"/>
          </w:tcPr>
          <w:p w:rsidR="008D2D2A" w:rsidRPr="002C6A1E" w:rsidRDefault="008D2D2A" w:rsidP="005C4678">
            <w:pPr>
              <w:pStyle w:val="Glava"/>
              <w:tabs>
                <w:tab w:val="clear" w:pos="4536"/>
                <w:tab w:val="clear" w:pos="9072"/>
              </w:tabs>
              <w:rPr>
                <w:b/>
                <w:i w:val="0"/>
                <w:sz w:val="22"/>
                <w:szCs w:val="22"/>
              </w:rPr>
            </w:pPr>
            <w:r w:rsidRPr="002C6A1E">
              <w:rPr>
                <w:b/>
                <w:i w:val="0"/>
                <w:sz w:val="22"/>
                <w:szCs w:val="22"/>
              </w:rPr>
              <w:t>Številka priloge</w:t>
            </w:r>
          </w:p>
        </w:tc>
        <w:tc>
          <w:tcPr>
            <w:tcW w:w="4253" w:type="dxa"/>
            <w:vMerge w:val="restart"/>
            <w:shd w:val="clear" w:color="auto" w:fill="E6E6E6"/>
            <w:vAlign w:val="center"/>
          </w:tcPr>
          <w:p w:rsidR="008D2D2A" w:rsidRPr="002C6A1E" w:rsidRDefault="008D2D2A" w:rsidP="005C4678">
            <w:pPr>
              <w:pStyle w:val="Glava"/>
              <w:tabs>
                <w:tab w:val="clear" w:pos="4536"/>
                <w:tab w:val="clear" w:pos="9072"/>
              </w:tabs>
              <w:rPr>
                <w:b/>
                <w:i w:val="0"/>
                <w:sz w:val="22"/>
                <w:szCs w:val="22"/>
              </w:rPr>
            </w:pPr>
            <w:r w:rsidRPr="002C6A1E">
              <w:rPr>
                <w:b/>
                <w:i w:val="0"/>
                <w:sz w:val="22"/>
                <w:szCs w:val="22"/>
              </w:rPr>
              <w:t>Naziv priloge</w:t>
            </w:r>
          </w:p>
        </w:tc>
      </w:tr>
      <w:tr w:rsidR="008D2D2A" w:rsidRPr="008D2D2A" w:rsidTr="0071791E">
        <w:trPr>
          <w:trHeight w:val="253"/>
        </w:trPr>
        <w:tc>
          <w:tcPr>
            <w:tcW w:w="2126" w:type="dxa"/>
            <w:vMerge/>
            <w:tcBorders>
              <w:bottom w:val="single" w:sz="4" w:space="0" w:color="auto"/>
            </w:tcBorders>
            <w:shd w:val="clear" w:color="auto" w:fill="E6E6E6"/>
            <w:vAlign w:val="center"/>
          </w:tcPr>
          <w:p w:rsidR="008D2D2A" w:rsidRPr="002C6A1E" w:rsidRDefault="008D2D2A" w:rsidP="005C4678">
            <w:pPr>
              <w:pStyle w:val="Glava"/>
              <w:tabs>
                <w:tab w:val="clear" w:pos="4536"/>
                <w:tab w:val="clear" w:pos="9072"/>
              </w:tabs>
              <w:rPr>
                <w:i w:val="0"/>
                <w:sz w:val="22"/>
                <w:szCs w:val="22"/>
              </w:rPr>
            </w:pPr>
          </w:p>
        </w:tc>
        <w:tc>
          <w:tcPr>
            <w:tcW w:w="4253" w:type="dxa"/>
            <w:vMerge/>
            <w:tcBorders>
              <w:bottom w:val="single" w:sz="4" w:space="0" w:color="auto"/>
            </w:tcBorders>
            <w:shd w:val="clear" w:color="auto" w:fill="E6E6E6"/>
            <w:vAlign w:val="center"/>
          </w:tcPr>
          <w:p w:rsidR="008D2D2A" w:rsidRPr="002C6A1E" w:rsidRDefault="008D2D2A" w:rsidP="005C4678">
            <w:pPr>
              <w:pStyle w:val="Glava"/>
              <w:tabs>
                <w:tab w:val="clear" w:pos="4536"/>
                <w:tab w:val="clear" w:pos="9072"/>
              </w:tabs>
              <w:rPr>
                <w:i w:val="0"/>
                <w:sz w:val="22"/>
                <w:szCs w:val="22"/>
              </w:rPr>
            </w:pPr>
          </w:p>
        </w:tc>
      </w:tr>
      <w:tr w:rsidR="00291814" w:rsidRPr="008D2D2A" w:rsidTr="0071791E">
        <w:tc>
          <w:tcPr>
            <w:tcW w:w="2126" w:type="dxa"/>
            <w:shd w:val="clear" w:color="auto" w:fill="E6E6E6"/>
            <w:vAlign w:val="center"/>
          </w:tcPr>
          <w:p w:rsidR="00291814" w:rsidRPr="002C6A1E" w:rsidRDefault="00291814" w:rsidP="005C4678">
            <w:pPr>
              <w:pStyle w:val="Glava"/>
              <w:tabs>
                <w:tab w:val="clear" w:pos="4536"/>
                <w:tab w:val="clear" w:pos="9072"/>
              </w:tabs>
              <w:rPr>
                <w:b/>
                <w:i w:val="0"/>
                <w:sz w:val="22"/>
                <w:szCs w:val="22"/>
              </w:rPr>
            </w:pPr>
            <w:r w:rsidRPr="002C6A1E">
              <w:rPr>
                <w:b/>
                <w:i w:val="0"/>
                <w:sz w:val="22"/>
                <w:szCs w:val="22"/>
              </w:rPr>
              <w:t>PRILOGA 1</w:t>
            </w:r>
            <w:r w:rsidR="00004DDC">
              <w:rPr>
                <w:b/>
                <w:i w:val="0"/>
                <w:sz w:val="22"/>
                <w:szCs w:val="22"/>
              </w:rPr>
              <w:t xml:space="preserve"> </w:t>
            </w:r>
          </w:p>
        </w:tc>
        <w:tc>
          <w:tcPr>
            <w:tcW w:w="4253" w:type="dxa"/>
            <w:shd w:val="clear" w:color="auto" w:fill="auto"/>
            <w:vAlign w:val="center"/>
          </w:tcPr>
          <w:p w:rsidR="00291814" w:rsidRPr="002C6A1E" w:rsidRDefault="003B4F4D" w:rsidP="00066396">
            <w:pPr>
              <w:pStyle w:val="Glava"/>
              <w:tabs>
                <w:tab w:val="clear" w:pos="4536"/>
                <w:tab w:val="clear" w:pos="9072"/>
              </w:tabs>
              <w:rPr>
                <w:i w:val="0"/>
                <w:sz w:val="22"/>
                <w:szCs w:val="22"/>
              </w:rPr>
            </w:pPr>
            <w:r w:rsidRPr="002C6A1E">
              <w:rPr>
                <w:i w:val="0"/>
                <w:sz w:val="22"/>
                <w:szCs w:val="22"/>
              </w:rPr>
              <w:t>Ponudba</w:t>
            </w:r>
          </w:p>
        </w:tc>
      </w:tr>
      <w:tr w:rsidR="00291814" w:rsidRPr="008D2D2A" w:rsidTr="0071791E">
        <w:tc>
          <w:tcPr>
            <w:tcW w:w="2126" w:type="dxa"/>
            <w:shd w:val="clear" w:color="auto" w:fill="E6E6E6"/>
            <w:vAlign w:val="center"/>
          </w:tcPr>
          <w:p w:rsidR="00291814" w:rsidRPr="002C6A1E" w:rsidRDefault="00291814" w:rsidP="005C4678">
            <w:pPr>
              <w:pStyle w:val="Telobesedila-zamik"/>
              <w:spacing w:after="0"/>
              <w:ind w:left="0"/>
              <w:rPr>
                <w:b/>
                <w:i w:val="0"/>
                <w:sz w:val="22"/>
                <w:szCs w:val="22"/>
              </w:rPr>
            </w:pPr>
            <w:r w:rsidRPr="002C6A1E">
              <w:rPr>
                <w:b/>
                <w:i w:val="0"/>
                <w:sz w:val="22"/>
                <w:szCs w:val="22"/>
              </w:rPr>
              <w:t>PRILOGA 2</w:t>
            </w:r>
          </w:p>
        </w:tc>
        <w:tc>
          <w:tcPr>
            <w:tcW w:w="4253" w:type="dxa"/>
            <w:shd w:val="clear" w:color="auto" w:fill="auto"/>
            <w:vAlign w:val="center"/>
          </w:tcPr>
          <w:p w:rsidR="00291814" w:rsidRPr="002C6A1E" w:rsidRDefault="00291814" w:rsidP="005C4678">
            <w:pPr>
              <w:pStyle w:val="Telobesedila-zamik"/>
              <w:spacing w:after="0"/>
              <w:ind w:left="0"/>
              <w:rPr>
                <w:i w:val="0"/>
                <w:sz w:val="22"/>
                <w:szCs w:val="22"/>
              </w:rPr>
            </w:pPr>
            <w:r w:rsidRPr="002C6A1E">
              <w:rPr>
                <w:i w:val="0"/>
                <w:sz w:val="22"/>
                <w:szCs w:val="22"/>
              </w:rPr>
              <w:t>Obrazec ESPD</w:t>
            </w:r>
          </w:p>
        </w:tc>
      </w:tr>
      <w:tr w:rsidR="006F7EB4" w:rsidRPr="008D2D2A" w:rsidTr="0071791E">
        <w:tc>
          <w:tcPr>
            <w:tcW w:w="2126" w:type="dxa"/>
            <w:shd w:val="clear" w:color="auto" w:fill="E6E6E6"/>
            <w:vAlign w:val="center"/>
          </w:tcPr>
          <w:p w:rsidR="006F7EB4" w:rsidRPr="002C6A1E" w:rsidRDefault="006F7EB4" w:rsidP="005C4678">
            <w:pPr>
              <w:pStyle w:val="Telobesedila-zamik"/>
              <w:spacing w:after="0"/>
              <w:ind w:left="0"/>
              <w:rPr>
                <w:b/>
                <w:i w:val="0"/>
                <w:sz w:val="22"/>
                <w:szCs w:val="22"/>
              </w:rPr>
            </w:pPr>
            <w:r w:rsidRPr="002C6A1E">
              <w:rPr>
                <w:b/>
                <w:i w:val="0"/>
                <w:sz w:val="22"/>
                <w:szCs w:val="22"/>
              </w:rPr>
              <w:t xml:space="preserve">PRILOGA 3 </w:t>
            </w:r>
          </w:p>
        </w:tc>
        <w:tc>
          <w:tcPr>
            <w:tcW w:w="4253" w:type="dxa"/>
            <w:shd w:val="clear" w:color="auto" w:fill="auto"/>
            <w:vAlign w:val="center"/>
          </w:tcPr>
          <w:p w:rsidR="006F7EB4" w:rsidRPr="002C6A1E" w:rsidRDefault="006F7EB4" w:rsidP="005C4678">
            <w:pPr>
              <w:pStyle w:val="Telobesedila-zamik"/>
              <w:spacing w:after="0"/>
              <w:ind w:left="0"/>
              <w:rPr>
                <w:i w:val="0"/>
                <w:sz w:val="22"/>
                <w:szCs w:val="22"/>
              </w:rPr>
            </w:pPr>
            <w:r w:rsidRPr="002C6A1E">
              <w:rPr>
                <w:i w:val="0"/>
                <w:sz w:val="22"/>
                <w:szCs w:val="22"/>
              </w:rPr>
              <w:t>Pooblastilo pravne osebe</w:t>
            </w:r>
          </w:p>
        </w:tc>
      </w:tr>
      <w:tr w:rsidR="006F7EB4" w:rsidRPr="008D2D2A" w:rsidTr="0071791E">
        <w:tc>
          <w:tcPr>
            <w:tcW w:w="2126" w:type="dxa"/>
            <w:shd w:val="clear" w:color="auto" w:fill="E6E6E6"/>
            <w:vAlign w:val="center"/>
          </w:tcPr>
          <w:p w:rsidR="006F7EB4" w:rsidRPr="002C6A1E" w:rsidRDefault="006F7EB4" w:rsidP="003B4F4D">
            <w:pPr>
              <w:pStyle w:val="Telobesedila-zamik"/>
              <w:spacing w:after="0"/>
              <w:ind w:left="0"/>
              <w:rPr>
                <w:b/>
                <w:i w:val="0"/>
                <w:sz w:val="22"/>
                <w:szCs w:val="22"/>
              </w:rPr>
            </w:pPr>
            <w:r w:rsidRPr="002C6A1E">
              <w:rPr>
                <w:b/>
                <w:i w:val="0"/>
                <w:sz w:val="22"/>
                <w:szCs w:val="22"/>
              </w:rPr>
              <w:t>PRILOGA 4</w:t>
            </w:r>
          </w:p>
        </w:tc>
        <w:tc>
          <w:tcPr>
            <w:tcW w:w="4253" w:type="dxa"/>
            <w:shd w:val="clear" w:color="auto" w:fill="auto"/>
            <w:vAlign w:val="center"/>
          </w:tcPr>
          <w:p w:rsidR="006F7EB4" w:rsidRPr="002C6A1E" w:rsidRDefault="006F7EB4" w:rsidP="005C4678">
            <w:pPr>
              <w:pStyle w:val="Telobesedila-zamik"/>
              <w:spacing w:after="0"/>
              <w:ind w:left="0"/>
              <w:rPr>
                <w:i w:val="0"/>
                <w:sz w:val="22"/>
                <w:szCs w:val="22"/>
              </w:rPr>
            </w:pPr>
            <w:r w:rsidRPr="002C6A1E">
              <w:rPr>
                <w:i w:val="0"/>
                <w:sz w:val="22"/>
                <w:szCs w:val="22"/>
              </w:rPr>
              <w:t>Pooblastilo člana upravnega ali vodstvenega ali nadzornega organa oziroma pooblaščenca  za zastopanje ali odločanje ali nadzor pri ponudniku ali podizvajalcu</w:t>
            </w:r>
          </w:p>
        </w:tc>
      </w:tr>
      <w:tr w:rsidR="006F7EB4" w:rsidRPr="008D2D2A" w:rsidTr="0071791E">
        <w:tc>
          <w:tcPr>
            <w:tcW w:w="2126" w:type="dxa"/>
            <w:shd w:val="clear" w:color="auto" w:fill="E6E6E6"/>
            <w:vAlign w:val="center"/>
          </w:tcPr>
          <w:p w:rsidR="006F7EB4" w:rsidRPr="002C6A1E" w:rsidRDefault="006F7EB4" w:rsidP="005C4678">
            <w:pPr>
              <w:pStyle w:val="Telobesedila-zamik"/>
              <w:spacing w:after="0"/>
              <w:ind w:left="0"/>
              <w:rPr>
                <w:b/>
                <w:i w:val="0"/>
                <w:sz w:val="22"/>
                <w:szCs w:val="22"/>
              </w:rPr>
            </w:pPr>
          </w:p>
        </w:tc>
        <w:tc>
          <w:tcPr>
            <w:tcW w:w="4253" w:type="dxa"/>
            <w:shd w:val="clear" w:color="auto" w:fill="auto"/>
            <w:vAlign w:val="center"/>
          </w:tcPr>
          <w:p w:rsidR="006F7EB4" w:rsidRPr="002C6A1E" w:rsidRDefault="006F7EB4" w:rsidP="005C4678">
            <w:pPr>
              <w:pStyle w:val="Telobesedila-zamik"/>
              <w:spacing w:after="0"/>
              <w:ind w:left="0"/>
              <w:rPr>
                <w:i w:val="0"/>
                <w:sz w:val="22"/>
                <w:szCs w:val="22"/>
              </w:rPr>
            </w:pPr>
          </w:p>
        </w:tc>
      </w:tr>
      <w:tr w:rsidR="006F7EB4" w:rsidRPr="0079325B" w:rsidTr="0071791E">
        <w:tc>
          <w:tcPr>
            <w:tcW w:w="2126" w:type="dxa"/>
            <w:shd w:val="clear" w:color="auto" w:fill="E6E6E6"/>
            <w:vAlign w:val="center"/>
          </w:tcPr>
          <w:p w:rsidR="006F7EB4" w:rsidRPr="002C6A1E" w:rsidRDefault="006F7EB4" w:rsidP="005C4678">
            <w:pPr>
              <w:pStyle w:val="Telobesedila-zamik"/>
              <w:spacing w:after="0"/>
              <w:ind w:left="0"/>
              <w:rPr>
                <w:b/>
                <w:i w:val="0"/>
                <w:sz w:val="22"/>
                <w:szCs w:val="22"/>
              </w:rPr>
            </w:pPr>
            <w:r w:rsidRPr="002C6A1E">
              <w:rPr>
                <w:b/>
                <w:i w:val="0"/>
                <w:sz w:val="22"/>
                <w:szCs w:val="22"/>
              </w:rPr>
              <w:t xml:space="preserve">PRILOGA </w:t>
            </w:r>
            <w:r w:rsidR="008D53D9">
              <w:rPr>
                <w:b/>
                <w:i w:val="0"/>
                <w:sz w:val="22"/>
                <w:szCs w:val="22"/>
              </w:rPr>
              <w:t>5</w:t>
            </w:r>
          </w:p>
        </w:tc>
        <w:tc>
          <w:tcPr>
            <w:tcW w:w="4253" w:type="dxa"/>
            <w:shd w:val="clear" w:color="auto" w:fill="auto"/>
            <w:vAlign w:val="center"/>
          </w:tcPr>
          <w:p w:rsidR="006F7EB4" w:rsidRPr="002C6A1E" w:rsidRDefault="006F7EB4" w:rsidP="005C4678">
            <w:pPr>
              <w:pStyle w:val="Telobesedila-zamik"/>
              <w:spacing w:after="0"/>
              <w:ind w:left="0"/>
              <w:rPr>
                <w:i w:val="0"/>
                <w:sz w:val="22"/>
                <w:szCs w:val="22"/>
              </w:rPr>
            </w:pPr>
            <w:r w:rsidRPr="002C6A1E">
              <w:rPr>
                <w:i w:val="0"/>
                <w:sz w:val="22"/>
                <w:szCs w:val="22"/>
              </w:rPr>
              <w:t>Seznam kadrov</w:t>
            </w:r>
          </w:p>
        </w:tc>
      </w:tr>
      <w:tr w:rsidR="006F7EB4" w:rsidRPr="0079325B" w:rsidTr="0071791E">
        <w:tc>
          <w:tcPr>
            <w:tcW w:w="2126" w:type="dxa"/>
            <w:shd w:val="clear" w:color="auto" w:fill="E6E6E6"/>
            <w:vAlign w:val="center"/>
          </w:tcPr>
          <w:p w:rsidR="006F7EB4" w:rsidRPr="002C6A1E" w:rsidRDefault="006F7EB4" w:rsidP="008D53D9">
            <w:pPr>
              <w:pStyle w:val="Telobesedila-zamik"/>
              <w:spacing w:after="0"/>
              <w:ind w:left="0"/>
              <w:rPr>
                <w:b/>
                <w:i w:val="0"/>
                <w:sz w:val="22"/>
                <w:szCs w:val="22"/>
              </w:rPr>
            </w:pPr>
            <w:r w:rsidRPr="002C6A1E">
              <w:rPr>
                <w:b/>
                <w:i w:val="0"/>
                <w:sz w:val="22"/>
                <w:szCs w:val="22"/>
              </w:rPr>
              <w:t>PRILOG</w:t>
            </w:r>
            <w:r w:rsidR="002C6A1E">
              <w:rPr>
                <w:b/>
                <w:i w:val="0"/>
                <w:sz w:val="22"/>
                <w:szCs w:val="22"/>
              </w:rPr>
              <w:t>E</w:t>
            </w:r>
            <w:r w:rsidRPr="002C6A1E">
              <w:rPr>
                <w:b/>
                <w:i w:val="0"/>
                <w:sz w:val="22"/>
                <w:szCs w:val="22"/>
              </w:rPr>
              <w:t xml:space="preserve"> </w:t>
            </w:r>
            <w:r w:rsidR="008D53D9">
              <w:rPr>
                <w:b/>
                <w:i w:val="0"/>
                <w:sz w:val="22"/>
                <w:szCs w:val="22"/>
              </w:rPr>
              <w:t>6</w:t>
            </w:r>
            <w:r w:rsidR="002C6A1E">
              <w:rPr>
                <w:b/>
                <w:i w:val="0"/>
                <w:sz w:val="22"/>
                <w:szCs w:val="22"/>
              </w:rPr>
              <w:t xml:space="preserve">, </w:t>
            </w:r>
            <w:r w:rsidR="008D53D9">
              <w:rPr>
                <w:b/>
                <w:i w:val="0"/>
                <w:sz w:val="22"/>
                <w:szCs w:val="22"/>
              </w:rPr>
              <w:t>7</w:t>
            </w:r>
            <w:r w:rsidRPr="002C6A1E">
              <w:rPr>
                <w:b/>
                <w:i w:val="0"/>
                <w:sz w:val="22"/>
                <w:szCs w:val="22"/>
              </w:rPr>
              <w:t xml:space="preserve"> in </w:t>
            </w:r>
            <w:r w:rsidR="008D53D9">
              <w:rPr>
                <w:b/>
                <w:i w:val="0"/>
                <w:sz w:val="22"/>
                <w:szCs w:val="22"/>
              </w:rPr>
              <w:t>8</w:t>
            </w:r>
          </w:p>
        </w:tc>
        <w:tc>
          <w:tcPr>
            <w:tcW w:w="4253" w:type="dxa"/>
            <w:shd w:val="clear" w:color="auto" w:fill="auto"/>
            <w:vAlign w:val="center"/>
          </w:tcPr>
          <w:p w:rsidR="006F7EB4" w:rsidRPr="002C6A1E" w:rsidRDefault="006F7EB4" w:rsidP="005C4678">
            <w:pPr>
              <w:pStyle w:val="Telobesedila-zamik"/>
              <w:spacing w:after="0"/>
              <w:ind w:left="0"/>
              <w:rPr>
                <w:i w:val="0"/>
                <w:sz w:val="22"/>
                <w:szCs w:val="22"/>
              </w:rPr>
            </w:pPr>
            <w:r w:rsidRPr="002C6A1E">
              <w:rPr>
                <w:i w:val="0"/>
                <w:sz w:val="22"/>
                <w:szCs w:val="22"/>
              </w:rPr>
              <w:t>Podizvajalci</w:t>
            </w:r>
          </w:p>
        </w:tc>
      </w:tr>
      <w:tr w:rsidR="006F7EB4" w:rsidRPr="0079325B" w:rsidTr="0071791E">
        <w:tc>
          <w:tcPr>
            <w:tcW w:w="2126" w:type="dxa"/>
            <w:shd w:val="clear" w:color="auto" w:fill="E6E6E6"/>
            <w:vAlign w:val="center"/>
          </w:tcPr>
          <w:p w:rsidR="006F7EB4" w:rsidRPr="002C6A1E" w:rsidRDefault="006F7EB4" w:rsidP="006F7EB4">
            <w:pPr>
              <w:pStyle w:val="Telobesedila-zamik"/>
              <w:spacing w:after="0"/>
              <w:ind w:left="0"/>
              <w:rPr>
                <w:b/>
                <w:i w:val="0"/>
                <w:sz w:val="22"/>
                <w:szCs w:val="22"/>
              </w:rPr>
            </w:pPr>
            <w:r w:rsidRPr="002C6A1E">
              <w:rPr>
                <w:b/>
                <w:i w:val="0"/>
                <w:sz w:val="22"/>
                <w:szCs w:val="22"/>
              </w:rPr>
              <w:t xml:space="preserve">PRILOGA </w:t>
            </w:r>
            <w:r w:rsidR="008D53D9">
              <w:rPr>
                <w:b/>
                <w:i w:val="0"/>
                <w:sz w:val="22"/>
                <w:szCs w:val="22"/>
              </w:rPr>
              <w:t>9</w:t>
            </w:r>
          </w:p>
        </w:tc>
        <w:tc>
          <w:tcPr>
            <w:tcW w:w="4253" w:type="dxa"/>
            <w:shd w:val="clear" w:color="auto" w:fill="auto"/>
            <w:vAlign w:val="center"/>
          </w:tcPr>
          <w:p w:rsidR="006F7EB4" w:rsidRPr="002C6A1E" w:rsidRDefault="006F7EB4" w:rsidP="005C4678">
            <w:pPr>
              <w:pStyle w:val="Telobesedila-zamik"/>
              <w:spacing w:after="0"/>
              <w:ind w:left="0"/>
              <w:rPr>
                <w:i w:val="0"/>
                <w:sz w:val="22"/>
                <w:szCs w:val="22"/>
              </w:rPr>
            </w:pPr>
            <w:r w:rsidRPr="002C6A1E">
              <w:rPr>
                <w:i w:val="0"/>
                <w:sz w:val="22"/>
                <w:szCs w:val="22"/>
              </w:rPr>
              <w:t>Skupna ponudba</w:t>
            </w:r>
          </w:p>
        </w:tc>
      </w:tr>
    </w:tbl>
    <w:p w:rsidR="00C504FF" w:rsidRPr="0079325B" w:rsidRDefault="00C504FF" w:rsidP="00D00D74">
      <w:pPr>
        <w:pStyle w:val="Glava"/>
        <w:tabs>
          <w:tab w:val="clear" w:pos="4536"/>
          <w:tab w:val="clear" w:pos="9072"/>
        </w:tabs>
        <w:jc w:val="both"/>
        <w:rPr>
          <w:i w:val="0"/>
          <w:sz w:val="22"/>
          <w:szCs w:val="22"/>
        </w:rPr>
      </w:pPr>
    </w:p>
    <w:p w:rsidR="009D06E2" w:rsidRDefault="009D06E2" w:rsidP="00D00D74">
      <w:pPr>
        <w:pStyle w:val="Glava"/>
        <w:tabs>
          <w:tab w:val="clear" w:pos="4536"/>
          <w:tab w:val="clear" w:pos="9072"/>
        </w:tabs>
        <w:jc w:val="both"/>
        <w:rPr>
          <w:i w:val="0"/>
          <w:sz w:val="22"/>
          <w:szCs w:val="22"/>
        </w:rPr>
      </w:pPr>
    </w:p>
    <w:p w:rsidR="008D2D2A" w:rsidRDefault="008D2D2A" w:rsidP="00D00D74">
      <w:pPr>
        <w:pStyle w:val="Glava"/>
        <w:tabs>
          <w:tab w:val="clear" w:pos="4536"/>
          <w:tab w:val="clear" w:pos="9072"/>
        </w:tabs>
        <w:jc w:val="both"/>
        <w:rPr>
          <w:i w:val="0"/>
          <w:sz w:val="22"/>
          <w:szCs w:val="22"/>
        </w:rPr>
      </w:pPr>
    </w:p>
    <w:p w:rsidR="008D2D2A" w:rsidRPr="0079325B" w:rsidRDefault="008D2D2A" w:rsidP="00D00D74">
      <w:pPr>
        <w:pStyle w:val="Glava"/>
        <w:tabs>
          <w:tab w:val="clear" w:pos="4536"/>
          <w:tab w:val="clear" w:pos="9072"/>
        </w:tabs>
        <w:jc w:val="both"/>
        <w:rPr>
          <w:i w:val="0"/>
          <w:sz w:val="22"/>
          <w:szCs w:val="22"/>
        </w:rPr>
      </w:pPr>
    </w:p>
    <w:p w:rsidR="008D2D2A" w:rsidRDefault="008D2D2A" w:rsidP="00FF5AD3">
      <w:pPr>
        <w:pStyle w:val="Glava"/>
        <w:tabs>
          <w:tab w:val="clear" w:pos="4536"/>
          <w:tab w:val="clear" w:pos="9072"/>
        </w:tabs>
        <w:ind w:left="1080"/>
        <w:jc w:val="right"/>
        <w:rPr>
          <w:b/>
          <w:i w:val="0"/>
          <w:sz w:val="22"/>
          <w:szCs w:val="22"/>
        </w:rPr>
      </w:pPr>
    </w:p>
    <w:p w:rsidR="008D2D2A" w:rsidRDefault="008D2D2A" w:rsidP="00FF5AD3">
      <w:pPr>
        <w:pStyle w:val="Glava"/>
        <w:tabs>
          <w:tab w:val="clear" w:pos="4536"/>
          <w:tab w:val="clear" w:pos="9072"/>
        </w:tabs>
        <w:ind w:left="1080"/>
        <w:jc w:val="right"/>
        <w:rPr>
          <w:b/>
          <w:i w:val="0"/>
          <w:sz w:val="22"/>
          <w:szCs w:val="22"/>
        </w:rPr>
      </w:pPr>
    </w:p>
    <w:p w:rsidR="008D2D2A" w:rsidRDefault="008D2D2A" w:rsidP="00FF5AD3">
      <w:pPr>
        <w:pStyle w:val="Glava"/>
        <w:tabs>
          <w:tab w:val="clear" w:pos="4536"/>
          <w:tab w:val="clear" w:pos="9072"/>
        </w:tabs>
        <w:ind w:left="1080"/>
        <w:jc w:val="right"/>
        <w:rPr>
          <w:b/>
          <w:i w:val="0"/>
          <w:sz w:val="22"/>
          <w:szCs w:val="22"/>
        </w:rPr>
      </w:pPr>
    </w:p>
    <w:p w:rsidR="008D2D2A" w:rsidRDefault="008D2D2A" w:rsidP="00FF5AD3">
      <w:pPr>
        <w:pStyle w:val="Glava"/>
        <w:tabs>
          <w:tab w:val="clear" w:pos="4536"/>
          <w:tab w:val="clear" w:pos="9072"/>
        </w:tabs>
        <w:ind w:left="1080"/>
        <w:jc w:val="right"/>
        <w:rPr>
          <w:b/>
          <w:i w:val="0"/>
          <w:sz w:val="22"/>
          <w:szCs w:val="22"/>
        </w:rPr>
      </w:pPr>
    </w:p>
    <w:p w:rsidR="008D2D2A" w:rsidRDefault="008D2D2A" w:rsidP="00FF5AD3">
      <w:pPr>
        <w:pStyle w:val="Glava"/>
        <w:tabs>
          <w:tab w:val="clear" w:pos="4536"/>
          <w:tab w:val="clear" w:pos="9072"/>
        </w:tabs>
        <w:ind w:left="1080"/>
        <w:jc w:val="right"/>
        <w:rPr>
          <w:b/>
          <w:i w:val="0"/>
          <w:sz w:val="22"/>
          <w:szCs w:val="22"/>
        </w:rPr>
      </w:pPr>
    </w:p>
    <w:p w:rsidR="008D2D2A" w:rsidRDefault="008D2D2A" w:rsidP="00FF5AD3">
      <w:pPr>
        <w:pStyle w:val="Glava"/>
        <w:tabs>
          <w:tab w:val="clear" w:pos="4536"/>
          <w:tab w:val="clear" w:pos="9072"/>
        </w:tabs>
        <w:ind w:left="1080"/>
        <w:jc w:val="right"/>
        <w:rPr>
          <w:b/>
          <w:i w:val="0"/>
          <w:sz w:val="22"/>
          <w:szCs w:val="22"/>
        </w:rPr>
      </w:pPr>
    </w:p>
    <w:p w:rsidR="008D2D2A" w:rsidRDefault="008D2D2A" w:rsidP="00FF5AD3">
      <w:pPr>
        <w:pStyle w:val="Glava"/>
        <w:tabs>
          <w:tab w:val="clear" w:pos="4536"/>
          <w:tab w:val="clear" w:pos="9072"/>
        </w:tabs>
        <w:ind w:left="1080"/>
        <w:jc w:val="right"/>
        <w:rPr>
          <w:b/>
          <w:i w:val="0"/>
          <w:sz w:val="22"/>
          <w:szCs w:val="22"/>
        </w:rPr>
      </w:pPr>
    </w:p>
    <w:p w:rsidR="008D2D2A" w:rsidRDefault="008D2D2A" w:rsidP="00FF5AD3">
      <w:pPr>
        <w:pStyle w:val="Glava"/>
        <w:tabs>
          <w:tab w:val="clear" w:pos="4536"/>
          <w:tab w:val="clear" w:pos="9072"/>
        </w:tabs>
        <w:ind w:left="1080"/>
        <w:jc w:val="right"/>
        <w:rPr>
          <w:b/>
          <w:i w:val="0"/>
          <w:sz w:val="22"/>
          <w:szCs w:val="22"/>
        </w:rPr>
      </w:pPr>
    </w:p>
    <w:p w:rsidR="008D2D2A" w:rsidRDefault="008D2D2A" w:rsidP="00FF5AD3">
      <w:pPr>
        <w:pStyle w:val="Glava"/>
        <w:tabs>
          <w:tab w:val="clear" w:pos="4536"/>
          <w:tab w:val="clear" w:pos="9072"/>
        </w:tabs>
        <w:ind w:left="1080"/>
        <w:jc w:val="right"/>
        <w:rPr>
          <w:b/>
          <w:i w:val="0"/>
          <w:sz w:val="22"/>
          <w:szCs w:val="22"/>
        </w:rPr>
      </w:pPr>
    </w:p>
    <w:p w:rsidR="008D2D2A" w:rsidRDefault="008D2D2A" w:rsidP="00FF5AD3">
      <w:pPr>
        <w:pStyle w:val="Glava"/>
        <w:tabs>
          <w:tab w:val="clear" w:pos="4536"/>
          <w:tab w:val="clear" w:pos="9072"/>
        </w:tabs>
        <w:ind w:left="1080"/>
        <w:jc w:val="right"/>
        <w:rPr>
          <w:b/>
          <w:i w:val="0"/>
          <w:sz w:val="22"/>
          <w:szCs w:val="22"/>
        </w:rPr>
      </w:pPr>
    </w:p>
    <w:p w:rsidR="008D2D2A" w:rsidRDefault="008D2D2A" w:rsidP="00FF5AD3">
      <w:pPr>
        <w:pStyle w:val="Glava"/>
        <w:tabs>
          <w:tab w:val="clear" w:pos="4536"/>
          <w:tab w:val="clear" w:pos="9072"/>
        </w:tabs>
        <w:ind w:left="1080"/>
        <w:jc w:val="right"/>
        <w:rPr>
          <w:b/>
          <w:i w:val="0"/>
          <w:sz w:val="22"/>
          <w:szCs w:val="22"/>
        </w:rPr>
      </w:pPr>
    </w:p>
    <w:p w:rsidR="00DB2939" w:rsidRDefault="00DB2939" w:rsidP="00066BBC">
      <w:pPr>
        <w:rPr>
          <w:b/>
          <w:i w:val="0"/>
          <w:sz w:val="22"/>
          <w:szCs w:val="22"/>
        </w:rPr>
      </w:pPr>
    </w:p>
    <w:p w:rsidR="00DB2939" w:rsidRDefault="00DB2939" w:rsidP="00066BBC">
      <w:pPr>
        <w:rPr>
          <w:b/>
          <w:i w:val="0"/>
          <w:sz w:val="22"/>
          <w:szCs w:val="22"/>
        </w:rPr>
      </w:pPr>
    </w:p>
    <w:p w:rsidR="00DB2939" w:rsidRDefault="00DB2939" w:rsidP="00066BBC">
      <w:pPr>
        <w:rPr>
          <w:b/>
          <w:i w:val="0"/>
          <w:sz w:val="22"/>
          <w:szCs w:val="22"/>
        </w:rPr>
      </w:pPr>
    </w:p>
    <w:p w:rsidR="002C7C41" w:rsidRDefault="002C7C41" w:rsidP="00066BBC">
      <w:pPr>
        <w:rPr>
          <w:b/>
          <w:i w:val="0"/>
          <w:sz w:val="22"/>
          <w:szCs w:val="22"/>
        </w:rPr>
      </w:pPr>
    </w:p>
    <w:p w:rsidR="00C26109" w:rsidRDefault="00C26109" w:rsidP="00066BBC">
      <w:pPr>
        <w:rPr>
          <w:b/>
          <w:i w:val="0"/>
          <w:sz w:val="22"/>
          <w:szCs w:val="22"/>
        </w:rPr>
      </w:pPr>
    </w:p>
    <w:p w:rsidR="00C26109" w:rsidRDefault="00C26109" w:rsidP="00066BBC">
      <w:pPr>
        <w:rPr>
          <w:b/>
          <w:i w:val="0"/>
          <w:sz w:val="22"/>
          <w:szCs w:val="22"/>
        </w:rPr>
      </w:pPr>
    </w:p>
    <w:p w:rsidR="00C26109" w:rsidRDefault="00C26109" w:rsidP="00066BBC">
      <w:pPr>
        <w:rPr>
          <w:b/>
          <w:i w:val="0"/>
          <w:sz w:val="22"/>
          <w:szCs w:val="22"/>
        </w:rPr>
      </w:pPr>
    </w:p>
    <w:p w:rsidR="00C26109" w:rsidRDefault="00C26109" w:rsidP="00066BBC">
      <w:pPr>
        <w:rPr>
          <w:b/>
          <w:i w:val="0"/>
          <w:sz w:val="22"/>
          <w:szCs w:val="22"/>
        </w:rPr>
      </w:pPr>
    </w:p>
    <w:p w:rsidR="00C26109" w:rsidRDefault="00C26109" w:rsidP="00066BBC">
      <w:pPr>
        <w:rPr>
          <w:b/>
          <w:i w:val="0"/>
          <w:sz w:val="22"/>
          <w:szCs w:val="22"/>
        </w:rPr>
      </w:pPr>
    </w:p>
    <w:p w:rsidR="00C26109" w:rsidRDefault="00C26109" w:rsidP="00066BBC">
      <w:pPr>
        <w:rPr>
          <w:b/>
          <w:i w:val="0"/>
          <w:sz w:val="22"/>
          <w:szCs w:val="22"/>
        </w:rPr>
      </w:pPr>
    </w:p>
    <w:p w:rsidR="00C26109" w:rsidRDefault="00C26109" w:rsidP="00066BBC">
      <w:pPr>
        <w:rPr>
          <w:b/>
          <w:i w:val="0"/>
          <w:sz w:val="22"/>
          <w:szCs w:val="22"/>
        </w:rPr>
      </w:pPr>
    </w:p>
    <w:p w:rsidR="00C26109" w:rsidRDefault="00C26109" w:rsidP="00066BBC">
      <w:pPr>
        <w:rPr>
          <w:b/>
          <w:i w:val="0"/>
          <w:sz w:val="22"/>
          <w:szCs w:val="22"/>
        </w:rPr>
      </w:pPr>
    </w:p>
    <w:p w:rsidR="00C26109" w:rsidRDefault="00C26109" w:rsidP="00066BBC">
      <w:pPr>
        <w:rPr>
          <w:b/>
          <w:i w:val="0"/>
          <w:sz w:val="22"/>
          <w:szCs w:val="22"/>
        </w:rPr>
      </w:pPr>
    </w:p>
    <w:p w:rsidR="00C26109" w:rsidRDefault="00C26109" w:rsidP="00066BBC">
      <w:pPr>
        <w:rPr>
          <w:b/>
          <w:i w:val="0"/>
          <w:sz w:val="22"/>
          <w:szCs w:val="22"/>
        </w:rPr>
      </w:pPr>
    </w:p>
    <w:p w:rsidR="004E1DA7" w:rsidRDefault="004E1DA7" w:rsidP="00066BBC">
      <w:pPr>
        <w:rPr>
          <w:b/>
          <w:i w:val="0"/>
          <w:sz w:val="22"/>
          <w:szCs w:val="22"/>
        </w:rPr>
      </w:pPr>
    </w:p>
    <w:p w:rsidR="00104085" w:rsidRDefault="00104085" w:rsidP="00066BBC">
      <w:pPr>
        <w:rPr>
          <w:b/>
          <w:i w:val="0"/>
          <w:sz w:val="22"/>
          <w:szCs w:val="22"/>
        </w:rPr>
      </w:pPr>
    </w:p>
    <w:p w:rsidR="00104085" w:rsidRDefault="00104085" w:rsidP="00066BBC">
      <w:pPr>
        <w:rPr>
          <w:b/>
          <w:i w:val="0"/>
          <w:sz w:val="22"/>
          <w:szCs w:val="22"/>
        </w:rPr>
      </w:pPr>
    </w:p>
    <w:p w:rsidR="00104085" w:rsidRDefault="00104085" w:rsidP="00066BBC">
      <w:pPr>
        <w:rPr>
          <w:b/>
          <w:i w:val="0"/>
          <w:sz w:val="22"/>
          <w:szCs w:val="22"/>
        </w:rPr>
      </w:pPr>
    </w:p>
    <w:p w:rsidR="008D2D2A" w:rsidRDefault="008D2D2A" w:rsidP="00FF5AD3">
      <w:pPr>
        <w:pStyle w:val="Glava"/>
        <w:tabs>
          <w:tab w:val="clear" w:pos="4536"/>
          <w:tab w:val="clear" w:pos="9072"/>
        </w:tabs>
        <w:ind w:left="1080"/>
        <w:jc w:val="right"/>
        <w:rPr>
          <w:b/>
          <w:i w:val="0"/>
          <w:sz w:val="22"/>
          <w:szCs w:val="22"/>
        </w:rPr>
      </w:pPr>
    </w:p>
    <w:p w:rsidR="00FF5AD3" w:rsidRPr="0079325B" w:rsidRDefault="00FF5AD3" w:rsidP="00FF5AD3">
      <w:pPr>
        <w:pStyle w:val="Glava"/>
        <w:tabs>
          <w:tab w:val="clear" w:pos="4536"/>
          <w:tab w:val="clear" w:pos="9072"/>
        </w:tabs>
        <w:ind w:left="1080"/>
        <w:jc w:val="right"/>
        <w:rPr>
          <w:b/>
          <w:i w:val="0"/>
          <w:sz w:val="22"/>
          <w:szCs w:val="22"/>
        </w:rPr>
      </w:pPr>
      <w:r w:rsidRPr="0079325B">
        <w:rPr>
          <w:b/>
          <w:i w:val="0"/>
          <w:sz w:val="22"/>
          <w:szCs w:val="22"/>
        </w:rPr>
        <w:t>PRILOGA 1</w:t>
      </w:r>
    </w:p>
    <w:p w:rsidR="0071791E" w:rsidRDefault="0071791E" w:rsidP="004E1DA7">
      <w:pPr>
        <w:pStyle w:val="Glava"/>
        <w:tabs>
          <w:tab w:val="clear" w:pos="4536"/>
          <w:tab w:val="clear" w:pos="9072"/>
          <w:tab w:val="left" w:pos="9034"/>
        </w:tabs>
        <w:jc w:val="both"/>
        <w:rPr>
          <w:i w:val="0"/>
          <w:sz w:val="22"/>
          <w:szCs w:val="22"/>
        </w:rPr>
      </w:pPr>
    </w:p>
    <w:p w:rsidR="00696163" w:rsidRPr="0079325B" w:rsidRDefault="00696163" w:rsidP="00696163">
      <w:pPr>
        <w:pStyle w:val="Glava"/>
        <w:tabs>
          <w:tab w:val="clear" w:pos="4536"/>
          <w:tab w:val="clear" w:pos="9072"/>
          <w:tab w:val="left" w:pos="9034"/>
        </w:tabs>
        <w:ind w:left="1080"/>
        <w:jc w:val="both"/>
        <w:rPr>
          <w:i w:val="0"/>
          <w:sz w:val="22"/>
          <w:szCs w:val="22"/>
        </w:rPr>
      </w:pPr>
      <w:r>
        <w:rPr>
          <w:i w:val="0"/>
          <w:sz w:val="22"/>
          <w:szCs w:val="22"/>
        </w:rPr>
        <w:tab/>
      </w:r>
    </w:p>
    <w:tbl>
      <w:tblPr>
        <w:tblW w:w="0" w:type="auto"/>
        <w:tblInd w:w="108" w:type="dxa"/>
        <w:tblLook w:val="01E0" w:firstRow="1" w:lastRow="1" w:firstColumn="1" w:lastColumn="1" w:noHBand="0" w:noVBand="0"/>
      </w:tblPr>
      <w:tblGrid>
        <w:gridCol w:w="2835"/>
        <w:gridCol w:w="5963"/>
      </w:tblGrid>
      <w:tr w:rsidR="00696163" w:rsidRPr="0079325B" w:rsidTr="0071791E">
        <w:tc>
          <w:tcPr>
            <w:tcW w:w="2835" w:type="dxa"/>
          </w:tcPr>
          <w:p w:rsidR="00696163" w:rsidRPr="0079325B" w:rsidRDefault="00DA4A73" w:rsidP="005C4678">
            <w:pPr>
              <w:pStyle w:val="Glava"/>
              <w:tabs>
                <w:tab w:val="clear" w:pos="4536"/>
                <w:tab w:val="clear" w:pos="9072"/>
              </w:tabs>
              <w:jc w:val="both"/>
              <w:rPr>
                <w:i w:val="0"/>
                <w:sz w:val="22"/>
                <w:szCs w:val="22"/>
              </w:rPr>
            </w:pPr>
            <w:r>
              <w:rPr>
                <w:i w:val="0"/>
                <w:sz w:val="22"/>
                <w:szCs w:val="22"/>
              </w:rPr>
              <w:t>Gospodarski subjekt</w:t>
            </w:r>
            <w:r w:rsidR="00696163" w:rsidRPr="0079325B">
              <w:rPr>
                <w:i w:val="0"/>
                <w:sz w:val="22"/>
                <w:szCs w:val="22"/>
              </w:rPr>
              <w:t>:</w:t>
            </w:r>
          </w:p>
        </w:tc>
        <w:tc>
          <w:tcPr>
            <w:tcW w:w="5963" w:type="dxa"/>
            <w:tcBorders>
              <w:bottom w:val="single" w:sz="4" w:space="0" w:color="auto"/>
            </w:tcBorders>
          </w:tcPr>
          <w:p w:rsidR="00696163" w:rsidRPr="0079325B" w:rsidRDefault="00696163" w:rsidP="005C4678">
            <w:pPr>
              <w:pStyle w:val="Glava"/>
              <w:tabs>
                <w:tab w:val="clear" w:pos="4536"/>
                <w:tab w:val="clear" w:pos="9072"/>
              </w:tabs>
              <w:jc w:val="both"/>
              <w:rPr>
                <w:i w:val="0"/>
                <w:sz w:val="22"/>
                <w:szCs w:val="22"/>
              </w:rPr>
            </w:pPr>
          </w:p>
        </w:tc>
      </w:tr>
    </w:tbl>
    <w:p w:rsidR="00696163" w:rsidRPr="0079325B" w:rsidRDefault="00696163" w:rsidP="00696163">
      <w:pPr>
        <w:pStyle w:val="Glava"/>
        <w:tabs>
          <w:tab w:val="clear" w:pos="4536"/>
          <w:tab w:val="clear" w:pos="9072"/>
        </w:tabs>
        <w:jc w:val="both"/>
        <w:rPr>
          <w:i w:val="0"/>
          <w:sz w:val="22"/>
          <w:szCs w:val="22"/>
        </w:rPr>
      </w:pPr>
    </w:p>
    <w:tbl>
      <w:tblPr>
        <w:tblW w:w="0" w:type="auto"/>
        <w:tblInd w:w="250" w:type="dxa"/>
        <w:tblLook w:val="01E0" w:firstRow="1" w:lastRow="1" w:firstColumn="1" w:lastColumn="1" w:noHBand="0" w:noVBand="0"/>
      </w:tblPr>
      <w:tblGrid>
        <w:gridCol w:w="1413"/>
        <w:gridCol w:w="606"/>
        <w:gridCol w:w="958"/>
        <w:gridCol w:w="5696"/>
      </w:tblGrid>
      <w:tr w:rsidR="00696163" w:rsidRPr="0079325B" w:rsidTr="0071791E">
        <w:tc>
          <w:tcPr>
            <w:tcW w:w="1413" w:type="dxa"/>
          </w:tcPr>
          <w:p w:rsidR="00696163" w:rsidRPr="0079325B" w:rsidRDefault="00696163" w:rsidP="005C4678">
            <w:pPr>
              <w:pStyle w:val="Glava"/>
              <w:tabs>
                <w:tab w:val="clear" w:pos="4536"/>
                <w:tab w:val="clear" w:pos="9072"/>
              </w:tabs>
              <w:jc w:val="both"/>
              <w:rPr>
                <w:i w:val="0"/>
                <w:sz w:val="22"/>
                <w:szCs w:val="22"/>
              </w:rPr>
            </w:pPr>
            <w:r w:rsidRPr="0079325B">
              <w:rPr>
                <w:i w:val="0"/>
                <w:sz w:val="22"/>
                <w:szCs w:val="22"/>
              </w:rPr>
              <w:t xml:space="preserve">ki ga zastopa </w:t>
            </w:r>
          </w:p>
        </w:tc>
        <w:tc>
          <w:tcPr>
            <w:tcW w:w="7260" w:type="dxa"/>
            <w:gridSpan w:val="3"/>
            <w:tcBorders>
              <w:bottom w:val="single" w:sz="4" w:space="0" w:color="auto"/>
            </w:tcBorders>
          </w:tcPr>
          <w:p w:rsidR="00696163" w:rsidRPr="0079325B" w:rsidRDefault="00696163" w:rsidP="005C4678">
            <w:pPr>
              <w:pStyle w:val="Glava"/>
              <w:tabs>
                <w:tab w:val="clear" w:pos="4536"/>
                <w:tab w:val="clear" w:pos="9072"/>
              </w:tabs>
              <w:jc w:val="both"/>
              <w:rPr>
                <w:i w:val="0"/>
                <w:sz w:val="22"/>
                <w:szCs w:val="22"/>
              </w:rPr>
            </w:pPr>
          </w:p>
        </w:tc>
      </w:tr>
      <w:tr w:rsidR="00696163" w:rsidRPr="0079325B" w:rsidTr="0071791E">
        <w:tc>
          <w:tcPr>
            <w:tcW w:w="2019" w:type="dxa"/>
            <w:gridSpan w:val="2"/>
          </w:tcPr>
          <w:p w:rsidR="00696163" w:rsidRPr="0079325B" w:rsidRDefault="00696163" w:rsidP="005C4678">
            <w:pPr>
              <w:pStyle w:val="Glava"/>
              <w:tabs>
                <w:tab w:val="clear" w:pos="4536"/>
                <w:tab w:val="clear" w:pos="9072"/>
              </w:tabs>
              <w:jc w:val="both"/>
              <w:rPr>
                <w:i w:val="0"/>
                <w:sz w:val="22"/>
                <w:szCs w:val="22"/>
              </w:rPr>
            </w:pPr>
          </w:p>
        </w:tc>
        <w:tc>
          <w:tcPr>
            <w:tcW w:w="6654" w:type="dxa"/>
            <w:gridSpan w:val="2"/>
          </w:tcPr>
          <w:p w:rsidR="00696163" w:rsidRPr="0079325B" w:rsidRDefault="00696163" w:rsidP="005C4678">
            <w:pPr>
              <w:pStyle w:val="Glava"/>
              <w:tabs>
                <w:tab w:val="clear" w:pos="4536"/>
                <w:tab w:val="clear" w:pos="9072"/>
              </w:tabs>
              <w:jc w:val="both"/>
              <w:rPr>
                <w:i w:val="0"/>
                <w:sz w:val="22"/>
                <w:szCs w:val="22"/>
              </w:rPr>
            </w:pPr>
          </w:p>
        </w:tc>
      </w:tr>
      <w:tr w:rsidR="00696163" w:rsidRPr="0079325B" w:rsidTr="0071791E">
        <w:tc>
          <w:tcPr>
            <w:tcW w:w="2977" w:type="dxa"/>
            <w:gridSpan w:val="3"/>
          </w:tcPr>
          <w:p w:rsidR="00696163" w:rsidRPr="0079325B" w:rsidRDefault="00696163" w:rsidP="005C4678">
            <w:pPr>
              <w:pStyle w:val="Glava"/>
              <w:tabs>
                <w:tab w:val="clear" w:pos="4536"/>
                <w:tab w:val="clear" w:pos="9072"/>
              </w:tabs>
              <w:jc w:val="both"/>
              <w:rPr>
                <w:i w:val="0"/>
                <w:sz w:val="22"/>
                <w:szCs w:val="22"/>
              </w:rPr>
            </w:pPr>
            <w:r w:rsidRPr="0079325B">
              <w:rPr>
                <w:i w:val="0"/>
                <w:sz w:val="22"/>
                <w:szCs w:val="22"/>
              </w:rPr>
              <w:t>dajem</w:t>
            </w:r>
            <w:r w:rsidR="002C7C41">
              <w:rPr>
                <w:i w:val="0"/>
                <w:sz w:val="22"/>
                <w:szCs w:val="22"/>
              </w:rPr>
              <w:t>o</w:t>
            </w:r>
            <w:r w:rsidRPr="0079325B">
              <w:rPr>
                <w:i w:val="0"/>
                <w:sz w:val="22"/>
                <w:szCs w:val="22"/>
              </w:rPr>
              <w:t xml:space="preserve"> naslednjo</w:t>
            </w:r>
          </w:p>
        </w:tc>
        <w:tc>
          <w:tcPr>
            <w:tcW w:w="5696" w:type="dxa"/>
          </w:tcPr>
          <w:p w:rsidR="00696163" w:rsidRPr="0079325B" w:rsidRDefault="00696163" w:rsidP="005C4678">
            <w:pPr>
              <w:pStyle w:val="Glava"/>
              <w:tabs>
                <w:tab w:val="clear" w:pos="4536"/>
                <w:tab w:val="clear" w:pos="9072"/>
              </w:tabs>
              <w:jc w:val="both"/>
              <w:rPr>
                <w:i w:val="0"/>
                <w:sz w:val="22"/>
                <w:szCs w:val="22"/>
              </w:rPr>
            </w:pPr>
          </w:p>
        </w:tc>
      </w:tr>
    </w:tbl>
    <w:p w:rsidR="00696163" w:rsidRDefault="00696163" w:rsidP="00696163">
      <w:pPr>
        <w:pStyle w:val="Glava"/>
        <w:tabs>
          <w:tab w:val="clear" w:pos="4536"/>
          <w:tab w:val="clear" w:pos="9072"/>
        </w:tabs>
        <w:jc w:val="both"/>
        <w:rPr>
          <w:i w:val="0"/>
          <w:sz w:val="22"/>
          <w:szCs w:val="22"/>
        </w:rPr>
      </w:pPr>
    </w:p>
    <w:p w:rsidR="00696163" w:rsidRDefault="00696163" w:rsidP="00696163">
      <w:pPr>
        <w:pStyle w:val="Glava"/>
        <w:tabs>
          <w:tab w:val="clear" w:pos="4536"/>
          <w:tab w:val="clear" w:pos="9072"/>
        </w:tabs>
        <w:jc w:val="both"/>
        <w:rPr>
          <w:i w:val="0"/>
          <w:sz w:val="22"/>
          <w:szCs w:val="22"/>
        </w:rPr>
      </w:pPr>
    </w:p>
    <w:p w:rsidR="00696163" w:rsidRPr="0079325B" w:rsidRDefault="00696163" w:rsidP="0071791E">
      <w:pPr>
        <w:pStyle w:val="Glava"/>
        <w:tabs>
          <w:tab w:val="clear" w:pos="4536"/>
          <w:tab w:val="clear" w:pos="9072"/>
        </w:tabs>
        <w:jc w:val="center"/>
        <w:rPr>
          <w:b/>
          <w:i w:val="0"/>
          <w:sz w:val="36"/>
          <w:szCs w:val="36"/>
        </w:rPr>
      </w:pPr>
      <w:r w:rsidRPr="0079325B">
        <w:rPr>
          <w:b/>
          <w:i w:val="0"/>
          <w:sz w:val="36"/>
          <w:szCs w:val="36"/>
        </w:rPr>
        <w:t>PONUDBO</w:t>
      </w:r>
      <w:r>
        <w:rPr>
          <w:b/>
          <w:i w:val="0"/>
          <w:sz w:val="36"/>
          <w:szCs w:val="36"/>
        </w:rPr>
        <w:t xml:space="preserve"> št.____________</w:t>
      </w:r>
    </w:p>
    <w:p w:rsidR="00696163" w:rsidRDefault="00696163" w:rsidP="0071791E">
      <w:pPr>
        <w:pStyle w:val="Glava"/>
        <w:tabs>
          <w:tab w:val="clear" w:pos="4536"/>
          <w:tab w:val="clear" w:pos="9072"/>
        </w:tabs>
        <w:jc w:val="both"/>
        <w:rPr>
          <w:i w:val="0"/>
          <w:sz w:val="22"/>
          <w:szCs w:val="22"/>
        </w:rPr>
      </w:pPr>
    </w:p>
    <w:p w:rsidR="00696163" w:rsidRDefault="00696163" w:rsidP="0071791E">
      <w:pPr>
        <w:pStyle w:val="Glava"/>
        <w:tabs>
          <w:tab w:val="clear" w:pos="4536"/>
          <w:tab w:val="clear" w:pos="9072"/>
        </w:tabs>
        <w:jc w:val="both"/>
        <w:rPr>
          <w:i w:val="0"/>
          <w:sz w:val="22"/>
          <w:szCs w:val="22"/>
        </w:rPr>
      </w:pPr>
    </w:p>
    <w:p w:rsidR="00696163" w:rsidRPr="00DA4A73" w:rsidRDefault="00696163" w:rsidP="0071791E">
      <w:pPr>
        <w:jc w:val="both"/>
        <w:rPr>
          <w:b/>
          <w:i w:val="0"/>
          <w:sz w:val="22"/>
          <w:szCs w:val="22"/>
          <w:u w:val="single"/>
        </w:rPr>
      </w:pPr>
      <w:r w:rsidRPr="00DA4A73">
        <w:rPr>
          <w:b/>
          <w:i w:val="0"/>
          <w:sz w:val="22"/>
          <w:szCs w:val="22"/>
          <w:u w:val="single"/>
        </w:rPr>
        <w:t>Način predložitve ponudbe (ustrezno obkrožite)</w:t>
      </w:r>
    </w:p>
    <w:p w:rsidR="00DA4A73" w:rsidRPr="00DA4A73" w:rsidRDefault="00DA4A73" w:rsidP="0071791E">
      <w:pPr>
        <w:jc w:val="both"/>
        <w:rPr>
          <w:b/>
          <w:i w:val="0"/>
          <w:sz w:val="22"/>
          <w:szCs w:val="22"/>
        </w:rPr>
      </w:pPr>
    </w:p>
    <w:p w:rsidR="00DA4A73" w:rsidRDefault="00DA4A73" w:rsidP="00280750">
      <w:pPr>
        <w:pStyle w:val="Odstavekseznama"/>
        <w:numPr>
          <w:ilvl w:val="0"/>
          <w:numId w:val="18"/>
        </w:numPr>
        <w:ind w:left="0" w:firstLine="0"/>
        <w:rPr>
          <w:i w:val="0"/>
          <w:sz w:val="22"/>
          <w:szCs w:val="22"/>
        </w:rPr>
      </w:pPr>
      <w:r w:rsidRPr="00DA4A73">
        <w:rPr>
          <w:i w:val="0"/>
          <w:sz w:val="22"/>
          <w:szCs w:val="22"/>
        </w:rPr>
        <w:t>samostojno - kot samostojen gospodarski subjekt</w:t>
      </w:r>
    </w:p>
    <w:p w:rsidR="00DA4A73" w:rsidRPr="00DA4A73" w:rsidRDefault="00DA4A73" w:rsidP="0071791E">
      <w:pPr>
        <w:rPr>
          <w:i w:val="0"/>
          <w:sz w:val="22"/>
          <w:szCs w:val="22"/>
        </w:rPr>
      </w:pPr>
    </w:p>
    <w:p w:rsidR="00DA4A73" w:rsidRDefault="00DA4A73" w:rsidP="00280750">
      <w:pPr>
        <w:pStyle w:val="Odstavekseznama"/>
        <w:numPr>
          <w:ilvl w:val="0"/>
          <w:numId w:val="18"/>
        </w:numPr>
        <w:ind w:left="709" w:hanging="709"/>
        <w:rPr>
          <w:i w:val="0"/>
          <w:sz w:val="22"/>
          <w:szCs w:val="22"/>
        </w:rPr>
      </w:pPr>
      <w:r w:rsidRPr="00DA4A73">
        <w:rPr>
          <w:i w:val="0"/>
          <w:sz w:val="22"/>
          <w:szCs w:val="22"/>
        </w:rPr>
        <w:t>s podizvajalci in/ali drugimi gospodarskimi subjekti (81. člen ZJN-3) - kot samostojen gospodarski subjekt s podizvajalci in/ali drugimi gospodarskimi subjekti (81. člen ZJN-3)</w:t>
      </w:r>
    </w:p>
    <w:p w:rsidR="00DA4A73" w:rsidRPr="00DA4A73" w:rsidRDefault="00DA4A73" w:rsidP="0071791E">
      <w:pPr>
        <w:pStyle w:val="Odstavekseznama"/>
        <w:ind w:left="0"/>
        <w:rPr>
          <w:i w:val="0"/>
          <w:sz w:val="22"/>
          <w:szCs w:val="22"/>
        </w:rPr>
      </w:pPr>
    </w:p>
    <w:p w:rsidR="00DA4A73" w:rsidRDefault="00DA4A73" w:rsidP="00280750">
      <w:pPr>
        <w:pStyle w:val="Odstavekseznama"/>
        <w:numPr>
          <w:ilvl w:val="0"/>
          <w:numId w:val="18"/>
        </w:numPr>
        <w:ind w:left="0" w:firstLine="0"/>
        <w:rPr>
          <w:i w:val="0"/>
          <w:sz w:val="22"/>
          <w:szCs w:val="22"/>
        </w:rPr>
      </w:pPr>
      <w:r w:rsidRPr="00DA4A73">
        <w:rPr>
          <w:i w:val="0"/>
          <w:sz w:val="22"/>
          <w:szCs w:val="22"/>
        </w:rPr>
        <w:t>skupna p</w:t>
      </w:r>
      <w:r>
        <w:rPr>
          <w:i w:val="0"/>
          <w:sz w:val="22"/>
          <w:szCs w:val="22"/>
        </w:rPr>
        <w:t>onudba</w:t>
      </w:r>
      <w:r w:rsidRPr="00DA4A73">
        <w:rPr>
          <w:i w:val="0"/>
          <w:sz w:val="22"/>
          <w:szCs w:val="22"/>
        </w:rPr>
        <w:t xml:space="preserve"> - kot partner v skupini gospodarskih subjektov</w:t>
      </w:r>
    </w:p>
    <w:p w:rsidR="00DA4A73" w:rsidRPr="00DA4A73" w:rsidRDefault="00DA4A73" w:rsidP="0071791E">
      <w:pPr>
        <w:rPr>
          <w:i w:val="0"/>
          <w:sz w:val="22"/>
          <w:szCs w:val="22"/>
        </w:rPr>
      </w:pPr>
    </w:p>
    <w:p w:rsidR="00DA4A73" w:rsidRPr="00DA4A73" w:rsidRDefault="00DA4A73" w:rsidP="00280750">
      <w:pPr>
        <w:pStyle w:val="Odstavekseznama"/>
        <w:numPr>
          <w:ilvl w:val="0"/>
          <w:numId w:val="18"/>
        </w:numPr>
        <w:ind w:left="0" w:firstLine="0"/>
        <w:rPr>
          <w:i w:val="0"/>
          <w:sz w:val="22"/>
          <w:szCs w:val="22"/>
        </w:rPr>
      </w:pPr>
      <w:r w:rsidRPr="00DA4A73">
        <w:rPr>
          <w:i w:val="0"/>
          <w:sz w:val="22"/>
          <w:szCs w:val="22"/>
        </w:rPr>
        <w:t>skupna p</w:t>
      </w:r>
      <w:r>
        <w:rPr>
          <w:i w:val="0"/>
          <w:sz w:val="22"/>
          <w:szCs w:val="22"/>
        </w:rPr>
        <w:t>onudba</w:t>
      </w:r>
      <w:r w:rsidRPr="00DA4A73">
        <w:rPr>
          <w:i w:val="0"/>
          <w:sz w:val="22"/>
          <w:szCs w:val="22"/>
        </w:rPr>
        <w:t xml:space="preserve"> s podizvajalci in/ali drugimi gospodarskimi subjekti (81. člen ZJN-3)</w:t>
      </w:r>
    </w:p>
    <w:p w:rsidR="00696163" w:rsidRDefault="00696163" w:rsidP="0071791E">
      <w:pPr>
        <w:pStyle w:val="Glava"/>
        <w:tabs>
          <w:tab w:val="clear" w:pos="4536"/>
          <w:tab w:val="clear" w:pos="9072"/>
        </w:tabs>
        <w:jc w:val="both"/>
        <w:rPr>
          <w:i w:val="0"/>
          <w:sz w:val="22"/>
          <w:szCs w:val="22"/>
        </w:rPr>
      </w:pPr>
    </w:p>
    <w:p w:rsidR="004E1DA7" w:rsidRPr="0079325B" w:rsidRDefault="004E1DA7" w:rsidP="0071791E">
      <w:pPr>
        <w:pStyle w:val="Glava"/>
        <w:tabs>
          <w:tab w:val="clear" w:pos="4536"/>
          <w:tab w:val="clear" w:pos="9072"/>
        </w:tabs>
        <w:jc w:val="both"/>
        <w:rPr>
          <w:i w:val="0"/>
          <w:sz w:val="22"/>
          <w:szCs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410"/>
        <w:gridCol w:w="2126"/>
        <w:gridCol w:w="2268"/>
      </w:tblGrid>
      <w:tr w:rsidR="00544492" w:rsidRPr="00A15F62" w:rsidTr="00653FAE">
        <w:tc>
          <w:tcPr>
            <w:tcW w:w="2943" w:type="dxa"/>
            <w:shd w:val="clear" w:color="auto" w:fill="auto"/>
          </w:tcPr>
          <w:p w:rsidR="00544492" w:rsidRPr="00653FAE" w:rsidRDefault="00544492" w:rsidP="009C4D6E">
            <w:pPr>
              <w:rPr>
                <w:rFonts w:eastAsia="Calibri"/>
                <w:i w:val="0"/>
                <w:sz w:val="22"/>
                <w:szCs w:val="22"/>
                <w:lang w:eastAsia="en-US"/>
              </w:rPr>
            </w:pPr>
            <w:r w:rsidRPr="00653FAE">
              <w:rPr>
                <w:rFonts w:eastAsia="Calibri"/>
                <w:i w:val="0"/>
                <w:sz w:val="22"/>
                <w:szCs w:val="22"/>
                <w:lang w:eastAsia="en-US"/>
              </w:rPr>
              <w:t xml:space="preserve">Cena del po ponudbi: </w:t>
            </w:r>
          </w:p>
        </w:tc>
        <w:tc>
          <w:tcPr>
            <w:tcW w:w="2410" w:type="dxa"/>
            <w:shd w:val="clear" w:color="auto" w:fill="auto"/>
          </w:tcPr>
          <w:p w:rsidR="00544492" w:rsidRPr="00653FAE" w:rsidRDefault="00544492" w:rsidP="00653FAE">
            <w:pPr>
              <w:jc w:val="center"/>
              <w:rPr>
                <w:rFonts w:eastAsia="Calibri"/>
                <w:i w:val="0"/>
                <w:sz w:val="22"/>
                <w:szCs w:val="22"/>
                <w:lang w:eastAsia="en-US"/>
              </w:rPr>
            </w:pPr>
            <w:r w:rsidRPr="00653FAE">
              <w:rPr>
                <w:rFonts w:eastAsia="Calibri"/>
                <w:i w:val="0"/>
                <w:sz w:val="22"/>
                <w:szCs w:val="22"/>
                <w:lang w:eastAsia="en-US"/>
              </w:rPr>
              <w:t>brez DDV</w:t>
            </w:r>
          </w:p>
        </w:tc>
        <w:tc>
          <w:tcPr>
            <w:tcW w:w="2126" w:type="dxa"/>
            <w:shd w:val="clear" w:color="auto" w:fill="auto"/>
          </w:tcPr>
          <w:p w:rsidR="00544492" w:rsidRPr="00653FAE" w:rsidRDefault="00544492" w:rsidP="00653FAE">
            <w:pPr>
              <w:jc w:val="center"/>
              <w:rPr>
                <w:rFonts w:eastAsia="Calibri"/>
                <w:i w:val="0"/>
                <w:sz w:val="22"/>
                <w:szCs w:val="22"/>
                <w:lang w:eastAsia="en-US"/>
              </w:rPr>
            </w:pPr>
            <w:r w:rsidRPr="00653FAE">
              <w:rPr>
                <w:rFonts w:eastAsia="Calibri"/>
                <w:i w:val="0"/>
                <w:sz w:val="22"/>
                <w:szCs w:val="22"/>
                <w:lang w:eastAsia="en-US"/>
              </w:rPr>
              <w:t>DDV 22%</w:t>
            </w:r>
          </w:p>
        </w:tc>
        <w:tc>
          <w:tcPr>
            <w:tcW w:w="2268" w:type="dxa"/>
            <w:shd w:val="clear" w:color="auto" w:fill="auto"/>
          </w:tcPr>
          <w:p w:rsidR="00544492" w:rsidRPr="00653FAE" w:rsidRDefault="00544492" w:rsidP="00653FAE">
            <w:pPr>
              <w:jc w:val="center"/>
              <w:rPr>
                <w:rFonts w:eastAsia="Calibri"/>
                <w:i w:val="0"/>
                <w:sz w:val="22"/>
                <w:szCs w:val="22"/>
                <w:lang w:eastAsia="en-US"/>
              </w:rPr>
            </w:pPr>
            <w:r w:rsidRPr="00653FAE">
              <w:rPr>
                <w:rFonts w:eastAsia="Calibri"/>
                <w:i w:val="0"/>
                <w:sz w:val="22"/>
                <w:szCs w:val="22"/>
                <w:lang w:eastAsia="en-US"/>
              </w:rPr>
              <w:t>z DDV</w:t>
            </w:r>
          </w:p>
        </w:tc>
      </w:tr>
      <w:tr w:rsidR="00544492" w:rsidRPr="00A15F62" w:rsidTr="00653FAE">
        <w:tc>
          <w:tcPr>
            <w:tcW w:w="2943" w:type="dxa"/>
            <w:shd w:val="clear" w:color="auto" w:fill="auto"/>
          </w:tcPr>
          <w:p w:rsidR="00544492" w:rsidRPr="00653FAE" w:rsidRDefault="00544492" w:rsidP="001727DA">
            <w:pPr>
              <w:pStyle w:val="Odstavekseznama"/>
              <w:numPr>
                <w:ilvl w:val="1"/>
                <w:numId w:val="25"/>
              </w:numPr>
              <w:tabs>
                <w:tab w:val="clear" w:pos="1440"/>
                <w:tab w:val="num" w:pos="233"/>
              </w:tabs>
              <w:ind w:left="233" w:hanging="284"/>
              <w:contextualSpacing/>
              <w:rPr>
                <w:rFonts w:eastAsia="Calibri"/>
                <w:b/>
                <w:i w:val="0"/>
                <w:sz w:val="22"/>
                <w:szCs w:val="22"/>
                <w:lang w:eastAsia="en-US"/>
              </w:rPr>
            </w:pPr>
            <w:r w:rsidRPr="00653FAE">
              <w:rPr>
                <w:rFonts w:eastAsia="Calibri"/>
                <w:b/>
                <w:i w:val="0"/>
                <w:sz w:val="22"/>
                <w:szCs w:val="22"/>
                <w:lang w:eastAsia="en-US"/>
              </w:rPr>
              <w:t>PGD dokumentacija</w:t>
            </w:r>
          </w:p>
        </w:tc>
        <w:tc>
          <w:tcPr>
            <w:tcW w:w="2410" w:type="dxa"/>
            <w:shd w:val="clear" w:color="auto" w:fill="auto"/>
          </w:tcPr>
          <w:p w:rsidR="00544492" w:rsidRPr="00653FAE" w:rsidRDefault="00544492" w:rsidP="00653FAE">
            <w:pPr>
              <w:jc w:val="center"/>
              <w:rPr>
                <w:rFonts w:ascii="Calibri" w:eastAsia="Calibri" w:hAnsi="Calibri"/>
                <w:i w:val="0"/>
                <w:sz w:val="22"/>
                <w:szCs w:val="22"/>
                <w:lang w:eastAsia="en-US"/>
              </w:rPr>
            </w:pPr>
          </w:p>
        </w:tc>
        <w:tc>
          <w:tcPr>
            <w:tcW w:w="2126" w:type="dxa"/>
            <w:shd w:val="clear" w:color="auto" w:fill="auto"/>
          </w:tcPr>
          <w:p w:rsidR="00544492" w:rsidRPr="00653FAE" w:rsidRDefault="00544492" w:rsidP="00653FAE">
            <w:pPr>
              <w:jc w:val="center"/>
              <w:rPr>
                <w:rFonts w:ascii="Calibri" w:eastAsia="Calibri" w:hAnsi="Calibri"/>
                <w:i w:val="0"/>
                <w:sz w:val="22"/>
                <w:szCs w:val="22"/>
                <w:lang w:eastAsia="en-US"/>
              </w:rPr>
            </w:pPr>
          </w:p>
        </w:tc>
        <w:tc>
          <w:tcPr>
            <w:tcW w:w="2268" w:type="dxa"/>
            <w:shd w:val="clear" w:color="auto" w:fill="auto"/>
          </w:tcPr>
          <w:p w:rsidR="00544492" w:rsidRPr="00653FAE" w:rsidRDefault="00544492" w:rsidP="00653FAE">
            <w:pPr>
              <w:jc w:val="center"/>
              <w:rPr>
                <w:rFonts w:ascii="Calibri" w:eastAsia="Calibri" w:hAnsi="Calibri"/>
                <w:i w:val="0"/>
                <w:sz w:val="22"/>
                <w:szCs w:val="22"/>
                <w:lang w:eastAsia="en-US"/>
              </w:rPr>
            </w:pPr>
          </w:p>
        </w:tc>
      </w:tr>
      <w:tr w:rsidR="00544492" w:rsidRPr="00A15F62" w:rsidTr="00653FAE">
        <w:tc>
          <w:tcPr>
            <w:tcW w:w="2943" w:type="dxa"/>
            <w:shd w:val="clear" w:color="auto" w:fill="auto"/>
          </w:tcPr>
          <w:p w:rsidR="00544492" w:rsidRPr="00653FAE" w:rsidRDefault="00544492" w:rsidP="001727DA">
            <w:pPr>
              <w:pStyle w:val="Odstavekseznama"/>
              <w:numPr>
                <w:ilvl w:val="1"/>
                <w:numId w:val="25"/>
              </w:numPr>
              <w:ind w:left="233" w:hanging="233"/>
              <w:contextualSpacing/>
              <w:rPr>
                <w:rFonts w:eastAsia="Calibri"/>
                <w:b/>
                <w:i w:val="0"/>
                <w:sz w:val="22"/>
                <w:szCs w:val="22"/>
                <w:lang w:eastAsia="en-US"/>
              </w:rPr>
            </w:pPr>
            <w:r w:rsidRPr="00653FAE">
              <w:rPr>
                <w:rFonts w:eastAsia="Calibri"/>
                <w:b/>
                <w:i w:val="0"/>
                <w:sz w:val="22"/>
                <w:szCs w:val="22"/>
                <w:lang w:eastAsia="en-US"/>
              </w:rPr>
              <w:t>PZI dokumentacija-</w:t>
            </w:r>
          </w:p>
        </w:tc>
        <w:tc>
          <w:tcPr>
            <w:tcW w:w="2410" w:type="dxa"/>
            <w:shd w:val="clear" w:color="auto" w:fill="auto"/>
          </w:tcPr>
          <w:p w:rsidR="00544492" w:rsidRPr="00653FAE" w:rsidRDefault="00544492" w:rsidP="00653FAE">
            <w:pPr>
              <w:jc w:val="center"/>
              <w:rPr>
                <w:rFonts w:ascii="Calibri" w:eastAsia="Calibri" w:hAnsi="Calibri"/>
                <w:i w:val="0"/>
                <w:sz w:val="22"/>
                <w:szCs w:val="22"/>
                <w:lang w:eastAsia="en-US"/>
              </w:rPr>
            </w:pPr>
          </w:p>
        </w:tc>
        <w:tc>
          <w:tcPr>
            <w:tcW w:w="2126" w:type="dxa"/>
            <w:shd w:val="clear" w:color="auto" w:fill="auto"/>
          </w:tcPr>
          <w:p w:rsidR="00544492" w:rsidRPr="00653FAE" w:rsidRDefault="00544492" w:rsidP="00653FAE">
            <w:pPr>
              <w:jc w:val="center"/>
              <w:rPr>
                <w:rFonts w:ascii="Calibri" w:eastAsia="Calibri" w:hAnsi="Calibri"/>
                <w:i w:val="0"/>
                <w:sz w:val="22"/>
                <w:szCs w:val="22"/>
                <w:lang w:eastAsia="en-US"/>
              </w:rPr>
            </w:pPr>
          </w:p>
        </w:tc>
        <w:tc>
          <w:tcPr>
            <w:tcW w:w="2268" w:type="dxa"/>
            <w:shd w:val="clear" w:color="auto" w:fill="auto"/>
          </w:tcPr>
          <w:p w:rsidR="00544492" w:rsidRPr="00653FAE" w:rsidRDefault="00544492" w:rsidP="00653FAE">
            <w:pPr>
              <w:jc w:val="center"/>
              <w:rPr>
                <w:rFonts w:ascii="Calibri" w:eastAsia="Calibri" w:hAnsi="Calibri"/>
                <w:i w:val="0"/>
                <w:sz w:val="22"/>
                <w:szCs w:val="22"/>
                <w:lang w:eastAsia="en-US"/>
              </w:rPr>
            </w:pPr>
          </w:p>
        </w:tc>
      </w:tr>
      <w:tr w:rsidR="00544492" w:rsidRPr="00A15F62" w:rsidTr="00653FAE">
        <w:tc>
          <w:tcPr>
            <w:tcW w:w="2943" w:type="dxa"/>
            <w:shd w:val="clear" w:color="auto" w:fill="auto"/>
          </w:tcPr>
          <w:p w:rsidR="00544492" w:rsidRPr="00653FAE" w:rsidRDefault="00544492" w:rsidP="00653FAE">
            <w:pPr>
              <w:ind w:left="142"/>
              <w:contextualSpacing/>
              <w:rPr>
                <w:rFonts w:eastAsia="Calibri"/>
                <w:b/>
                <w:i w:val="0"/>
                <w:sz w:val="22"/>
                <w:szCs w:val="22"/>
                <w:lang w:eastAsia="en-US"/>
              </w:rPr>
            </w:pPr>
            <w:r w:rsidRPr="00653FAE">
              <w:rPr>
                <w:rFonts w:eastAsia="Calibri"/>
                <w:b/>
                <w:i w:val="0"/>
                <w:sz w:val="22"/>
                <w:szCs w:val="22"/>
                <w:lang w:eastAsia="en-US"/>
              </w:rPr>
              <w:t>SKUPAJ POGODBENA CENA:</w:t>
            </w:r>
          </w:p>
        </w:tc>
        <w:tc>
          <w:tcPr>
            <w:tcW w:w="2410" w:type="dxa"/>
            <w:shd w:val="clear" w:color="auto" w:fill="auto"/>
          </w:tcPr>
          <w:p w:rsidR="00544492" w:rsidRPr="00653FAE" w:rsidRDefault="00544492" w:rsidP="00653FAE">
            <w:pPr>
              <w:jc w:val="center"/>
              <w:rPr>
                <w:rFonts w:eastAsia="Calibri"/>
                <w:b/>
                <w:i w:val="0"/>
                <w:sz w:val="22"/>
                <w:szCs w:val="22"/>
                <w:lang w:eastAsia="en-US"/>
              </w:rPr>
            </w:pPr>
          </w:p>
        </w:tc>
        <w:tc>
          <w:tcPr>
            <w:tcW w:w="2126" w:type="dxa"/>
            <w:shd w:val="clear" w:color="auto" w:fill="auto"/>
          </w:tcPr>
          <w:p w:rsidR="00544492" w:rsidRPr="00653FAE" w:rsidRDefault="00544492" w:rsidP="00653FAE">
            <w:pPr>
              <w:jc w:val="center"/>
              <w:rPr>
                <w:rFonts w:eastAsia="Calibri"/>
                <w:b/>
                <w:i w:val="0"/>
                <w:sz w:val="22"/>
                <w:szCs w:val="22"/>
                <w:lang w:eastAsia="en-US"/>
              </w:rPr>
            </w:pPr>
          </w:p>
        </w:tc>
        <w:tc>
          <w:tcPr>
            <w:tcW w:w="2268" w:type="dxa"/>
            <w:shd w:val="clear" w:color="auto" w:fill="auto"/>
          </w:tcPr>
          <w:p w:rsidR="00544492" w:rsidRPr="00653FAE" w:rsidRDefault="00544492" w:rsidP="00653FAE">
            <w:pPr>
              <w:jc w:val="center"/>
              <w:rPr>
                <w:rFonts w:eastAsia="Calibri"/>
                <w:b/>
                <w:i w:val="0"/>
                <w:sz w:val="22"/>
                <w:szCs w:val="22"/>
                <w:lang w:eastAsia="en-US"/>
              </w:rPr>
            </w:pPr>
          </w:p>
        </w:tc>
      </w:tr>
    </w:tbl>
    <w:p w:rsidR="0071791E" w:rsidRPr="0079325B" w:rsidRDefault="0071791E" w:rsidP="0071791E">
      <w:pPr>
        <w:pStyle w:val="Glava"/>
        <w:tabs>
          <w:tab w:val="clear" w:pos="4536"/>
          <w:tab w:val="clear" w:pos="9072"/>
        </w:tabs>
        <w:jc w:val="both"/>
        <w:rPr>
          <w:i w:val="0"/>
          <w:sz w:val="22"/>
          <w:szCs w:val="22"/>
        </w:rPr>
      </w:pPr>
    </w:p>
    <w:p w:rsidR="00696163" w:rsidRPr="0079325B" w:rsidRDefault="00696163" w:rsidP="0071791E">
      <w:pPr>
        <w:jc w:val="both"/>
        <w:rPr>
          <w:i w:val="0"/>
          <w:sz w:val="22"/>
          <w:szCs w:val="22"/>
        </w:rPr>
      </w:pPr>
      <w:r w:rsidRPr="00066BBC">
        <w:rPr>
          <w:i w:val="0"/>
          <w:sz w:val="22"/>
          <w:szCs w:val="22"/>
        </w:rPr>
        <w:t xml:space="preserve">Ponudba velja do vključno </w:t>
      </w:r>
      <w:r w:rsidR="00066BBC" w:rsidRPr="00066BBC">
        <w:rPr>
          <w:i w:val="0"/>
          <w:sz w:val="22"/>
          <w:szCs w:val="22"/>
        </w:rPr>
        <w:t>dne</w:t>
      </w:r>
      <w:r w:rsidR="002C7C41">
        <w:rPr>
          <w:i w:val="0"/>
          <w:sz w:val="22"/>
          <w:szCs w:val="22"/>
        </w:rPr>
        <w:t xml:space="preserve"> </w:t>
      </w:r>
      <w:r w:rsidR="007E0131">
        <w:rPr>
          <w:i w:val="0"/>
          <w:sz w:val="22"/>
          <w:szCs w:val="22"/>
        </w:rPr>
        <w:t>31. 3. 2018</w:t>
      </w:r>
    </w:p>
    <w:p w:rsidR="00696163" w:rsidRDefault="00696163" w:rsidP="00066BBC">
      <w:pPr>
        <w:pStyle w:val="Glava"/>
        <w:tabs>
          <w:tab w:val="clear" w:pos="4536"/>
          <w:tab w:val="clear" w:pos="9072"/>
        </w:tabs>
        <w:jc w:val="both"/>
        <w:rPr>
          <w:i w:val="0"/>
          <w:sz w:val="22"/>
          <w:szCs w:val="22"/>
        </w:rPr>
      </w:pPr>
    </w:p>
    <w:p w:rsidR="004E1DA7" w:rsidRPr="0079325B" w:rsidRDefault="004E1DA7" w:rsidP="00066BBC">
      <w:pPr>
        <w:pStyle w:val="Glava"/>
        <w:tabs>
          <w:tab w:val="clear" w:pos="4536"/>
          <w:tab w:val="clear" w:pos="9072"/>
        </w:tabs>
        <w:jc w:val="both"/>
        <w:rPr>
          <w:i w:val="0"/>
          <w:sz w:val="22"/>
          <w:szCs w:val="22"/>
        </w:rPr>
      </w:pPr>
    </w:p>
    <w:p w:rsidR="00696163" w:rsidRDefault="00696163" w:rsidP="0071791E">
      <w:pPr>
        <w:pStyle w:val="Glava"/>
        <w:tabs>
          <w:tab w:val="clear" w:pos="4536"/>
          <w:tab w:val="clear" w:pos="9072"/>
        </w:tabs>
        <w:ind w:left="1080" w:hanging="1080"/>
        <w:jc w:val="both"/>
        <w:rPr>
          <w:i w:val="0"/>
          <w:sz w:val="22"/>
          <w:szCs w:val="22"/>
        </w:rPr>
      </w:pPr>
      <w:r w:rsidRPr="0079325B">
        <w:rPr>
          <w:i w:val="0"/>
          <w:sz w:val="22"/>
          <w:szCs w:val="22"/>
        </w:rPr>
        <w:t>Datum:</w:t>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t>Žig:</w:t>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t>Podpis:</w:t>
      </w:r>
    </w:p>
    <w:p w:rsidR="00696163" w:rsidRDefault="00696163" w:rsidP="005C4678">
      <w:pPr>
        <w:pStyle w:val="Glava"/>
        <w:tabs>
          <w:tab w:val="clear" w:pos="4536"/>
          <w:tab w:val="clear" w:pos="9072"/>
        </w:tabs>
        <w:ind w:left="1080"/>
        <w:rPr>
          <w:b/>
          <w:i w:val="0"/>
          <w:sz w:val="22"/>
          <w:szCs w:val="22"/>
        </w:rPr>
      </w:pPr>
    </w:p>
    <w:p w:rsidR="005C4678" w:rsidRDefault="005C4678" w:rsidP="005C4678">
      <w:pPr>
        <w:pStyle w:val="Glava"/>
        <w:tabs>
          <w:tab w:val="clear" w:pos="4536"/>
          <w:tab w:val="clear" w:pos="9072"/>
        </w:tabs>
        <w:ind w:left="1080"/>
        <w:rPr>
          <w:b/>
          <w:i w:val="0"/>
          <w:sz w:val="22"/>
          <w:szCs w:val="22"/>
        </w:rPr>
      </w:pPr>
    </w:p>
    <w:p w:rsidR="00696163" w:rsidRDefault="00696163" w:rsidP="005225D2">
      <w:pPr>
        <w:pStyle w:val="Glava"/>
        <w:tabs>
          <w:tab w:val="clear" w:pos="4536"/>
          <w:tab w:val="clear" w:pos="9072"/>
        </w:tabs>
        <w:ind w:left="1080"/>
        <w:jc w:val="right"/>
        <w:rPr>
          <w:b/>
          <w:i w:val="0"/>
          <w:sz w:val="22"/>
          <w:szCs w:val="22"/>
        </w:rPr>
      </w:pPr>
    </w:p>
    <w:p w:rsidR="00696163" w:rsidRDefault="00696163" w:rsidP="005225D2">
      <w:pPr>
        <w:pStyle w:val="Glava"/>
        <w:tabs>
          <w:tab w:val="clear" w:pos="4536"/>
          <w:tab w:val="clear" w:pos="9072"/>
        </w:tabs>
        <w:ind w:left="1080"/>
        <w:jc w:val="right"/>
        <w:rPr>
          <w:b/>
          <w:i w:val="0"/>
          <w:sz w:val="22"/>
          <w:szCs w:val="22"/>
        </w:rPr>
      </w:pPr>
    </w:p>
    <w:p w:rsidR="00F4044C" w:rsidRDefault="00F4044C" w:rsidP="005225D2">
      <w:pPr>
        <w:pStyle w:val="Glava"/>
        <w:tabs>
          <w:tab w:val="clear" w:pos="4536"/>
          <w:tab w:val="clear" w:pos="9072"/>
        </w:tabs>
        <w:ind w:left="1080"/>
        <w:jc w:val="right"/>
        <w:rPr>
          <w:b/>
          <w:i w:val="0"/>
          <w:sz w:val="22"/>
          <w:szCs w:val="22"/>
        </w:rPr>
      </w:pPr>
    </w:p>
    <w:p w:rsidR="00F4044C" w:rsidRDefault="00F4044C" w:rsidP="005225D2">
      <w:pPr>
        <w:pStyle w:val="Glava"/>
        <w:tabs>
          <w:tab w:val="clear" w:pos="4536"/>
          <w:tab w:val="clear" w:pos="9072"/>
        </w:tabs>
        <w:ind w:left="1080"/>
        <w:jc w:val="right"/>
        <w:rPr>
          <w:b/>
          <w:i w:val="0"/>
          <w:sz w:val="22"/>
          <w:szCs w:val="22"/>
        </w:rPr>
      </w:pPr>
    </w:p>
    <w:p w:rsidR="00F4044C" w:rsidRDefault="00F4044C" w:rsidP="005225D2">
      <w:pPr>
        <w:pStyle w:val="Glava"/>
        <w:tabs>
          <w:tab w:val="clear" w:pos="4536"/>
          <w:tab w:val="clear" w:pos="9072"/>
        </w:tabs>
        <w:ind w:left="1080"/>
        <w:jc w:val="right"/>
        <w:rPr>
          <w:b/>
          <w:i w:val="0"/>
          <w:sz w:val="22"/>
          <w:szCs w:val="22"/>
        </w:rPr>
      </w:pPr>
    </w:p>
    <w:p w:rsidR="00F4044C" w:rsidRDefault="00F4044C" w:rsidP="005225D2">
      <w:pPr>
        <w:pStyle w:val="Glava"/>
        <w:tabs>
          <w:tab w:val="clear" w:pos="4536"/>
          <w:tab w:val="clear" w:pos="9072"/>
        </w:tabs>
        <w:ind w:left="1080"/>
        <w:jc w:val="right"/>
        <w:rPr>
          <w:b/>
          <w:i w:val="0"/>
          <w:sz w:val="22"/>
          <w:szCs w:val="22"/>
        </w:rPr>
      </w:pPr>
    </w:p>
    <w:p w:rsidR="00F4044C" w:rsidRDefault="00F4044C" w:rsidP="005225D2">
      <w:pPr>
        <w:pStyle w:val="Glava"/>
        <w:tabs>
          <w:tab w:val="clear" w:pos="4536"/>
          <w:tab w:val="clear" w:pos="9072"/>
        </w:tabs>
        <w:ind w:left="1080"/>
        <w:jc w:val="right"/>
        <w:rPr>
          <w:b/>
          <w:i w:val="0"/>
          <w:sz w:val="22"/>
          <w:szCs w:val="22"/>
        </w:rPr>
      </w:pPr>
    </w:p>
    <w:p w:rsidR="00F4044C" w:rsidRDefault="00F4044C" w:rsidP="005225D2">
      <w:pPr>
        <w:pStyle w:val="Glava"/>
        <w:tabs>
          <w:tab w:val="clear" w:pos="4536"/>
          <w:tab w:val="clear" w:pos="9072"/>
        </w:tabs>
        <w:ind w:left="1080"/>
        <w:jc w:val="right"/>
        <w:rPr>
          <w:b/>
          <w:i w:val="0"/>
          <w:sz w:val="22"/>
          <w:szCs w:val="22"/>
        </w:rPr>
      </w:pPr>
    </w:p>
    <w:p w:rsidR="00F4044C" w:rsidRDefault="00F4044C" w:rsidP="005225D2">
      <w:pPr>
        <w:pStyle w:val="Glava"/>
        <w:tabs>
          <w:tab w:val="clear" w:pos="4536"/>
          <w:tab w:val="clear" w:pos="9072"/>
        </w:tabs>
        <w:ind w:left="1080"/>
        <w:jc w:val="right"/>
        <w:rPr>
          <w:b/>
          <w:i w:val="0"/>
          <w:sz w:val="22"/>
          <w:szCs w:val="22"/>
        </w:rPr>
      </w:pPr>
    </w:p>
    <w:p w:rsidR="00F4044C" w:rsidRDefault="00F4044C" w:rsidP="005225D2">
      <w:pPr>
        <w:pStyle w:val="Glava"/>
        <w:tabs>
          <w:tab w:val="clear" w:pos="4536"/>
          <w:tab w:val="clear" w:pos="9072"/>
        </w:tabs>
        <w:ind w:left="1080"/>
        <w:jc w:val="right"/>
        <w:rPr>
          <w:b/>
          <w:i w:val="0"/>
          <w:sz w:val="22"/>
          <w:szCs w:val="22"/>
        </w:rPr>
      </w:pPr>
    </w:p>
    <w:p w:rsidR="00F4044C" w:rsidRDefault="00F4044C" w:rsidP="005225D2">
      <w:pPr>
        <w:pStyle w:val="Glava"/>
        <w:tabs>
          <w:tab w:val="clear" w:pos="4536"/>
          <w:tab w:val="clear" w:pos="9072"/>
        </w:tabs>
        <w:ind w:left="1080"/>
        <w:jc w:val="right"/>
        <w:rPr>
          <w:b/>
          <w:i w:val="0"/>
          <w:sz w:val="22"/>
          <w:szCs w:val="22"/>
        </w:rPr>
      </w:pPr>
    </w:p>
    <w:p w:rsidR="00F4044C" w:rsidRDefault="00F4044C" w:rsidP="005225D2">
      <w:pPr>
        <w:pStyle w:val="Glava"/>
        <w:tabs>
          <w:tab w:val="clear" w:pos="4536"/>
          <w:tab w:val="clear" w:pos="9072"/>
        </w:tabs>
        <w:ind w:left="1080"/>
        <w:jc w:val="right"/>
        <w:rPr>
          <w:b/>
          <w:i w:val="0"/>
          <w:sz w:val="22"/>
          <w:szCs w:val="22"/>
        </w:rPr>
      </w:pPr>
    </w:p>
    <w:p w:rsidR="00696163" w:rsidRDefault="00696163" w:rsidP="00066BBC">
      <w:pPr>
        <w:pStyle w:val="Glava"/>
        <w:tabs>
          <w:tab w:val="clear" w:pos="4536"/>
          <w:tab w:val="clear" w:pos="9072"/>
        </w:tabs>
        <w:rPr>
          <w:b/>
          <w:i w:val="0"/>
          <w:sz w:val="22"/>
          <w:szCs w:val="22"/>
        </w:rPr>
      </w:pPr>
    </w:p>
    <w:p w:rsidR="00C26109" w:rsidRDefault="00C26109" w:rsidP="00066BBC">
      <w:pPr>
        <w:pStyle w:val="Glava"/>
        <w:tabs>
          <w:tab w:val="clear" w:pos="4536"/>
          <w:tab w:val="clear" w:pos="9072"/>
        </w:tabs>
        <w:rPr>
          <w:b/>
          <w:i w:val="0"/>
          <w:sz w:val="22"/>
          <w:szCs w:val="22"/>
        </w:rPr>
      </w:pPr>
    </w:p>
    <w:p w:rsidR="00696163" w:rsidRDefault="00696163" w:rsidP="005225D2">
      <w:pPr>
        <w:pStyle w:val="Glava"/>
        <w:tabs>
          <w:tab w:val="clear" w:pos="4536"/>
          <w:tab w:val="clear" w:pos="9072"/>
        </w:tabs>
        <w:ind w:left="1080"/>
        <w:jc w:val="right"/>
        <w:rPr>
          <w:b/>
          <w:i w:val="0"/>
          <w:sz w:val="22"/>
          <w:szCs w:val="22"/>
        </w:rPr>
      </w:pPr>
    </w:p>
    <w:p w:rsidR="00DA4A73" w:rsidRPr="0079325B" w:rsidRDefault="00DA4A73" w:rsidP="00DA4A73">
      <w:pPr>
        <w:pStyle w:val="Glava"/>
        <w:tabs>
          <w:tab w:val="clear" w:pos="4536"/>
          <w:tab w:val="clear" w:pos="9072"/>
        </w:tabs>
        <w:ind w:left="1080"/>
        <w:jc w:val="right"/>
        <w:rPr>
          <w:b/>
          <w:i w:val="0"/>
          <w:sz w:val="22"/>
          <w:szCs w:val="22"/>
        </w:rPr>
      </w:pPr>
      <w:r w:rsidRPr="0079325B">
        <w:rPr>
          <w:b/>
          <w:i w:val="0"/>
          <w:sz w:val="22"/>
          <w:szCs w:val="22"/>
        </w:rPr>
        <w:t>PRILOGA 2</w:t>
      </w:r>
    </w:p>
    <w:p w:rsidR="00DA4A73" w:rsidRPr="0079325B" w:rsidRDefault="00DA4A73" w:rsidP="00DA4A73">
      <w:pPr>
        <w:pStyle w:val="Glava"/>
        <w:tabs>
          <w:tab w:val="clear" w:pos="4536"/>
          <w:tab w:val="clear" w:pos="9072"/>
          <w:tab w:val="left" w:pos="9346"/>
        </w:tabs>
        <w:jc w:val="both"/>
        <w:rPr>
          <w:i w:val="0"/>
          <w:sz w:val="22"/>
          <w:szCs w:val="22"/>
        </w:rPr>
      </w:pPr>
      <w:r>
        <w:rPr>
          <w:i w:val="0"/>
          <w:sz w:val="22"/>
          <w:szCs w:val="22"/>
        </w:rPr>
        <w:tab/>
      </w:r>
    </w:p>
    <w:p w:rsidR="00DA4A73" w:rsidRDefault="00DA4A73" w:rsidP="00DA4A73">
      <w:pPr>
        <w:pStyle w:val="Glava"/>
        <w:tabs>
          <w:tab w:val="clear" w:pos="4536"/>
          <w:tab w:val="clear" w:pos="9072"/>
        </w:tabs>
        <w:ind w:left="1080"/>
        <w:jc w:val="both"/>
        <w:rPr>
          <w:i w:val="0"/>
          <w:sz w:val="22"/>
          <w:szCs w:val="22"/>
        </w:rPr>
      </w:pPr>
    </w:p>
    <w:p w:rsidR="00DA4A73" w:rsidRDefault="00DA4A73" w:rsidP="00DA4A73">
      <w:pPr>
        <w:pStyle w:val="Glava"/>
        <w:tabs>
          <w:tab w:val="clear" w:pos="4536"/>
          <w:tab w:val="clear" w:pos="9072"/>
        </w:tabs>
        <w:ind w:left="1080"/>
        <w:jc w:val="both"/>
        <w:rPr>
          <w:i w:val="0"/>
          <w:sz w:val="22"/>
          <w:szCs w:val="22"/>
        </w:rPr>
      </w:pPr>
    </w:p>
    <w:p w:rsidR="00DA4A73" w:rsidRDefault="00DA4A73" w:rsidP="00DA4A73">
      <w:pPr>
        <w:pStyle w:val="Glava"/>
        <w:tabs>
          <w:tab w:val="clear" w:pos="4536"/>
          <w:tab w:val="clear" w:pos="9072"/>
        </w:tabs>
        <w:ind w:left="1080"/>
        <w:jc w:val="both"/>
        <w:rPr>
          <w:i w:val="0"/>
          <w:sz w:val="22"/>
          <w:szCs w:val="22"/>
        </w:rPr>
      </w:pPr>
    </w:p>
    <w:p w:rsidR="00DA4A73" w:rsidRDefault="00DA4A73" w:rsidP="0071791E">
      <w:pPr>
        <w:pStyle w:val="Glava"/>
        <w:tabs>
          <w:tab w:val="clear" w:pos="4536"/>
          <w:tab w:val="clear" w:pos="9072"/>
        </w:tabs>
        <w:jc w:val="center"/>
        <w:rPr>
          <w:b/>
          <w:i w:val="0"/>
          <w:sz w:val="28"/>
          <w:szCs w:val="28"/>
        </w:rPr>
      </w:pPr>
      <w:r w:rsidRPr="00CE4722">
        <w:rPr>
          <w:b/>
          <w:i w:val="0"/>
          <w:sz w:val="28"/>
          <w:szCs w:val="28"/>
        </w:rPr>
        <w:t>ESPD OBRAZEC</w:t>
      </w:r>
    </w:p>
    <w:p w:rsidR="00DA4A73" w:rsidRDefault="00DA4A73" w:rsidP="00DA4A73">
      <w:pPr>
        <w:pStyle w:val="Glava"/>
        <w:tabs>
          <w:tab w:val="clear" w:pos="4536"/>
          <w:tab w:val="clear" w:pos="9072"/>
        </w:tabs>
        <w:ind w:left="1080"/>
        <w:jc w:val="center"/>
        <w:rPr>
          <w:b/>
          <w:i w:val="0"/>
          <w:sz w:val="28"/>
          <w:szCs w:val="28"/>
        </w:rPr>
      </w:pPr>
    </w:p>
    <w:p w:rsidR="00AA27B7" w:rsidRDefault="00AA27B7" w:rsidP="00DA4A73">
      <w:pPr>
        <w:pStyle w:val="Glava"/>
        <w:tabs>
          <w:tab w:val="clear" w:pos="4536"/>
          <w:tab w:val="clear" w:pos="9072"/>
        </w:tabs>
        <w:ind w:left="1080"/>
        <w:jc w:val="center"/>
        <w:rPr>
          <w:b/>
          <w:i w:val="0"/>
          <w:sz w:val="28"/>
          <w:szCs w:val="28"/>
        </w:rPr>
      </w:pPr>
    </w:p>
    <w:p w:rsidR="00DA4A73" w:rsidRDefault="00DA4A73" w:rsidP="0071791E">
      <w:pPr>
        <w:pStyle w:val="Glava"/>
        <w:tabs>
          <w:tab w:val="clear" w:pos="4536"/>
          <w:tab w:val="clear" w:pos="9072"/>
        </w:tabs>
        <w:jc w:val="center"/>
        <w:rPr>
          <w:b/>
          <w:i w:val="0"/>
          <w:sz w:val="28"/>
          <w:szCs w:val="28"/>
        </w:rPr>
      </w:pPr>
    </w:p>
    <w:p w:rsidR="00DA4A73" w:rsidRPr="00516A5D" w:rsidRDefault="00DA4A73" w:rsidP="0071791E">
      <w:pPr>
        <w:pStyle w:val="Glava"/>
        <w:tabs>
          <w:tab w:val="clear" w:pos="4536"/>
          <w:tab w:val="clear" w:pos="9072"/>
        </w:tabs>
        <w:jc w:val="both"/>
        <w:rPr>
          <w:i w:val="0"/>
          <w:sz w:val="20"/>
        </w:rPr>
      </w:pPr>
      <w:r w:rsidRPr="00516A5D">
        <w:rPr>
          <w:i w:val="0"/>
          <w:sz w:val="20"/>
        </w:rPr>
        <w:t>Obrazec izpolni gospodarski subjekt, vsak podizvajalec in vsak partner v skupni p</w:t>
      </w:r>
      <w:r>
        <w:rPr>
          <w:i w:val="0"/>
          <w:sz w:val="20"/>
        </w:rPr>
        <w:t>onudbi</w:t>
      </w:r>
      <w:r w:rsidRPr="00516A5D">
        <w:rPr>
          <w:i w:val="0"/>
          <w:sz w:val="20"/>
        </w:rPr>
        <w:t xml:space="preserve"> </w:t>
      </w:r>
      <w:r w:rsidRPr="00516A5D">
        <w:rPr>
          <w:bCs/>
          <w:i w:val="0"/>
          <w:sz w:val="20"/>
        </w:rPr>
        <w:t xml:space="preserve">ter </w:t>
      </w:r>
      <w:r w:rsidRPr="00516A5D">
        <w:rPr>
          <w:i w:val="0"/>
          <w:sz w:val="20"/>
        </w:rPr>
        <w:t>drugi subjekt, katerih zmogljivosti uporabi gospodarski subjekt glede izpolnjevanja pogojev v zvezi z ekonomskim in finančnim položajem ter tehnično in strokovno sposobnostjo!</w:t>
      </w:r>
    </w:p>
    <w:p w:rsidR="00DA4A73" w:rsidRPr="00516A5D" w:rsidRDefault="00DA4A73" w:rsidP="0071791E">
      <w:pPr>
        <w:pStyle w:val="Glava"/>
        <w:tabs>
          <w:tab w:val="clear" w:pos="4536"/>
          <w:tab w:val="clear" w:pos="9072"/>
        </w:tabs>
        <w:jc w:val="both"/>
        <w:rPr>
          <w:i w:val="0"/>
          <w:sz w:val="20"/>
        </w:rPr>
      </w:pPr>
    </w:p>
    <w:p w:rsidR="00DA4A73" w:rsidRDefault="00DA4A73" w:rsidP="0071791E">
      <w:pPr>
        <w:pStyle w:val="Glava"/>
        <w:tabs>
          <w:tab w:val="clear" w:pos="4536"/>
          <w:tab w:val="clear" w:pos="9072"/>
        </w:tabs>
        <w:jc w:val="both"/>
        <w:rPr>
          <w:i w:val="0"/>
          <w:sz w:val="20"/>
        </w:rPr>
      </w:pPr>
      <w:r w:rsidRPr="00516A5D">
        <w:rPr>
          <w:i w:val="0"/>
          <w:sz w:val="20"/>
        </w:rPr>
        <w:t xml:space="preserve">Obrazec </w:t>
      </w:r>
      <w:r>
        <w:rPr>
          <w:i w:val="0"/>
          <w:sz w:val="20"/>
        </w:rPr>
        <w:t>ob</w:t>
      </w:r>
      <w:r w:rsidRPr="00516A5D">
        <w:rPr>
          <w:i w:val="0"/>
          <w:sz w:val="20"/>
        </w:rPr>
        <w:t xml:space="preserve"> p</w:t>
      </w:r>
      <w:r>
        <w:rPr>
          <w:i w:val="0"/>
          <w:sz w:val="20"/>
        </w:rPr>
        <w:t>onudbi</w:t>
      </w:r>
      <w:r w:rsidRPr="00516A5D">
        <w:rPr>
          <w:i w:val="0"/>
          <w:sz w:val="20"/>
        </w:rPr>
        <w:t xml:space="preserve"> predložijo: gospodarski subjekt, vsak podizvajalec in vsak partner v skupni p</w:t>
      </w:r>
      <w:r>
        <w:rPr>
          <w:i w:val="0"/>
          <w:sz w:val="20"/>
        </w:rPr>
        <w:t>onudbi</w:t>
      </w:r>
      <w:r w:rsidRPr="00516A5D">
        <w:rPr>
          <w:i w:val="0"/>
          <w:sz w:val="20"/>
        </w:rPr>
        <w:t xml:space="preserve">, </w:t>
      </w:r>
      <w:r w:rsidRPr="00516A5D">
        <w:rPr>
          <w:bCs/>
          <w:i w:val="0"/>
          <w:sz w:val="20"/>
        </w:rPr>
        <w:t xml:space="preserve">ter </w:t>
      </w:r>
      <w:r w:rsidRPr="00516A5D">
        <w:rPr>
          <w:i w:val="0"/>
          <w:sz w:val="20"/>
        </w:rPr>
        <w:t>drugi subjekti, katerih zmogljivosti uporabi gospodarski subjekt glede izpolnjevanja pogojev v zvezi z ekonomskim in finančnim položajem ter tehnično in strokovno sposobnostjo.</w:t>
      </w:r>
    </w:p>
    <w:p w:rsidR="00DA4A73" w:rsidRDefault="00DA4A73" w:rsidP="0071791E">
      <w:pPr>
        <w:pStyle w:val="Glava"/>
        <w:tabs>
          <w:tab w:val="clear" w:pos="4536"/>
          <w:tab w:val="clear" w:pos="9072"/>
        </w:tabs>
        <w:jc w:val="both"/>
        <w:rPr>
          <w:i w:val="0"/>
          <w:sz w:val="20"/>
        </w:rPr>
      </w:pPr>
    </w:p>
    <w:p w:rsidR="00DA4A73" w:rsidRDefault="00DA4A73" w:rsidP="00DA4A73">
      <w:pPr>
        <w:pStyle w:val="Glava"/>
        <w:tabs>
          <w:tab w:val="clear" w:pos="4536"/>
          <w:tab w:val="clear" w:pos="9072"/>
        </w:tabs>
        <w:ind w:left="1080"/>
        <w:jc w:val="both"/>
        <w:rPr>
          <w:i w:val="0"/>
          <w:sz w:val="20"/>
        </w:rPr>
      </w:pPr>
    </w:p>
    <w:p w:rsidR="00DA4A73" w:rsidRDefault="00DA4A73" w:rsidP="00DA4A73">
      <w:pPr>
        <w:pStyle w:val="Glava"/>
        <w:tabs>
          <w:tab w:val="clear" w:pos="4536"/>
          <w:tab w:val="clear" w:pos="9072"/>
        </w:tabs>
        <w:ind w:left="1080"/>
        <w:jc w:val="both"/>
        <w:rPr>
          <w:i w:val="0"/>
          <w:sz w:val="20"/>
        </w:rPr>
      </w:pPr>
    </w:p>
    <w:p w:rsidR="00C63CC1" w:rsidRDefault="00C63CC1" w:rsidP="005225D2">
      <w:pPr>
        <w:pStyle w:val="Glava"/>
        <w:tabs>
          <w:tab w:val="clear" w:pos="4536"/>
          <w:tab w:val="clear" w:pos="9072"/>
        </w:tabs>
        <w:ind w:left="1080"/>
        <w:jc w:val="right"/>
        <w:rPr>
          <w:b/>
          <w:i w:val="0"/>
          <w:sz w:val="22"/>
          <w:szCs w:val="22"/>
        </w:rPr>
      </w:pPr>
    </w:p>
    <w:p w:rsidR="00C63CC1" w:rsidRDefault="00C63CC1" w:rsidP="005225D2">
      <w:pPr>
        <w:pStyle w:val="Glava"/>
        <w:tabs>
          <w:tab w:val="clear" w:pos="4536"/>
          <w:tab w:val="clear" w:pos="9072"/>
        </w:tabs>
        <w:ind w:left="1080"/>
        <w:jc w:val="right"/>
        <w:rPr>
          <w:b/>
          <w:i w:val="0"/>
          <w:sz w:val="22"/>
          <w:szCs w:val="22"/>
        </w:rPr>
      </w:pPr>
    </w:p>
    <w:p w:rsidR="00C63CC1" w:rsidRDefault="00C63CC1" w:rsidP="005225D2">
      <w:pPr>
        <w:pStyle w:val="Glava"/>
        <w:tabs>
          <w:tab w:val="clear" w:pos="4536"/>
          <w:tab w:val="clear" w:pos="9072"/>
        </w:tabs>
        <w:ind w:left="1080"/>
        <w:jc w:val="right"/>
        <w:rPr>
          <w:b/>
          <w:i w:val="0"/>
          <w:sz w:val="22"/>
          <w:szCs w:val="22"/>
        </w:rPr>
      </w:pPr>
    </w:p>
    <w:p w:rsidR="00C63CC1" w:rsidRDefault="00C63CC1" w:rsidP="005225D2">
      <w:pPr>
        <w:pStyle w:val="Glava"/>
        <w:tabs>
          <w:tab w:val="clear" w:pos="4536"/>
          <w:tab w:val="clear" w:pos="9072"/>
        </w:tabs>
        <w:ind w:left="1080"/>
        <w:jc w:val="right"/>
        <w:rPr>
          <w:b/>
          <w:i w:val="0"/>
          <w:sz w:val="22"/>
          <w:szCs w:val="22"/>
        </w:rPr>
      </w:pPr>
    </w:p>
    <w:p w:rsidR="00C63CC1" w:rsidRDefault="00C63CC1" w:rsidP="005225D2">
      <w:pPr>
        <w:pStyle w:val="Glava"/>
        <w:tabs>
          <w:tab w:val="clear" w:pos="4536"/>
          <w:tab w:val="clear" w:pos="9072"/>
        </w:tabs>
        <w:ind w:left="1080"/>
        <w:jc w:val="right"/>
        <w:rPr>
          <w:b/>
          <w:i w:val="0"/>
          <w:sz w:val="22"/>
          <w:szCs w:val="22"/>
        </w:rPr>
      </w:pPr>
    </w:p>
    <w:p w:rsidR="00C63CC1" w:rsidRDefault="00C63CC1" w:rsidP="005225D2">
      <w:pPr>
        <w:pStyle w:val="Glava"/>
        <w:tabs>
          <w:tab w:val="clear" w:pos="4536"/>
          <w:tab w:val="clear" w:pos="9072"/>
        </w:tabs>
        <w:ind w:left="1080"/>
        <w:jc w:val="right"/>
        <w:rPr>
          <w:b/>
          <w:i w:val="0"/>
          <w:sz w:val="22"/>
          <w:szCs w:val="22"/>
        </w:rPr>
      </w:pPr>
    </w:p>
    <w:p w:rsidR="00C63CC1" w:rsidRDefault="00C63CC1" w:rsidP="005225D2">
      <w:pPr>
        <w:pStyle w:val="Glava"/>
        <w:tabs>
          <w:tab w:val="clear" w:pos="4536"/>
          <w:tab w:val="clear" w:pos="9072"/>
        </w:tabs>
        <w:ind w:left="1080"/>
        <w:jc w:val="right"/>
        <w:rPr>
          <w:b/>
          <w:i w:val="0"/>
          <w:sz w:val="22"/>
          <w:szCs w:val="22"/>
        </w:rPr>
      </w:pPr>
    </w:p>
    <w:p w:rsidR="00C63CC1" w:rsidRDefault="00C63CC1" w:rsidP="005225D2">
      <w:pPr>
        <w:pStyle w:val="Glava"/>
        <w:tabs>
          <w:tab w:val="clear" w:pos="4536"/>
          <w:tab w:val="clear" w:pos="9072"/>
        </w:tabs>
        <w:ind w:left="1080"/>
        <w:jc w:val="right"/>
        <w:rPr>
          <w:b/>
          <w:i w:val="0"/>
          <w:sz w:val="22"/>
          <w:szCs w:val="22"/>
        </w:rPr>
      </w:pPr>
    </w:p>
    <w:p w:rsidR="00C63CC1" w:rsidRDefault="00C63CC1" w:rsidP="005225D2">
      <w:pPr>
        <w:pStyle w:val="Glava"/>
        <w:tabs>
          <w:tab w:val="clear" w:pos="4536"/>
          <w:tab w:val="clear" w:pos="9072"/>
        </w:tabs>
        <w:ind w:left="1080"/>
        <w:jc w:val="right"/>
        <w:rPr>
          <w:b/>
          <w:i w:val="0"/>
          <w:sz w:val="22"/>
          <w:szCs w:val="22"/>
        </w:rPr>
      </w:pPr>
    </w:p>
    <w:p w:rsidR="00C63CC1" w:rsidRDefault="00C63CC1" w:rsidP="005225D2">
      <w:pPr>
        <w:pStyle w:val="Glava"/>
        <w:tabs>
          <w:tab w:val="clear" w:pos="4536"/>
          <w:tab w:val="clear" w:pos="9072"/>
        </w:tabs>
        <w:ind w:left="1080"/>
        <w:jc w:val="right"/>
        <w:rPr>
          <w:b/>
          <w:i w:val="0"/>
          <w:sz w:val="22"/>
          <w:szCs w:val="22"/>
        </w:rPr>
      </w:pPr>
    </w:p>
    <w:p w:rsidR="00C63CC1" w:rsidRDefault="00C63CC1" w:rsidP="005225D2">
      <w:pPr>
        <w:pStyle w:val="Glava"/>
        <w:tabs>
          <w:tab w:val="clear" w:pos="4536"/>
          <w:tab w:val="clear" w:pos="9072"/>
        </w:tabs>
        <w:ind w:left="1080"/>
        <w:jc w:val="right"/>
        <w:rPr>
          <w:b/>
          <w:i w:val="0"/>
          <w:sz w:val="22"/>
          <w:szCs w:val="22"/>
        </w:rPr>
      </w:pPr>
    </w:p>
    <w:p w:rsidR="00C63CC1" w:rsidRDefault="00C63CC1" w:rsidP="005225D2">
      <w:pPr>
        <w:pStyle w:val="Glava"/>
        <w:tabs>
          <w:tab w:val="clear" w:pos="4536"/>
          <w:tab w:val="clear" w:pos="9072"/>
        </w:tabs>
        <w:ind w:left="1080"/>
        <w:jc w:val="right"/>
        <w:rPr>
          <w:b/>
          <w:i w:val="0"/>
          <w:sz w:val="22"/>
          <w:szCs w:val="22"/>
        </w:rPr>
      </w:pPr>
    </w:p>
    <w:p w:rsidR="00C63CC1" w:rsidRDefault="00C63CC1" w:rsidP="005225D2">
      <w:pPr>
        <w:pStyle w:val="Glava"/>
        <w:tabs>
          <w:tab w:val="clear" w:pos="4536"/>
          <w:tab w:val="clear" w:pos="9072"/>
        </w:tabs>
        <w:ind w:left="1080"/>
        <w:jc w:val="right"/>
        <w:rPr>
          <w:b/>
          <w:i w:val="0"/>
          <w:sz w:val="22"/>
          <w:szCs w:val="22"/>
        </w:rPr>
      </w:pPr>
    </w:p>
    <w:p w:rsidR="00C63CC1" w:rsidRDefault="00C63CC1" w:rsidP="005225D2">
      <w:pPr>
        <w:pStyle w:val="Glava"/>
        <w:tabs>
          <w:tab w:val="clear" w:pos="4536"/>
          <w:tab w:val="clear" w:pos="9072"/>
        </w:tabs>
        <w:ind w:left="1080"/>
        <w:jc w:val="right"/>
        <w:rPr>
          <w:b/>
          <w:i w:val="0"/>
          <w:sz w:val="22"/>
          <w:szCs w:val="22"/>
        </w:rPr>
      </w:pPr>
    </w:p>
    <w:p w:rsidR="00AA27B7" w:rsidRDefault="00AA27B7" w:rsidP="005225D2">
      <w:pPr>
        <w:pStyle w:val="Glava"/>
        <w:tabs>
          <w:tab w:val="clear" w:pos="4536"/>
          <w:tab w:val="clear" w:pos="9072"/>
        </w:tabs>
        <w:ind w:left="1080"/>
        <w:jc w:val="right"/>
        <w:rPr>
          <w:b/>
          <w:i w:val="0"/>
          <w:sz w:val="22"/>
          <w:szCs w:val="22"/>
        </w:rPr>
      </w:pPr>
    </w:p>
    <w:p w:rsidR="00AA27B7" w:rsidRDefault="00AA27B7" w:rsidP="005225D2">
      <w:pPr>
        <w:pStyle w:val="Glava"/>
        <w:tabs>
          <w:tab w:val="clear" w:pos="4536"/>
          <w:tab w:val="clear" w:pos="9072"/>
        </w:tabs>
        <w:ind w:left="1080"/>
        <w:jc w:val="right"/>
        <w:rPr>
          <w:b/>
          <w:i w:val="0"/>
          <w:sz w:val="22"/>
          <w:szCs w:val="22"/>
        </w:rPr>
      </w:pPr>
    </w:p>
    <w:p w:rsidR="00AA27B7" w:rsidRDefault="00AA27B7" w:rsidP="005225D2">
      <w:pPr>
        <w:pStyle w:val="Glava"/>
        <w:tabs>
          <w:tab w:val="clear" w:pos="4536"/>
          <w:tab w:val="clear" w:pos="9072"/>
        </w:tabs>
        <w:ind w:left="1080"/>
        <w:jc w:val="right"/>
        <w:rPr>
          <w:b/>
          <w:i w:val="0"/>
          <w:sz w:val="22"/>
          <w:szCs w:val="22"/>
        </w:rPr>
      </w:pPr>
    </w:p>
    <w:p w:rsidR="00AA27B7" w:rsidRDefault="00AA27B7" w:rsidP="005225D2">
      <w:pPr>
        <w:pStyle w:val="Glava"/>
        <w:tabs>
          <w:tab w:val="clear" w:pos="4536"/>
          <w:tab w:val="clear" w:pos="9072"/>
        </w:tabs>
        <w:ind w:left="1080"/>
        <w:jc w:val="right"/>
        <w:rPr>
          <w:b/>
          <w:i w:val="0"/>
          <w:sz w:val="22"/>
          <w:szCs w:val="22"/>
        </w:rPr>
      </w:pPr>
    </w:p>
    <w:p w:rsidR="00AA27B7" w:rsidRDefault="00AA27B7" w:rsidP="005225D2">
      <w:pPr>
        <w:pStyle w:val="Glava"/>
        <w:tabs>
          <w:tab w:val="clear" w:pos="4536"/>
          <w:tab w:val="clear" w:pos="9072"/>
        </w:tabs>
        <w:ind w:left="1080"/>
        <w:jc w:val="right"/>
        <w:rPr>
          <w:b/>
          <w:i w:val="0"/>
          <w:sz w:val="22"/>
          <w:szCs w:val="22"/>
        </w:rPr>
      </w:pPr>
    </w:p>
    <w:p w:rsidR="00AA27B7" w:rsidRDefault="00AA27B7" w:rsidP="005225D2">
      <w:pPr>
        <w:pStyle w:val="Glava"/>
        <w:tabs>
          <w:tab w:val="clear" w:pos="4536"/>
          <w:tab w:val="clear" w:pos="9072"/>
        </w:tabs>
        <w:ind w:left="1080"/>
        <w:jc w:val="right"/>
        <w:rPr>
          <w:b/>
          <w:i w:val="0"/>
          <w:sz w:val="22"/>
          <w:szCs w:val="22"/>
        </w:rPr>
      </w:pPr>
    </w:p>
    <w:p w:rsidR="00AA27B7" w:rsidRDefault="00AA27B7" w:rsidP="005225D2">
      <w:pPr>
        <w:pStyle w:val="Glava"/>
        <w:tabs>
          <w:tab w:val="clear" w:pos="4536"/>
          <w:tab w:val="clear" w:pos="9072"/>
        </w:tabs>
        <w:ind w:left="1080"/>
        <w:jc w:val="right"/>
        <w:rPr>
          <w:b/>
          <w:i w:val="0"/>
          <w:sz w:val="22"/>
          <w:szCs w:val="22"/>
        </w:rPr>
      </w:pPr>
    </w:p>
    <w:p w:rsidR="00AA27B7" w:rsidRDefault="00AA27B7" w:rsidP="005225D2">
      <w:pPr>
        <w:pStyle w:val="Glava"/>
        <w:tabs>
          <w:tab w:val="clear" w:pos="4536"/>
          <w:tab w:val="clear" w:pos="9072"/>
        </w:tabs>
        <w:ind w:left="1080"/>
        <w:jc w:val="right"/>
        <w:rPr>
          <w:b/>
          <w:i w:val="0"/>
          <w:sz w:val="22"/>
          <w:szCs w:val="22"/>
        </w:rPr>
      </w:pPr>
    </w:p>
    <w:p w:rsidR="00AA27B7" w:rsidRDefault="00AA27B7" w:rsidP="005225D2">
      <w:pPr>
        <w:pStyle w:val="Glava"/>
        <w:tabs>
          <w:tab w:val="clear" w:pos="4536"/>
          <w:tab w:val="clear" w:pos="9072"/>
        </w:tabs>
        <w:ind w:left="1080"/>
        <w:jc w:val="right"/>
        <w:rPr>
          <w:b/>
          <w:i w:val="0"/>
          <w:sz w:val="22"/>
          <w:szCs w:val="22"/>
        </w:rPr>
      </w:pPr>
    </w:p>
    <w:p w:rsidR="00AA27B7" w:rsidRDefault="00AA27B7" w:rsidP="005225D2">
      <w:pPr>
        <w:pStyle w:val="Glava"/>
        <w:tabs>
          <w:tab w:val="clear" w:pos="4536"/>
          <w:tab w:val="clear" w:pos="9072"/>
        </w:tabs>
        <w:ind w:left="1080"/>
        <w:jc w:val="right"/>
        <w:rPr>
          <w:b/>
          <w:i w:val="0"/>
          <w:sz w:val="22"/>
          <w:szCs w:val="22"/>
        </w:rPr>
      </w:pPr>
    </w:p>
    <w:p w:rsidR="00AA27B7" w:rsidRDefault="00AA27B7" w:rsidP="005225D2">
      <w:pPr>
        <w:pStyle w:val="Glava"/>
        <w:tabs>
          <w:tab w:val="clear" w:pos="4536"/>
          <w:tab w:val="clear" w:pos="9072"/>
        </w:tabs>
        <w:ind w:left="1080"/>
        <w:jc w:val="right"/>
        <w:rPr>
          <w:b/>
          <w:i w:val="0"/>
          <w:sz w:val="22"/>
          <w:szCs w:val="22"/>
        </w:rPr>
      </w:pPr>
    </w:p>
    <w:p w:rsidR="00AA27B7" w:rsidRDefault="00AA27B7" w:rsidP="005225D2">
      <w:pPr>
        <w:pStyle w:val="Glava"/>
        <w:tabs>
          <w:tab w:val="clear" w:pos="4536"/>
          <w:tab w:val="clear" w:pos="9072"/>
        </w:tabs>
        <w:ind w:left="1080"/>
        <w:jc w:val="right"/>
        <w:rPr>
          <w:b/>
          <w:i w:val="0"/>
          <w:sz w:val="22"/>
          <w:szCs w:val="22"/>
        </w:rPr>
      </w:pPr>
    </w:p>
    <w:p w:rsidR="00AA27B7" w:rsidRDefault="00AA27B7" w:rsidP="005225D2">
      <w:pPr>
        <w:pStyle w:val="Glava"/>
        <w:tabs>
          <w:tab w:val="clear" w:pos="4536"/>
          <w:tab w:val="clear" w:pos="9072"/>
        </w:tabs>
        <w:ind w:left="1080"/>
        <w:jc w:val="right"/>
        <w:rPr>
          <w:b/>
          <w:i w:val="0"/>
          <w:sz w:val="22"/>
          <w:szCs w:val="22"/>
        </w:rPr>
      </w:pPr>
    </w:p>
    <w:p w:rsidR="004E1DA7" w:rsidRDefault="004E1DA7" w:rsidP="005225D2">
      <w:pPr>
        <w:pStyle w:val="Glava"/>
        <w:tabs>
          <w:tab w:val="clear" w:pos="4536"/>
          <w:tab w:val="clear" w:pos="9072"/>
        </w:tabs>
        <w:ind w:left="1080"/>
        <w:jc w:val="right"/>
        <w:rPr>
          <w:b/>
          <w:i w:val="0"/>
          <w:sz w:val="22"/>
          <w:szCs w:val="22"/>
        </w:rPr>
      </w:pPr>
    </w:p>
    <w:p w:rsidR="00C26109" w:rsidRDefault="00C26109" w:rsidP="005225D2">
      <w:pPr>
        <w:pStyle w:val="Glava"/>
        <w:tabs>
          <w:tab w:val="clear" w:pos="4536"/>
          <w:tab w:val="clear" w:pos="9072"/>
        </w:tabs>
        <w:ind w:left="1080"/>
        <w:jc w:val="right"/>
        <w:rPr>
          <w:b/>
          <w:i w:val="0"/>
          <w:sz w:val="22"/>
          <w:szCs w:val="22"/>
        </w:rPr>
      </w:pPr>
    </w:p>
    <w:p w:rsidR="00C26109" w:rsidRDefault="00C26109" w:rsidP="005225D2">
      <w:pPr>
        <w:pStyle w:val="Glava"/>
        <w:tabs>
          <w:tab w:val="clear" w:pos="4536"/>
          <w:tab w:val="clear" w:pos="9072"/>
        </w:tabs>
        <w:ind w:left="1080"/>
        <w:jc w:val="right"/>
        <w:rPr>
          <w:b/>
          <w:i w:val="0"/>
          <w:sz w:val="22"/>
          <w:szCs w:val="22"/>
        </w:rPr>
      </w:pPr>
    </w:p>
    <w:p w:rsidR="00C26109" w:rsidRDefault="00C26109" w:rsidP="005225D2">
      <w:pPr>
        <w:pStyle w:val="Glava"/>
        <w:tabs>
          <w:tab w:val="clear" w:pos="4536"/>
          <w:tab w:val="clear" w:pos="9072"/>
        </w:tabs>
        <w:ind w:left="1080"/>
        <w:jc w:val="right"/>
        <w:rPr>
          <w:b/>
          <w:i w:val="0"/>
          <w:sz w:val="22"/>
          <w:szCs w:val="22"/>
        </w:rPr>
      </w:pPr>
    </w:p>
    <w:p w:rsidR="00C26109" w:rsidRDefault="00C26109" w:rsidP="005225D2">
      <w:pPr>
        <w:pStyle w:val="Glava"/>
        <w:tabs>
          <w:tab w:val="clear" w:pos="4536"/>
          <w:tab w:val="clear" w:pos="9072"/>
        </w:tabs>
        <w:ind w:left="1080"/>
        <w:jc w:val="right"/>
        <w:rPr>
          <w:b/>
          <w:i w:val="0"/>
          <w:sz w:val="22"/>
          <w:szCs w:val="22"/>
        </w:rPr>
      </w:pPr>
    </w:p>
    <w:p w:rsidR="00C26109" w:rsidRDefault="00C26109" w:rsidP="005225D2">
      <w:pPr>
        <w:pStyle w:val="Glava"/>
        <w:tabs>
          <w:tab w:val="clear" w:pos="4536"/>
          <w:tab w:val="clear" w:pos="9072"/>
        </w:tabs>
        <w:ind w:left="1080"/>
        <w:jc w:val="right"/>
        <w:rPr>
          <w:b/>
          <w:i w:val="0"/>
          <w:sz w:val="22"/>
          <w:szCs w:val="22"/>
        </w:rPr>
      </w:pPr>
    </w:p>
    <w:p w:rsidR="00C26109" w:rsidRDefault="00C26109" w:rsidP="005225D2">
      <w:pPr>
        <w:pStyle w:val="Glava"/>
        <w:tabs>
          <w:tab w:val="clear" w:pos="4536"/>
          <w:tab w:val="clear" w:pos="9072"/>
        </w:tabs>
        <w:ind w:left="1080"/>
        <w:jc w:val="right"/>
        <w:rPr>
          <w:b/>
          <w:i w:val="0"/>
          <w:sz w:val="22"/>
          <w:szCs w:val="22"/>
        </w:rPr>
      </w:pPr>
    </w:p>
    <w:p w:rsidR="00015138" w:rsidRDefault="00015138" w:rsidP="00066BBC">
      <w:pPr>
        <w:pStyle w:val="Glava"/>
        <w:tabs>
          <w:tab w:val="clear" w:pos="4536"/>
          <w:tab w:val="clear" w:pos="9072"/>
        </w:tabs>
        <w:rPr>
          <w:b/>
          <w:i w:val="0"/>
          <w:sz w:val="22"/>
          <w:szCs w:val="22"/>
        </w:rPr>
      </w:pPr>
    </w:p>
    <w:p w:rsidR="005225D2" w:rsidRPr="004E3642" w:rsidRDefault="005225D2" w:rsidP="005225D2">
      <w:pPr>
        <w:pStyle w:val="Glava"/>
        <w:tabs>
          <w:tab w:val="clear" w:pos="4536"/>
          <w:tab w:val="clear" w:pos="9072"/>
        </w:tabs>
        <w:ind w:left="1080"/>
        <w:jc w:val="right"/>
        <w:rPr>
          <w:b/>
          <w:i w:val="0"/>
          <w:sz w:val="22"/>
          <w:szCs w:val="22"/>
        </w:rPr>
      </w:pPr>
      <w:r w:rsidRPr="004E3642">
        <w:rPr>
          <w:b/>
          <w:i w:val="0"/>
          <w:sz w:val="22"/>
          <w:szCs w:val="22"/>
        </w:rPr>
        <w:t xml:space="preserve">PRILOGA </w:t>
      </w:r>
      <w:r>
        <w:rPr>
          <w:b/>
          <w:i w:val="0"/>
          <w:sz w:val="22"/>
          <w:szCs w:val="22"/>
        </w:rPr>
        <w:t>3</w:t>
      </w:r>
    </w:p>
    <w:p w:rsidR="005225D2" w:rsidRDefault="005225D2" w:rsidP="005225D2">
      <w:pPr>
        <w:pStyle w:val="Glava"/>
        <w:tabs>
          <w:tab w:val="clear" w:pos="4536"/>
          <w:tab w:val="clear" w:pos="9072"/>
        </w:tabs>
        <w:ind w:left="1080"/>
        <w:jc w:val="right"/>
        <w:rPr>
          <w:i w:val="0"/>
          <w:sz w:val="22"/>
          <w:szCs w:val="22"/>
        </w:rPr>
      </w:pPr>
    </w:p>
    <w:p w:rsidR="005225D2" w:rsidRDefault="005225D2" w:rsidP="005225D2">
      <w:pPr>
        <w:pStyle w:val="Glava"/>
        <w:tabs>
          <w:tab w:val="clear" w:pos="4536"/>
          <w:tab w:val="clear" w:pos="9072"/>
        </w:tabs>
        <w:ind w:left="1080"/>
        <w:jc w:val="right"/>
        <w:rPr>
          <w:i w:val="0"/>
          <w:sz w:val="22"/>
          <w:szCs w:val="22"/>
        </w:rPr>
      </w:pPr>
    </w:p>
    <w:p w:rsidR="005225D2" w:rsidRDefault="005225D2" w:rsidP="005225D2">
      <w:pPr>
        <w:pStyle w:val="Glava"/>
        <w:tabs>
          <w:tab w:val="clear" w:pos="4536"/>
          <w:tab w:val="clear" w:pos="9072"/>
        </w:tabs>
        <w:ind w:left="1080"/>
        <w:jc w:val="right"/>
        <w:rPr>
          <w:i w:val="0"/>
          <w:sz w:val="22"/>
          <w:szCs w:val="22"/>
        </w:rPr>
      </w:pPr>
    </w:p>
    <w:p w:rsidR="005225D2" w:rsidRPr="00FF38DC" w:rsidRDefault="005225D2" w:rsidP="0071791E">
      <w:pPr>
        <w:pStyle w:val="Glava"/>
        <w:tabs>
          <w:tab w:val="clear" w:pos="4536"/>
          <w:tab w:val="clear" w:pos="9072"/>
        </w:tabs>
        <w:ind w:left="-142" w:firstLine="142"/>
        <w:jc w:val="center"/>
        <w:rPr>
          <w:b/>
          <w:i w:val="0"/>
          <w:sz w:val="28"/>
          <w:szCs w:val="28"/>
        </w:rPr>
      </w:pPr>
      <w:r>
        <w:rPr>
          <w:b/>
          <w:i w:val="0"/>
          <w:sz w:val="28"/>
          <w:szCs w:val="28"/>
        </w:rPr>
        <w:t>POOBLASTILO</w:t>
      </w:r>
      <w:r w:rsidRPr="00FF38DC">
        <w:rPr>
          <w:b/>
          <w:i w:val="0"/>
          <w:sz w:val="28"/>
          <w:szCs w:val="28"/>
        </w:rPr>
        <w:t xml:space="preserve"> PRAVNE OSEBE</w:t>
      </w:r>
    </w:p>
    <w:p w:rsidR="005225D2" w:rsidRPr="00FF38DC" w:rsidRDefault="005225D2" w:rsidP="0071791E">
      <w:pPr>
        <w:pStyle w:val="Glava"/>
        <w:tabs>
          <w:tab w:val="clear" w:pos="4536"/>
          <w:tab w:val="clear" w:pos="9072"/>
        </w:tabs>
        <w:ind w:left="-142" w:firstLine="142"/>
        <w:jc w:val="both"/>
        <w:rPr>
          <w:i w:val="0"/>
          <w:sz w:val="22"/>
          <w:szCs w:val="22"/>
        </w:rPr>
      </w:pPr>
    </w:p>
    <w:p w:rsidR="005225D2" w:rsidRPr="00FF38DC" w:rsidRDefault="005225D2" w:rsidP="0071791E">
      <w:pPr>
        <w:pStyle w:val="Glava"/>
        <w:tabs>
          <w:tab w:val="clear" w:pos="4536"/>
          <w:tab w:val="clear" w:pos="9072"/>
        </w:tabs>
        <w:ind w:left="-142" w:firstLine="142"/>
        <w:jc w:val="both"/>
        <w:rPr>
          <w:i w:val="0"/>
          <w:sz w:val="22"/>
          <w:szCs w:val="22"/>
        </w:rPr>
      </w:pPr>
    </w:p>
    <w:p w:rsidR="005225D2" w:rsidRDefault="005225D2" w:rsidP="0071791E">
      <w:pPr>
        <w:pStyle w:val="Glava"/>
        <w:tabs>
          <w:tab w:val="clear" w:pos="4536"/>
          <w:tab w:val="clear" w:pos="9072"/>
        </w:tabs>
        <w:jc w:val="both"/>
        <w:rPr>
          <w:i w:val="0"/>
          <w:sz w:val="22"/>
          <w:szCs w:val="22"/>
        </w:rPr>
      </w:pPr>
      <w:r>
        <w:rPr>
          <w:i w:val="0"/>
          <w:sz w:val="22"/>
          <w:szCs w:val="22"/>
        </w:rPr>
        <w:t>Pooblaščamo naročnika Mestno občino Ljubljana, Mestni trg 1, 1000 Ljubljana, da za potrebe preverjanja obveznega izpolnjevanja pogojev iz prvega odstavka 75. člena ZJN-3 v postopku javnega naročanja »</w:t>
      </w:r>
      <w:r w:rsidR="00066396" w:rsidRPr="00066396">
        <w:rPr>
          <w:b/>
          <w:i w:val="0"/>
          <w:sz w:val="22"/>
          <w:szCs w:val="22"/>
        </w:rPr>
        <w:t xml:space="preserve">Izdelava projektne dokumentacije PGD in PZI za </w:t>
      </w:r>
      <w:r w:rsidR="001727DA">
        <w:rPr>
          <w:b/>
          <w:i w:val="0"/>
          <w:sz w:val="22"/>
          <w:szCs w:val="22"/>
        </w:rPr>
        <w:t>obnovo Vile Zlatice</w:t>
      </w:r>
      <w:r>
        <w:rPr>
          <w:i w:val="0"/>
          <w:sz w:val="22"/>
          <w:szCs w:val="22"/>
        </w:rPr>
        <w:t>«</w:t>
      </w:r>
    </w:p>
    <w:p w:rsidR="005225D2" w:rsidRDefault="005225D2" w:rsidP="0071791E">
      <w:pPr>
        <w:pStyle w:val="Glava"/>
        <w:tabs>
          <w:tab w:val="clear" w:pos="4536"/>
          <w:tab w:val="clear" w:pos="9072"/>
        </w:tabs>
        <w:ind w:left="-142" w:firstLine="142"/>
        <w:jc w:val="both"/>
        <w:rPr>
          <w:i w:val="0"/>
          <w:sz w:val="22"/>
          <w:szCs w:val="22"/>
        </w:rPr>
      </w:pPr>
    </w:p>
    <w:p w:rsidR="005225D2" w:rsidRDefault="005225D2" w:rsidP="0071791E">
      <w:pPr>
        <w:pStyle w:val="Glava"/>
        <w:tabs>
          <w:tab w:val="clear" w:pos="4536"/>
          <w:tab w:val="clear" w:pos="9072"/>
        </w:tabs>
        <w:ind w:left="-142" w:firstLine="142"/>
        <w:jc w:val="both"/>
        <w:rPr>
          <w:i w:val="0"/>
          <w:sz w:val="22"/>
          <w:szCs w:val="22"/>
        </w:rPr>
      </w:pPr>
      <w:r>
        <w:rPr>
          <w:i w:val="0"/>
          <w:sz w:val="22"/>
          <w:szCs w:val="22"/>
        </w:rPr>
        <w:t>Za nas kot gospodarski subjekt z naslednjimi podatki:</w:t>
      </w:r>
    </w:p>
    <w:p w:rsidR="005225D2" w:rsidRDefault="005225D2" w:rsidP="0071791E">
      <w:pPr>
        <w:pStyle w:val="Glava"/>
        <w:tabs>
          <w:tab w:val="clear" w:pos="4536"/>
          <w:tab w:val="clear" w:pos="9072"/>
        </w:tabs>
        <w:ind w:left="-142" w:firstLine="142"/>
        <w:jc w:val="both"/>
        <w:rPr>
          <w:i w:val="0"/>
          <w:sz w:val="22"/>
          <w:szCs w:val="22"/>
        </w:rPr>
      </w:pPr>
    </w:p>
    <w:p w:rsidR="005225D2" w:rsidRDefault="005225D2" w:rsidP="0071791E">
      <w:pPr>
        <w:pStyle w:val="Glava"/>
        <w:tabs>
          <w:tab w:val="clear" w:pos="4536"/>
          <w:tab w:val="clear" w:pos="9072"/>
        </w:tabs>
        <w:ind w:left="-142" w:firstLine="142"/>
        <w:jc w:val="both"/>
        <w:rPr>
          <w:i w:val="0"/>
          <w:sz w:val="22"/>
          <w:szCs w:val="22"/>
        </w:rPr>
      </w:pPr>
    </w:p>
    <w:tbl>
      <w:tblPr>
        <w:tblW w:w="0" w:type="auto"/>
        <w:tblInd w:w="-34" w:type="dxa"/>
        <w:tblLook w:val="04A0" w:firstRow="1" w:lastRow="0" w:firstColumn="1" w:lastColumn="0" w:noHBand="0" w:noVBand="1"/>
      </w:tblPr>
      <w:tblGrid>
        <w:gridCol w:w="2977"/>
        <w:gridCol w:w="5357"/>
      </w:tblGrid>
      <w:tr w:rsidR="005225D2" w:rsidTr="00653FAE">
        <w:tc>
          <w:tcPr>
            <w:tcW w:w="2977" w:type="dxa"/>
            <w:shd w:val="clear" w:color="auto" w:fill="auto"/>
          </w:tcPr>
          <w:p w:rsidR="005225D2" w:rsidRPr="00653FAE" w:rsidRDefault="005225D2" w:rsidP="00653FAE">
            <w:pPr>
              <w:pStyle w:val="Glava"/>
              <w:tabs>
                <w:tab w:val="clear" w:pos="4536"/>
                <w:tab w:val="clear" w:pos="9072"/>
              </w:tabs>
              <w:ind w:left="-142" w:firstLine="142"/>
              <w:jc w:val="both"/>
              <w:rPr>
                <w:i w:val="0"/>
                <w:sz w:val="22"/>
                <w:szCs w:val="22"/>
              </w:rPr>
            </w:pPr>
            <w:r w:rsidRPr="00653FAE">
              <w:rPr>
                <w:i w:val="0"/>
                <w:sz w:val="22"/>
                <w:szCs w:val="22"/>
              </w:rPr>
              <w:t>Polno ime pravne osebe:</w:t>
            </w:r>
          </w:p>
        </w:tc>
        <w:tc>
          <w:tcPr>
            <w:tcW w:w="5357" w:type="dxa"/>
            <w:tcBorders>
              <w:bottom w:val="single" w:sz="4" w:space="0" w:color="auto"/>
            </w:tcBorders>
            <w:shd w:val="clear" w:color="auto" w:fill="auto"/>
          </w:tcPr>
          <w:p w:rsidR="005225D2" w:rsidRPr="00653FAE" w:rsidRDefault="005225D2" w:rsidP="00653FAE">
            <w:pPr>
              <w:pStyle w:val="Glava"/>
              <w:tabs>
                <w:tab w:val="clear" w:pos="4536"/>
                <w:tab w:val="clear" w:pos="9072"/>
              </w:tabs>
              <w:ind w:left="-142" w:firstLine="142"/>
              <w:jc w:val="both"/>
              <w:rPr>
                <w:i w:val="0"/>
                <w:sz w:val="22"/>
                <w:szCs w:val="22"/>
              </w:rPr>
            </w:pPr>
          </w:p>
        </w:tc>
      </w:tr>
      <w:tr w:rsidR="005225D2" w:rsidTr="00653FAE">
        <w:tc>
          <w:tcPr>
            <w:tcW w:w="2977" w:type="dxa"/>
            <w:shd w:val="clear" w:color="auto" w:fill="auto"/>
          </w:tcPr>
          <w:p w:rsidR="005225D2" w:rsidRPr="00653FAE" w:rsidRDefault="005225D2" w:rsidP="00653FAE">
            <w:pPr>
              <w:pStyle w:val="Glava"/>
              <w:tabs>
                <w:tab w:val="clear" w:pos="4536"/>
                <w:tab w:val="clear" w:pos="9072"/>
              </w:tabs>
              <w:ind w:left="-142" w:firstLine="142"/>
              <w:jc w:val="both"/>
              <w:rPr>
                <w:i w:val="0"/>
                <w:sz w:val="22"/>
                <w:szCs w:val="22"/>
              </w:rPr>
            </w:pPr>
          </w:p>
          <w:p w:rsidR="0071791E" w:rsidRPr="00653FAE" w:rsidRDefault="0071791E" w:rsidP="00653FAE">
            <w:pPr>
              <w:pStyle w:val="Glava"/>
              <w:tabs>
                <w:tab w:val="clear" w:pos="4536"/>
                <w:tab w:val="clear" w:pos="9072"/>
              </w:tabs>
              <w:ind w:left="-142" w:firstLine="142"/>
              <w:jc w:val="both"/>
              <w:rPr>
                <w:i w:val="0"/>
                <w:sz w:val="22"/>
                <w:szCs w:val="22"/>
              </w:rPr>
            </w:pPr>
          </w:p>
          <w:p w:rsidR="005225D2" w:rsidRPr="00653FAE" w:rsidRDefault="005225D2" w:rsidP="00653FAE">
            <w:pPr>
              <w:pStyle w:val="Glava"/>
              <w:tabs>
                <w:tab w:val="clear" w:pos="4536"/>
                <w:tab w:val="clear" w:pos="9072"/>
              </w:tabs>
              <w:ind w:left="-142" w:firstLine="142"/>
              <w:jc w:val="both"/>
              <w:rPr>
                <w:i w:val="0"/>
                <w:sz w:val="22"/>
                <w:szCs w:val="22"/>
              </w:rPr>
            </w:pPr>
            <w:r w:rsidRPr="00653FAE">
              <w:rPr>
                <w:i w:val="0"/>
                <w:sz w:val="22"/>
                <w:szCs w:val="22"/>
              </w:rPr>
              <w:t>Sedež pravne osebe:</w:t>
            </w:r>
          </w:p>
        </w:tc>
        <w:tc>
          <w:tcPr>
            <w:tcW w:w="5357" w:type="dxa"/>
            <w:tcBorders>
              <w:top w:val="single" w:sz="4" w:space="0" w:color="auto"/>
              <w:bottom w:val="single" w:sz="4" w:space="0" w:color="auto"/>
            </w:tcBorders>
            <w:shd w:val="clear" w:color="auto" w:fill="auto"/>
          </w:tcPr>
          <w:p w:rsidR="005225D2" w:rsidRPr="00653FAE" w:rsidRDefault="005225D2" w:rsidP="00653FAE">
            <w:pPr>
              <w:pStyle w:val="Glava"/>
              <w:tabs>
                <w:tab w:val="clear" w:pos="4536"/>
                <w:tab w:val="clear" w:pos="9072"/>
              </w:tabs>
              <w:ind w:left="-142" w:firstLine="142"/>
              <w:jc w:val="both"/>
              <w:rPr>
                <w:i w:val="0"/>
                <w:sz w:val="22"/>
                <w:szCs w:val="22"/>
              </w:rPr>
            </w:pPr>
          </w:p>
        </w:tc>
      </w:tr>
      <w:tr w:rsidR="005225D2" w:rsidTr="00653FAE">
        <w:tc>
          <w:tcPr>
            <w:tcW w:w="2977" w:type="dxa"/>
            <w:shd w:val="clear" w:color="auto" w:fill="auto"/>
          </w:tcPr>
          <w:p w:rsidR="005225D2" w:rsidRPr="00653FAE" w:rsidRDefault="005225D2" w:rsidP="00653FAE">
            <w:pPr>
              <w:pStyle w:val="Glava"/>
              <w:tabs>
                <w:tab w:val="clear" w:pos="4536"/>
                <w:tab w:val="clear" w:pos="9072"/>
              </w:tabs>
              <w:ind w:left="-142" w:firstLine="142"/>
              <w:jc w:val="both"/>
              <w:rPr>
                <w:i w:val="0"/>
                <w:sz w:val="22"/>
                <w:szCs w:val="22"/>
              </w:rPr>
            </w:pPr>
          </w:p>
          <w:p w:rsidR="0071791E" w:rsidRPr="00653FAE" w:rsidRDefault="0071791E" w:rsidP="00653FAE">
            <w:pPr>
              <w:pStyle w:val="Glava"/>
              <w:tabs>
                <w:tab w:val="clear" w:pos="4536"/>
                <w:tab w:val="clear" w:pos="9072"/>
              </w:tabs>
              <w:ind w:left="-142" w:firstLine="142"/>
              <w:jc w:val="both"/>
              <w:rPr>
                <w:i w:val="0"/>
                <w:sz w:val="22"/>
                <w:szCs w:val="22"/>
              </w:rPr>
            </w:pPr>
          </w:p>
          <w:p w:rsidR="005225D2" w:rsidRPr="00653FAE" w:rsidRDefault="005225D2" w:rsidP="00653FAE">
            <w:pPr>
              <w:pStyle w:val="Glava"/>
              <w:tabs>
                <w:tab w:val="clear" w:pos="4536"/>
                <w:tab w:val="clear" w:pos="9072"/>
              </w:tabs>
              <w:ind w:left="-142" w:firstLine="142"/>
              <w:jc w:val="both"/>
              <w:rPr>
                <w:i w:val="0"/>
                <w:sz w:val="22"/>
                <w:szCs w:val="22"/>
              </w:rPr>
            </w:pPr>
            <w:r w:rsidRPr="00653FAE">
              <w:rPr>
                <w:i w:val="0"/>
                <w:sz w:val="22"/>
                <w:szCs w:val="22"/>
              </w:rPr>
              <w:t>Občina sedeža pravne osebe:</w:t>
            </w:r>
          </w:p>
        </w:tc>
        <w:tc>
          <w:tcPr>
            <w:tcW w:w="5357" w:type="dxa"/>
            <w:tcBorders>
              <w:top w:val="single" w:sz="4" w:space="0" w:color="auto"/>
              <w:bottom w:val="single" w:sz="4" w:space="0" w:color="auto"/>
            </w:tcBorders>
            <w:shd w:val="clear" w:color="auto" w:fill="auto"/>
          </w:tcPr>
          <w:p w:rsidR="005225D2" w:rsidRPr="00653FAE" w:rsidRDefault="005225D2" w:rsidP="00653FAE">
            <w:pPr>
              <w:pStyle w:val="Glava"/>
              <w:tabs>
                <w:tab w:val="clear" w:pos="4536"/>
                <w:tab w:val="clear" w:pos="9072"/>
              </w:tabs>
              <w:ind w:left="-142" w:firstLine="142"/>
              <w:jc w:val="both"/>
              <w:rPr>
                <w:i w:val="0"/>
                <w:sz w:val="22"/>
                <w:szCs w:val="22"/>
              </w:rPr>
            </w:pPr>
          </w:p>
        </w:tc>
      </w:tr>
      <w:tr w:rsidR="005225D2" w:rsidTr="00653FAE">
        <w:tc>
          <w:tcPr>
            <w:tcW w:w="2977" w:type="dxa"/>
            <w:shd w:val="clear" w:color="auto" w:fill="auto"/>
          </w:tcPr>
          <w:p w:rsidR="005225D2" w:rsidRPr="00653FAE" w:rsidRDefault="005225D2" w:rsidP="00653FAE">
            <w:pPr>
              <w:pStyle w:val="Glava"/>
              <w:tabs>
                <w:tab w:val="clear" w:pos="4536"/>
                <w:tab w:val="clear" w:pos="9072"/>
              </w:tabs>
              <w:ind w:left="-142" w:firstLine="142"/>
              <w:jc w:val="both"/>
              <w:rPr>
                <w:i w:val="0"/>
                <w:sz w:val="22"/>
                <w:szCs w:val="22"/>
              </w:rPr>
            </w:pPr>
          </w:p>
          <w:p w:rsidR="0071791E" w:rsidRPr="00653FAE" w:rsidRDefault="0071791E" w:rsidP="00653FAE">
            <w:pPr>
              <w:pStyle w:val="Glava"/>
              <w:tabs>
                <w:tab w:val="clear" w:pos="4536"/>
                <w:tab w:val="clear" w:pos="9072"/>
              </w:tabs>
              <w:ind w:left="-142" w:firstLine="142"/>
              <w:jc w:val="both"/>
              <w:rPr>
                <w:i w:val="0"/>
                <w:sz w:val="22"/>
                <w:szCs w:val="22"/>
              </w:rPr>
            </w:pPr>
          </w:p>
          <w:p w:rsidR="005225D2" w:rsidRPr="00653FAE" w:rsidRDefault="005225D2" w:rsidP="00653FAE">
            <w:pPr>
              <w:pStyle w:val="Glava"/>
              <w:tabs>
                <w:tab w:val="clear" w:pos="4536"/>
                <w:tab w:val="clear" w:pos="9072"/>
              </w:tabs>
              <w:ind w:left="-142" w:firstLine="142"/>
              <w:jc w:val="both"/>
              <w:rPr>
                <w:i w:val="0"/>
                <w:sz w:val="22"/>
                <w:szCs w:val="22"/>
              </w:rPr>
            </w:pPr>
            <w:r w:rsidRPr="00653FAE">
              <w:rPr>
                <w:i w:val="0"/>
                <w:sz w:val="22"/>
                <w:szCs w:val="22"/>
              </w:rPr>
              <w:t>Matična številka pravne osebe:</w:t>
            </w:r>
          </w:p>
        </w:tc>
        <w:tc>
          <w:tcPr>
            <w:tcW w:w="5357" w:type="dxa"/>
            <w:tcBorders>
              <w:top w:val="single" w:sz="4" w:space="0" w:color="auto"/>
              <w:bottom w:val="single" w:sz="4" w:space="0" w:color="auto"/>
            </w:tcBorders>
            <w:shd w:val="clear" w:color="auto" w:fill="auto"/>
          </w:tcPr>
          <w:p w:rsidR="005225D2" w:rsidRPr="00653FAE" w:rsidRDefault="005225D2" w:rsidP="00653FAE">
            <w:pPr>
              <w:pStyle w:val="Glava"/>
              <w:tabs>
                <w:tab w:val="clear" w:pos="4536"/>
                <w:tab w:val="clear" w:pos="9072"/>
              </w:tabs>
              <w:ind w:left="-142" w:firstLine="142"/>
              <w:jc w:val="both"/>
              <w:rPr>
                <w:i w:val="0"/>
                <w:sz w:val="22"/>
                <w:szCs w:val="22"/>
              </w:rPr>
            </w:pPr>
          </w:p>
        </w:tc>
      </w:tr>
    </w:tbl>
    <w:p w:rsidR="005225D2" w:rsidRDefault="005225D2" w:rsidP="0071791E">
      <w:pPr>
        <w:pStyle w:val="Glava"/>
        <w:tabs>
          <w:tab w:val="clear" w:pos="4536"/>
          <w:tab w:val="clear" w:pos="9072"/>
        </w:tabs>
        <w:ind w:left="-142" w:firstLine="142"/>
        <w:jc w:val="both"/>
        <w:rPr>
          <w:i w:val="0"/>
          <w:sz w:val="22"/>
          <w:szCs w:val="22"/>
        </w:rPr>
      </w:pPr>
    </w:p>
    <w:p w:rsidR="005225D2" w:rsidRDefault="005225D2" w:rsidP="0071791E">
      <w:pPr>
        <w:pStyle w:val="Glava"/>
        <w:tabs>
          <w:tab w:val="clear" w:pos="4536"/>
          <w:tab w:val="clear" w:pos="9072"/>
        </w:tabs>
        <w:ind w:left="-142" w:firstLine="142"/>
        <w:jc w:val="both"/>
        <w:rPr>
          <w:i w:val="0"/>
          <w:sz w:val="22"/>
          <w:szCs w:val="22"/>
        </w:rPr>
      </w:pPr>
    </w:p>
    <w:p w:rsidR="005225D2" w:rsidRDefault="005225D2" w:rsidP="0071791E">
      <w:pPr>
        <w:pStyle w:val="Glava"/>
        <w:tabs>
          <w:tab w:val="clear" w:pos="4536"/>
          <w:tab w:val="clear" w:pos="9072"/>
        </w:tabs>
        <w:ind w:left="-142" w:firstLine="142"/>
        <w:jc w:val="both"/>
        <w:rPr>
          <w:i w:val="0"/>
          <w:sz w:val="22"/>
          <w:szCs w:val="22"/>
        </w:rPr>
      </w:pPr>
      <w:r>
        <w:rPr>
          <w:i w:val="0"/>
          <w:sz w:val="22"/>
          <w:szCs w:val="22"/>
        </w:rPr>
        <w:t>pridobi od</w:t>
      </w:r>
      <w:r w:rsidRPr="00BE551F">
        <w:rPr>
          <w:i w:val="0"/>
          <w:sz w:val="22"/>
          <w:szCs w:val="22"/>
        </w:rPr>
        <w:t xml:space="preserve"> </w:t>
      </w:r>
      <w:r>
        <w:rPr>
          <w:i w:val="0"/>
          <w:sz w:val="22"/>
          <w:szCs w:val="22"/>
        </w:rPr>
        <w:t>Ministrstva za pravosodje potrdilo iz kazenske evidence pravnih oseb.</w:t>
      </w:r>
    </w:p>
    <w:p w:rsidR="005225D2" w:rsidRDefault="005225D2" w:rsidP="0071791E">
      <w:pPr>
        <w:pStyle w:val="Glava"/>
        <w:tabs>
          <w:tab w:val="clear" w:pos="4536"/>
          <w:tab w:val="clear" w:pos="9072"/>
        </w:tabs>
        <w:ind w:left="-142" w:firstLine="142"/>
        <w:jc w:val="both"/>
        <w:rPr>
          <w:i w:val="0"/>
          <w:sz w:val="22"/>
          <w:szCs w:val="22"/>
        </w:rPr>
      </w:pPr>
    </w:p>
    <w:p w:rsidR="005225D2" w:rsidRDefault="005225D2" w:rsidP="0071791E">
      <w:pPr>
        <w:pStyle w:val="Glava"/>
        <w:tabs>
          <w:tab w:val="clear" w:pos="4536"/>
          <w:tab w:val="clear" w:pos="9072"/>
        </w:tabs>
        <w:ind w:left="-142" w:firstLine="142"/>
        <w:jc w:val="both"/>
        <w:rPr>
          <w:i w:val="0"/>
          <w:sz w:val="22"/>
          <w:szCs w:val="22"/>
        </w:rPr>
      </w:pPr>
    </w:p>
    <w:p w:rsidR="005225D2" w:rsidRDefault="005225D2" w:rsidP="0071791E">
      <w:pPr>
        <w:ind w:left="-142" w:firstLine="142"/>
        <w:jc w:val="both"/>
        <w:rPr>
          <w:i w:val="0"/>
          <w:sz w:val="22"/>
          <w:szCs w:val="22"/>
        </w:rPr>
      </w:pPr>
    </w:p>
    <w:p w:rsidR="005225D2" w:rsidRDefault="005225D2" w:rsidP="0071791E">
      <w:pPr>
        <w:ind w:left="-142" w:firstLine="142"/>
        <w:jc w:val="both"/>
        <w:rPr>
          <w:i w:val="0"/>
          <w:sz w:val="22"/>
          <w:szCs w:val="22"/>
        </w:rPr>
      </w:pPr>
    </w:p>
    <w:p w:rsidR="005225D2" w:rsidRDefault="005225D2" w:rsidP="0071791E">
      <w:pPr>
        <w:ind w:left="-142" w:firstLine="142"/>
        <w:jc w:val="both"/>
        <w:rPr>
          <w:i w:val="0"/>
          <w:sz w:val="22"/>
          <w:szCs w:val="22"/>
        </w:rPr>
      </w:pPr>
    </w:p>
    <w:tbl>
      <w:tblPr>
        <w:tblW w:w="9214" w:type="dxa"/>
        <w:tblInd w:w="108" w:type="dxa"/>
        <w:tblLook w:val="04A0" w:firstRow="1" w:lastRow="0" w:firstColumn="1" w:lastColumn="0" w:noHBand="0" w:noVBand="1"/>
      </w:tblPr>
      <w:tblGrid>
        <w:gridCol w:w="993"/>
        <w:gridCol w:w="1648"/>
        <w:gridCol w:w="2693"/>
        <w:gridCol w:w="3880"/>
      </w:tblGrid>
      <w:tr w:rsidR="005225D2" w:rsidTr="00653FAE">
        <w:tc>
          <w:tcPr>
            <w:tcW w:w="993" w:type="dxa"/>
            <w:shd w:val="clear" w:color="auto" w:fill="auto"/>
          </w:tcPr>
          <w:p w:rsidR="005225D2" w:rsidRPr="00653FAE" w:rsidRDefault="005225D2" w:rsidP="00653FAE">
            <w:pPr>
              <w:ind w:left="-416" w:firstLine="373"/>
              <w:jc w:val="both"/>
              <w:rPr>
                <w:i w:val="0"/>
                <w:sz w:val="22"/>
                <w:szCs w:val="22"/>
              </w:rPr>
            </w:pPr>
            <w:r w:rsidRPr="00653FAE">
              <w:rPr>
                <w:i w:val="0"/>
                <w:sz w:val="22"/>
                <w:szCs w:val="22"/>
              </w:rPr>
              <w:t>Datum:</w:t>
            </w:r>
          </w:p>
        </w:tc>
        <w:tc>
          <w:tcPr>
            <w:tcW w:w="1648" w:type="dxa"/>
            <w:tcBorders>
              <w:bottom w:val="single" w:sz="4" w:space="0" w:color="auto"/>
            </w:tcBorders>
            <w:shd w:val="clear" w:color="auto" w:fill="auto"/>
          </w:tcPr>
          <w:p w:rsidR="005225D2" w:rsidRPr="00653FAE" w:rsidRDefault="005225D2" w:rsidP="00653FAE">
            <w:pPr>
              <w:ind w:left="-142" w:firstLine="142"/>
              <w:jc w:val="both"/>
              <w:rPr>
                <w:i w:val="0"/>
                <w:sz w:val="22"/>
                <w:szCs w:val="22"/>
              </w:rPr>
            </w:pPr>
          </w:p>
        </w:tc>
        <w:tc>
          <w:tcPr>
            <w:tcW w:w="2693" w:type="dxa"/>
            <w:shd w:val="clear" w:color="auto" w:fill="auto"/>
          </w:tcPr>
          <w:p w:rsidR="005225D2" w:rsidRPr="00653FAE" w:rsidRDefault="005225D2" w:rsidP="00653FAE">
            <w:pPr>
              <w:ind w:left="-142" w:firstLine="142"/>
              <w:jc w:val="both"/>
              <w:rPr>
                <w:i w:val="0"/>
                <w:sz w:val="22"/>
                <w:szCs w:val="22"/>
              </w:rPr>
            </w:pPr>
            <w:r w:rsidRPr="00653FAE">
              <w:rPr>
                <w:i w:val="0"/>
                <w:sz w:val="22"/>
                <w:szCs w:val="22"/>
              </w:rPr>
              <w:t xml:space="preserve">       Žig:</w:t>
            </w:r>
          </w:p>
        </w:tc>
        <w:tc>
          <w:tcPr>
            <w:tcW w:w="3880" w:type="dxa"/>
            <w:shd w:val="clear" w:color="auto" w:fill="auto"/>
          </w:tcPr>
          <w:p w:rsidR="005225D2" w:rsidRPr="00653FAE" w:rsidRDefault="005225D2" w:rsidP="00653FAE">
            <w:pPr>
              <w:ind w:left="-142" w:firstLine="142"/>
              <w:jc w:val="both"/>
              <w:rPr>
                <w:i w:val="0"/>
                <w:sz w:val="22"/>
                <w:szCs w:val="22"/>
              </w:rPr>
            </w:pPr>
            <w:r w:rsidRPr="00653FAE">
              <w:rPr>
                <w:i w:val="0"/>
                <w:sz w:val="22"/>
                <w:szCs w:val="22"/>
              </w:rPr>
              <w:t>Ime in priimek zakonitega zastopnika:</w:t>
            </w:r>
          </w:p>
        </w:tc>
      </w:tr>
      <w:tr w:rsidR="005225D2" w:rsidTr="00653FAE">
        <w:tc>
          <w:tcPr>
            <w:tcW w:w="993" w:type="dxa"/>
            <w:shd w:val="clear" w:color="auto" w:fill="auto"/>
          </w:tcPr>
          <w:p w:rsidR="005225D2" w:rsidRPr="00653FAE" w:rsidRDefault="005225D2" w:rsidP="00653FAE">
            <w:pPr>
              <w:ind w:left="-142" w:firstLine="142"/>
              <w:jc w:val="both"/>
              <w:rPr>
                <w:i w:val="0"/>
                <w:sz w:val="22"/>
                <w:szCs w:val="22"/>
              </w:rPr>
            </w:pPr>
          </w:p>
        </w:tc>
        <w:tc>
          <w:tcPr>
            <w:tcW w:w="1648" w:type="dxa"/>
            <w:tcBorders>
              <w:top w:val="single" w:sz="4" w:space="0" w:color="auto"/>
            </w:tcBorders>
            <w:shd w:val="clear" w:color="auto" w:fill="auto"/>
          </w:tcPr>
          <w:p w:rsidR="005225D2" w:rsidRPr="00653FAE" w:rsidRDefault="005225D2" w:rsidP="00653FAE">
            <w:pPr>
              <w:ind w:left="-142" w:firstLine="142"/>
              <w:jc w:val="both"/>
              <w:rPr>
                <w:i w:val="0"/>
                <w:sz w:val="22"/>
                <w:szCs w:val="22"/>
              </w:rPr>
            </w:pPr>
          </w:p>
        </w:tc>
        <w:tc>
          <w:tcPr>
            <w:tcW w:w="2693" w:type="dxa"/>
            <w:shd w:val="clear" w:color="auto" w:fill="auto"/>
          </w:tcPr>
          <w:p w:rsidR="005225D2" w:rsidRPr="00653FAE" w:rsidRDefault="005225D2" w:rsidP="00653FAE">
            <w:pPr>
              <w:ind w:left="-142" w:firstLine="142"/>
              <w:jc w:val="both"/>
              <w:rPr>
                <w:i w:val="0"/>
                <w:sz w:val="22"/>
                <w:szCs w:val="22"/>
              </w:rPr>
            </w:pPr>
          </w:p>
        </w:tc>
        <w:tc>
          <w:tcPr>
            <w:tcW w:w="3880" w:type="dxa"/>
            <w:tcBorders>
              <w:bottom w:val="single" w:sz="4" w:space="0" w:color="auto"/>
            </w:tcBorders>
            <w:shd w:val="clear" w:color="auto" w:fill="auto"/>
          </w:tcPr>
          <w:p w:rsidR="005225D2" w:rsidRPr="00653FAE" w:rsidRDefault="005225D2" w:rsidP="00653FAE">
            <w:pPr>
              <w:ind w:left="-142" w:firstLine="142"/>
              <w:jc w:val="both"/>
              <w:rPr>
                <w:i w:val="0"/>
                <w:sz w:val="22"/>
                <w:szCs w:val="22"/>
              </w:rPr>
            </w:pPr>
          </w:p>
        </w:tc>
      </w:tr>
      <w:tr w:rsidR="005225D2" w:rsidTr="00653FAE">
        <w:tc>
          <w:tcPr>
            <w:tcW w:w="993" w:type="dxa"/>
            <w:shd w:val="clear" w:color="auto" w:fill="auto"/>
          </w:tcPr>
          <w:p w:rsidR="005225D2" w:rsidRPr="00653FAE" w:rsidRDefault="005225D2" w:rsidP="00653FAE">
            <w:pPr>
              <w:ind w:left="-142" w:firstLine="142"/>
              <w:jc w:val="both"/>
              <w:rPr>
                <w:i w:val="0"/>
                <w:sz w:val="22"/>
                <w:szCs w:val="22"/>
              </w:rPr>
            </w:pPr>
          </w:p>
        </w:tc>
        <w:tc>
          <w:tcPr>
            <w:tcW w:w="1648" w:type="dxa"/>
            <w:shd w:val="clear" w:color="auto" w:fill="auto"/>
          </w:tcPr>
          <w:p w:rsidR="005225D2" w:rsidRPr="00653FAE" w:rsidRDefault="005225D2" w:rsidP="00653FAE">
            <w:pPr>
              <w:ind w:left="-142" w:firstLine="142"/>
              <w:jc w:val="both"/>
              <w:rPr>
                <w:i w:val="0"/>
                <w:sz w:val="22"/>
                <w:szCs w:val="22"/>
              </w:rPr>
            </w:pPr>
          </w:p>
        </w:tc>
        <w:tc>
          <w:tcPr>
            <w:tcW w:w="2693" w:type="dxa"/>
            <w:shd w:val="clear" w:color="auto" w:fill="auto"/>
          </w:tcPr>
          <w:p w:rsidR="005225D2" w:rsidRPr="00653FAE" w:rsidRDefault="005225D2" w:rsidP="00653FAE">
            <w:pPr>
              <w:ind w:left="-142" w:firstLine="142"/>
              <w:jc w:val="both"/>
              <w:rPr>
                <w:i w:val="0"/>
                <w:sz w:val="22"/>
                <w:szCs w:val="22"/>
              </w:rPr>
            </w:pPr>
          </w:p>
        </w:tc>
        <w:tc>
          <w:tcPr>
            <w:tcW w:w="3880" w:type="dxa"/>
            <w:tcBorders>
              <w:top w:val="single" w:sz="4" w:space="0" w:color="auto"/>
            </w:tcBorders>
            <w:shd w:val="clear" w:color="auto" w:fill="auto"/>
          </w:tcPr>
          <w:p w:rsidR="005225D2" w:rsidRPr="00653FAE" w:rsidRDefault="005225D2" w:rsidP="00653FAE">
            <w:pPr>
              <w:ind w:left="-142" w:firstLine="142"/>
              <w:jc w:val="both"/>
              <w:rPr>
                <w:i w:val="0"/>
                <w:sz w:val="22"/>
                <w:szCs w:val="22"/>
              </w:rPr>
            </w:pPr>
          </w:p>
        </w:tc>
      </w:tr>
      <w:tr w:rsidR="005225D2" w:rsidTr="00653FAE">
        <w:tc>
          <w:tcPr>
            <w:tcW w:w="993" w:type="dxa"/>
            <w:shd w:val="clear" w:color="auto" w:fill="auto"/>
          </w:tcPr>
          <w:p w:rsidR="005225D2" w:rsidRPr="00653FAE" w:rsidRDefault="005225D2" w:rsidP="00653FAE">
            <w:pPr>
              <w:ind w:left="-142" w:firstLine="142"/>
              <w:jc w:val="both"/>
              <w:rPr>
                <w:i w:val="0"/>
                <w:sz w:val="22"/>
                <w:szCs w:val="22"/>
              </w:rPr>
            </w:pPr>
          </w:p>
        </w:tc>
        <w:tc>
          <w:tcPr>
            <w:tcW w:w="1648" w:type="dxa"/>
            <w:shd w:val="clear" w:color="auto" w:fill="auto"/>
          </w:tcPr>
          <w:p w:rsidR="005225D2" w:rsidRPr="00653FAE" w:rsidRDefault="005225D2" w:rsidP="00653FAE">
            <w:pPr>
              <w:ind w:left="-142" w:firstLine="142"/>
              <w:jc w:val="both"/>
              <w:rPr>
                <w:i w:val="0"/>
                <w:sz w:val="22"/>
                <w:szCs w:val="22"/>
              </w:rPr>
            </w:pPr>
          </w:p>
        </w:tc>
        <w:tc>
          <w:tcPr>
            <w:tcW w:w="2693" w:type="dxa"/>
            <w:shd w:val="clear" w:color="auto" w:fill="auto"/>
          </w:tcPr>
          <w:p w:rsidR="005225D2" w:rsidRPr="00653FAE" w:rsidRDefault="005225D2" w:rsidP="00653FAE">
            <w:pPr>
              <w:ind w:left="-142" w:firstLine="142"/>
              <w:jc w:val="both"/>
              <w:rPr>
                <w:i w:val="0"/>
                <w:sz w:val="22"/>
                <w:szCs w:val="22"/>
              </w:rPr>
            </w:pPr>
          </w:p>
        </w:tc>
        <w:tc>
          <w:tcPr>
            <w:tcW w:w="3880" w:type="dxa"/>
            <w:shd w:val="clear" w:color="auto" w:fill="auto"/>
          </w:tcPr>
          <w:p w:rsidR="005225D2" w:rsidRPr="00653FAE" w:rsidRDefault="005225D2" w:rsidP="00653FAE">
            <w:pPr>
              <w:ind w:left="-142" w:firstLine="142"/>
              <w:jc w:val="both"/>
              <w:rPr>
                <w:i w:val="0"/>
                <w:sz w:val="22"/>
                <w:szCs w:val="22"/>
              </w:rPr>
            </w:pPr>
            <w:r w:rsidRPr="00653FAE">
              <w:rPr>
                <w:i w:val="0"/>
                <w:sz w:val="22"/>
                <w:szCs w:val="22"/>
              </w:rPr>
              <w:t xml:space="preserve">                        (podpis)</w:t>
            </w:r>
          </w:p>
        </w:tc>
      </w:tr>
    </w:tbl>
    <w:p w:rsidR="005225D2" w:rsidRDefault="005225D2" w:rsidP="0071791E">
      <w:pPr>
        <w:ind w:left="-142" w:firstLine="142"/>
        <w:jc w:val="both"/>
        <w:rPr>
          <w:i w:val="0"/>
          <w:sz w:val="22"/>
          <w:szCs w:val="22"/>
        </w:rPr>
      </w:pPr>
    </w:p>
    <w:p w:rsidR="005225D2" w:rsidRDefault="005225D2" w:rsidP="005225D2">
      <w:pPr>
        <w:pStyle w:val="Glava"/>
        <w:tabs>
          <w:tab w:val="clear" w:pos="4536"/>
          <w:tab w:val="clear" w:pos="9072"/>
        </w:tabs>
        <w:ind w:left="1080"/>
        <w:jc w:val="right"/>
        <w:rPr>
          <w:i w:val="0"/>
          <w:sz w:val="22"/>
          <w:szCs w:val="22"/>
        </w:rPr>
      </w:pPr>
    </w:p>
    <w:p w:rsidR="005225D2" w:rsidRDefault="005225D2" w:rsidP="005225D2">
      <w:pPr>
        <w:pStyle w:val="Glava"/>
        <w:tabs>
          <w:tab w:val="clear" w:pos="4536"/>
          <w:tab w:val="clear" w:pos="9072"/>
        </w:tabs>
        <w:ind w:left="1080"/>
        <w:jc w:val="right"/>
        <w:rPr>
          <w:i w:val="0"/>
          <w:sz w:val="22"/>
          <w:szCs w:val="22"/>
        </w:rPr>
      </w:pPr>
    </w:p>
    <w:p w:rsidR="005225D2" w:rsidRDefault="005225D2" w:rsidP="005225D2">
      <w:pPr>
        <w:pStyle w:val="Glava"/>
        <w:tabs>
          <w:tab w:val="clear" w:pos="4536"/>
          <w:tab w:val="clear" w:pos="9072"/>
        </w:tabs>
        <w:ind w:left="1080"/>
        <w:jc w:val="right"/>
        <w:rPr>
          <w:i w:val="0"/>
          <w:sz w:val="22"/>
          <w:szCs w:val="22"/>
        </w:rPr>
      </w:pPr>
    </w:p>
    <w:p w:rsidR="005225D2" w:rsidRDefault="005225D2" w:rsidP="005225D2">
      <w:pPr>
        <w:pStyle w:val="Glava"/>
        <w:tabs>
          <w:tab w:val="clear" w:pos="4536"/>
          <w:tab w:val="clear" w:pos="9072"/>
        </w:tabs>
        <w:ind w:left="1080"/>
        <w:jc w:val="right"/>
        <w:rPr>
          <w:i w:val="0"/>
          <w:sz w:val="22"/>
          <w:szCs w:val="22"/>
        </w:rPr>
      </w:pPr>
    </w:p>
    <w:p w:rsidR="005225D2" w:rsidRDefault="005225D2" w:rsidP="005225D2">
      <w:pPr>
        <w:pStyle w:val="Glava"/>
        <w:tabs>
          <w:tab w:val="clear" w:pos="4536"/>
          <w:tab w:val="clear" w:pos="9072"/>
        </w:tabs>
        <w:ind w:left="1080"/>
        <w:jc w:val="right"/>
        <w:rPr>
          <w:i w:val="0"/>
          <w:sz w:val="22"/>
          <w:szCs w:val="22"/>
        </w:rPr>
      </w:pPr>
    </w:p>
    <w:p w:rsidR="005225D2" w:rsidRDefault="005225D2" w:rsidP="005225D2">
      <w:pPr>
        <w:pStyle w:val="Glava"/>
        <w:tabs>
          <w:tab w:val="clear" w:pos="4536"/>
          <w:tab w:val="clear" w:pos="9072"/>
        </w:tabs>
        <w:ind w:left="1080"/>
        <w:jc w:val="right"/>
        <w:rPr>
          <w:i w:val="0"/>
          <w:sz w:val="22"/>
          <w:szCs w:val="22"/>
        </w:rPr>
      </w:pPr>
    </w:p>
    <w:p w:rsidR="005225D2" w:rsidRDefault="005225D2" w:rsidP="005225D2">
      <w:pPr>
        <w:pStyle w:val="Glava"/>
        <w:tabs>
          <w:tab w:val="clear" w:pos="4536"/>
          <w:tab w:val="clear" w:pos="9072"/>
        </w:tabs>
        <w:ind w:left="1080"/>
        <w:jc w:val="right"/>
        <w:rPr>
          <w:i w:val="0"/>
          <w:sz w:val="22"/>
          <w:szCs w:val="22"/>
        </w:rPr>
      </w:pPr>
    </w:p>
    <w:p w:rsidR="005225D2" w:rsidRDefault="005225D2" w:rsidP="005225D2">
      <w:pPr>
        <w:pStyle w:val="Glava"/>
        <w:tabs>
          <w:tab w:val="clear" w:pos="4536"/>
          <w:tab w:val="clear" w:pos="9072"/>
        </w:tabs>
        <w:ind w:left="1080"/>
        <w:jc w:val="right"/>
        <w:rPr>
          <w:i w:val="0"/>
          <w:sz w:val="22"/>
          <w:szCs w:val="22"/>
        </w:rPr>
      </w:pPr>
    </w:p>
    <w:p w:rsidR="005225D2" w:rsidRPr="00EE738D" w:rsidRDefault="005225D2" w:rsidP="0071791E">
      <w:pPr>
        <w:pStyle w:val="Glava"/>
        <w:tabs>
          <w:tab w:val="clear" w:pos="4536"/>
          <w:tab w:val="clear" w:pos="9072"/>
        </w:tabs>
        <w:jc w:val="both"/>
        <w:rPr>
          <w:i w:val="0"/>
          <w:sz w:val="18"/>
          <w:szCs w:val="18"/>
        </w:rPr>
      </w:pPr>
      <w:r w:rsidRPr="00EE738D">
        <w:rPr>
          <w:i w:val="0"/>
          <w:sz w:val="18"/>
          <w:szCs w:val="18"/>
        </w:rPr>
        <w:t>Obrazec izpolni gospodarski subjekt, vsak podizvajalec in vsak partner v skupni p</w:t>
      </w:r>
      <w:r w:rsidR="00AA27B7">
        <w:rPr>
          <w:i w:val="0"/>
          <w:sz w:val="18"/>
          <w:szCs w:val="18"/>
        </w:rPr>
        <w:t>onudbi</w:t>
      </w:r>
      <w:r w:rsidR="00052E2A" w:rsidRPr="00EE738D">
        <w:rPr>
          <w:i w:val="0"/>
          <w:sz w:val="18"/>
          <w:szCs w:val="18"/>
        </w:rPr>
        <w:t xml:space="preserve"> </w:t>
      </w:r>
      <w:r w:rsidR="00052E2A" w:rsidRPr="00EE738D">
        <w:rPr>
          <w:bCs/>
          <w:i w:val="0"/>
          <w:sz w:val="18"/>
          <w:szCs w:val="18"/>
        </w:rPr>
        <w:t xml:space="preserve">ter </w:t>
      </w:r>
      <w:r w:rsidR="00052E2A" w:rsidRPr="00EE738D">
        <w:rPr>
          <w:i w:val="0"/>
          <w:sz w:val="18"/>
          <w:szCs w:val="18"/>
        </w:rPr>
        <w:t>drugi subjekt, katerih zmogljivosti uporabi gospodarski subjekt glede izpolnjevanja pogojev v zvezi z ekonomskim in finančnim položajem ter tehnično in strokovno sposobnostjo</w:t>
      </w:r>
      <w:r w:rsidRPr="00EE738D">
        <w:rPr>
          <w:i w:val="0"/>
          <w:sz w:val="18"/>
          <w:szCs w:val="18"/>
        </w:rPr>
        <w:t>!</w:t>
      </w:r>
    </w:p>
    <w:p w:rsidR="00015138" w:rsidRDefault="00015138">
      <w:pPr>
        <w:rPr>
          <w:b/>
          <w:i w:val="0"/>
          <w:sz w:val="22"/>
          <w:szCs w:val="22"/>
        </w:rPr>
      </w:pPr>
      <w:r>
        <w:rPr>
          <w:b/>
          <w:i w:val="0"/>
          <w:sz w:val="22"/>
          <w:szCs w:val="22"/>
        </w:rPr>
        <w:br w:type="page"/>
      </w:r>
    </w:p>
    <w:p w:rsidR="005225D2" w:rsidRPr="0079325B" w:rsidRDefault="005225D2" w:rsidP="005225D2">
      <w:pPr>
        <w:pStyle w:val="Glava"/>
        <w:tabs>
          <w:tab w:val="clear" w:pos="4536"/>
          <w:tab w:val="clear" w:pos="9072"/>
        </w:tabs>
        <w:jc w:val="right"/>
        <w:rPr>
          <w:b/>
          <w:i w:val="0"/>
          <w:sz w:val="22"/>
          <w:szCs w:val="22"/>
        </w:rPr>
      </w:pPr>
      <w:r>
        <w:rPr>
          <w:b/>
          <w:i w:val="0"/>
          <w:sz w:val="22"/>
          <w:szCs w:val="22"/>
        </w:rPr>
        <w:lastRenderedPageBreak/>
        <w:t>PRILOGA 4</w:t>
      </w:r>
    </w:p>
    <w:p w:rsidR="005225D2" w:rsidRPr="0079325B" w:rsidRDefault="005225D2" w:rsidP="005225D2">
      <w:pPr>
        <w:pStyle w:val="Glava"/>
        <w:tabs>
          <w:tab w:val="clear" w:pos="4536"/>
          <w:tab w:val="clear" w:pos="9072"/>
        </w:tabs>
        <w:jc w:val="both"/>
        <w:rPr>
          <w:i w:val="0"/>
          <w:sz w:val="22"/>
          <w:szCs w:val="22"/>
        </w:rPr>
      </w:pPr>
    </w:p>
    <w:tbl>
      <w:tblPr>
        <w:tblW w:w="0" w:type="auto"/>
        <w:tblInd w:w="108" w:type="dxa"/>
        <w:tblLook w:val="01E0" w:firstRow="1" w:lastRow="1" w:firstColumn="1" w:lastColumn="1" w:noHBand="0" w:noVBand="0"/>
      </w:tblPr>
      <w:tblGrid>
        <w:gridCol w:w="2268"/>
        <w:gridCol w:w="5973"/>
      </w:tblGrid>
      <w:tr w:rsidR="005225D2" w:rsidRPr="00FF38DC" w:rsidTr="0071791E">
        <w:tc>
          <w:tcPr>
            <w:tcW w:w="2268" w:type="dxa"/>
            <w:vMerge w:val="restart"/>
          </w:tcPr>
          <w:p w:rsidR="005225D2" w:rsidRPr="00FF38DC" w:rsidRDefault="005225D2" w:rsidP="006C198D">
            <w:pPr>
              <w:pStyle w:val="Glava"/>
              <w:tabs>
                <w:tab w:val="clear" w:pos="4536"/>
                <w:tab w:val="clear" w:pos="9072"/>
              </w:tabs>
              <w:jc w:val="both"/>
              <w:rPr>
                <w:i w:val="0"/>
                <w:sz w:val="22"/>
                <w:szCs w:val="22"/>
              </w:rPr>
            </w:pPr>
            <w:r>
              <w:rPr>
                <w:i w:val="0"/>
                <w:sz w:val="22"/>
                <w:szCs w:val="22"/>
              </w:rPr>
              <w:t>Gospodarski subjekt</w:t>
            </w:r>
            <w:r w:rsidRPr="00FF38DC">
              <w:rPr>
                <w:i w:val="0"/>
                <w:sz w:val="22"/>
                <w:szCs w:val="22"/>
              </w:rPr>
              <w:t>:</w:t>
            </w:r>
          </w:p>
        </w:tc>
        <w:tc>
          <w:tcPr>
            <w:tcW w:w="5973" w:type="dxa"/>
            <w:tcBorders>
              <w:bottom w:val="single" w:sz="4" w:space="0" w:color="auto"/>
            </w:tcBorders>
          </w:tcPr>
          <w:p w:rsidR="005225D2" w:rsidRPr="00FF38DC" w:rsidRDefault="005225D2" w:rsidP="006C198D">
            <w:pPr>
              <w:pStyle w:val="Glava"/>
              <w:tabs>
                <w:tab w:val="clear" w:pos="4536"/>
                <w:tab w:val="clear" w:pos="9072"/>
              </w:tabs>
              <w:jc w:val="both"/>
              <w:rPr>
                <w:i w:val="0"/>
                <w:szCs w:val="24"/>
              </w:rPr>
            </w:pPr>
          </w:p>
        </w:tc>
      </w:tr>
      <w:tr w:rsidR="005225D2" w:rsidRPr="00FF38DC" w:rsidTr="0071791E">
        <w:tc>
          <w:tcPr>
            <w:tcW w:w="2268" w:type="dxa"/>
            <w:vMerge/>
          </w:tcPr>
          <w:p w:rsidR="005225D2" w:rsidRPr="00FF38DC" w:rsidRDefault="005225D2" w:rsidP="006C198D">
            <w:pPr>
              <w:pStyle w:val="Glava"/>
              <w:tabs>
                <w:tab w:val="clear" w:pos="4536"/>
                <w:tab w:val="clear" w:pos="9072"/>
              </w:tabs>
              <w:jc w:val="both"/>
              <w:rPr>
                <w:i w:val="0"/>
                <w:sz w:val="22"/>
                <w:szCs w:val="22"/>
              </w:rPr>
            </w:pPr>
          </w:p>
        </w:tc>
        <w:tc>
          <w:tcPr>
            <w:tcW w:w="5973" w:type="dxa"/>
            <w:tcBorders>
              <w:top w:val="single" w:sz="4" w:space="0" w:color="auto"/>
              <w:bottom w:val="single" w:sz="4" w:space="0" w:color="auto"/>
            </w:tcBorders>
          </w:tcPr>
          <w:p w:rsidR="005225D2" w:rsidRPr="00FF38DC" w:rsidRDefault="005225D2" w:rsidP="006C198D">
            <w:pPr>
              <w:pStyle w:val="Glava"/>
              <w:tabs>
                <w:tab w:val="clear" w:pos="4536"/>
                <w:tab w:val="clear" w:pos="9072"/>
              </w:tabs>
              <w:jc w:val="both"/>
              <w:rPr>
                <w:i w:val="0"/>
                <w:szCs w:val="24"/>
              </w:rPr>
            </w:pPr>
          </w:p>
        </w:tc>
      </w:tr>
      <w:tr w:rsidR="005225D2" w:rsidRPr="00FF38DC" w:rsidTr="0071791E">
        <w:tc>
          <w:tcPr>
            <w:tcW w:w="2268" w:type="dxa"/>
            <w:vMerge/>
          </w:tcPr>
          <w:p w:rsidR="005225D2" w:rsidRPr="00FF38DC" w:rsidRDefault="005225D2" w:rsidP="006C198D">
            <w:pPr>
              <w:pStyle w:val="Glava"/>
              <w:tabs>
                <w:tab w:val="clear" w:pos="4536"/>
                <w:tab w:val="clear" w:pos="9072"/>
              </w:tabs>
              <w:jc w:val="both"/>
              <w:rPr>
                <w:i w:val="0"/>
                <w:sz w:val="22"/>
                <w:szCs w:val="22"/>
              </w:rPr>
            </w:pPr>
          </w:p>
        </w:tc>
        <w:tc>
          <w:tcPr>
            <w:tcW w:w="5973" w:type="dxa"/>
            <w:tcBorders>
              <w:top w:val="single" w:sz="4" w:space="0" w:color="auto"/>
              <w:bottom w:val="single" w:sz="4" w:space="0" w:color="auto"/>
            </w:tcBorders>
          </w:tcPr>
          <w:p w:rsidR="005225D2" w:rsidRPr="00FF38DC" w:rsidRDefault="005225D2" w:rsidP="006C198D">
            <w:pPr>
              <w:pStyle w:val="Glava"/>
              <w:tabs>
                <w:tab w:val="clear" w:pos="4536"/>
                <w:tab w:val="clear" w:pos="9072"/>
              </w:tabs>
              <w:jc w:val="both"/>
              <w:rPr>
                <w:i w:val="0"/>
                <w:szCs w:val="24"/>
              </w:rPr>
            </w:pPr>
          </w:p>
        </w:tc>
      </w:tr>
    </w:tbl>
    <w:p w:rsidR="005225D2" w:rsidRDefault="005225D2" w:rsidP="005225D2">
      <w:pPr>
        <w:pStyle w:val="Glava"/>
        <w:tabs>
          <w:tab w:val="clear" w:pos="4536"/>
          <w:tab w:val="clear" w:pos="9072"/>
          <w:tab w:val="left" w:pos="2523"/>
        </w:tabs>
        <w:rPr>
          <w:b/>
          <w:i w:val="0"/>
          <w:sz w:val="22"/>
          <w:szCs w:val="22"/>
        </w:rPr>
      </w:pPr>
    </w:p>
    <w:p w:rsidR="005225D2" w:rsidRPr="00FF38DC" w:rsidRDefault="005225D2" w:rsidP="005225D2">
      <w:pPr>
        <w:pStyle w:val="Glava"/>
        <w:tabs>
          <w:tab w:val="clear" w:pos="4536"/>
          <w:tab w:val="clear" w:pos="9072"/>
          <w:tab w:val="left" w:pos="2523"/>
        </w:tabs>
        <w:rPr>
          <w:b/>
          <w:i w:val="0"/>
          <w:sz w:val="22"/>
          <w:szCs w:val="22"/>
        </w:rPr>
      </w:pPr>
    </w:p>
    <w:p w:rsidR="005225D2" w:rsidRPr="00E23471" w:rsidRDefault="005225D2" w:rsidP="0071791E">
      <w:pPr>
        <w:pStyle w:val="Glava"/>
        <w:tabs>
          <w:tab w:val="clear" w:pos="4536"/>
          <w:tab w:val="clear" w:pos="9072"/>
        </w:tabs>
        <w:jc w:val="center"/>
        <w:rPr>
          <w:b/>
          <w:i w:val="0"/>
          <w:sz w:val="28"/>
          <w:szCs w:val="28"/>
        </w:rPr>
      </w:pPr>
      <w:r w:rsidRPr="00E23471">
        <w:rPr>
          <w:b/>
          <w:i w:val="0"/>
          <w:sz w:val="28"/>
          <w:szCs w:val="28"/>
        </w:rPr>
        <w:t>POOBLASTILO FIZIČNE OSEBE</w:t>
      </w:r>
    </w:p>
    <w:p w:rsidR="005225D2" w:rsidRPr="00600D75" w:rsidRDefault="005225D2" w:rsidP="005225D2">
      <w:pPr>
        <w:pStyle w:val="Glava"/>
        <w:tabs>
          <w:tab w:val="clear" w:pos="4536"/>
          <w:tab w:val="clear" w:pos="9072"/>
        </w:tabs>
        <w:ind w:left="1080"/>
        <w:jc w:val="right"/>
        <w:rPr>
          <w:b/>
          <w:i w:val="0"/>
          <w:sz w:val="22"/>
          <w:szCs w:val="22"/>
        </w:rPr>
      </w:pPr>
    </w:p>
    <w:p w:rsidR="005225D2" w:rsidRDefault="005225D2" w:rsidP="005225D2">
      <w:pPr>
        <w:pStyle w:val="Glava"/>
        <w:tabs>
          <w:tab w:val="clear" w:pos="4536"/>
          <w:tab w:val="clear" w:pos="9072"/>
        </w:tabs>
        <w:ind w:left="1080"/>
        <w:jc w:val="both"/>
        <w:rPr>
          <w:i w:val="0"/>
          <w:sz w:val="22"/>
          <w:szCs w:val="22"/>
        </w:rPr>
      </w:pPr>
    </w:p>
    <w:p w:rsidR="005225D2" w:rsidRDefault="005225D2" w:rsidP="0071791E">
      <w:pPr>
        <w:pStyle w:val="Glava"/>
        <w:tabs>
          <w:tab w:val="clear" w:pos="4536"/>
          <w:tab w:val="clear" w:pos="9072"/>
        </w:tabs>
        <w:jc w:val="both"/>
        <w:rPr>
          <w:i w:val="0"/>
          <w:sz w:val="22"/>
          <w:szCs w:val="22"/>
        </w:rPr>
      </w:pPr>
      <w:r>
        <w:rPr>
          <w:i w:val="0"/>
          <w:sz w:val="22"/>
          <w:szCs w:val="22"/>
        </w:rPr>
        <w:t>Spodaj podpisani ________________________________________ (</w:t>
      </w:r>
      <w:r w:rsidRPr="00533572">
        <w:rPr>
          <w:sz w:val="22"/>
          <w:szCs w:val="22"/>
        </w:rPr>
        <w:t xml:space="preserve">ime in priimek člana upravnega ali vodstvenega ali nadzornega organa </w:t>
      </w:r>
      <w:r>
        <w:rPr>
          <w:sz w:val="22"/>
          <w:szCs w:val="22"/>
        </w:rPr>
        <w:t>gospodarskega subjekta</w:t>
      </w:r>
      <w:r w:rsidRPr="00533572">
        <w:rPr>
          <w:sz w:val="22"/>
          <w:szCs w:val="22"/>
        </w:rPr>
        <w:t xml:space="preserve"> oziroma podizvajalca, ali osebe, ki ima pooblastila za zastopanje ali odločanje ali nadzor pri </w:t>
      </w:r>
      <w:r>
        <w:rPr>
          <w:sz w:val="22"/>
          <w:szCs w:val="22"/>
        </w:rPr>
        <w:t>gospodarskem subjektu</w:t>
      </w:r>
      <w:r w:rsidRPr="00533572">
        <w:rPr>
          <w:sz w:val="22"/>
          <w:szCs w:val="22"/>
        </w:rPr>
        <w:t xml:space="preserve"> oziroma podizvajalcu</w:t>
      </w:r>
      <w:r>
        <w:rPr>
          <w:i w:val="0"/>
          <w:sz w:val="22"/>
          <w:szCs w:val="22"/>
        </w:rPr>
        <w:t xml:space="preserve">) </w:t>
      </w:r>
      <w:r w:rsidRPr="00533572">
        <w:rPr>
          <w:b/>
          <w:i w:val="0"/>
          <w:sz w:val="22"/>
          <w:szCs w:val="22"/>
        </w:rPr>
        <w:t>pooblaščam</w:t>
      </w:r>
      <w:r>
        <w:rPr>
          <w:i w:val="0"/>
          <w:sz w:val="22"/>
          <w:szCs w:val="22"/>
        </w:rPr>
        <w:t xml:space="preserve"> naročnika Mestno občino Ljubljana, Mestni trg 1, 1000 Ljubljana, da za potrebe preverjanja izpolnjevanja pogojev v postopku javnega naročanja »</w:t>
      </w:r>
      <w:r w:rsidR="00066396" w:rsidRPr="00066396">
        <w:rPr>
          <w:b/>
          <w:i w:val="0"/>
          <w:sz w:val="22"/>
          <w:szCs w:val="22"/>
        </w:rPr>
        <w:t xml:space="preserve">Izdelava projektne dokumentacije PGD in PZI za </w:t>
      </w:r>
      <w:r w:rsidR="001727DA">
        <w:rPr>
          <w:b/>
          <w:i w:val="0"/>
          <w:sz w:val="22"/>
          <w:szCs w:val="22"/>
        </w:rPr>
        <w:t>obnovo Vile Zlatice</w:t>
      </w:r>
      <w:r>
        <w:rPr>
          <w:i w:val="0"/>
          <w:sz w:val="22"/>
          <w:szCs w:val="22"/>
        </w:rPr>
        <w:t>«, od Ministrstva za pravosodje pridobi potrdilo iz kazenske evidence fizičnih oseb.</w:t>
      </w:r>
    </w:p>
    <w:p w:rsidR="005225D2" w:rsidRDefault="005225D2" w:rsidP="0071791E">
      <w:pPr>
        <w:pStyle w:val="Glava"/>
        <w:tabs>
          <w:tab w:val="clear" w:pos="4536"/>
          <w:tab w:val="clear" w:pos="9072"/>
        </w:tabs>
        <w:jc w:val="both"/>
        <w:rPr>
          <w:i w:val="0"/>
          <w:sz w:val="22"/>
          <w:szCs w:val="22"/>
        </w:rPr>
      </w:pPr>
    </w:p>
    <w:p w:rsidR="005225D2" w:rsidRPr="00FF38DC" w:rsidRDefault="005225D2" w:rsidP="0071791E">
      <w:pPr>
        <w:pStyle w:val="Glava"/>
        <w:tabs>
          <w:tab w:val="clear" w:pos="4536"/>
          <w:tab w:val="clear" w:pos="9072"/>
        </w:tabs>
        <w:jc w:val="both"/>
        <w:rPr>
          <w:i w:val="0"/>
          <w:sz w:val="22"/>
          <w:szCs w:val="22"/>
        </w:rPr>
      </w:pPr>
      <w:r>
        <w:rPr>
          <w:i w:val="0"/>
          <w:sz w:val="22"/>
          <w:szCs w:val="22"/>
        </w:rPr>
        <w:t>Moji osebni podatki so:</w:t>
      </w:r>
    </w:p>
    <w:p w:rsidR="005225D2" w:rsidRPr="00FF38DC" w:rsidRDefault="005225D2" w:rsidP="005225D2">
      <w:pPr>
        <w:pStyle w:val="Glava"/>
        <w:tabs>
          <w:tab w:val="clear" w:pos="4536"/>
          <w:tab w:val="clear" w:pos="9072"/>
        </w:tabs>
        <w:ind w:left="1080"/>
        <w:jc w:val="both"/>
        <w:rPr>
          <w:i w:val="0"/>
          <w:sz w:val="22"/>
          <w:szCs w:val="22"/>
        </w:rPr>
      </w:pPr>
    </w:p>
    <w:tbl>
      <w:tblPr>
        <w:tblW w:w="8928" w:type="dxa"/>
        <w:tblInd w:w="108" w:type="dxa"/>
        <w:tblLook w:val="01E0" w:firstRow="1" w:lastRow="1" w:firstColumn="1" w:lastColumn="1" w:noHBand="0" w:noVBand="0"/>
      </w:tblPr>
      <w:tblGrid>
        <w:gridCol w:w="1418"/>
        <w:gridCol w:w="203"/>
        <w:gridCol w:w="80"/>
        <w:gridCol w:w="624"/>
        <w:gridCol w:w="528"/>
        <w:gridCol w:w="1400"/>
        <w:gridCol w:w="179"/>
        <w:gridCol w:w="4496"/>
      </w:tblGrid>
      <w:tr w:rsidR="005225D2" w:rsidRPr="00B42EA8" w:rsidTr="0071791E">
        <w:tc>
          <w:tcPr>
            <w:tcW w:w="1701" w:type="dxa"/>
            <w:gridSpan w:val="3"/>
          </w:tcPr>
          <w:p w:rsidR="005225D2" w:rsidRPr="00B42EA8" w:rsidRDefault="005225D2" w:rsidP="006C198D">
            <w:pPr>
              <w:pStyle w:val="Glava"/>
              <w:tabs>
                <w:tab w:val="clear" w:pos="4536"/>
                <w:tab w:val="clear" w:pos="9072"/>
              </w:tabs>
              <w:jc w:val="both"/>
              <w:rPr>
                <w:i w:val="0"/>
                <w:sz w:val="22"/>
                <w:szCs w:val="22"/>
              </w:rPr>
            </w:pPr>
            <w:r w:rsidRPr="00B42EA8">
              <w:rPr>
                <w:i w:val="0"/>
                <w:sz w:val="22"/>
                <w:szCs w:val="22"/>
              </w:rPr>
              <w:t>I</w:t>
            </w:r>
            <w:r>
              <w:rPr>
                <w:i w:val="0"/>
                <w:sz w:val="22"/>
                <w:szCs w:val="22"/>
              </w:rPr>
              <w:t>me in priimek</w:t>
            </w:r>
            <w:r w:rsidRPr="00B42EA8">
              <w:rPr>
                <w:i w:val="0"/>
                <w:sz w:val="22"/>
                <w:szCs w:val="22"/>
              </w:rPr>
              <w:t>:</w:t>
            </w:r>
          </w:p>
        </w:tc>
        <w:tc>
          <w:tcPr>
            <w:tcW w:w="7227" w:type="dxa"/>
            <w:gridSpan w:val="5"/>
            <w:tcBorders>
              <w:bottom w:val="single" w:sz="4" w:space="0" w:color="auto"/>
            </w:tcBorders>
          </w:tcPr>
          <w:p w:rsidR="005225D2" w:rsidRPr="00B42EA8" w:rsidRDefault="005225D2" w:rsidP="006C198D">
            <w:pPr>
              <w:pStyle w:val="Glava"/>
              <w:tabs>
                <w:tab w:val="clear" w:pos="4536"/>
                <w:tab w:val="clear" w:pos="9072"/>
              </w:tabs>
              <w:jc w:val="both"/>
              <w:rPr>
                <w:i w:val="0"/>
                <w:sz w:val="22"/>
                <w:szCs w:val="22"/>
              </w:rPr>
            </w:pPr>
          </w:p>
        </w:tc>
      </w:tr>
      <w:tr w:rsidR="005225D2" w:rsidRPr="00FF38DC" w:rsidTr="0071791E">
        <w:tc>
          <w:tcPr>
            <w:tcW w:w="4432" w:type="dxa"/>
            <w:gridSpan w:val="7"/>
          </w:tcPr>
          <w:p w:rsidR="005225D2" w:rsidRPr="00FF38DC" w:rsidRDefault="005225D2" w:rsidP="006C198D">
            <w:pPr>
              <w:pStyle w:val="Glava"/>
              <w:tabs>
                <w:tab w:val="clear" w:pos="4536"/>
                <w:tab w:val="clear" w:pos="9072"/>
              </w:tabs>
              <w:jc w:val="both"/>
              <w:rPr>
                <w:i w:val="0"/>
                <w:sz w:val="16"/>
                <w:szCs w:val="16"/>
              </w:rPr>
            </w:pPr>
          </w:p>
        </w:tc>
        <w:tc>
          <w:tcPr>
            <w:tcW w:w="4496" w:type="dxa"/>
          </w:tcPr>
          <w:p w:rsidR="005225D2" w:rsidRPr="00FF38DC" w:rsidRDefault="005225D2" w:rsidP="006C198D">
            <w:pPr>
              <w:pStyle w:val="Glava"/>
              <w:tabs>
                <w:tab w:val="clear" w:pos="4536"/>
                <w:tab w:val="clear" w:pos="9072"/>
              </w:tabs>
              <w:jc w:val="both"/>
              <w:rPr>
                <w:i w:val="0"/>
                <w:sz w:val="16"/>
                <w:szCs w:val="16"/>
              </w:rPr>
            </w:pPr>
          </w:p>
        </w:tc>
      </w:tr>
      <w:tr w:rsidR="005225D2" w:rsidRPr="00FF38DC" w:rsidTr="0071791E">
        <w:tc>
          <w:tcPr>
            <w:tcW w:w="2853" w:type="dxa"/>
            <w:gridSpan w:val="5"/>
          </w:tcPr>
          <w:p w:rsidR="005225D2" w:rsidRPr="00FF38DC" w:rsidRDefault="005225D2" w:rsidP="006C198D">
            <w:pPr>
              <w:pStyle w:val="Glava"/>
              <w:tabs>
                <w:tab w:val="clear" w:pos="4536"/>
                <w:tab w:val="clear" w:pos="9072"/>
              </w:tabs>
              <w:jc w:val="both"/>
              <w:rPr>
                <w:i w:val="0"/>
                <w:sz w:val="22"/>
                <w:szCs w:val="22"/>
              </w:rPr>
            </w:pPr>
            <w:r w:rsidRPr="00FF38DC">
              <w:rPr>
                <w:i w:val="0"/>
                <w:sz w:val="22"/>
                <w:szCs w:val="22"/>
              </w:rPr>
              <w:t>EMŠO (obvezen podatek):</w:t>
            </w:r>
          </w:p>
        </w:tc>
        <w:tc>
          <w:tcPr>
            <w:tcW w:w="6075" w:type="dxa"/>
            <w:gridSpan w:val="3"/>
            <w:tcBorders>
              <w:bottom w:val="single" w:sz="4" w:space="0" w:color="auto"/>
            </w:tcBorders>
          </w:tcPr>
          <w:p w:rsidR="005225D2" w:rsidRPr="00FF38DC" w:rsidRDefault="005225D2" w:rsidP="006C198D">
            <w:pPr>
              <w:pStyle w:val="Glava"/>
              <w:tabs>
                <w:tab w:val="clear" w:pos="4536"/>
                <w:tab w:val="clear" w:pos="9072"/>
              </w:tabs>
              <w:jc w:val="both"/>
              <w:rPr>
                <w:i w:val="0"/>
                <w:sz w:val="22"/>
                <w:szCs w:val="22"/>
              </w:rPr>
            </w:pPr>
          </w:p>
        </w:tc>
      </w:tr>
      <w:tr w:rsidR="005225D2" w:rsidRPr="00FF38DC" w:rsidTr="0071791E">
        <w:tc>
          <w:tcPr>
            <w:tcW w:w="4432" w:type="dxa"/>
            <w:gridSpan w:val="7"/>
          </w:tcPr>
          <w:p w:rsidR="005225D2" w:rsidRPr="00FF38DC" w:rsidRDefault="005225D2" w:rsidP="006C198D">
            <w:pPr>
              <w:pStyle w:val="Glava"/>
              <w:tabs>
                <w:tab w:val="clear" w:pos="4536"/>
                <w:tab w:val="clear" w:pos="9072"/>
              </w:tabs>
              <w:jc w:val="both"/>
              <w:rPr>
                <w:i w:val="0"/>
                <w:sz w:val="16"/>
                <w:szCs w:val="16"/>
              </w:rPr>
            </w:pPr>
          </w:p>
        </w:tc>
        <w:tc>
          <w:tcPr>
            <w:tcW w:w="4496" w:type="dxa"/>
          </w:tcPr>
          <w:p w:rsidR="005225D2" w:rsidRPr="00FF38DC" w:rsidRDefault="005225D2" w:rsidP="006C198D">
            <w:pPr>
              <w:pStyle w:val="Glava"/>
              <w:tabs>
                <w:tab w:val="clear" w:pos="4536"/>
                <w:tab w:val="clear" w:pos="9072"/>
              </w:tabs>
              <w:jc w:val="both"/>
              <w:rPr>
                <w:i w:val="0"/>
                <w:sz w:val="16"/>
                <w:szCs w:val="16"/>
              </w:rPr>
            </w:pPr>
          </w:p>
        </w:tc>
      </w:tr>
      <w:tr w:rsidR="005225D2" w:rsidRPr="00FF38DC" w:rsidTr="0071791E">
        <w:tc>
          <w:tcPr>
            <w:tcW w:w="1621" w:type="dxa"/>
            <w:gridSpan w:val="2"/>
          </w:tcPr>
          <w:p w:rsidR="005225D2" w:rsidRPr="00FF38DC" w:rsidRDefault="005225D2" w:rsidP="006C198D">
            <w:pPr>
              <w:pStyle w:val="Glava"/>
              <w:tabs>
                <w:tab w:val="clear" w:pos="4536"/>
                <w:tab w:val="clear" w:pos="9072"/>
              </w:tabs>
              <w:jc w:val="both"/>
              <w:rPr>
                <w:i w:val="0"/>
                <w:sz w:val="22"/>
                <w:szCs w:val="22"/>
              </w:rPr>
            </w:pPr>
            <w:r w:rsidRPr="00FF38DC">
              <w:rPr>
                <w:i w:val="0"/>
                <w:sz w:val="22"/>
                <w:szCs w:val="22"/>
              </w:rPr>
              <w:t>Datum rojstva:</w:t>
            </w:r>
          </w:p>
        </w:tc>
        <w:tc>
          <w:tcPr>
            <w:tcW w:w="7307" w:type="dxa"/>
            <w:gridSpan w:val="6"/>
            <w:tcBorders>
              <w:bottom w:val="single" w:sz="4" w:space="0" w:color="auto"/>
            </w:tcBorders>
          </w:tcPr>
          <w:p w:rsidR="005225D2" w:rsidRPr="00FF38DC" w:rsidRDefault="005225D2" w:rsidP="006C198D">
            <w:pPr>
              <w:pStyle w:val="Glava"/>
              <w:tabs>
                <w:tab w:val="clear" w:pos="4536"/>
                <w:tab w:val="clear" w:pos="9072"/>
              </w:tabs>
              <w:jc w:val="both"/>
              <w:rPr>
                <w:i w:val="0"/>
                <w:sz w:val="22"/>
                <w:szCs w:val="22"/>
              </w:rPr>
            </w:pPr>
          </w:p>
        </w:tc>
      </w:tr>
      <w:tr w:rsidR="005225D2" w:rsidRPr="00FF38DC" w:rsidTr="0071791E">
        <w:tc>
          <w:tcPr>
            <w:tcW w:w="4432" w:type="dxa"/>
            <w:gridSpan w:val="7"/>
          </w:tcPr>
          <w:p w:rsidR="005225D2" w:rsidRPr="00FF38DC" w:rsidRDefault="005225D2" w:rsidP="006C198D">
            <w:pPr>
              <w:pStyle w:val="Glava"/>
              <w:tabs>
                <w:tab w:val="clear" w:pos="4536"/>
                <w:tab w:val="clear" w:pos="9072"/>
              </w:tabs>
              <w:jc w:val="both"/>
              <w:rPr>
                <w:i w:val="0"/>
                <w:sz w:val="16"/>
                <w:szCs w:val="16"/>
              </w:rPr>
            </w:pPr>
          </w:p>
        </w:tc>
        <w:tc>
          <w:tcPr>
            <w:tcW w:w="4496" w:type="dxa"/>
          </w:tcPr>
          <w:p w:rsidR="005225D2" w:rsidRPr="00FF38DC" w:rsidRDefault="005225D2" w:rsidP="006C198D">
            <w:pPr>
              <w:pStyle w:val="Glava"/>
              <w:tabs>
                <w:tab w:val="clear" w:pos="4536"/>
                <w:tab w:val="clear" w:pos="9072"/>
              </w:tabs>
              <w:jc w:val="both"/>
              <w:rPr>
                <w:i w:val="0"/>
                <w:sz w:val="16"/>
                <w:szCs w:val="16"/>
              </w:rPr>
            </w:pPr>
          </w:p>
        </w:tc>
      </w:tr>
      <w:tr w:rsidR="005225D2" w:rsidRPr="00FF38DC" w:rsidTr="0071791E">
        <w:tc>
          <w:tcPr>
            <w:tcW w:w="1418" w:type="dxa"/>
          </w:tcPr>
          <w:p w:rsidR="005225D2" w:rsidRPr="00FF38DC" w:rsidRDefault="005225D2" w:rsidP="006C198D">
            <w:pPr>
              <w:pStyle w:val="Glava"/>
              <w:tabs>
                <w:tab w:val="clear" w:pos="4536"/>
                <w:tab w:val="clear" w:pos="9072"/>
              </w:tabs>
              <w:jc w:val="both"/>
              <w:rPr>
                <w:i w:val="0"/>
                <w:sz w:val="22"/>
                <w:szCs w:val="22"/>
              </w:rPr>
            </w:pPr>
            <w:r w:rsidRPr="00FF38DC">
              <w:rPr>
                <w:i w:val="0"/>
                <w:sz w:val="22"/>
                <w:szCs w:val="22"/>
              </w:rPr>
              <w:t>Kraj rojstva:</w:t>
            </w:r>
          </w:p>
        </w:tc>
        <w:tc>
          <w:tcPr>
            <w:tcW w:w="7510" w:type="dxa"/>
            <w:gridSpan w:val="7"/>
            <w:tcBorders>
              <w:bottom w:val="single" w:sz="4" w:space="0" w:color="auto"/>
            </w:tcBorders>
          </w:tcPr>
          <w:p w:rsidR="005225D2" w:rsidRPr="00FF38DC" w:rsidRDefault="005225D2" w:rsidP="006C198D">
            <w:pPr>
              <w:pStyle w:val="Glava"/>
              <w:tabs>
                <w:tab w:val="clear" w:pos="4536"/>
                <w:tab w:val="clear" w:pos="9072"/>
              </w:tabs>
              <w:jc w:val="both"/>
              <w:rPr>
                <w:i w:val="0"/>
                <w:sz w:val="22"/>
                <w:szCs w:val="22"/>
              </w:rPr>
            </w:pPr>
          </w:p>
        </w:tc>
      </w:tr>
      <w:tr w:rsidR="005225D2" w:rsidRPr="00FF38DC" w:rsidTr="0071791E">
        <w:tc>
          <w:tcPr>
            <w:tcW w:w="4432" w:type="dxa"/>
            <w:gridSpan w:val="7"/>
          </w:tcPr>
          <w:p w:rsidR="005225D2" w:rsidRPr="00FF38DC" w:rsidRDefault="005225D2" w:rsidP="006C198D">
            <w:pPr>
              <w:pStyle w:val="Glava"/>
              <w:tabs>
                <w:tab w:val="clear" w:pos="4536"/>
                <w:tab w:val="clear" w:pos="9072"/>
              </w:tabs>
              <w:jc w:val="both"/>
              <w:rPr>
                <w:i w:val="0"/>
                <w:sz w:val="16"/>
                <w:szCs w:val="16"/>
              </w:rPr>
            </w:pPr>
          </w:p>
        </w:tc>
        <w:tc>
          <w:tcPr>
            <w:tcW w:w="4496" w:type="dxa"/>
          </w:tcPr>
          <w:p w:rsidR="005225D2" w:rsidRPr="00FF38DC" w:rsidRDefault="005225D2" w:rsidP="006C198D">
            <w:pPr>
              <w:pStyle w:val="Glava"/>
              <w:tabs>
                <w:tab w:val="clear" w:pos="4536"/>
                <w:tab w:val="clear" w:pos="9072"/>
              </w:tabs>
              <w:jc w:val="both"/>
              <w:rPr>
                <w:i w:val="0"/>
                <w:sz w:val="16"/>
                <w:szCs w:val="16"/>
              </w:rPr>
            </w:pPr>
          </w:p>
        </w:tc>
      </w:tr>
      <w:tr w:rsidR="005225D2" w:rsidRPr="00FF38DC" w:rsidTr="0071791E">
        <w:tc>
          <w:tcPr>
            <w:tcW w:w="1621" w:type="dxa"/>
            <w:gridSpan w:val="2"/>
          </w:tcPr>
          <w:p w:rsidR="005225D2" w:rsidRPr="00FF38DC" w:rsidRDefault="005225D2" w:rsidP="006C198D">
            <w:pPr>
              <w:pStyle w:val="Glava"/>
              <w:tabs>
                <w:tab w:val="clear" w:pos="4536"/>
                <w:tab w:val="clear" w:pos="9072"/>
              </w:tabs>
              <w:jc w:val="both"/>
              <w:rPr>
                <w:i w:val="0"/>
                <w:sz w:val="22"/>
                <w:szCs w:val="22"/>
              </w:rPr>
            </w:pPr>
            <w:r w:rsidRPr="00FF38DC">
              <w:rPr>
                <w:i w:val="0"/>
                <w:sz w:val="22"/>
                <w:szCs w:val="22"/>
              </w:rPr>
              <w:t>Občina rojstva:</w:t>
            </w:r>
          </w:p>
        </w:tc>
        <w:tc>
          <w:tcPr>
            <w:tcW w:w="7307" w:type="dxa"/>
            <w:gridSpan w:val="6"/>
            <w:tcBorders>
              <w:bottom w:val="single" w:sz="4" w:space="0" w:color="auto"/>
            </w:tcBorders>
          </w:tcPr>
          <w:p w:rsidR="005225D2" w:rsidRPr="00FF38DC" w:rsidRDefault="005225D2" w:rsidP="006C198D">
            <w:pPr>
              <w:pStyle w:val="Glava"/>
              <w:tabs>
                <w:tab w:val="clear" w:pos="4536"/>
                <w:tab w:val="clear" w:pos="9072"/>
              </w:tabs>
              <w:jc w:val="both"/>
              <w:rPr>
                <w:i w:val="0"/>
                <w:sz w:val="22"/>
                <w:szCs w:val="22"/>
              </w:rPr>
            </w:pPr>
          </w:p>
        </w:tc>
      </w:tr>
      <w:tr w:rsidR="005225D2" w:rsidRPr="00FF38DC" w:rsidTr="0071791E">
        <w:tc>
          <w:tcPr>
            <w:tcW w:w="4432" w:type="dxa"/>
            <w:gridSpan w:val="7"/>
          </w:tcPr>
          <w:p w:rsidR="005225D2" w:rsidRPr="00FF38DC" w:rsidRDefault="005225D2" w:rsidP="006C198D">
            <w:pPr>
              <w:pStyle w:val="Glava"/>
              <w:tabs>
                <w:tab w:val="clear" w:pos="4536"/>
                <w:tab w:val="clear" w:pos="9072"/>
              </w:tabs>
              <w:jc w:val="both"/>
              <w:rPr>
                <w:i w:val="0"/>
                <w:sz w:val="16"/>
                <w:szCs w:val="16"/>
              </w:rPr>
            </w:pPr>
          </w:p>
        </w:tc>
        <w:tc>
          <w:tcPr>
            <w:tcW w:w="4496" w:type="dxa"/>
          </w:tcPr>
          <w:p w:rsidR="005225D2" w:rsidRPr="00FF38DC" w:rsidRDefault="005225D2" w:rsidP="006C198D">
            <w:pPr>
              <w:pStyle w:val="Glava"/>
              <w:tabs>
                <w:tab w:val="clear" w:pos="4536"/>
                <w:tab w:val="clear" w:pos="9072"/>
              </w:tabs>
              <w:jc w:val="both"/>
              <w:rPr>
                <w:i w:val="0"/>
                <w:sz w:val="16"/>
                <w:szCs w:val="16"/>
              </w:rPr>
            </w:pPr>
          </w:p>
        </w:tc>
      </w:tr>
      <w:tr w:rsidR="005225D2" w:rsidRPr="00FF38DC" w:rsidTr="0071791E">
        <w:tc>
          <w:tcPr>
            <w:tcW w:w="8928" w:type="dxa"/>
            <w:gridSpan w:val="8"/>
          </w:tcPr>
          <w:p w:rsidR="005225D2" w:rsidRPr="00FF38DC" w:rsidRDefault="005225D2" w:rsidP="006C198D">
            <w:pPr>
              <w:pStyle w:val="Glava"/>
              <w:tabs>
                <w:tab w:val="clear" w:pos="4536"/>
                <w:tab w:val="clear" w:pos="9072"/>
              </w:tabs>
              <w:jc w:val="both"/>
              <w:rPr>
                <w:i w:val="0"/>
                <w:sz w:val="22"/>
                <w:szCs w:val="22"/>
              </w:rPr>
            </w:pPr>
            <w:r w:rsidRPr="00FF38DC">
              <w:rPr>
                <w:i w:val="0"/>
                <w:sz w:val="22"/>
                <w:szCs w:val="22"/>
              </w:rPr>
              <w:t>Naslov stalnega/začasnega prebivališča:</w:t>
            </w:r>
          </w:p>
        </w:tc>
      </w:tr>
      <w:tr w:rsidR="005225D2" w:rsidRPr="00FF38DC" w:rsidTr="0071791E">
        <w:tc>
          <w:tcPr>
            <w:tcW w:w="2325" w:type="dxa"/>
            <w:gridSpan w:val="4"/>
          </w:tcPr>
          <w:p w:rsidR="005225D2" w:rsidRPr="00FF38DC" w:rsidRDefault="005225D2" w:rsidP="006C198D">
            <w:pPr>
              <w:pStyle w:val="Glava"/>
              <w:tabs>
                <w:tab w:val="clear" w:pos="4536"/>
                <w:tab w:val="clear" w:pos="9072"/>
              </w:tabs>
              <w:jc w:val="both"/>
              <w:rPr>
                <w:i w:val="0"/>
                <w:sz w:val="22"/>
                <w:szCs w:val="22"/>
              </w:rPr>
            </w:pPr>
            <w:r w:rsidRPr="00FF38DC">
              <w:rPr>
                <w:i w:val="0"/>
                <w:sz w:val="22"/>
                <w:szCs w:val="22"/>
              </w:rPr>
              <w:t>ulica in hišna številka:</w:t>
            </w:r>
          </w:p>
        </w:tc>
        <w:tc>
          <w:tcPr>
            <w:tcW w:w="6603" w:type="dxa"/>
            <w:gridSpan w:val="4"/>
            <w:tcBorders>
              <w:bottom w:val="single" w:sz="4" w:space="0" w:color="auto"/>
            </w:tcBorders>
          </w:tcPr>
          <w:p w:rsidR="005225D2" w:rsidRPr="00FF38DC" w:rsidRDefault="005225D2" w:rsidP="006C198D">
            <w:pPr>
              <w:pStyle w:val="Glava"/>
              <w:tabs>
                <w:tab w:val="clear" w:pos="4536"/>
                <w:tab w:val="clear" w:pos="9072"/>
              </w:tabs>
              <w:jc w:val="both"/>
              <w:rPr>
                <w:i w:val="0"/>
                <w:sz w:val="22"/>
                <w:szCs w:val="22"/>
              </w:rPr>
            </w:pPr>
          </w:p>
        </w:tc>
      </w:tr>
      <w:tr w:rsidR="005225D2" w:rsidRPr="00FF38DC" w:rsidTr="0071791E">
        <w:tc>
          <w:tcPr>
            <w:tcW w:w="4432" w:type="dxa"/>
            <w:gridSpan w:val="7"/>
          </w:tcPr>
          <w:p w:rsidR="005225D2" w:rsidRPr="00FF38DC" w:rsidRDefault="005225D2" w:rsidP="006C198D">
            <w:pPr>
              <w:pStyle w:val="Glava"/>
              <w:tabs>
                <w:tab w:val="clear" w:pos="4536"/>
                <w:tab w:val="clear" w:pos="9072"/>
              </w:tabs>
              <w:jc w:val="both"/>
              <w:rPr>
                <w:i w:val="0"/>
                <w:sz w:val="16"/>
                <w:szCs w:val="16"/>
              </w:rPr>
            </w:pPr>
          </w:p>
        </w:tc>
        <w:tc>
          <w:tcPr>
            <w:tcW w:w="4496" w:type="dxa"/>
          </w:tcPr>
          <w:p w:rsidR="005225D2" w:rsidRPr="00FF38DC" w:rsidRDefault="005225D2" w:rsidP="006C198D">
            <w:pPr>
              <w:pStyle w:val="Glava"/>
              <w:tabs>
                <w:tab w:val="clear" w:pos="4536"/>
                <w:tab w:val="clear" w:pos="9072"/>
              </w:tabs>
              <w:jc w:val="both"/>
              <w:rPr>
                <w:i w:val="0"/>
                <w:sz w:val="16"/>
                <w:szCs w:val="16"/>
              </w:rPr>
            </w:pPr>
          </w:p>
        </w:tc>
      </w:tr>
      <w:tr w:rsidR="005225D2" w:rsidRPr="00FF38DC" w:rsidTr="0071791E">
        <w:tc>
          <w:tcPr>
            <w:tcW w:w="2325" w:type="dxa"/>
            <w:gridSpan w:val="4"/>
          </w:tcPr>
          <w:p w:rsidR="005225D2" w:rsidRPr="00FF38DC" w:rsidRDefault="005225D2" w:rsidP="006C198D">
            <w:pPr>
              <w:pStyle w:val="Glava"/>
              <w:tabs>
                <w:tab w:val="clear" w:pos="4536"/>
                <w:tab w:val="clear" w:pos="9072"/>
              </w:tabs>
              <w:jc w:val="both"/>
              <w:rPr>
                <w:i w:val="0"/>
                <w:sz w:val="22"/>
                <w:szCs w:val="22"/>
              </w:rPr>
            </w:pPr>
            <w:r w:rsidRPr="00FF38DC">
              <w:rPr>
                <w:i w:val="0"/>
                <w:sz w:val="22"/>
                <w:szCs w:val="22"/>
              </w:rPr>
              <w:t>Številka pošte in pošta:</w:t>
            </w:r>
          </w:p>
        </w:tc>
        <w:tc>
          <w:tcPr>
            <w:tcW w:w="6603" w:type="dxa"/>
            <w:gridSpan w:val="4"/>
            <w:tcBorders>
              <w:bottom w:val="single" w:sz="4" w:space="0" w:color="auto"/>
            </w:tcBorders>
          </w:tcPr>
          <w:p w:rsidR="005225D2" w:rsidRPr="00FF38DC" w:rsidRDefault="005225D2" w:rsidP="006C198D">
            <w:pPr>
              <w:pStyle w:val="Glava"/>
              <w:tabs>
                <w:tab w:val="clear" w:pos="4536"/>
                <w:tab w:val="clear" w:pos="9072"/>
              </w:tabs>
              <w:jc w:val="both"/>
              <w:rPr>
                <w:i w:val="0"/>
                <w:sz w:val="22"/>
                <w:szCs w:val="22"/>
              </w:rPr>
            </w:pPr>
          </w:p>
        </w:tc>
      </w:tr>
      <w:tr w:rsidR="005225D2" w:rsidRPr="00FF38DC" w:rsidTr="0071791E">
        <w:tc>
          <w:tcPr>
            <w:tcW w:w="4432" w:type="dxa"/>
            <w:gridSpan w:val="7"/>
          </w:tcPr>
          <w:p w:rsidR="005225D2" w:rsidRPr="00FF38DC" w:rsidRDefault="005225D2" w:rsidP="006C198D">
            <w:pPr>
              <w:pStyle w:val="Glava"/>
              <w:tabs>
                <w:tab w:val="clear" w:pos="4536"/>
                <w:tab w:val="clear" w:pos="9072"/>
              </w:tabs>
              <w:jc w:val="both"/>
              <w:rPr>
                <w:i w:val="0"/>
                <w:sz w:val="16"/>
                <w:szCs w:val="16"/>
              </w:rPr>
            </w:pPr>
          </w:p>
        </w:tc>
        <w:tc>
          <w:tcPr>
            <w:tcW w:w="4496" w:type="dxa"/>
          </w:tcPr>
          <w:p w:rsidR="005225D2" w:rsidRPr="00FF38DC" w:rsidRDefault="005225D2" w:rsidP="006C198D">
            <w:pPr>
              <w:pStyle w:val="Glava"/>
              <w:tabs>
                <w:tab w:val="clear" w:pos="4536"/>
                <w:tab w:val="clear" w:pos="9072"/>
              </w:tabs>
              <w:jc w:val="both"/>
              <w:rPr>
                <w:i w:val="0"/>
                <w:sz w:val="16"/>
                <w:szCs w:val="16"/>
              </w:rPr>
            </w:pPr>
          </w:p>
        </w:tc>
      </w:tr>
      <w:tr w:rsidR="005225D2" w:rsidRPr="00FF38DC" w:rsidTr="0071791E">
        <w:tc>
          <w:tcPr>
            <w:tcW w:w="1621" w:type="dxa"/>
            <w:gridSpan w:val="2"/>
          </w:tcPr>
          <w:p w:rsidR="005225D2" w:rsidRPr="00FF38DC" w:rsidRDefault="005225D2" w:rsidP="006C198D">
            <w:pPr>
              <w:pStyle w:val="Glava"/>
              <w:tabs>
                <w:tab w:val="clear" w:pos="4536"/>
                <w:tab w:val="clear" w:pos="9072"/>
              </w:tabs>
              <w:jc w:val="both"/>
              <w:rPr>
                <w:i w:val="0"/>
                <w:sz w:val="22"/>
                <w:szCs w:val="22"/>
              </w:rPr>
            </w:pPr>
            <w:r w:rsidRPr="00FF38DC">
              <w:rPr>
                <w:i w:val="0"/>
                <w:sz w:val="22"/>
                <w:szCs w:val="22"/>
              </w:rPr>
              <w:t>Državljanstvo:</w:t>
            </w:r>
          </w:p>
        </w:tc>
        <w:tc>
          <w:tcPr>
            <w:tcW w:w="7307" w:type="dxa"/>
            <w:gridSpan w:val="6"/>
            <w:tcBorders>
              <w:bottom w:val="single" w:sz="4" w:space="0" w:color="auto"/>
            </w:tcBorders>
          </w:tcPr>
          <w:p w:rsidR="005225D2" w:rsidRPr="00FF38DC" w:rsidRDefault="005225D2" w:rsidP="006C198D">
            <w:pPr>
              <w:pStyle w:val="Glava"/>
              <w:tabs>
                <w:tab w:val="clear" w:pos="4536"/>
                <w:tab w:val="clear" w:pos="9072"/>
              </w:tabs>
              <w:jc w:val="both"/>
              <w:rPr>
                <w:i w:val="0"/>
                <w:sz w:val="22"/>
                <w:szCs w:val="22"/>
              </w:rPr>
            </w:pPr>
          </w:p>
        </w:tc>
      </w:tr>
      <w:tr w:rsidR="005225D2" w:rsidRPr="00FF38DC" w:rsidTr="0071791E">
        <w:tc>
          <w:tcPr>
            <w:tcW w:w="4432" w:type="dxa"/>
            <w:gridSpan w:val="7"/>
          </w:tcPr>
          <w:p w:rsidR="005225D2" w:rsidRPr="00FF38DC" w:rsidRDefault="005225D2" w:rsidP="006C198D">
            <w:pPr>
              <w:pStyle w:val="Glava"/>
              <w:tabs>
                <w:tab w:val="clear" w:pos="4536"/>
                <w:tab w:val="clear" w:pos="9072"/>
              </w:tabs>
              <w:jc w:val="both"/>
              <w:rPr>
                <w:i w:val="0"/>
                <w:sz w:val="16"/>
                <w:szCs w:val="16"/>
              </w:rPr>
            </w:pPr>
          </w:p>
        </w:tc>
        <w:tc>
          <w:tcPr>
            <w:tcW w:w="4496" w:type="dxa"/>
          </w:tcPr>
          <w:p w:rsidR="005225D2" w:rsidRPr="00FF38DC" w:rsidRDefault="005225D2" w:rsidP="006C198D">
            <w:pPr>
              <w:pStyle w:val="Glava"/>
              <w:tabs>
                <w:tab w:val="clear" w:pos="4536"/>
                <w:tab w:val="clear" w:pos="9072"/>
              </w:tabs>
              <w:jc w:val="both"/>
              <w:rPr>
                <w:i w:val="0"/>
                <w:sz w:val="16"/>
                <w:szCs w:val="16"/>
              </w:rPr>
            </w:pPr>
          </w:p>
        </w:tc>
      </w:tr>
      <w:tr w:rsidR="005225D2" w:rsidRPr="00FF38DC" w:rsidTr="0071791E">
        <w:tc>
          <w:tcPr>
            <w:tcW w:w="4253" w:type="dxa"/>
            <w:gridSpan w:val="6"/>
          </w:tcPr>
          <w:p w:rsidR="005225D2" w:rsidRPr="00FF38DC" w:rsidRDefault="005225D2" w:rsidP="006C198D">
            <w:pPr>
              <w:pStyle w:val="Glava"/>
              <w:tabs>
                <w:tab w:val="clear" w:pos="4536"/>
                <w:tab w:val="clear" w:pos="9072"/>
              </w:tabs>
              <w:jc w:val="both"/>
              <w:rPr>
                <w:i w:val="0"/>
                <w:sz w:val="22"/>
                <w:szCs w:val="22"/>
              </w:rPr>
            </w:pPr>
            <w:r w:rsidRPr="00FF38DC">
              <w:rPr>
                <w:i w:val="0"/>
                <w:sz w:val="22"/>
                <w:szCs w:val="22"/>
              </w:rPr>
              <w:t>Moj prejšnji priimek in / ali ime se je glasilo:</w:t>
            </w:r>
          </w:p>
        </w:tc>
        <w:tc>
          <w:tcPr>
            <w:tcW w:w="4675" w:type="dxa"/>
            <w:gridSpan w:val="2"/>
            <w:tcBorders>
              <w:bottom w:val="single" w:sz="4" w:space="0" w:color="auto"/>
            </w:tcBorders>
          </w:tcPr>
          <w:p w:rsidR="005225D2" w:rsidRPr="00FF38DC" w:rsidRDefault="005225D2" w:rsidP="006C198D">
            <w:pPr>
              <w:pStyle w:val="Glava"/>
              <w:tabs>
                <w:tab w:val="clear" w:pos="4536"/>
                <w:tab w:val="clear" w:pos="9072"/>
              </w:tabs>
              <w:jc w:val="both"/>
              <w:rPr>
                <w:i w:val="0"/>
                <w:sz w:val="22"/>
                <w:szCs w:val="22"/>
              </w:rPr>
            </w:pPr>
          </w:p>
        </w:tc>
      </w:tr>
    </w:tbl>
    <w:p w:rsidR="005225D2" w:rsidRPr="00FF38DC" w:rsidRDefault="005225D2" w:rsidP="005225D2">
      <w:pPr>
        <w:pStyle w:val="Glava"/>
        <w:tabs>
          <w:tab w:val="clear" w:pos="4536"/>
          <w:tab w:val="clear" w:pos="9072"/>
        </w:tabs>
        <w:ind w:left="1080"/>
        <w:jc w:val="both"/>
        <w:rPr>
          <w:i w:val="0"/>
          <w:sz w:val="22"/>
          <w:szCs w:val="22"/>
        </w:rPr>
      </w:pPr>
    </w:p>
    <w:p w:rsidR="005225D2" w:rsidRPr="00FF38DC" w:rsidRDefault="005225D2" w:rsidP="005225D2">
      <w:pPr>
        <w:pStyle w:val="Glava"/>
        <w:tabs>
          <w:tab w:val="clear" w:pos="4536"/>
          <w:tab w:val="clear" w:pos="9072"/>
        </w:tabs>
        <w:jc w:val="both"/>
        <w:rPr>
          <w:i w:val="0"/>
          <w:sz w:val="22"/>
          <w:szCs w:val="22"/>
        </w:rPr>
      </w:pPr>
    </w:p>
    <w:p w:rsidR="005225D2" w:rsidRPr="00FF38DC" w:rsidRDefault="005225D2" w:rsidP="005225D2">
      <w:pPr>
        <w:pStyle w:val="Glava"/>
        <w:tabs>
          <w:tab w:val="clear" w:pos="4536"/>
          <w:tab w:val="clear" w:pos="9072"/>
        </w:tabs>
        <w:ind w:left="1080"/>
        <w:jc w:val="both"/>
        <w:rPr>
          <w:i w:val="0"/>
          <w:sz w:val="22"/>
          <w:szCs w:val="22"/>
        </w:rPr>
      </w:pPr>
    </w:p>
    <w:p w:rsidR="005225D2" w:rsidRPr="00FF38DC" w:rsidRDefault="005225D2" w:rsidP="0071791E">
      <w:pPr>
        <w:pStyle w:val="Glava"/>
        <w:tabs>
          <w:tab w:val="clear" w:pos="4536"/>
          <w:tab w:val="clear" w:pos="9072"/>
        </w:tabs>
        <w:ind w:left="1080" w:hanging="1080"/>
        <w:jc w:val="both"/>
        <w:rPr>
          <w:i w:val="0"/>
          <w:sz w:val="22"/>
          <w:szCs w:val="22"/>
        </w:rPr>
      </w:pPr>
      <w:r w:rsidRPr="00FF38DC">
        <w:rPr>
          <w:i w:val="0"/>
          <w:sz w:val="22"/>
          <w:szCs w:val="22"/>
        </w:rPr>
        <w:t>Datum:</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Žig:</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Podpis:</w:t>
      </w:r>
    </w:p>
    <w:p w:rsidR="005225D2" w:rsidRPr="00FF38DC" w:rsidRDefault="005225D2" w:rsidP="005225D2">
      <w:pPr>
        <w:pStyle w:val="Glava"/>
        <w:tabs>
          <w:tab w:val="clear" w:pos="4536"/>
          <w:tab w:val="clear" w:pos="9072"/>
        </w:tabs>
        <w:ind w:left="1080"/>
        <w:jc w:val="both"/>
        <w:rPr>
          <w:i w:val="0"/>
          <w:sz w:val="22"/>
          <w:szCs w:val="22"/>
        </w:rPr>
      </w:pPr>
    </w:p>
    <w:p w:rsidR="005225D2" w:rsidRPr="00FF38DC" w:rsidRDefault="005225D2" w:rsidP="005225D2">
      <w:pPr>
        <w:pStyle w:val="Glava"/>
        <w:tabs>
          <w:tab w:val="clear" w:pos="4536"/>
          <w:tab w:val="clear" w:pos="9072"/>
        </w:tabs>
        <w:ind w:left="1080"/>
        <w:jc w:val="both"/>
        <w:rPr>
          <w:i w:val="0"/>
          <w:sz w:val="22"/>
          <w:szCs w:val="22"/>
        </w:rPr>
      </w:pPr>
    </w:p>
    <w:p w:rsidR="005225D2" w:rsidRPr="009D6CEB" w:rsidRDefault="005225D2" w:rsidP="005225D2">
      <w:pPr>
        <w:pStyle w:val="Glava"/>
        <w:tabs>
          <w:tab w:val="clear" w:pos="4536"/>
          <w:tab w:val="clear" w:pos="9072"/>
        </w:tabs>
        <w:ind w:left="1080"/>
        <w:jc w:val="both"/>
        <w:rPr>
          <w:i w:val="0"/>
          <w:sz w:val="22"/>
          <w:szCs w:val="22"/>
        </w:rPr>
      </w:pPr>
    </w:p>
    <w:p w:rsidR="005225D2" w:rsidRDefault="005225D2" w:rsidP="00E50F4E">
      <w:pPr>
        <w:pStyle w:val="Glava"/>
        <w:tabs>
          <w:tab w:val="clear" w:pos="4536"/>
          <w:tab w:val="clear" w:pos="9072"/>
        </w:tabs>
        <w:rPr>
          <w:b/>
          <w:i w:val="0"/>
          <w:sz w:val="22"/>
          <w:szCs w:val="22"/>
        </w:rPr>
      </w:pPr>
    </w:p>
    <w:p w:rsidR="005225D2" w:rsidRPr="00FD00EB" w:rsidRDefault="005225D2" w:rsidP="0071791E">
      <w:pPr>
        <w:pStyle w:val="Glava"/>
        <w:tabs>
          <w:tab w:val="clear" w:pos="4536"/>
          <w:tab w:val="clear" w:pos="9072"/>
        </w:tabs>
        <w:jc w:val="both"/>
        <w:rPr>
          <w:i w:val="0"/>
          <w:sz w:val="18"/>
          <w:szCs w:val="18"/>
        </w:rPr>
      </w:pPr>
      <w:r w:rsidRPr="00EE738D">
        <w:rPr>
          <w:i w:val="0"/>
          <w:sz w:val="18"/>
          <w:szCs w:val="18"/>
        </w:rPr>
        <w:t>Obrazec izpolni vsaka fizična oseba, ki je član upravnega ali vodstvenega ali nadzornega organa gospodarskega subjekta, partnerja v skupni p</w:t>
      </w:r>
      <w:r w:rsidR="00AA27B7">
        <w:rPr>
          <w:i w:val="0"/>
          <w:sz w:val="18"/>
          <w:szCs w:val="18"/>
        </w:rPr>
        <w:t>onudbi</w:t>
      </w:r>
      <w:r w:rsidRPr="00EE738D">
        <w:rPr>
          <w:i w:val="0"/>
          <w:sz w:val="18"/>
          <w:szCs w:val="18"/>
        </w:rPr>
        <w:t xml:space="preserve"> oziroma podizvajalca,</w:t>
      </w:r>
      <w:r w:rsidR="004D7E29">
        <w:rPr>
          <w:i w:val="0"/>
          <w:sz w:val="18"/>
          <w:szCs w:val="18"/>
        </w:rPr>
        <w:t xml:space="preserve"> ter </w:t>
      </w:r>
      <w:r w:rsidR="004D7E29" w:rsidRPr="00EE738D">
        <w:rPr>
          <w:i w:val="0"/>
          <w:sz w:val="18"/>
          <w:szCs w:val="18"/>
        </w:rPr>
        <w:t>drug</w:t>
      </w:r>
      <w:r w:rsidR="004D7E29">
        <w:rPr>
          <w:i w:val="0"/>
          <w:sz w:val="18"/>
          <w:szCs w:val="18"/>
        </w:rPr>
        <w:t>ega</w:t>
      </w:r>
      <w:r w:rsidR="004D7E29" w:rsidRPr="00EE738D">
        <w:rPr>
          <w:i w:val="0"/>
          <w:sz w:val="18"/>
          <w:szCs w:val="18"/>
        </w:rPr>
        <w:t xml:space="preserve"> subjekt</w:t>
      </w:r>
      <w:r w:rsidR="004D7E29">
        <w:rPr>
          <w:i w:val="0"/>
          <w:sz w:val="18"/>
          <w:szCs w:val="18"/>
        </w:rPr>
        <w:t>a</w:t>
      </w:r>
      <w:r w:rsidR="004D7E29" w:rsidRPr="00EE738D">
        <w:rPr>
          <w:i w:val="0"/>
          <w:sz w:val="18"/>
          <w:szCs w:val="18"/>
        </w:rPr>
        <w:t>, kater</w:t>
      </w:r>
      <w:r w:rsidR="004D7E29">
        <w:rPr>
          <w:i w:val="0"/>
          <w:sz w:val="18"/>
          <w:szCs w:val="18"/>
        </w:rPr>
        <w:t>ega</w:t>
      </w:r>
      <w:r w:rsidR="004D7E29" w:rsidRPr="00EE738D">
        <w:rPr>
          <w:i w:val="0"/>
          <w:sz w:val="18"/>
          <w:szCs w:val="18"/>
        </w:rPr>
        <w:t xml:space="preserve"> zmogljivosti uporabi gospodarski subjekt glede izpolnjevanja pogojev v zvezi z ekonomskim in finančnim položajem ter tehnično in strokovno sposobnostjo</w:t>
      </w:r>
      <w:r w:rsidRPr="00EE738D">
        <w:rPr>
          <w:i w:val="0"/>
          <w:sz w:val="18"/>
          <w:szCs w:val="18"/>
        </w:rPr>
        <w:t xml:space="preserve"> ali oseba, ki ima pooblastila za zastopanje ali odločanje ali nadzor pri gospodarskem subjektu, partnerju v skupni p</w:t>
      </w:r>
      <w:r w:rsidR="00AA27B7">
        <w:rPr>
          <w:i w:val="0"/>
          <w:sz w:val="18"/>
          <w:szCs w:val="18"/>
        </w:rPr>
        <w:t>onudbi</w:t>
      </w:r>
      <w:r w:rsidRPr="00EE738D">
        <w:rPr>
          <w:i w:val="0"/>
          <w:sz w:val="18"/>
          <w:szCs w:val="18"/>
        </w:rPr>
        <w:t xml:space="preserve"> oziroma podizvajalcu</w:t>
      </w:r>
      <w:r w:rsidR="00EE738D" w:rsidRPr="00EE738D">
        <w:rPr>
          <w:i w:val="0"/>
          <w:sz w:val="18"/>
          <w:szCs w:val="18"/>
        </w:rPr>
        <w:t xml:space="preserve">, </w:t>
      </w:r>
      <w:r w:rsidR="00EE738D" w:rsidRPr="00EE738D">
        <w:rPr>
          <w:bCs/>
          <w:i w:val="0"/>
          <w:sz w:val="18"/>
          <w:szCs w:val="18"/>
        </w:rPr>
        <w:t xml:space="preserve">ter </w:t>
      </w:r>
      <w:r w:rsidR="00EE738D" w:rsidRPr="00EE738D">
        <w:rPr>
          <w:i w:val="0"/>
          <w:sz w:val="18"/>
          <w:szCs w:val="18"/>
        </w:rPr>
        <w:t>drug</w:t>
      </w:r>
      <w:r w:rsidR="004D7E29">
        <w:rPr>
          <w:i w:val="0"/>
          <w:sz w:val="18"/>
          <w:szCs w:val="18"/>
        </w:rPr>
        <w:t>em</w:t>
      </w:r>
      <w:r w:rsidR="00EE738D" w:rsidRPr="00EE738D">
        <w:rPr>
          <w:i w:val="0"/>
          <w:sz w:val="18"/>
          <w:szCs w:val="18"/>
        </w:rPr>
        <w:t xml:space="preserve"> subjekt</w:t>
      </w:r>
      <w:r w:rsidR="004D7E29">
        <w:rPr>
          <w:i w:val="0"/>
          <w:sz w:val="18"/>
          <w:szCs w:val="18"/>
        </w:rPr>
        <w:t>u</w:t>
      </w:r>
      <w:r w:rsidR="00EE738D" w:rsidRPr="00EE738D">
        <w:rPr>
          <w:i w:val="0"/>
          <w:sz w:val="18"/>
          <w:szCs w:val="18"/>
        </w:rPr>
        <w:t>, kater</w:t>
      </w:r>
      <w:r w:rsidR="004D7E29">
        <w:rPr>
          <w:i w:val="0"/>
          <w:sz w:val="18"/>
          <w:szCs w:val="18"/>
        </w:rPr>
        <w:t>ega</w:t>
      </w:r>
      <w:r w:rsidR="00EE738D" w:rsidRPr="00EE738D">
        <w:rPr>
          <w:i w:val="0"/>
          <w:sz w:val="18"/>
          <w:szCs w:val="18"/>
        </w:rPr>
        <w:t xml:space="preserve"> zmogljivosti uporabi gospodarski subjekt glede izpolnjevanja pogojev v zvezi z ekonomskim in finančnim položajem ter tehnično in strokovno sposobnostjo</w:t>
      </w:r>
      <w:r w:rsidRPr="00EE738D">
        <w:rPr>
          <w:i w:val="0"/>
          <w:sz w:val="18"/>
          <w:szCs w:val="18"/>
        </w:rPr>
        <w:t>!</w:t>
      </w:r>
    </w:p>
    <w:p w:rsidR="00EE4957" w:rsidRDefault="00EE4957" w:rsidP="00E50F4E">
      <w:pPr>
        <w:pStyle w:val="Glava"/>
        <w:tabs>
          <w:tab w:val="clear" w:pos="4536"/>
          <w:tab w:val="clear" w:pos="9072"/>
        </w:tabs>
        <w:ind w:left="1080"/>
        <w:jc w:val="center"/>
        <w:rPr>
          <w:b/>
          <w:i w:val="0"/>
          <w:sz w:val="22"/>
          <w:szCs w:val="22"/>
        </w:rPr>
        <w:sectPr w:rsidR="00EE4957" w:rsidSect="00362365">
          <w:footerReference w:type="default" r:id="rId10"/>
          <w:pgSz w:w="11906" w:h="16838"/>
          <w:pgMar w:top="1400" w:right="1200" w:bottom="1200" w:left="1701" w:header="709" w:footer="709" w:gutter="0"/>
          <w:cols w:space="708"/>
          <w:docGrid w:linePitch="360"/>
        </w:sectPr>
      </w:pPr>
    </w:p>
    <w:p w:rsidR="00AF6863" w:rsidRPr="004E3642" w:rsidRDefault="002C7C41" w:rsidP="00E50F4E">
      <w:pPr>
        <w:pStyle w:val="Glava"/>
        <w:tabs>
          <w:tab w:val="clear" w:pos="4536"/>
          <w:tab w:val="clear" w:pos="9072"/>
          <w:tab w:val="left" w:pos="1601"/>
        </w:tabs>
        <w:rPr>
          <w:b/>
          <w:i w:val="0"/>
          <w:sz w:val="22"/>
          <w:szCs w:val="22"/>
        </w:rPr>
      </w:pPr>
      <w:r>
        <w:rPr>
          <w:b/>
          <w:i w:val="0"/>
          <w:sz w:val="22"/>
          <w:szCs w:val="22"/>
        </w:rPr>
        <w:lastRenderedPageBreak/>
        <w:tab/>
      </w:r>
    </w:p>
    <w:p w:rsidR="00EE4957" w:rsidRDefault="00EE4957" w:rsidP="00FD00EB">
      <w:pPr>
        <w:pStyle w:val="Glava"/>
        <w:tabs>
          <w:tab w:val="clear" w:pos="4536"/>
          <w:tab w:val="clear" w:pos="9072"/>
        </w:tabs>
        <w:ind w:left="1080"/>
        <w:rPr>
          <w:i w:val="0"/>
          <w:sz w:val="22"/>
          <w:szCs w:val="22"/>
        </w:rPr>
        <w:sectPr w:rsidR="00EE4957" w:rsidSect="00EE4957">
          <w:pgSz w:w="16838" w:h="11906" w:orient="landscape"/>
          <w:pgMar w:top="1701" w:right="1400" w:bottom="1202" w:left="1202" w:header="709" w:footer="709" w:gutter="0"/>
          <w:cols w:space="708"/>
          <w:docGrid w:linePitch="360"/>
        </w:sectPr>
      </w:pPr>
    </w:p>
    <w:p w:rsidR="00FE3CF1" w:rsidRPr="0079325B" w:rsidRDefault="000B18E0" w:rsidP="007C700D">
      <w:pPr>
        <w:pStyle w:val="Glava"/>
        <w:tabs>
          <w:tab w:val="clear" w:pos="4536"/>
          <w:tab w:val="clear" w:pos="9072"/>
        </w:tabs>
        <w:ind w:left="1080"/>
        <w:jc w:val="right"/>
        <w:rPr>
          <w:b/>
          <w:i w:val="0"/>
          <w:sz w:val="22"/>
          <w:szCs w:val="22"/>
        </w:rPr>
      </w:pPr>
      <w:r>
        <w:rPr>
          <w:b/>
          <w:i w:val="0"/>
          <w:sz w:val="22"/>
          <w:szCs w:val="22"/>
        </w:rPr>
        <w:lastRenderedPageBreak/>
        <w:t xml:space="preserve">PRILOGA </w:t>
      </w:r>
      <w:r w:rsidR="008D53D9">
        <w:rPr>
          <w:b/>
          <w:i w:val="0"/>
          <w:sz w:val="22"/>
          <w:szCs w:val="22"/>
        </w:rPr>
        <w:t>5</w:t>
      </w:r>
    </w:p>
    <w:p w:rsidR="00FE3CF1" w:rsidRPr="0079325B" w:rsidRDefault="00FE3CF1" w:rsidP="00301461">
      <w:pPr>
        <w:jc w:val="center"/>
        <w:rPr>
          <w:b/>
          <w:i w:val="0"/>
          <w:sz w:val="28"/>
          <w:szCs w:val="28"/>
        </w:rPr>
      </w:pPr>
      <w:r w:rsidRPr="0079325B">
        <w:rPr>
          <w:b/>
          <w:i w:val="0"/>
          <w:sz w:val="28"/>
          <w:szCs w:val="28"/>
        </w:rPr>
        <w:t>SEZNAM KADROV</w:t>
      </w:r>
    </w:p>
    <w:p w:rsidR="00FE3CF1" w:rsidRPr="00301461" w:rsidRDefault="00FE3CF1" w:rsidP="00FE3CF1">
      <w:pPr>
        <w:rPr>
          <w:i w:val="0"/>
          <w:sz w:val="10"/>
          <w:szCs w:val="10"/>
        </w:rPr>
      </w:pPr>
    </w:p>
    <w:p w:rsidR="00FE3CF1" w:rsidRPr="0079325B" w:rsidRDefault="00FE3CF1" w:rsidP="00FE3CF1">
      <w:pPr>
        <w:rPr>
          <w:i w:val="0"/>
          <w:sz w:val="22"/>
          <w:szCs w:val="22"/>
        </w:rPr>
      </w:pPr>
    </w:p>
    <w:tbl>
      <w:tblPr>
        <w:tblW w:w="8460" w:type="dxa"/>
        <w:tblInd w:w="1188" w:type="dxa"/>
        <w:tblLook w:val="01E0" w:firstRow="1" w:lastRow="1" w:firstColumn="1" w:lastColumn="1" w:noHBand="0" w:noVBand="0"/>
      </w:tblPr>
      <w:tblGrid>
        <w:gridCol w:w="2181"/>
        <w:gridCol w:w="6279"/>
      </w:tblGrid>
      <w:tr w:rsidR="00FE3CF1" w:rsidRPr="0079325B" w:rsidTr="004A699A">
        <w:tc>
          <w:tcPr>
            <w:tcW w:w="2181" w:type="dxa"/>
          </w:tcPr>
          <w:p w:rsidR="00FE3CF1" w:rsidRPr="0079325B" w:rsidRDefault="004A699A" w:rsidP="00C7578A">
            <w:pPr>
              <w:pStyle w:val="Glava"/>
              <w:tabs>
                <w:tab w:val="clear" w:pos="4536"/>
                <w:tab w:val="clear" w:pos="9072"/>
              </w:tabs>
              <w:jc w:val="both"/>
              <w:rPr>
                <w:i w:val="0"/>
                <w:sz w:val="22"/>
                <w:szCs w:val="22"/>
              </w:rPr>
            </w:pPr>
            <w:r>
              <w:rPr>
                <w:i w:val="0"/>
                <w:sz w:val="22"/>
                <w:szCs w:val="22"/>
              </w:rPr>
              <w:t>Gospodarski subjekt:</w:t>
            </w:r>
          </w:p>
        </w:tc>
        <w:tc>
          <w:tcPr>
            <w:tcW w:w="6279" w:type="dxa"/>
            <w:tcBorders>
              <w:bottom w:val="single" w:sz="4" w:space="0" w:color="auto"/>
            </w:tcBorders>
          </w:tcPr>
          <w:p w:rsidR="00FE3CF1" w:rsidRPr="0079325B" w:rsidRDefault="00FE3CF1" w:rsidP="00C7578A">
            <w:pPr>
              <w:pStyle w:val="Glava"/>
              <w:tabs>
                <w:tab w:val="clear" w:pos="4536"/>
                <w:tab w:val="clear" w:pos="9072"/>
              </w:tabs>
              <w:jc w:val="both"/>
              <w:rPr>
                <w:i w:val="0"/>
                <w:szCs w:val="24"/>
              </w:rPr>
            </w:pPr>
          </w:p>
        </w:tc>
      </w:tr>
    </w:tbl>
    <w:p w:rsidR="00FE3CF1" w:rsidRDefault="00FE3CF1" w:rsidP="00FE3CF1">
      <w:pPr>
        <w:pStyle w:val="Glava"/>
        <w:tabs>
          <w:tab w:val="clear" w:pos="4536"/>
          <w:tab w:val="clear" w:pos="9072"/>
        </w:tabs>
        <w:jc w:val="both"/>
        <w:rPr>
          <w:i w:val="0"/>
          <w:sz w:val="22"/>
          <w:szCs w:val="22"/>
        </w:rPr>
      </w:pPr>
    </w:p>
    <w:p w:rsidR="007E30F5" w:rsidRDefault="007E30F5" w:rsidP="00FE3CF1">
      <w:pPr>
        <w:pStyle w:val="Glava"/>
        <w:tabs>
          <w:tab w:val="clear" w:pos="4536"/>
          <w:tab w:val="clear" w:pos="9072"/>
        </w:tabs>
        <w:jc w:val="both"/>
        <w:rPr>
          <w:i w:val="0"/>
          <w:sz w:val="22"/>
          <w:szCs w:val="22"/>
        </w:rPr>
      </w:pPr>
      <w:r w:rsidRPr="004A05C7">
        <w:rPr>
          <w:i w:val="0"/>
          <w:sz w:val="22"/>
          <w:szCs w:val="22"/>
        </w:rPr>
        <w:t xml:space="preserve">od 1. 1. 2011 </w:t>
      </w:r>
      <w:r w:rsidR="000B6513">
        <w:rPr>
          <w:i w:val="0"/>
          <w:sz w:val="22"/>
          <w:szCs w:val="22"/>
        </w:rPr>
        <w:t>do roka za oddajo ponudbe</w:t>
      </w:r>
      <w:r w:rsidRPr="004A05C7">
        <w:rPr>
          <w:i w:val="0"/>
          <w:sz w:val="22"/>
          <w:szCs w:val="22"/>
        </w:rPr>
        <w:t xml:space="preserve"> izkaže z vsaj eno dodatno referenco, da je bil imenovan in nastopal kot odgovorni vodja projekta</w:t>
      </w:r>
      <w:r w:rsidR="007702B1">
        <w:rPr>
          <w:i w:val="0"/>
          <w:sz w:val="22"/>
          <w:szCs w:val="22"/>
        </w:rPr>
        <w:t xml:space="preserve"> (OVP)</w:t>
      </w:r>
      <w:r w:rsidRPr="004A05C7">
        <w:rPr>
          <w:i w:val="0"/>
          <w:sz w:val="22"/>
          <w:szCs w:val="22"/>
        </w:rPr>
        <w:t xml:space="preserve"> v okviru uspešne izdelave </w:t>
      </w:r>
      <w:r w:rsidRPr="0027624B">
        <w:rPr>
          <w:i w:val="0"/>
          <w:sz w:val="22"/>
          <w:szCs w:val="22"/>
        </w:rPr>
        <w:t xml:space="preserve">projektne </w:t>
      </w:r>
      <w:r w:rsidR="00B27FCC" w:rsidRPr="0027624B">
        <w:rPr>
          <w:b/>
          <w:i w:val="0"/>
          <w:sz w:val="20"/>
        </w:rPr>
        <w:t>dokumentacije (PGD in PZI)</w:t>
      </w:r>
      <w:r w:rsidR="00B27FCC" w:rsidRPr="0027624B">
        <w:t xml:space="preserve"> </w:t>
      </w:r>
      <w:r w:rsidR="00B27FCC" w:rsidRPr="0027624B">
        <w:rPr>
          <w:b/>
          <w:i w:val="0"/>
          <w:sz w:val="20"/>
        </w:rPr>
        <w:t>za obnovo kulturnega spomenika v velikosti vsaj 400 m</w:t>
      </w:r>
      <w:r w:rsidR="00B27FCC" w:rsidRPr="0027624B">
        <w:rPr>
          <w:b/>
          <w:i w:val="0"/>
          <w:sz w:val="20"/>
          <w:vertAlign w:val="superscript"/>
        </w:rPr>
        <w:t>2</w:t>
      </w:r>
      <w:r w:rsidR="00B27FCC" w:rsidRPr="0027624B">
        <w:rPr>
          <w:b/>
          <w:i w:val="0"/>
          <w:sz w:val="20"/>
        </w:rPr>
        <w:t xml:space="preserve">  za posamezen objekt ter znaša vrednost izgrajenega objekta vsaj 900.000,00 EUR brez DDV</w:t>
      </w:r>
      <w:r w:rsidRPr="0027624B">
        <w:rPr>
          <w:i w:val="0"/>
          <w:sz w:val="22"/>
          <w:szCs w:val="22"/>
        </w:rPr>
        <w:t xml:space="preserve"> za posamezen objekt</w:t>
      </w:r>
      <w:r w:rsidR="00526E66" w:rsidRPr="0027624B">
        <w:rPr>
          <w:i w:val="0"/>
          <w:sz w:val="22"/>
          <w:szCs w:val="22"/>
        </w:rPr>
        <w:t>.</w:t>
      </w:r>
      <w:r w:rsidRPr="004A05C7">
        <w:rPr>
          <w:i w:val="0"/>
          <w:sz w:val="22"/>
          <w:szCs w:val="22"/>
        </w:rPr>
        <w:t xml:space="preserve"> </w:t>
      </w:r>
    </w:p>
    <w:p w:rsidR="007E30F5" w:rsidRPr="0079325B" w:rsidRDefault="007E30F5" w:rsidP="00FE3CF1">
      <w:pPr>
        <w:pStyle w:val="Glava"/>
        <w:tabs>
          <w:tab w:val="clear" w:pos="4536"/>
          <w:tab w:val="clear" w:pos="9072"/>
        </w:tabs>
        <w:jc w:val="both"/>
        <w:rPr>
          <w:i w:val="0"/>
          <w:sz w:val="22"/>
          <w:szCs w:val="22"/>
        </w:rPr>
      </w:pPr>
    </w:p>
    <w:p w:rsidR="00FE3CF1" w:rsidRPr="00301461" w:rsidRDefault="00FE3CF1" w:rsidP="00FE3CF1">
      <w:pPr>
        <w:pStyle w:val="Glava"/>
        <w:tabs>
          <w:tab w:val="clear" w:pos="4536"/>
          <w:tab w:val="clear" w:pos="9072"/>
        </w:tabs>
        <w:jc w:val="both"/>
        <w:rPr>
          <w:i w:val="0"/>
          <w:sz w:val="10"/>
          <w:szCs w:val="10"/>
        </w:rPr>
      </w:pPr>
    </w:p>
    <w:tbl>
      <w:tblPr>
        <w:tblW w:w="13237"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2410"/>
        <w:gridCol w:w="3686"/>
        <w:gridCol w:w="2268"/>
        <w:gridCol w:w="1842"/>
        <w:gridCol w:w="2410"/>
      </w:tblGrid>
      <w:tr w:rsidR="00FE3CF1" w:rsidRPr="0079325B" w:rsidTr="00653FAE">
        <w:tc>
          <w:tcPr>
            <w:tcW w:w="621" w:type="dxa"/>
            <w:tcBorders>
              <w:bottom w:val="single" w:sz="4" w:space="0" w:color="auto"/>
            </w:tcBorders>
            <w:shd w:val="clear" w:color="auto" w:fill="D9D9D9"/>
            <w:vAlign w:val="center"/>
          </w:tcPr>
          <w:p w:rsidR="00FE3CF1" w:rsidRPr="0079325B" w:rsidRDefault="00FE3CF1" w:rsidP="00144778">
            <w:pPr>
              <w:jc w:val="center"/>
              <w:rPr>
                <w:b/>
                <w:i w:val="0"/>
                <w:sz w:val="20"/>
              </w:rPr>
            </w:pPr>
            <w:r w:rsidRPr="0079325B">
              <w:rPr>
                <w:b/>
                <w:i w:val="0"/>
                <w:sz w:val="20"/>
              </w:rPr>
              <w:t>Zap. št.</w:t>
            </w:r>
          </w:p>
        </w:tc>
        <w:tc>
          <w:tcPr>
            <w:tcW w:w="2410" w:type="dxa"/>
            <w:tcBorders>
              <w:bottom w:val="single" w:sz="4" w:space="0" w:color="auto"/>
            </w:tcBorders>
            <w:shd w:val="clear" w:color="auto" w:fill="D9D9D9"/>
            <w:vAlign w:val="center"/>
          </w:tcPr>
          <w:p w:rsidR="00FE3CF1" w:rsidRPr="0079325B" w:rsidRDefault="00FE3CF1" w:rsidP="00C7578A">
            <w:pPr>
              <w:jc w:val="center"/>
              <w:rPr>
                <w:b/>
                <w:i w:val="0"/>
                <w:sz w:val="20"/>
              </w:rPr>
            </w:pPr>
            <w:r w:rsidRPr="0079325B">
              <w:rPr>
                <w:b/>
                <w:i w:val="0"/>
                <w:sz w:val="20"/>
              </w:rPr>
              <w:t>Funkcija pri projektu</w:t>
            </w:r>
          </w:p>
        </w:tc>
        <w:tc>
          <w:tcPr>
            <w:tcW w:w="3686" w:type="dxa"/>
            <w:shd w:val="clear" w:color="auto" w:fill="D9D9D9"/>
            <w:vAlign w:val="center"/>
          </w:tcPr>
          <w:p w:rsidR="00FE3CF1" w:rsidRPr="0079325B" w:rsidRDefault="00FE3CF1" w:rsidP="00C7578A">
            <w:pPr>
              <w:jc w:val="center"/>
              <w:rPr>
                <w:b/>
                <w:i w:val="0"/>
                <w:sz w:val="20"/>
              </w:rPr>
            </w:pPr>
            <w:r w:rsidRPr="0079325B">
              <w:rPr>
                <w:b/>
                <w:i w:val="0"/>
                <w:sz w:val="20"/>
              </w:rPr>
              <w:t>Ime in priimek</w:t>
            </w:r>
          </w:p>
        </w:tc>
        <w:tc>
          <w:tcPr>
            <w:tcW w:w="2268" w:type="dxa"/>
            <w:shd w:val="clear" w:color="auto" w:fill="D9D9D9"/>
            <w:vAlign w:val="center"/>
          </w:tcPr>
          <w:p w:rsidR="00FE3CF1" w:rsidRPr="0079325B" w:rsidRDefault="00FE3CF1" w:rsidP="00C7578A">
            <w:pPr>
              <w:jc w:val="center"/>
              <w:rPr>
                <w:b/>
                <w:i w:val="0"/>
                <w:sz w:val="20"/>
              </w:rPr>
            </w:pPr>
            <w:r w:rsidRPr="0079325B">
              <w:rPr>
                <w:b/>
                <w:i w:val="0"/>
                <w:sz w:val="20"/>
              </w:rPr>
              <w:t>Izobrazba</w:t>
            </w:r>
          </w:p>
        </w:tc>
        <w:tc>
          <w:tcPr>
            <w:tcW w:w="1842" w:type="dxa"/>
            <w:shd w:val="clear" w:color="auto" w:fill="D9D9D9"/>
            <w:vAlign w:val="center"/>
          </w:tcPr>
          <w:p w:rsidR="00FE3CF1" w:rsidRPr="0079325B" w:rsidRDefault="00FE3CF1" w:rsidP="00C7578A">
            <w:pPr>
              <w:jc w:val="center"/>
              <w:rPr>
                <w:b/>
                <w:i w:val="0"/>
                <w:sz w:val="20"/>
              </w:rPr>
            </w:pPr>
            <w:r w:rsidRPr="0079325B">
              <w:rPr>
                <w:b/>
                <w:i w:val="0"/>
                <w:sz w:val="20"/>
              </w:rPr>
              <w:t>Delovna doba</w:t>
            </w:r>
          </w:p>
          <w:p w:rsidR="00FE3CF1" w:rsidRPr="0079325B" w:rsidRDefault="00FE3CF1" w:rsidP="00C7578A">
            <w:pPr>
              <w:jc w:val="center"/>
              <w:rPr>
                <w:b/>
                <w:i w:val="0"/>
                <w:sz w:val="20"/>
              </w:rPr>
            </w:pPr>
            <w:r w:rsidRPr="0079325B">
              <w:rPr>
                <w:b/>
                <w:i w:val="0"/>
                <w:sz w:val="20"/>
              </w:rPr>
              <w:t>(v letih)</w:t>
            </w:r>
          </w:p>
        </w:tc>
        <w:tc>
          <w:tcPr>
            <w:tcW w:w="2410" w:type="dxa"/>
            <w:shd w:val="clear" w:color="auto" w:fill="D9D9D9"/>
            <w:vAlign w:val="center"/>
          </w:tcPr>
          <w:p w:rsidR="00FE3CF1" w:rsidRPr="0079325B" w:rsidRDefault="00FE3CF1" w:rsidP="00C7578A">
            <w:pPr>
              <w:jc w:val="center"/>
              <w:rPr>
                <w:b/>
                <w:i w:val="0"/>
                <w:sz w:val="20"/>
              </w:rPr>
            </w:pPr>
            <w:r w:rsidRPr="0079325B">
              <w:rPr>
                <w:b/>
                <w:i w:val="0"/>
                <w:sz w:val="20"/>
              </w:rPr>
              <w:t>Strokovni izpit</w:t>
            </w:r>
          </w:p>
          <w:p w:rsidR="00FE3CF1" w:rsidRPr="0079325B" w:rsidRDefault="00FE3CF1" w:rsidP="00C7578A">
            <w:pPr>
              <w:jc w:val="center"/>
              <w:rPr>
                <w:b/>
                <w:i w:val="0"/>
                <w:sz w:val="20"/>
              </w:rPr>
            </w:pPr>
            <w:r w:rsidRPr="0079325B">
              <w:rPr>
                <w:b/>
                <w:i w:val="0"/>
                <w:sz w:val="20"/>
              </w:rPr>
              <w:t>(št. potrdila)</w:t>
            </w:r>
          </w:p>
        </w:tc>
      </w:tr>
      <w:tr w:rsidR="00FE3CF1" w:rsidRPr="0079325B" w:rsidTr="00653FAE">
        <w:tc>
          <w:tcPr>
            <w:tcW w:w="621" w:type="dxa"/>
            <w:shd w:val="clear" w:color="auto" w:fill="D9D9D9"/>
            <w:vAlign w:val="center"/>
          </w:tcPr>
          <w:p w:rsidR="00FE3CF1" w:rsidRPr="00021AC4" w:rsidRDefault="00FE3CF1" w:rsidP="00144778">
            <w:pPr>
              <w:pStyle w:val="Glava"/>
              <w:tabs>
                <w:tab w:val="clear" w:pos="4536"/>
                <w:tab w:val="clear" w:pos="9072"/>
              </w:tabs>
              <w:jc w:val="center"/>
              <w:rPr>
                <w:i w:val="0"/>
                <w:sz w:val="22"/>
                <w:szCs w:val="22"/>
              </w:rPr>
            </w:pPr>
            <w:r w:rsidRPr="00021AC4">
              <w:rPr>
                <w:i w:val="0"/>
                <w:sz w:val="22"/>
                <w:szCs w:val="22"/>
              </w:rPr>
              <w:t>1</w:t>
            </w:r>
          </w:p>
        </w:tc>
        <w:tc>
          <w:tcPr>
            <w:tcW w:w="2410" w:type="dxa"/>
            <w:shd w:val="clear" w:color="auto" w:fill="D9D9D9"/>
            <w:vAlign w:val="center"/>
          </w:tcPr>
          <w:p w:rsidR="00FE3CF1" w:rsidRPr="00A8796C" w:rsidRDefault="00FE3CF1" w:rsidP="00403CF0">
            <w:pPr>
              <w:pStyle w:val="Glava"/>
              <w:tabs>
                <w:tab w:val="clear" w:pos="4536"/>
                <w:tab w:val="clear" w:pos="9072"/>
              </w:tabs>
              <w:jc w:val="center"/>
              <w:rPr>
                <w:b/>
                <w:i w:val="0"/>
                <w:sz w:val="22"/>
                <w:szCs w:val="22"/>
              </w:rPr>
            </w:pPr>
            <w:r w:rsidRPr="00A8796C">
              <w:rPr>
                <w:b/>
                <w:i w:val="0"/>
                <w:sz w:val="22"/>
                <w:szCs w:val="22"/>
              </w:rPr>
              <w:t xml:space="preserve">ODGOVORNI </w:t>
            </w:r>
            <w:r w:rsidR="00403CF0" w:rsidRPr="005D18D2">
              <w:rPr>
                <w:b/>
                <w:i w:val="0"/>
                <w:sz w:val="22"/>
                <w:szCs w:val="22"/>
              </w:rPr>
              <w:t>VODJA PROJEKTA</w:t>
            </w:r>
          </w:p>
        </w:tc>
        <w:tc>
          <w:tcPr>
            <w:tcW w:w="3686" w:type="dxa"/>
          </w:tcPr>
          <w:p w:rsidR="00FE3CF1" w:rsidRPr="0079325B" w:rsidRDefault="00FE3CF1" w:rsidP="00C7578A">
            <w:pPr>
              <w:pStyle w:val="Glava"/>
              <w:tabs>
                <w:tab w:val="clear" w:pos="4536"/>
                <w:tab w:val="clear" w:pos="9072"/>
              </w:tabs>
              <w:jc w:val="both"/>
              <w:rPr>
                <w:i w:val="0"/>
                <w:sz w:val="22"/>
                <w:szCs w:val="22"/>
              </w:rPr>
            </w:pPr>
          </w:p>
        </w:tc>
        <w:tc>
          <w:tcPr>
            <w:tcW w:w="2268" w:type="dxa"/>
          </w:tcPr>
          <w:p w:rsidR="00FE3CF1" w:rsidRPr="0079325B" w:rsidRDefault="00FE3CF1" w:rsidP="00C7578A">
            <w:pPr>
              <w:pStyle w:val="Glava"/>
              <w:tabs>
                <w:tab w:val="clear" w:pos="4536"/>
                <w:tab w:val="clear" w:pos="9072"/>
              </w:tabs>
              <w:jc w:val="both"/>
              <w:rPr>
                <w:i w:val="0"/>
                <w:sz w:val="22"/>
                <w:szCs w:val="22"/>
              </w:rPr>
            </w:pPr>
          </w:p>
        </w:tc>
        <w:tc>
          <w:tcPr>
            <w:tcW w:w="1842" w:type="dxa"/>
          </w:tcPr>
          <w:p w:rsidR="00FE3CF1" w:rsidRPr="0079325B" w:rsidRDefault="00FE3CF1" w:rsidP="00C7578A">
            <w:pPr>
              <w:pStyle w:val="Glava"/>
              <w:tabs>
                <w:tab w:val="clear" w:pos="4536"/>
                <w:tab w:val="clear" w:pos="9072"/>
              </w:tabs>
              <w:jc w:val="both"/>
              <w:rPr>
                <w:i w:val="0"/>
                <w:sz w:val="22"/>
                <w:szCs w:val="22"/>
              </w:rPr>
            </w:pPr>
          </w:p>
        </w:tc>
        <w:tc>
          <w:tcPr>
            <w:tcW w:w="2410" w:type="dxa"/>
          </w:tcPr>
          <w:p w:rsidR="00FE3CF1" w:rsidRDefault="00FE3CF1" w:rsidP="00C7578A">
            <w:pPr>
              <w:pStyle w:val="Glava"/>
              <w:tabs>
                <w:tab w:val="clear" w:pos="4536"/>
                <w:tab w:val="clear" w:pos="9072"/>
              </w:tabs>
              <w:jc w:val="both"/>
              <w:rPr>
                <w:i w:val="0"/>
                <w:sz w:val="28"/>
                <w:szCs w:val="28"/>
              </w:rPr>
            </w:pPr>
          </w:p>
          <w:p w:rsidR="00D439D5" w:rsidRPr="0079325B" w:rsidRDefault="00D439D5" w:rsidP="00C7578A">
            <w:pPr>
              <w:pStyle w:val="Glava"/>
              <w:tabs>
                <w:tab w:val="clear" w:pos="4536"/>
                <w:tab w:val="clear" w:pos="9072"/>
              </w:tabs>
              <w:jc w:val="both"/>
              <w:rPr>
                <w:i w:val="0"/>
                <w:sz w:val="28"/>
                <w:szCs w:val="28"/>
              </w:rPr>
            </w:pPr>
          </w:p>
          <w:p w:rsidR="00FE3CF1" w:rsidRPr="0079325B" w:rsidRDefault="00FE3CF1" w:rsidP="00C7578A">
            <w:pPr>
              <w:pStyle w:val="Glava"/>
              <w:tabs>
                <w:tab w:val="clear" w:pos="4536"/>
                <w:tab w:val="clear" w:pos="9072"/>
              </w:tabs>
              <w:jc w:val="both"/>
              <w:rPr>
                <w:i w:val="0"/>
                <w:sz w:val="28"/>
                <w:szCs w:val="28"/>
              </w:rPr>
            </w:pPr>
          </w:p>
        </w:tc>
      </w:tr>
    </w:tbl>
    <w:p w:rsidR="00FE3CF1" w:rsidRDefault="00FE3CF1" w:rsidP="00FE3CF1">
      <w:pPr>
        <w:pStyle w:val="Glava"/>
        <w:tabs>
          <w:tab w:val="clear" w:pos="4536"/>
          <w:tab w:val="clear" w:pos="9072"/>
        </w:tabs>
        <w:ind w:left="1080"/>
        <w:jc w:val="both"/>
        <w:rPr>
          <w:i w:val="0"/>
          <w:sz w:val="22"/>
          <w:szCs w:val="22"/>
        </w:rPr>
      </w:pPr>
    </w:p>
    <w:p w:rsidR="002C6A1E" w:rsidRDefault="00361220" w:rsidP="00FE3CF1">
      <w:pPr>
        <w:pStyle w:val="Glava"/>
        <w:tabs>
          <w:tab w:val="clear" w:pos="4536"/>
          <w:tab w:val="clear" w:pos="9072"/>
        </w:tabs>
        <w:ind w:left="1080"/>
        <w:jc w:val="both"/>
        <w:rPr>
          <w:i w:val="0"/>
          <w:sz w:val="22"/>
          <w:szCs w:val="22"/>
        </w:rPr>
      </w:pPr>
      <w:r>
        <w:rPr>
          <w:b/>
          <w:i w:val="0"/>
          <w:sz w:val="20"/>
        </w:rPr>
        <w:t>Referenčni posl</w:t>
      </w:r>
      <w:r w:rsidR="00D439D5">
        <w:rPr>
          <w:b/>
          <w:i w:val="0"/>
          <w:sz w:val="20"/>
        </w:rPr>
        <w:t>i</w:t>
      </w:r>
      <w:r>
        <w:rPr>
          <w:b/>
          <w:i w:val="0"/>
          <w:sz w:val="20"/>
        </w:rPr>
        <w:t xml:space="preserve"> predhodno naveden</w:t>
      </w:r>
      <w:r w:rsidR="00D439D5">
        <w:rPr>
          <w:b/>
          <w:i w:val="0"/>
          <w:sz w:val="20"/>
        </w:rPr>
        <w:t>ega kadra</w:t>
      </w:r>
      <w:r w:rsidR="00007A0B">
        <w:rPr>
          <w:b/>
          <w:i w:val="0"/>
          <w:sz w:val="20"/>
        </w:rPr>
        <w:t xml:space="preserve">-odgovorni </w:t>
      </w:r>
      <w:r w:rsidR="00EC2ACC" w:rsidRPr="005D18D2">
        <w:rPr>
          <w:b/>
          <w:i w:val="0"/>
          <w:sz w:val="20"/>
        </w:rPr>
        <w:t>vodja projekta:</w:t>
      </w:r>
    </w:p>
    <w:p w:rsidR="002C6A1E" w:rsidRDefault="002C6A1E" w:rsidP="00FE3CF1">
      <w:pPr>
        <w:pStyle w:val="Glava"/>
        <w:tabs>
          <w:tab w:val="clear" w:pos="4536"/>
          <w:tab w:val="clear" w:pos="9072"/>
        </w:tabs>
        <w:ind w:left="1080"/>
        <w:jc w:val="both"/>
        <w:rPr>
          <w:i w:val="0"/>
          <w:sz w:val="22"/>
          <w:szCs w:val="22"/>
        </w:rPr>
      </w:pPr>
    </w:p>
    <w:tbl>
      <w:tblPr>
        <w:tblW w:w="13183"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2375"/>
        <w:gridCol w:w="3437"/>
        <w:gridCol w:w="3969"/>
      </w:tblGrid>
      <w:tr w:rsidR="00066396" w:rsidRPr="0079325B" w:rsidTr="00653FAE">
        <w:tc>
          <w:tcPr>
            <w:tcW w:w="3402" w:type="dxa"/>
            <w:shd w:val="clear" w:color="auto" w:fill="D9D9D9"/>
            <w:vAlign w:val="center"/>
          </w:tcPr>
          <w:p w:rsidR="00066396" w:rsidRPr="00291814" w:rsidRDefault="00066396" w:rsidP="000A55F3">
            <w:pPr>
              <w:jc w:val="center"/>
              <w:rPr>
                <w:b/>
                <w:i w:val="0"/>
                <w:sz w:val="16"/>
                <w:szCs w:val="16"/>
              </w:rPr>
            </w:pPr>
            <w:r w:rsidRPr="00291814">
              <w:rPr>
                <w:b/>
                <w:i w:val="0"/>
                <w:sz w:val="16"/>
                <w:szCs w:val="16"/>
              </w:rPr>
              <w:t>Naziv investitorja oz. naročnika referenčnega posla ter</w:t>
            </w:r>
            <w:r>
              <w:rPr>
                <w:b/>
                <w:i w:val="0"/>
                <w:sz w:val="16"/>
                <w:szCs w:val="16"/>
              </w:rPr>
              <w:t xml:space="preserve"> </w:t>
            </w:r>
            <w:r w:rsidRPr="00291814">
              <w:rPr>
                <w:b/>
                <w:i w:val="0"/>
                <w:sz w:val="16"/>
                <w:szCs w:val="16"/>
              </w:rPr>
              <w:t>kontaktna oseba naročnika (e-pošta in telefonska številka)</w:t>
            </w:r>
          </w:p>
        </w:tc>
        <w:tc>
          <w:tcPr>
            <w:tcW w:w="2375" w:type="dxa"/>
            <w:shd w:val="clear" w:color="auto" w:fill="D9D9D9"/>
            <w:vAlign w:val="center"/>
          </w:tcPr>
          <w:p w:rsidR="00066396" w:rsidRPr="00AE2E89" w:rsidRDefault="00F501FC" w:rsidP="00F501FC">
            <w:pPr>
              <w:jc w:val="center"/>
              <w:rPr>
                <w:b/>
                <w:i w:val="0"/>
                <w:sz w:val="18"/>
                <w:szCs w:val="18"/>
              </w:rPr>
            </w:pPr>
            <w:r>
              <w:rPr>
                <w:b/>
                <w:i w:val="0"/>
                <w:sz w:val="20"/>
              </w:rPr>
              <w:t>P</w:t>
            </w:r>
            <w:r w:rsidR="00066396" w:rsidRPr="00B0321F">
              <w:rPr>
                <w:b/>
                <w:i w:val="0"/>
                <w:sz w:val="20"/>
              </w:rPr>
              <w:t xml:space="preserve">redmet referenčnega posla – </w:t>
            </w:r>
            <w:r>
              <w:rPr>
                <w:b/>
                <w:i w:val="0"/>
                <w:sz w:val="20"/>
              </w:rPr>
              <w:t>ime kulturnega spomenika EŠD</w:t>
            </w:r>
          </w:p>
        </w:tc>
        <w:tc>
          <w:tcPr>
            <w:tcW w:w="3437" w:type="dxa"/>
            <w:shd w:val="clear" w:color="auto" w:fill="D9D9D9"/>
            <w:vAlign w:val="center"/>
          </w:tcPr>
          <w:p w:rsidR="00066396" w:rsidRPr="00291814" w:rsidRDefault="00066396" w:rsidP="009B5CBB">
            <w:pPr>
              <w:jc w:val="center"/>
              <w:rPr>
                <w:b/>
                <w:i w:val="0"/>
                <w:sz w:val="16"/>
                <w:szCs w:val="16"/>
              </w:rPr>
            </w:pPr>
            <w:r w:rsidRPr="00291814">
              <w:rPr>
                <w:b/>
                <w:i w:val="0"/>
                <w:sz w:val="16"/>
                <w:szCs w:val="16"/>
              </w:rPr>
              <w:t>Datum začetka in končanja posla</w:t>
            </w:r>
            <w:r w:rsidR="009B5CBB">
              <w:rPr>
                <w:b/>
                <w:i w:val="0"/>
                <w:sz w:val="16"/>
                <w:szCs w:val="16"/>
              </w:rPr>
              <w:t xml:space="preserve"> (kot datum končanja posla se šteje datum oddaje končne PZI dokumentacije naročniku)</w:t>
            </w:r>
            <w:r w:rsidR="00B05415">
              <w:rPr>
                <w:b/>
                <w:i w:val="0"/>
                <w:sz w:val="16"/>
                <w:szCs w:val="16"/>
              </w:rPr>
              <w:t xml:space="preserve"> </w:t>
            </w:r>
          </w:p>
        </w:tc>
        <w:tc>
          <w:tcPr>
            <w:tcW w:w="3969" w:type="dxa"/>
            <w:shd w:val="clear" w:color="auto" w:fill="D9D9D9"/>
            <w:vAlign w:val="center"/>
          </w:tcPr>
          <w:p w:rsidR="00066396" w:rsidRPr="00787C83" w:rsidRDefault="00526E66" w:rsidP="000A55F3">
            <w:pPr>
              <w:jc w:val="center"/>
              <w:rPr>
                <w:b/>
                <w:i w:val="0"/>
                <w:sz w:val="16"/>
                <w:szCs w:val="16"/>
              </w:rPr>
            </w:pPr>
            <w:r>
              <w:rPr>
                <w:b/>
                <w:i w:val="0"/>
                <w:sz w:val="16"/>
                <w:szCs w:val="16"/>
              </w:rPr>
              <w:t>Skupna p</w:t>
            </w:r>
            <w:r w:rsidR="009B5CBB">
              <w:rPr>
                <w:b/>
                <w:i w:val="0"/>
                <w:sz w:val="16"/>
                <w:szCs w:val="16"/>
              </w:rPr>
              <w:t>rojektantska ocena v</w:t>
            </w:r>
            <w:r w:rsidR="00066396" w:rsidRPr="00787C83">
              <w:rPr>
                <w:b/>
                <w:i w:val="0"/>
                <w:sz w:val="16"/>
                <w:szCs w:val="16"/>
              </w:rPr>
              <w:t>rednost</w:t>
            </w:r>
            <w:r w:rsidR="009B5CBB">
              <w:rPr>
                <w:b/>
                <w:i w:val="0"/>
                <w:sz w:val="16"/>
                <w:szCs w:val="16"/>
              </w:rPr>
              <w:t>i</w:t>
            </w:r>
            <w:r w:rsidR="00066396" w:rsidRPr="00787C83">
              <w:rPr>
                <w:b/>
                <w:i w:val="0"/>
                <w:sz w:val="16"/>
                <w:szCs w:val="16"/>
              </w:rPr>
              <w:t xml:space="preserve"> </w:t>
            </w:r>
            <w:r w:rsidR="00AA230D">
              <w:rPr>
                <w:b/>
                <w:i w:val="0"/>
                <w:sz w:val="16"/>
                <w:szCs w:val="16"/>
              </w:rPr>
              <w:t>zgrajenega objekta</w:t>
            </w:r>
            <w:r w:rsidR="009B5CBB">
              <w:rPr>
                <w:b/>
                <w:i w:val="0"/>
                <w:sz w:val="16"/>
                <w:szCs w:val="16"/>
              </w:rPr>
              <w:t xml:space="preserve"> po PZI dokumentaciji </w:t>
            </w:r>
          </w:p>
          <w:p w:rsidR="00066396" w:rsidRPr="00787C83" w:rsidRDefault="00066396" w:rsidP="00787C83">
            <w:pPr>
              <w:jc w:val="center"/>
              <w:rPr>
                <w:b/>
                <w:i w:val="0"/>
                <w:sz w:val="16"/>
                <w:szCs w:val="16"/>
              </w:rPr>
            </w:pPr>
            <w:r w:rsidRPr="00787C83">
              <w:rPr>
                <w:b/>
                <w:i w:val="0"/>
                <w:sz w:val="16"/>
                <w:szCs w:val="16"/>
              </w:rPr>
              <w:t>v EUR brez DDV</w:t>
            </w:r>
          </w:p>
        </w:tc>
      </w:tr>
      <w:tr w:rsidR="00280145" w:rsidRPr="0079325B" w:rsidTr="00066396">
        <w:tc>
          <w:tcPr>
            <w:tcW w:w="3402" w:type="dxa"/>
          </w:tcPr>
          <w:p w:rsidR="00280145" w:rsidRDefault="00280145" w:rsidP="000A55F3">
            <w:pPr>
              <w:pStyle w:val="Glava"/>
              <w:tabs>
                <w:tab w:val="clear" w:pos="4536"/>
                <w:tab w:val="clear" w:pos="9072"/>
              </w:tabs>
              <w:jc w:val="both"/>
              <w:rPr>
                <w:i w:val="0"/>
                <w:sz w:val="22"/>
                <w:szCs w:val="22"/>
              </w:rPr>
            </w:pPr>
          </w:p>
          <w:p w:rsidR="00280145" w:rsidRDefault="00280145" w:rsidP="000A55F3">
            <w:pPr>
              <w:pStyle w:val="Glava"/>
              <w:tabs>
                <w:tab w:val="clear" w:pos="4536"/>
                <w:tab w:val="clear" w:pos="9072"/>
              </w:tabs>
              <w:jc w:val="both"/>
              <w:rPr>
                <w:i w:val="0"/>
                <w:sz w:val="22"/>
                <w:szCs w:val="22"/>
              </w:rPr>
            </w:pPr>
          </w:p>
          <w:p w:rsidR="00280145" w:rsidRPr="0079325B" w:rsidRDefault="00280145" w:rsidP="000A55F3">
            <w:pPr>
              <w:pStyle w:val="Glava"/>
              <w:tabs>
                <w:tab w:val="clear" w:pos="4536"/>
                <w:tab w:val="clear" w:pos="9072"/>
              </w:tabs>
              <w:jc w:val="both"/>
              <w:rPr>
                <w:i w:val="0"/>
                <w:sz w:val="22"/>
                <w:szCs w:val="22"/>
              </w:rPr>
            </w:pPr>
          </w:p>
        </w:tc>
        <w:tc>
          <w:tcPr>
            <w:tcW w:w="2375" w:type="dxa"/>
          </w:tcPr>
          <w:p w:rsidR="00280145" w:rsidRPr="0079325B" w:rsidRDefault="00280145" w:rsidP="000A55F3">
            <w:pPr>
              <w:pStyle w:val="Glava"/>
              <w:tabs>
                <w:tab w:val="clear" w:pos="4536"/>
                <w:tab w:val="clear" w:pos="9072"/>
              </w:tabs>
              <w:jc w:val="both"/>
              <w:rPr>
                <w:i w:val="0"/>
                <w:sz w:val="22"/>
                <w:szCs w:val="22"/>
              </w:rPr>
            </w:pPr>
          </w:p>
        </w:tc>
        <w:tc>
          <w:tcPr>
            <w:tcW w:w="3437" w:type="dxa"/>
          </w:tcPr>
          <w:p w:rsidR="00280145" w:rsidRPr="0079325B" w:rsidRDefault="00280145" w:rsidP="000A55F3">
            <w:pPr>
              <w:pStyle w:val="Glava"/>
              <w:tabs>
                <w:tab w:val="clear" w:pos="4536"/>
                <w:tab w:val="clear" w:pos="9072"/>
              </w:tabs>
              <w:jc w:val="both"/>
              <w:rPr>
                <w:i w:val="0"/>
                <w:sz w:val="22"/>
                <w:szCs w:val="22"/>
              </w:rPr>
            </w:pPr>
          </w:p>
        </w:tc>
        <w:tc>
          <w:tcPr>
            <w:tcW w:w="3969" w:type="dxa"/>
          </w:tcPr>
          <w:p w:rsidR="00280145" w:rsidRPr="0079325B" w:rsidRDefault="00280145" w:rsidP="000A55F3">
            <w:pPr>
              <w:pStyle w:val="Glava"/>
              <w:tabs>
                <w:tab w:val="clear" w:pos="4536"/>
                <w:tab w:val="clear" w:pos="9072"/>
              </w:tabs>
              <w:jc w:val="both"/>
              <w:rPr>
                <w:i w:val="0"/>
                <w:sz w:val="28"/>
                <w:szCs w:val="28"/>
              </w:rPr>
            </w:pPr>
          </w:p>
        </w:tc>
      </w:tr>
      <w:tr w:rsidR="00066396" w:rsidRPr="0079325B" w:rsidTr="00066396">
        <w:tc>
          <w:tcPr>
            <w:tcW w:w="3402" w:type="dxa"/>
          </w:tcPr>
          <w:p w:rsidR="00066396" w:rsidRPr="0079325B" w:rsidRDefault="00066396" w:rsidP="000A55F3">
            <w:pPr>
              <w:pStyle w:val="Glava"/>
              <w:tabs>
                <w:tab w:val="clear" w:pos="4536"/>
                <w:tab w:val="clear" w:pos="9072"/>
              </w:tabs>
              <w:jc w:val="both"/>
              <w:rPr>
                <w:i w:val="0"/>
                <w:sz w:val="22"/>
                <w:szCs w:val="22"/>
              </w:rPr>
            </w:pPr>
          </w:p>
        </w:tc>
        <w:tc>
          <w:tcPr>
            <w:tcW w:w="2375" w:type="dxa"/>
          </w:tcPr>
          <w:p w:rsidR="00066396" w:rsidRPr="0079325B" w:rsidRDefault="00066396" w:rsidP="000A55F3">
            <w:pPr>
              <w:pStyle w:val="Glava"/>
              <w:tabs>
                <w:tab w:val="clear" w:pos="4536"/>
                <w:tab w:val="clear" w:pos="9072"/>
              </w:tabs>
              <w:jc w:val="both"/>
              <w:rPr>
                <w:i w:val="0"/>
                <w:sz w:val="22"/>
                <w:szCs w:val="22"/>
              </w:rPr>
            </w:pPr>
          </w:p>
        </w:tc>
        <w:tc>
          <w:tcPr>
            <w:tcW w:w="3437" w:type="dxa"/>
          </w:tcPr>
          <w:p w:rsidR="00066396" w:rsidRPr="0079325B" w:rsidRDefault="00066396" w:rsidP="000A55F3">
            <w:pPr>
              <w:pStyle w:val="Glava"/>
              <w:tabs>
                <w:tab w:val="clear" w:pos="4536"/>
                <w:tab w:val="clear" w:pos="9072"/>
              </w:tabs>
              <w:jc w:val="both"/>
              <w:rPr>
                <w:i w:val="0"/>
                <w:sz w:val="22"/>
                <w:szCs w:val="22"/>
              </w:rPr>
            </w:pPr>
          </w:p>
        </w:tc>
        <w:tc>
          <w:tcPr>
            <w:tcW w:w="3969" w:type="dxa"/>
          </w:tcPr>
          <w:p w:rsidR="00066396" w:rsidRPr="0079325B" w:rsidRDefault="00066396" w:rsidP="000A55F3">
            <w:pPr>
              <w:pStyle w:val="Glava"/>
              <w:tabs>
                <w:tab w:val="clear" w:pos="4536"/>
                <w:tab w:val="clear" w:pos="9072"/>
              </w:tabs>
              <w:jc w:val="both"/>
              <w:rPr>
                <w:i w:val="0"/>
                <w:sz w:val="28"/>
                <w:szCs w:val="28"/>
              </w:rPr>
            </w:pPr>
          </w:p>
          <w:p w:rsidR="00066396" w:rsidRPr="0079325B" w:rsidRDefault="00066396" w:rsidP="000A55F3">
            <w:pPr>
              <w:pStyle w:val="Glava"/>
              <w:tabs>
                <w:tab w:val="clear" w:pos="4536"/>
                <w:tab w:val="clear" w:pos="9072"/>
              </w:tabs>
              <w:jc w:val="both"/>
              <w:rPr>
                <w:i w:val="0"/>
                <w:sz w:val="28"/>
                <w:szCs w:val="28"/>
              </w:rPr>
            </w:pPr>
          </w:p>
        </w:tc>
      </w:tr>
      <w:tr w:rsidR="00066396" w:rsidRPr="0079325B" w:rsidTr="00066396">
        <w:tc>
          <w:tcPr>
            <w:tcW w:w="3402" w:type="dxa"/>
          </w:tcPr>
          <w:p w:rsidR="00066396" w:rsidRPr="0079325B" w:rsidRDefault="00066396" w:rsidP="000A55F3">
            <w:pPr>
              <w:pStyle w:val="Glava"/>
              <w:tabs>
                <w:tab w:val="clear" w:pos="4536"/>
                <w:tab w:val="clear" w:pos="9072"/>
              </w:tabs>
              <w:jc w:val="both"/>
              <w:rPr>
                <w:i w:val="0"/>
                <w:sz w:val="22"/>
                <w:szCs w:val="22"/>
              </w:rPr>
            </w:pPr>
          </w:p>
        </w:tc>
        <w:tc>
          <w:tcPr>
            <w:tcW w:w="2375" w:type="dxa"/>
          </w:tcPr>
          <w:p w:rsidR="00066396" w:rsidRPr="0079325B" w:rsidRDefault="00066396" w:rsidP="000A55F3">
            <w:pPr>
              <w:pStyle w:val="Glava"/>
              <w:tabs>
                <w:tab w:val="clear" w:pos="4536"/>
                <w:tab w:val="clear" w:pos="9072"/>
              </w:tabs>
              <w:jc w:val="both"/>
              <w:rPr>
                <w:i w:val="0"/>
                <w:sz w:val="22"/>
                <w:szCs w:val="22"/>
              </w:rPr>
            </w:pPr>
          </w:p>
        </w:tc>
        <w:tc>
          <w:tcPr>
            <w:tcW w:w="3437" w:type="dxa"/>
          </w:tcPr>
          <w:p w:rsidR="00066396" w:rsidRPr="0079325B" w:rsidRDefault="00066396" w:rsidP="000A55F3">
            <w:pPr>
              <w:pStyle w:val="Glava"/>
              <w:tabs>
                <w:tab w:val="clear" w:pos="4536"/>
                <w:tab w:val="clear" w:pos="9072"/>
              </w:tabs>
              <w:jc w:val="both"/>
              <w:rPr>
                <w:i w:val="0"/>
                <w:sz w:val="22"/>
                <w:szCs w:val="22"/>
              </w:rPr>
            </w:pPr>
          </w:p>
        </w:tc>
        <w:tc>
          <w:tcPr>
            <w:tcW w:w="3969" w:type="dxa"/>
          </w:tcPr>
          <w:p w:rsidR="00066396" w:rsidRPr="0079325B" w:rsidRDefault="00066396" w:rsidP="000A55F3">
            <w:pPr>
              <w:pStyle w:val="Glava"/>
              <w:tabs>
                <w:tab w:val="clear" w:pos="4536"/>
                <w:tab w:val="clear" w:pos="9072"/>
              </w:tabs>
              <w:jc w:val="both"/>
              <w:rPr>
                <w:i w:val="0"/>
                <w:sz w:val="28"/>
                <w:szCs w:val="28"/>
              </w:rPr>
            </w:pPr>
          </w:p>
          <w:p w:rsidR="00066396" w:rsidRPr="0079325B" w:rsidRDefault="00066396" w:rsidP="000A55F3">
            <w:pPr>
              <w:pStyle w:val="Glava"/>
              <w:tabs>
                <w:tab w:val="clear" w:pos="4536"/>
                <w:tab w:val="clear" w:pos="9072"/>
              </w:tabs>
              <w:jc w:val="both"/>
              <w:rPr>
                <w:i w:val="0"/>
                <w:sz w:val="28"/>
                <w:szCs w:val="28"/>
              </w:rPr>
            </w:pPr>
          </w:p>
        </w:tc>
      </w:tr>
    </w:tbl>
    <w:p w:rsidR="00361220" w:rsidRDefault="00361220" w:rsidP="00FE3CF1">
      <w:pPr>
        <w:pStyle w:val="Glava"/>
        <w:tabs>
          <w:tab w:val="clear" w:pos="4536"/>
          <w:tab w:val="clear" w:pos="9072"/>
        </w:tabs>
        <w:ind w:left="1080"/>
        <w:jc w:val="both"/>
        <w:rPr>
          <w:i w:val="0"/>
          <w:sz w:val="22"/>
          <w:szCs w:val="22"/>
        </w:rPr>
      </w:pPr>
    </w:p>
    <w:p w:rsidR="007E30F5" w:rsidRDefault="007E30F5" w:rsidP="00FE3CF1">
      <w:pPr>
        <w:pStyle w:val="Glava"/>
        <w:tabs>
          <w:tab w:val="clear" w:pos="4536"/>
          <w:tab w:val="clear" w:pos="9072"/>
        </w:tabs>
        <w:ind w:left="1080"/>
        <w:jc w:val="both"/>
        <w:rPr>
          <w:i w:val="0"/>
          <w:sz w:val="22"/>
          <w:szCs w:val="22"/>
        </w:rPr>
      </w:pPr>
      <w:r w:rsidRPr="0079325B">
        <w:rPr>
          <w:i w:val="0"/>
          <w:sz w:val="22"/>
          <w:szCs w:val="22"/>
        </w:rPr>
        <w:t>Datum:</w:t>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t>Žig:</w:t>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t>Podpis:</w:t>
      </w:r>
    </w:p>
    <w:p w:rsidR="00C26109" w:rsidRDefault="00C26109" w:rsidP="00FE3CF1">
      <w:pPr>
        <w:pStyle w:val="Glava"/>
        <w:tabs>
          <w:tab w:val="clear" w:pos="4536"/>
          <w:tab w:val="clear" w:pos="9072"/>
        </w:tabs>
        <w:ind w:left="1080"/>
        <w:jc w:val="both"/>
        <w:rPr>
          <w:i w:val="0"/>
          <w:sz w:val="22"/>
          <w:szCs w:val="22"/>
        </w:rPr>
      </w:pPr>
    </w:p>
    <w:p w:rsidR="00AA230D" w:rsidRDefault="00B05415" w:rsidP="00FE3CF1">
      <w:pPr>
        <w:pStyle w:val="Glava"/>
        <w:tabs>
          <w:tab w:val="clear" w:pos="4536"/>
          <w:tab w:val="clear" w:pos="9072"/>
        </w:tabs>
        <w:ind w:left="1080"/>
        <w:jc w:val="both"/>
        <w:rPr>
          <w:i w:val="0"/>
          <w:sz w:val="22"/>
          <w:szCs w:val="22"/>
        </w:rPr>
      </w:pPr>
      <w:r>
        <w:rPr>
          <w:i w:val="0"/>
          <w:sz w:val="22"/>
          <w:szCs w:val="22"/>
        </w:rPr>
        <w:t>Obrazec se po potrebi fotokopira</w:t>
      </w:r>
    </w:p>
    <w:p w:rsidR="00C26109" w:rsidRDefault="00C26109" w:rsidP="00B05415">
      <w:pPr>
        <w:pStyle w:val="Glava"/>
        <w:tabs>
          <w:tab w:val="clear" w:pos="4536"/>
          <w:tab w:val="clear" w:pos="9072"/>
        </w:tabs>
        <w:ind w:left="1080"/>
        <w:jc w:val="right"/>
        <w:rPr>
          <w:b/>
          <w:i w:val="0"/>
          <w:sz w:val="22"/>
          <w:szCs w:val="22"/>
        </w:rPr>
      </w:pPr>
    </w:p>
    <w:p w:rsidR="00C26109" w:rsidRDefault="00C26109" w:rsidP="00B05415">
      <w:pPr>
        <w:pStyle w:val="Glava"/>
        <w:tabs>
          <w:tab w:val="clear" w:pos="4536"/>
          <w:tab w:val="clear" w:pos="9072"/>
        </w:tabs>
        <w:ind w:left="1080"/>
        <w:jc w:val="right"/>
        <w:rPr>
          <w:b/>
          <w:i w:val="0"/>
          <w:sz w:val="22"/>
          <w:szCs w:val="22"/>
        </w:rPr>
      </w:pPr>
    </w:p>
    <w:p w:rsidR="00C26109" w:rsidRDefault="00C26109" w:rsidP="00B05415">
      <w:pPr>
        <w:pStyle w:val="Glava"/>
        <w:tabs>
          <w:tab w:val="clear" w:pos="4536"/>
          <w:tab w:val="clear" w:pos="9072"/>
        </w:tabs>
        <w:ind w:left="1080"/>
        <w:jc w:val="right"/>
        <w:rPr>
          <w:b/>
          <w:i w:val="0"/>
          <w:sz w:val="22"/>
          <w:szCs w:val="22"/>
        </w:rPr>
      </w:pPr>
    </w:p>
    <w:p w:rsidR="00B05415" w:rsidRPr="0079325B" w:rsidRDefault="004A05C7" w:rsidP="00B05415">
      <w:pPr>
        <w:pStyle w:val="Glava"/>
        <w:tabs>
          <w:tab w:val="clear" w:pos="4536"/>
          <w:tab w:val="clear" w:pos="9072"/>
        </w:tabs>
        <w:ind w:left="1080"/>
        <w:jc w:val="right"/>
        <w:rPr>
          <w:b/>
          <w:i w:val="0"/>
          <w:sz w:val="22"/>
          <w:szCs w:val="22"/>
        </w:rPr>
      </w:pPr>
      <w:r>
        <w:rPr>
          <w:b/>
          <w:i w:val="0"/>
          <w:sz w:val="22"/>
          <w:szCs w:val="22"/>
        </w:rPr>
        <w:t xml:space="preserve">PRILOGA </w:t>
      </w:r>
      <w:r w:rsidR="008D53D9">
        <w:rPr>
          <w:b/>
          <w:i w:val="0"/>
          <w:sz w:val="22"/>
          <w:szCs w:val="22"/>
        </w:rPr>
        <w:t>5</w:t>
      </w:r>
      <w:r>
        <w:rPr>
          <w:b/>
          <w:i w:val="0"/>
          <w:sz w:val="22"/>
          <w:szCs w:val="22"/>
        </w:rPr>
        <w:t>/1</w:t>
      </w:r>
    </w:p>
    <w:p w:rsidR="00AA230D" w:rsidRDefault="00AA230D" w:rsidP="00FE3CF1">
      <w:pPr>
        <w:pStyle w:val="Glava"/>
        <w:tabs>
          <w:tab w:val="clear" w:pos="4536"/>
          <w:tab w:val="clear" w:pos="9072"/>
        </w:tabs>
        <w:ind w:left="1080"/>
        <w:jc w:val="both"/>
        <w:rPr>
          <w:i w:val="0"/>
          <w:sz w:val="22"/>
          <w:szCs w:val="22"/>
        </w:rPr>
      </w:pPr>
    </w:p>
    <w:p w:rsidR="00AA230D" w:rsidRDefault="00AA230D" w:rsidP="00FE3CF1">
      <w:pPr>
        <w:pStyle w:val="Glava"/>
        <w:tabs>
          <w:tab w:val="clear" w:pos="4536"/>
          <w:tab w:val="clear" w:pos="9072"/>
        </w:tabs>
        <w:ind w:left="1080"/>
        <w:jc w:val="both"/>
        <w:rPr>
          <w:i w:val="0"/>
          <w:sz w:val="22"/>
          <w:szCs w:val="22"/>
        </w:rPr>
      </w:pPr>
    </w:p>
    <w:p w:rsidR="00AA230D" w:rsidRPr="0079325B" w:rsidRDefault="00AA230D" w:rsidP="00AA230D">
      <w:pPr>
        <w:jc w:val="center"/>
        <w:rPr>
          <w:b/>
          <w:i w:val="0"/>
          <w:sz w:val="28"/>
          <w:szCs w:val="28"/>
        </w:rPr>
      </w:pPr>
      <w:r w:rsidRPr="0079325B">
        <w:rPr>
          <w:b/>
          <w:i w:val="0"/>
          <w:sz w:val="28"/>
          <w:szCs w:val="28"/>
        </w:rPr>
        <w:t>SEZNAM KADROV</w:t>
      </w:r>
    </w:p>
    <w:p w:rsidR="00AA230D" w:rsidRPr="00301461" w:rsidRDefault="00AA230D" w:rsidP="00AA230D">
      <w:pPr>
        <w:rPr>
          <w:i w:val="0"/>
          <w:sz w:val="10"/>
          <w:szCs w:val="10"/>
        </w:rPr>
      </w:pPr>
    </w:p>
    <w:p w:rsidR="00AA230D" w:rsidRPr="0079325B" w:rsidRDefault="00AA230D" w:rsidP="00AA230D">
      <w:pPr>
        <w:rPr>
          <w:i w:val="0"/>
          <w:sz w:val="22"/>
          <w:szCs w:val="22"/>
        </w:rPr>
      </w:pPr>
    </w:p>
    <w:tbl>
      <w:tblPr>
        <w:tblW w:w="8460" w:type="dxa"/>
        <w:tblInd w:w="1188" w:type="dxa"/>
        <w:tblLook w:val="01E0" w:firstRow="1" w:lastRow="1" w:firstColumn="1" w:lastColumn="1" w:noHBand="0" w:noVBand="0"/>
      </w:tblPr>
      <w:tblGrid>
        <w:gridCol w:w="2181"/>
        <w:gridCol w:w="6279"/>
      </w:tblGrid>
      <w:tr w:rsidR="00AA230D" w:rsidRPr="0079325B" w:rsidTr="00700489">
        <w:tc>
          <w:tcPr>
            <w:tcW w:w="2181" w:type="dxa"/>
          </w:tcPr>
          <w:p w:rsidR="00AA230D" w:rsidRPr="0079325B" w:rsidRDefault="00AA230D" w:rsidP="00700489">
            <w:pPr>
              <w:pStyle w:val="Glava"/>
              <w:tabs>
                <w:tab w:val="clear" w:pos="4536"/>
                <w:tab w:val="clear" w:pos="9072"/>
              </w:tabs>
              <w:jc w:val="both"/>
              <w:rPr>
                <w:i w:val="0"/>
                <w:sz w:val="22"/>
                <w:szCs w:val="22"/>
              </w:rPr>
            </w:pPr>
            <w:r>
              <w:rPr>
                <w:i w:val="0"/>
                <w:sz w:val="22"/>
                <w:szCs w:val="22"/>
              </w:rPr>
              <w:t>Gospodarski subjekt:</w:t>
            </w:r>
          </w:p>
        </w:tc>
        <w:tc>
          <w:tcPr>
            <w:tcW w:w="6279" w:type="dxa"/>
            <w:tcBorders>
              <w:bottom w:val="single" w:sz="4" w:space="0" w:color="auto"/>
            </w:tcBorders>
          </w:tcPr>
          <w:p w:rsidR="00AA230D" w:rsidRPr="0079325B" w:rsidRDefault="00AA230D" w:rsidP="00700489">
            <w:pPr>
              <w:pStyle w:val="Glava"/>
              <w:tabs>
                <w:tab w:val="clear" w:pos="4536"/>
                <w:tab w:val="clear" w:pos="9072"/>
              </w:tabs>
              <w:jc w:val="both"/>
              <w:rPr>
                <w:i w:val="0"/>
                <w:szCs w:val="24"/>
              </w:rPr>
            </w:pPr>
          </w:p>
        </w:tc>
      </w:tr>
    </w:tbl>
    <w:p w:rsidR="00AA230D" w:rsidRDefault="00AA230D" w:rsidP="00AA230D">
      <w:pPr>
        <w:pStyle w:val="Glava"/>
        <w:tabs>
          <w:tab w:val="clear" w:pos="4536"/>
          <w:tab w:val="clear" w:pos="9072"/>
        </w:tabs>
        <w:jc w:val="both"/>
        <w:rPr>
          <w:i w:val="0"/>
          <w:sz w:val="22"/>
          <w:szCs w:val="22"/>
        </w:rPr>
      </w:pPr>
    </w:p>
    <w:p w:rsidR="007E30F5" w:rsidRPr="0079325B" w:rsidRDefault="007E30F5" w:rsidP="00AA230D">
      <w:pPr>
        <w:pStyle w:val="Glava"/>
        <w:tabs>
          <w:tab w:val="clear" w:pos="4536"/>
          <w:tab w:val="clear" w:pos="9072"/>
        </w:tabs>
        <w:jc w:val="both"/>
        <w:rPr>
          <w:i w:val="0"/>
          <w:sz w:val="22"/>
          <w:szCs w:val="22"/>
        </w:rPr>
      </w:pPr>
      <w:r w:rsidRPr="004A05C7">
        <w:rPr>
          <w:i w:val="0"/>
          <w:sz w:val="22"/>
          <w:szCs w:val="22"/>
        </w:rPr>
        <w:t xml:space="preserve">od 1. 1. 2011 </w:t>
      </w:r>
      <w:r w:rsidR="000B6513">
        <w:rPr>
          <w:i w:val="0"/>
          <w:sz w:val="22"/>
          <w:szCs w:val="22"/>
        </w:rPr>
        <w:t>do roka za oddajo ponudbe</w:t>
      </w:r>
      <w:r w:rsidRPr="004A05C7">
        <w:rPr>
          <w:i w:val="0"/>
          <w:sz w:val="22"/>
          <w:szCs w:val="22"/>
        </w:rPr>
        <w:t xml:space="preserve"> izkaže z vsaj eno dodatno referenco uspešne izdelave PGD</w:t>
      </w:r>
      <w:r w:rsidR="009B5CBB">
        <w:rPr>
          <w:i w:val="0"/>
          <w:sz w:val="22"/>
          <w:szCs w:val="22"/>
        </w:rPr>
        <w:t xml:space="preserve"> in</w:t>
      </w:r>
      <w:r w:rsidRPr="004A05C7">
        <w:rPr>
          <w:i w:val="0"/>
          <w:sz w:val="22"/>
          <w:szCs w:val="22"/>
        </w:rPr>
        <w:t xml:space="preserve"> PZI Načrta gradbenih konstrukcij za</w:t>
      </w:r>
      <w:r w:rsidR="00F501FC">
        <w:rPr>
          <w:i w:val="0"/>
          <w:sz w:val="22"/>
          <w:szCs w:val="22"/>
        </w:rPr>
        <w:t xml:space="preserve"> </w:t>
      </w:r>
      <w:r w:rsidR="00F501FC" w:rsidRPr="00D10E04">
        <w:rPr>
          <w:b/>
          <w:i w:val="0"/>
          <w:sz w:val="22"/>
          <w:szCs w:val="22"/>
        </w:rPr>
        <w:t>obnovo kulturnega spomenika v velikosti vsaj 400 m</w:t>
      </w:r>
      <w:r w:rsidR="00F501FC" w:rsidRPr="00D10E04">
        <w:rPr>
          <w:b/>
          <w:i w:val="0"/>
          <w:sz w:val="22"/>
          <w:szCs w:val="22"/>
          <w:vertAlign w:val="superscript"/>
        </w:rPr>
        <w:t>2</w:t>
      </w:r>
      <w:r w:rsidR="009B5CBB">
        <w:rPr>
          <w:i w:val="0"/>
          <w:sz w:val="22"/>
          <w:szCs w:val="22"/>
        </w:rPr>
        <w:t>.</w:t>
      </w:r>
    </w:p>
    <w:p w:rsidR="00AA230D" w:rsidRPr="00301461" w:rsidRDefault="00AA230D" w:rsidP="00AA230D">
      <w:pPr>
        <w:pStyle w:val="Glava"/>
        <w:tabs>
          <w:tab w:val="clear" w:pos="4536"/>
          <w:tab w:val="clear" w:pos="9072"/>
        </w:tabs>
        <w:jc w:val="both"/>
        <w:rPr>
          <w:i w:val="0"/>
          <w:sz w:val="10"/>
          <w:szCs w:val="10"/>
        </w:rPr>
      </w:pPr>
    </w:p>
    <w:tbl>
      <w:tblPr>
        <w:tblW w:w="13237"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2410"/>
        <w:gridCol w:w="3686"/>
        <w:gridCol w:w="2268"/>
        <w:gridCol w:w="1842"/>
        <w:gridCol w:w="2410"/>
      </w:tblGrid>
      <w:tr w:rsidR="00AA230D" w:rsidRPr="0079325B" w:rsidTr="00700489">
        <w:tc>
          <w:tcPr>
            <w:tcW w:w="621" w:type="dxa"/>
            <w:tcBorders>
              <w:bottom w:val="single" w:sz="4" w:space="0" w:color="auto"/>
            </w:tcBorders>
            <w:shd w:val="clear" w:color="auto" w:fill="D9D9D9"/>
            <w:vAlign w:val="center"/>
          </w:tcPr>
          <w:p w:rsidR="00AA230D" w:rsidRPr="0079325B" w:rsidRDefault="00AA230D" w:rsidP="00700489">
            <w:pPr>
              <w:jc w:val="center"/>
              <w:rPr>
                <w:b/>
                <w:i w:val="0"/>
                <w:sz w:val="20"/>
              </w:rPr>
            </w:pPr>
            <w:r w:rsidRPr="0079325B">
              <w:rPr>
                <w:b/>
                <w:i w:val="0"/>
                <w:sz w:val="20"/>
              </w:rPr>
              <w:t>Zap. št.</w:t>
            </w:r>
          </w:p>
        </w:tc>
        <w:tc>
          <w:tcPr>
            <w:tcW w:w="2410" w:type="dxa"/>
            <w:tcBorders>
              <w:bottom w:val="single" w:sz="4" w:space="0" w:color="auto"/>
            </w:tcBorders>
            <w:shd w:val="clear" w:color="auto" w:fill="D9D9D9"/>
            <w:vAlign w:val="center"/>
          </w:tcPr>
          <w:p w:rsidR="00AA230D" w:rsidRPr="0079325B" w:rsidRDefault="00AA230D" w:rsidP="00700489">
            <w:pPr>
              <w:jc w:val="center"/>
              <w:rPr>
                <w:b/>
                <w:i w:val="0"/>
                <w:sz w:val="20"/>
              </w:rPr>
            </w:pPr>
            <w:r w:rsidRPr="0079325B">
              <w:rPr>
                <w:b/>
                <w:i w:val="0"/>
                <w:sz w:val="20"/>
              </w:rPr>
              <w:t>Funkcija pri projektu</w:t>
            </w:r>
          </w:p>
        </w:tc>
        <w:tc>
          <w:tcPr>
            <w:tcW w:w="3686" w:type="dxa"/>
            <w:shd w:val="clear" w:color="auto" w:fill="D9D9D9"/>
            <w:vAlign w:val="center"/>
          </w:tcPr>
          <w:p w:rsidR="00AA230D" w:rsidRPr="0079325B" w:rsidRDefault="00AA230D" w:rsidP="00700489">
            <w:pPr>
              <w:jc w:val="center"/>
              <w:rPr>
                <w:b/>
                <w:i w:val="0"/>
                <w:sz w:val="20"/>
              </w:rPr>
            </w:pPr>
            <w:r w:rsidRPr="0079325B">
              <w:rPr>
                <w:b/>
                <w:i w:val="0"/>
                <w:sz w:val="20"/>
              </w:rPr>
              <w:t>Ime in priimek</w:t>
            </w:r>
          </w:p>
        </w:tc>
        <w:tc>
          <w:tcPr>
            <w:tcW w:w="2268" w:type="dxa"/>
            <w:shd w:val="clear" w:color="auto" w:fill="D9D9D9"/>
            <w:vAlign w:val="center"/>
          </w:tcPr>
          <w:p w:rsidR="00AA230D" w:rsidRPr="0079325B" w:rsidRDefault="00AA230D" w:rsidP="00700489">
            <w:pPr>
              <w:jc w:val="center"/>
              <w:rPr>
                <w:b/>
                <w:i w:val="0"/>
                <w:sz w:val="20"/>
              </w:rPr>
            </w:pPr>
            <w:r w:rsidRPr="0079325B">
              <w:rPr>
                <w:b/>
                <w:i w:val="0"/>
                <w:sz w:val="20"/>
              </w:rPr>
              <w:t>Izobrazba</w:t>
            </w:r>
          </w:p>
        </w:tc>
        <w:tc>
          <w:tcPr>
            <w:tcW w:w="1842" w:type="dxa"/>
            <w:shd w:val="clear" w:color="auto" w:fill="D9D9D9"/>
            <w:vAlign w:val="center"/>
          </w:tcPr>
          <w:p w:rsidR="00AA230D" w:rsidRPr="0079325B" w:rsidRDefault="00AA230D" w:rsidP="00700489">
            <w:pPr>
              <w:jc w:val="center"/>
              <w:rPr>
                <w:b/>
                <w:i w:val="0"/>
                <w:sz w:val="20"/>
              </w:rPr>
            </w:pPr>
            <w:r w:rsidRPr="0079325B">
              <w:rPr>
                <w:b/>
                <w:i w:val="0"/>
                <w:sz w:val="20"/>
              </w:rPr>
              <w:t>Delovna doba</w:t>
            </w:r>
          </w:p>
          <w:p w:rsidR="00AA230D" w:rsidRPr="0079325B" w:rsidRDefault="00AA230D" w:rsidP="00700489">
            <w:pPr>
              <w:jc w:val="center"/>
              <w:rPr>
                <w:b/>
                <w:i w:val="0"/>
                <w:sz w:val="20"/>
              </w:rPr>
            </w:pPr>
            <w:r w:rsidRPr="0079325B">
              <w:rPr>
                <w:b/>
                <w:i w:val="0"/>
                <w:sz w:val="20"/>
              </w:rPr>
              <w:t>(v letih)</w:t>
            </w:r>
          </w:p>
        </w:tc>
        <w:tc>
          <w:tcPr>
            <w:tcW w:w="2410" w:type="dxa"/>
            <w:shd w:val="clear" w:color="auto" w:fill="D9D9D9"/>
            <w:vAlign w:val="center"/>
          </w:tcPr>
          <w:p w:rsidR="00AA230D" w:rsidRPr="0079325B" w:rsidRDefault="00AA230D" w:rsidP="00700489">
            <w:pPr>
              <w:jc w:val="center"/>
              <w:rPr>
                <w:b/>
                <w:i w:val="0"/>
                <w:sz w:val="20"/>
              </w:rPr>
            </w:pPr>
            <w:r w:rsidRPr="0079325B">
              <w:rPr>
                <w:b/>
                <w:i w:val="0"/>
                <w:sz w:val="20"/>
              </w:rPr>
              <w:t>Strokovni izpit</w:t>
            </w:r>
          </w:p>
          <w:p w:rsidR="00AA230D" w:rsidRPr="0079325B" w:rsidRDefault="00AA230D" w:rsidP="00700489">
            <w:pPr>
              <w:jc w:val="center"/>
              <w:rPr>
                <w:b/>
                <w:i w:val="0"/>
                <w:sz w:val="20"/>
              </w:rPr>
            </w:pPr>
            <w:r w:rsidRPr="0079325B">
              <w:rPr>
                <w:b/>
                <w:i w:val="0"/>
                <w:sz w:val="20"/>
              </w:rPr>
              <w:t>(št. potrdila)</w:t>
            </w:r>
          </w:p>
        </w:tc>
      </w:tr>
      <w:tr w:rsidR="00AA230D" w:rsidRPr="0079325B" w:rsidTr="00700489">
        <w:tc>
          <w:tcPr>
            <w:tcW w:w="621" w:type="dxa"/>
            <w:shd w:val="clear" w:color="auto" w:fill="D9D9D9"/>
            <w:vAlign w:val="center"/>
          </w:tcPr>
          <w:p w:rsidR="00AA230D" w:rsidRPr="00021AC4" w:rsidRDefault="00AA230D" w:rsidP="00700489">
            <w:pPr>
              <w:pStyle w:val="Glava"/>
              <w:tabs>
                <w:tab w:val="clear" w:pos="4536"/>
                <w:tab w:val="clear" w:pos="9072"/>
              </w:tabs>
              <w:jc w:val="center"/>
              <w:rPr>
                <w:i w:val="0"/>
                <w:sz w:val="22"/>
                <w:szCs w:val="22"/>
              </w:rPr>
            </w:pPr>
            <w:r w:rsidRPr="00021AC4">
              <w:rPr>
                <w:i w:val="0"/>
                <w:sz w:val="22"/>
                <w:szCs w:val="22"/>
              </w:rPr>
              <w:t>1</w:t>
            </w:r>
          </w:p>
        </w:tc>
        <w:tc>
          <w:tcPr>
            <w:tcW w:w="2410" w:type="dxa"/>
            <w:shd w:val="clear" w:color="auto" w:fill="D9D9D9"/>
            <w:vAlign w:val="center"/>
          </w:tcPr>
          <w:p w:rsidR="00AA230D" w:rsidRPr="00A8796C" w:rsidRDefault="00AA230D" w:rsidP="00B05415">
            <w:pPr>
              <w:pStyle w:val="Glava"/>
              <w:tabs>
                <w:tab w:val="clear" w:pos="4536"/>
                <w:tab w:val="clear" w:pos="9072"/>
              </w:tabs>
              <w:jc w:val="center"/>
              <w:rPr>
                <w:b/>
                <w:i w:val="0"/>
                <w:sz w:val="22"/>
                <w:szCs w:val="22"/>
              </w:rPr>
            </w:pPr>
            <w:r w:rsidRPr="00A8796C">
              <w:rPr>
                <w:b/>
                <w:i w:val="0"/>
                <w:sz w:val="22"/>
                <w:szCs w:val="22"/>
              </w:rPr>
              <w:t xml:space="preserve">ODGOVORNI </w:t>
            </w:r>
            <w:r w:rsidR="00B05415">
              <w:rPr>
                <w:b/>
                <w:i w:val="0"/>
                <w:sz w:val="22"/>
                <w:szCs w:val="22"/>
              </w:rPr>
              <w:t>PROJEKTANT NAČRTA GRADBENIH KONSTRUKCIJ</w:t>
            </w:r>
          </w:p>
        </w:tc>
        <w:tc>
          <w:tcPr>
            <w:tcW w:w="3686" w:type="dxa"/>
          </w:tcPr>
          <w:p w:rsidR="00AA230D" w:rsidRPr="0079325B" w:rsidRDefault="00AA230D" w:rsidP="00700489">
            <w:pPr>
              <w:pStyle w:val="Glava"/>
              <w:tabs>
                <w:tab w:val="clear" w:pos="4536"/>
                <w:tab w:val="clear" w:pos="9072"/>
              </w:tabs>
              <w:jc w:val="both"/>
              <w:rPr>
                <w:i w:val="0"/>
                <w:sz w:val="22"/>
                <w:szCs w:val="22"/>
              </w:rPr>
            </w:pPr>
          </w:p>
        </w:tc>
        <w:tc>
          <w:tcPr>
            <w:tcW w:w="2268" w:type="dxa"/>
          </w:tcPr>
          <w:p w:rsidR="00AA230D" w:rsidRPr="0079325B" w:rsidRDefault="00AA230D" w:rsidP="00700489">
            <w:pPr>
              <w:pStyle w:val="Glava"/>
              <w:tabs>
                <w:tab w:val="clear" w:pos="4536"/>
                <w:tab w:val="clear" w:pos="9072"/>
              </w:tabs>
              <w:jc w:val="both"/>
              <w:rPr>
                <w:i w:val="0"/>
                <w:sz w:val="22"/>
                <w:szCs w:val="22"/>
              </w:rPr>
            </w:pPr>
          </w:p>
        </w:tc>
        <w:tc>
          <w:tcPr>
            <w:tcW w:w="1842" w:type="dxa"/>
          </w:tcPr>
          <w:p w:rsidR="00AA230D" w:rsidRPr="0079325B" w:rsidRDefault="00AA230D" w:rsidP="00700489">
            <w:pPr>
              <w:pStyle w:val="Glava"/>
              <w:tabs>
                <w:tab w:val="clear" w:pos="4536"/>
                <w:tab w:val="clear" w:pos="9072"/>
              </w:tabs>
              <w:jc w:val="both"/>
              <w:rPr>
                <w:i w:val="0"/>
                <w:sz w:val="22"/>
                <w:szCs w:val="22"/>
              </w:rPr>
            </w:pPr>
          </w:p>
        </w:tc>
        <w:tc>
          <w:tcPr>
            <w:tcW w:w="2410" w:type="dxa"/>
          </w:tcPr>
          <w:p w:rsidR="00AA230D" w:rsidRDefault="00AA230D" w:rsidP="00700489">
            <w:pPr>
              <w:pStyle w:val="Glava"/>
              <w:tabs>
                <w:tab w:val="clear" w:pos="4536"/>
                <w:tab w:val="clear" w:pos="9072"/>
              </w:tabs>
              <w:jc w:val="both"/>
              <w:rPr>
                <w:i w:val="0"/>
                <w:sz w:val="28"/>
                <w:szCs w:val="28"/>
              </w:rPr>
            </w:pPr>
          </w:p>
          <w:p w:rsidR="00AA230D" w:rsidRPr="0079325B" w:rsidRDefault="00AA230D" w:rsidP="00700489">
            <w:pPr>
              <w:pStyle w:val="Glava"/>
              <w:tabs>
                <w:tab w:val="clear" w:pos="4536"/>
                <w:tab w:val="clear" w:pos="9072"/>
              </w:tabs>
              <w:jc w:val="both"/>
              <w:rPr>
                <w:i w:val="0"/>
                <w:sz w:val="28"/>
                <w:szCs w:val="28"/>
              </w:rPr>
            </w:pPr>
          </w:p>
          <w:p w:rsidR="00AA230D" w:rsidRPr="0079325B" w:rsidRDefault="00AA230D" w:rsidP="00700489">
            <w:pPr>
              <w:pStyle w:val="Glava"/>
              <w:tabs>
                <w:tab w:val="clear" w:pos="4536"/>
                <w:tab w:val="clear" w:pos="9072"/>
              </w:tabs>
              <w:jc w:val="both"/>
              <w:rPr>
                <w:i w:val="0"/>
                <w:sz w:val="28"/>
                <w:szCs w:val="28"/>
              </w:rPr>
            </w:pPr>
          </w:p>
        </w:tc>
      </w:tr>
    </w:tbl>
    <w:p w:rsidR="00AA230D" w:rsidRDefault="00AA230D" w:rsidP="00AA230D">
      <w:pPr>
        <w:pStyle w:val="Glava"/>
        <w:tabs>
          <w:tab w:val="clear" w:pos="4536"/>
          <w:tab w:val="clear" w:pos="9072"/>
        </w:tabs>
        <w:ind w:left="1080"/>
        <w:jc w:val="both"/>
        <w:rPr>
          <w:i w:val="0"/>
          <w:sz w:val="22"/>
          <w:szCs w:val="22"/>
        </w:rPr>
      </w:pPr>
    </w:p>
    <w:p w:rsidR="00AA230D" w:rsidRDefault="00AA230D" w:rsidP="00AA230D">
      <w:pPr>
        <w:pStyle w:val="Glava"/>
        <w:tabs>
          <w:tab w:val="clear" w:pos="4536"/>
          <w:tab w:val="clear" w:pos="9072"/>
        </w:tabs>
        <w:ind w:left="1080"/>
        <w:jc w:val="both"/>
        <w:rPr>
          <w:i w:val="0"/>
          <w:sz w:val="22"/>
          <w:szCs w:val="22"/>
        </w:rPr>
      </w:pPr>
    </w:p>
    <w:tbl>
      <w:tblPr>
        <w:tblW w:w="13183"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2375"/>
        <w:gridCol w:w="3437"/>
        <w:gridCol w:w="3969"/>
      </w:tblGrid>
      <w:tr w:rsidR="00AA230D" w:rsidRPr="0079325B" w:rsidTr="00700489">
        <w:tc>
          <w:tcPr>
            <w:tcW w:w="3402" w:type="dxa"/>
            <w:shd w:val="clear" w:color="auto" w:fill="D9D9D9"/>
            <w:vAlign w:val="center"/>
          </w:tcPr>
          <w:p w:rsidR="00AA230D" w:rsidRPr="00291814" w:rsidRDefault="00AA230D" w:rsidP="00700489">
            <w:pPr>
              <w:jc w:val="center"/>
              <w:rPr>
                <w:b/>
                <w:i w:val="0"/>
                <w:sz w:val="16"/>
                <w:szCs w:val="16"/>
              </w:rPr>
            </w:pPr>
            <w:r w:rsidRPr="00291814">
              <w:rPr>
                <w:b/>
                <w:i w:val="0"/>
                <w:sz w:val="16"/>
                <w:szCs w:val="16"/>
              </w:rPr>
              <w:t>Naziv investitorja oz. naročnika referenčnega posla ter</w:t>
            </w:r>
            <w:r>
              <w:rPr>
                <w:b/>
                <w:i w:val="0"/>
                <w:sz w:val="16"/>
                <w:szCs w:val="16"/>
              </w:rPr>
              <w:t xml:space="preserve"> </w:t>
            </w:r>
            <w:r w:rsidRPr="00291814">
              <w:rPr>
                <w:b/>
                <w:i w:val="0"/>
                <w:sz w:val="16"/>
                <w:szCs w:val="16"/>
              </w:rPr>
              <w:t>kontaktna oseba naročnika (e-pošta in telefonska številka)</w:t>
            </w:r>
          </w:p>
        </w:tc>
        <w:tc>
          <w:tcPr>
            <w:tcW w:w="2375" w:type="dxa"/>
            <w:shd w:val="clear" w:color="auto" w:fill="D9D9D9"/>
            <w:vAlign w:val="center"/>
          </w:tcPr>
          <w:p w:rsidR="00AA230D" w:rsidRPr="00AE2E89" w:rsidRDefault="00F501FC" w:rsidP="00F501FC">
            <w:pPr>
              <w:jc w:val="center"/>
              <w:rPr>
                <w:b/>
                <w:i w:val="0"/>
                <w:sz w:val="18"/>
                <w:szCs w:val="18"/>
              </w:rPr>
            </w:pPr>
            <w:r>
              <w:rPr>
                <w:b/>
                <w:i w:val="0"/>
                <w:sz w:val="20"/>
              </w:rPr>
              <w:t>P</w:t>
            </w:r>
            <w:r w:rsidR="00AA230D" w:rsidRPr="00B0321F">
              <w:rPr>
                <w:b/>
                <w:i w:val="0"/>
                <w:sz w:val="20"/>
              </w:rPr>
              <w:t xml:space="preserve">redmet referenčnega posla – </w:t>
            </w:r>
            <w:r>
              <w:rPr>
                <w:b/>
                <w:i w:val="0"/>
                <w:sz w:val="20"/>
              </w:rPr>
              <w:t>ime kulturnega spomenika (EŠD)</w:t>
            </w:r>
          </w:p>
        </w:tc>
        <w:tc>
          <w:tcPr>
            <w:tcW w:w="3437" w:type="dxa"/>
            <w:shd w:val="clear" w:color="auto" w:fill="D9D9D9"/>
            <w:vAlign w:val="center"/>
          </w:tcPr>
          <w:p w:rsidR="00AA230D" w:rsidRPr="00291814" w:rsidRDefault="00AA230D" w:rsidP="00526E66">
            <w:pPr>
              <w:jc w:val="center"/>
              <w:rPr>
                <w:b/>
                <w:i w:val="0"/>
                <w:sz w:val="16"/>
                <w:szCs w:val="16"/>
              </w:rPr>
            </w:pPr>
            <w:r w:rsidRPr="00291814">
              <w:rPr>
                <w:b/>
                <w:i w:val="0"/>
                <w:sz w:val="16"/>
                <w:szCs w:val="16"/>
              </w:rPr>
              <w:t>Datum začetka in končanja posla</w:t>
            </w:r>
            <w:r w:rsidR="00B05415">
              <w:rPr>
                <w:b/>
                <w:i w:val="0"/>
                <w:sz w:val="16"/>
                <w:szCs w:val="16"/>
              </w:rPr>
              <w:t xml:space="preserve"> </w:t>
            </w:r>
            <w:r w:rsidR="00526E66">
              <w:rPr>
                <w:b/>
                <w:i w:val="0"/>
                <w:sz w:val="16"/>
                <w:szCs w:val="16"/>
              </w:rPr>
              <w:t>(kot datum končanja posla se navede datum predaje končne PZI dokumentacije naročniku)</w:t>
            </w:r>
          </w:p>
        </w:tc>
        <w:tc>
          <w:tcPr>
            <w:tcW w:w="3969" w:type="dxa"/>
            <w:shd w:val="clear" w:color="auto" w:fill="D9D9D9"/>
            <w:vAlign w:val="center"/>
          </w:tcPr>
          <w:p w:rsidR="00AA230D" w:rsidRPr="00787C83" w:rsidRDefault="0012232A" w:rsidP="0012232A">
            <w:pPr>
              <w:jc w:val="center"/>
              <w:rPr>
                <w:b/>
                <w:i w:val="0"/>
                <w:sz w:val="16"/>
                <w:szCs w:val="16"/>
              </w:rPr>
            </w:pPr>
            <w:r>
              <w:rPr>
                <w:b/>
                <w:i w:val="0"/>
                <w:sz w:val="16"/>
                <w:szCs w:val="16"/>
              </w:rPr>
              <w:t xml:space="preserve">Tlorisna površina kulturnega spomenika vsaj </w:t>
            </w:r>
            <w:r w:rsidRPr="00D10E04">
              <w:rPr>
                <w:b/>
                <w:i w:val="0"/>
                <w:sz w:val="22"/>
                <w:szCs w:val="22"/>
              </w:rPr>
              <w:t>400 m</w:t>
            </w:r>
            <w:r w:rsidRPr="00D10E04">
              <w:rPr>
                <w:b/>
                <w:i w:val="0"/>
                <w:sz w:val="22"/>
                <w:szCs w:val="22"/>
                <w:vertAlign w:val="superscript"/>
              </w:rPr>
              <w:t>2</w:t>
            </w:r>
          </w:p>
        </w:tc>
      </w:tr>
      <w:tr w:rsidR="00AA230D" w:rsidRPr="0079325B" w:rsidTr="00700489">
        <w:tc>
          <w:tcPr>
            <w:tcW w:w="3402" w:type="dxa"/>
          </w:tcPr>
          <w:p w:rsidR="00AA230D" w:rsidRDefault="00AA230D" w:rsidP="00700489">
            <w:pPr>
              <w:pStyle w:val="Glava"/>
              <w:tabs>
                <w:tab w:val="clear" w:pos="4536"/>
                <w:tab w:val="clear" w:pos="9072"/>
              </w:tabs>
              <w:jc w:val="both"/>
              <w:rPr>
                <w:i w:val="0"/>
                <w:sz w:val="22"/>
                <w:szCs w:val="22"/>
              </w:rPr>
            </w:pPr>
          </w:p>
          <w:p w:rsidR="00AA230D" w:rsidRDefault="00AA230D" w:rsidP="00700489">
            <w:pPr>
              <w:pStyle w:val="Glava"/>
              <w:tabs>
                <w:tab w:val="clear" w:pos="4536"/>
                <w:tab w:val="clear" w:pos="9072"/>
              </w:tabs>
              <w:jc w:val="both"/>
              <w:rPr>
                <w:i w:val="0"/>
                <w:sz w:val="22"/>
                <w:szCs w:val="22"/>
              </w:rPr>
            </w:pPr>
          </w:p>
          <w:p w:rsidR="00AA230D" w:rsidRPr="0079325B" w:rsidRDefault="00AA230D" w:rsidP="00700489">
            <w:pPr>
              <w:pStyle w:val="Glava"/>
              <w:tabs>
                <w:tab w:val="clear" w:pos="4536"/>
                <w:tab w:val="clear" w:pos="9072"/>
              </w:tabs>
              <w:jc w:val="both"/>
              <w:rPr>
                <w:i w:val="0"/>
                <w:sz w:val="22"/>
                <w:szCs w:val="22"/>
              </w:rPr>
            </w:pPr>
          </w:p>
        </w:tc>
        <w:tc>
          <w:tcPr>
            <w:tcW w:w="2375" w:type="dxa"/>
          </w:tcPr>
          <w:p w:rsidR="00AA230D" w:rsidRPr="0079325B" w:rsidRDefault="00AA230D" w:rsidP="00700489">
            <w:pPr>
              <w:pStyle w:val="Glava"/>
              <w:tabs>
                <w:tab w:val="clear" w:pos="4536"/>
                <w:tab w:val="clear" w:pos="9072"/>
              </w:tabs>
              <w:jc w:val="both"/>
              <w:rPr>
                <w:i w:val="0"/>
                <w:sz w:val="22"/>
                <w:szCs w:val="22"/>
              </w:rPr>
            </w:pPr>
          </w:p>
        </w:tc>
        <w:tc>
          <w:tcPr>
            <w:tcW w:w="3437" w:type="dxa"/>
          </w:tcPr>
          <w:p w:rsidR="00AA230D" w:rsidRPr="0079325B" w:rsidRDefault="00AA230D" w:rsidP="00700489">
            <w:pPr>
              <w:pStyle w:val="Glava"/>
              <w:tabs>
                <w:tab w:val="clear" w:pos="4536"/>
                <w:tab w:val="clear" w:pos="9072"/>
              </w:tabs>
              <w:jc w:val="both"/>
              <w:rPr>
                <w:i w:val="0"/>
                <w:sz w:val="22"/>
                <w:szCs w:val="22"/>
              </w:rPr>
            </w:pPr>
          </w:p>
        </w:tc>
        <w:tc>
          <w:tcPr>
            <w:tcW w:w="3969" w:type="dxa"/>
          </w:tcPr>
          <w:p w:rsidR="00AA230D" w:rsidRPr="0079325B" w:rsidRDefault="00AA230D" w:rsidP="00700489">
            <w:pPr>
              <w:pStyle w:val="Glava"/>
              <w:tabs>
                <w:tab w:val="clear" w:pos="4536"/>
                <w:tab w:val="clear" w:pos="9072"/>
              </w:tabs>
              <w:jc w:val="both"/>
              <w:rPr>
                <w:i w:val="0"/>
                <w:sz w:val="28"/>
                <w:szCs w:val="28"/>
              </w:rPr>
            </w:pPr>
          </w:p>
        </w:tc>
      </w:tr>
      <w:tr w:rsidR="00AA230D" w:rsidRPr="0079325B" w:rsidTr="00700489">
        <w:tc>
          <w:tcPr>
            <w:tcW w:w="3402" w:type="dxa"/>
          </w:tcPr>
          <w:p w:rsidR="00AA230D" w:rsidRPr="0079325B" w:rsidRDefault="00AA230D" w:rsidP="00700489">
            <w:pPr>
              <w:pStyle w:val="Glava"/>
              <w:tabs>
                <w:tab w:val="clear" w:pos="4536"/>
                <w:tab w:val="clear" w:pos="9072"/>
              </w:tabs>
              <w:jc w:val="both"/>
              <w:rPr>
                <w:i w:val="0"/>
                <w:sz w:val="22"/>
                <w:szCs w:val="22"/>
              </w:rPr>
            </w:pPr>
          </w:p>
        </w:tc>
        <w:tc>
          <w:tcPr>
            <w:tcW w:w="2375" w:type="dxa"/>
          </w:tcPr>
          <w:p w:rsidR="00AA230D" w:rsidRPr="0079325B" w:rsidRDefault="00AA230D" w:rsidP="00700489">
            <w:pPr>
              <w:pStyle w:val="Glava"/>
              <w:tabs>
                <w:tab w:val="clear" w:pos="4536"/>
                <w:tab w:val="clear" w:pos="9072"/>
              </w:tabs>
              <w:jc w:val="both"/>
              <w:rPr>
                <w:i w:val="0"/>
                <w:sz w:val="22"/>
                <w:szCs w:val="22"/>
              </w:rPr>
            </w:pPr>
          </w:p>
        </w:tc>
        <w:tc>
          <w:tcPr>
            <w:tcW w:w="3437" w:type="dxa"/>
          </w:tcPr>
          <w:p w:rsidR="00AA230D" w:rsidRPr="0079325B" w:rsidRDefault="00AA230D" w:rsidP="00700489">
            <w:pPr>
              <w:pStyle w:val="Glava"/>
              <w:tabs>
                <w:tab w:val="clear" w:pos="4536"/>
                <w:tab w:val="clear" w:pos="9072"/>
              </w:tabs>
              <w:jc w:val="both"/>
              <w:rPr>
                <w:i w:val="0"/>
                <w:sz w:val="22"/>
                <w:szCs w:val="22"/>
              </w:rPr>
            </w:pPr>
          </w:p>
        </w:tc>
        <w:tc>
          <w:tcPr>
            <w:tcW w:w="3969" w:type="dxa"/>
          </w:tcPr>
          <w:p w:rsidR="00AA230D" w:rsidRPr="0079325B" w:rsidRDefault="00AA230D" w:rsidP="00700489">
            <w:pPr>
              <w:pStyle w:val="Glava"/>
              <w:tabs>
                <w:tab w:val="clear" w:pos="4536"/>
                <w:tab w:val="clear" w:pos="9072"/>
              </w:tabs>
              <w:jc w:val="both"/>
              <w:rPr>
                <w:i w:val="0"/>
                <w:sz w:val="28"/>
                <w:szCs w:val="28"/>
              </w:rPr>
            </w:pPr>
          </w:p>
          <w:p w:rsidR="00AA230D" w:rsidRPr="0079325B" w:rsidRDefault="00AA230D" w:rsidP="00700489">
            <w:pPr>
              <w:pStyle w:val="Glava"/>
              <w:tabs>
                <w:tab w:val="clear" w:pos="4536"/>
                <w:tab w:val="clear" w:pos="9072"/>
              </w:tabs>
              <w:jc w:val="both"/>
              <w:rPr>
                <w:i w:val="0"/>
                <w:sz w:val="28"/>
                <w:szCs w:val="28"/>
              </w:rPr>
            </w:pPr>
          </w:p>
        </w:tc>
      </w:tr>
      <w:tr w:rsidR="00AA230D" w:rsidRPr="0079325B" w:rsidTr="00700489">
        <w:tc>
          <w:tcPr>
            <w:tcW w:w="3402" w:type="dxa"/>
          </w:tcPr>
          <w:p w:rsidR="00AA230D" w:rsidRPr="0079325B" w:rsidRDefault="00AA230D" w:rsidP="00700489">
            <w:pPr>
              <w:pStyle w:val="Glava"/>
              <w:tabs>
                <w:tab w:val="clear" w:pos="4536"/>
                <w:tab w:val="clear" w:pos="9072"/>
              </w:tabs>
              <w:jc w:val="both"/>
              <w:rPr>
                <w:i w:val="0"/>
                <w:sz w:val="22"/>
                <w:szCs w:val="22"/>
              </w:rPr>
            </w:pPr>
          </w:p>
        </w:tc>
        <w:tc>
          <w:tcPr>
            <w:tcW w:w="2375" w:type="dxa"/>
          </w:tcPr>
          <w:p w:rsidR="00AA230D" w:rsidRPr="0079325B" w:rsidRDefault="00AA230D" w:rsidP="00700489">
            <w:pPr>
              <w:pStyle w:val="Glava"/>
              <w:tabs>
                <w:tab w:val="clear" w:pos="4536"/>
                <w:tab w:val="clear" w:pos="9072"/>
              </w:tabs>
              <w:jc w:val="both"/>
              <w:rPr>
                <w:i w:val="0"/>
                <w:sz w:val="22"/>
                <w:szCs w:val="22"/>
              </w:rPr>
            </w:pPr>
          </w:p>
        </w:tc>
        <w:tc>
          <w:tcPr>
            <w:tcW w:w="3437" w:type="dxa"/>
          </w:tcPr>
          <w:p w:rsidR="00AA230D" w:rsidRPr="0079325B" w:rsidRDefault="00AA230D" w:rsidP="00700489">
            <w:pPr>
              <w:pStyle w:val="Glava"/>
              <w:tabs>
                <w:tab w:val="clear" w:pos="4536"/>
                <w:tab w:val="clear" w:pos="9072"/>
              </w:tabs>
              <w:jc w:val="both"/>
              <w:rPr>
                <w:i w:val="0"/>
                <w:sz w:val="22"/>
                <w:szCs w:val="22"/>
              </w:rPr>
            </w:pPr>
          </w:p>
        </w:tc>
        <w:tc>
          <w:tcPr>
            <w:tcW w:w="3969" w:type="dxa"/>
          </w:tcPr>
          <w:p w:rsidR="00AA230D" w:rsidRPr="0079325B" w:rsidRDefault="00AA230D" w:rsidP="00700489">
            <w:pPr>
              <w:pStyle w:val="Glava"/>
              <w:tabs>
                <w:tab w:val="clear" w:pos="4536"/>
                <w:tab w:val="clear" w:pos="9072"/>
              </w:tabs>
              <w:jc w:val="both"/>
              <w:rPr>
                <w:i w:val="0"/>
                <w:sz w:val="28"/>
                <w:szCs w:val="28"/>
              </w:rPr>
            </w:pPr>
          </w:p>
          <w:p w:rsidR="00AA230D" w:rsidRPr="0079325B" w:rsidRDefault="00AA230D" w:rsidP="00700489">
            <w:pPr>
              <w:pStyle w:val="Glava"/>
              <w:tabs>
                <w:tab w:val="clear" w:pos="4536"/>
                <w:tab w:val="clear" w:pos="9072"/>
              </w:tabs>
              <w:jc w:val="both"/>
              <w:rPr>
                <w:i w:val="0"/>
                <w:sz w:val="28"/>
                <w:szCs w:val="28"/>
              </w:rPr>
            </w:pPr>
          </w:p>
        </w:tc>
      </w:tr>
    </w:tbl>
    <w:p w:rsidR="00AA230D" w:rsidRDefault="00AA230D" w:rsidP="00AA230D">
      <w:pPr>
        <w:pStyle w:val="Glava"/>
        <w:tabs>
          <w:tab w:val="clear" w:pos="4536"/>
          <w:tab w:val="clear" w:pos="9072"/>
        </w:tabs>
        <w:ind w:left="1080"/>
        <w:jc w:val="both"/>
        <w:rPr>
          <w:i w:val="0"/>
          <w:sz w:val="22"/>
          <w:szCs w:val="22"/>
        </w:rPr>
      </w:pPr>
    </w:p>
    <w:p w:rsidR="00B05415" w:rsidRPr="0079325B" w:rsidRDefault="00B05415" w:rsidP="00B05415">
      <w:pPr>
        <w:pStyle w:val="Glava"/>
        <w:tabs>
          <w:tab w:val="clear" w:pos="4536"/>
          <w:tab w:val="clear" w:pos="9072"/>
        </w:tabs>
        <w:ind w:left="1080"/>
        <w:jc w:val="both"/>
        <w:rPr>
          <w:i w:val="0"/>
          <w:sz w:val="22"/>
          <w:szCs w:val="22"/>
        </w:rPr>
      </w:pPr>
      <w:r w:rsidRPr="0079325B">
        <w:rPr>
          <w:i w:val="0"/>
          <w:sz w:val="22"/>
          <w:szCs w:val="22"/>
        </w:rPr>
        <w:t>Datum:</w:t>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t>Žig:</w:t>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t>Podpis:</w:t>
      </w:r>
    </w:p>
    <w:p w:rsidR="00B05415" w:rsidRDefault="00B05415" w:rsidP="00B05415">
      <w:pPr>
        <w:pStyle w:val="Glava"/>
        <w:tabs>
          <w:tab w:val="clear" w:pos="4536"/>
          <w:tab w:val="clear" w:pos="9072"/>
        </w:tabs>
        <w:ind w:left="1080"/>
        <w:jc w:val="both"/>
        <w:rPr>
          <w:i w:val="0"/>
          <w:sz w:val="22"/>
          <w:szCs w:val="22"/>
        </w:rPr>
      </w:pPr>
    </w:p>
    <w:p w:rsidR="00B05415" w:rsidRDefault="00B05415" w:rsidP="00B05415">
      <w:pPr>
        <w:pStyle w:val="Glava"/>
        <w:tabs>
          <w:tab w:val="clear" w:pos="4536"/>
          <w:tab w:val="clear" w:pos="9072"/>
        </w:tabs>
        <w:ind w:left="1080"/>
        <w:jc w:val="both"/>
        <w:rPr>
          <w:i w:val="0"/>
          <w:sz w:val="22"/>
          <w:szCs w:val="22"/>
        </w:rPr>
      </w:pPr>
      <w:r>
        <w:rPr>
          <w:i w:val="0"/>
          <w:sz w:val="22"/>
          <w:szCs w:val="22"/>
        </w:rPr>
        <w:t>Obrazec se po potrebi fotokopira!</w:t>
      </w:r>
    </w:p>
    <w:p w:rsidR="00AA230D" w:rsidRDefault="00AA230D" w:rsidP="00AA230D">
      <w:pPr>
        <w:pStyle w:val="Glava"/>
        <w:tabs>
          <w:tab w:val="clear" w:pos="4536"/>
          <w:tab w:val="clear" w:pos="9072"/>
        </w:tabs>
        <w:ind w:left="1080"/>
        <w:jc w:val="both"/>
        <w:rPr>
          <w:i w:val="0"/>
          <w:sz w:val="22"/>
          <w:szCs w:val="22"/>
        </w:rPr>
      </w:pPr>
    </w:p>
    <w:p w:rsidR="00B05415" w:rsidRPr="0079325B" w:rsidRDefault="004A05C7" w:rsidP="00B05415">
      <w:pPr>
        <w:pStyle w:val="Glava"/>
        <w:tabs>
          <w:tab w:val="clear" w:pos="4536"/>
          <w:tab w:val="clear" w:pos="9072"/>
        </w:tabs>
        <w:ind w:left="1080"/>
        <w:jc w:val="right"/>
        <w:rPr>
          <w:b/>
          <w:i w:val="0"/>
          <w:sz w:val="22"/>
          <w:szCs w:val="22"/>
        </w:rPr>
      </w:pPr>
      <w:r>
        <w:rPr>
          <w:b/>
          <w:i w:val="0"/>
          <w:sz w:val="22"/>
          <w:szCs w:val="22"/>
        </w:rPr>
        <w:lastRenderedPageBreak/>
        <w:t xml:space="preserve">PRILOGA </w:t>
      </w:r>
      <w:r w:rsidR="008D53D9">
        <w:rPr>
          <w:b/>
          <w:i w:val="0"/>
          <w:sz w:val="22"/>
          <w:szCs w:val="22"/>
        </w:rPr>
        <w:t>5</w:t>
      </w:r>
      <w:r>
        <w:rPr>
          <w:b/>
          <w:i w:val="0"/>
          <w:sz w:val="22"/>
          <w:szCs w:val="22"/>
        </w:rPr>
        <w:t>/2</w:t>
      </w:r>
    </w:p>
    <w:p w:rsidR="00B05415" w:rsidRDefault="00B05415" w:rsidP="00B05415">
      <w:pPr>
        <w:pStyle w:val="Glava"/>
        <w:tabs>
          <w:tab w:val="clear" w:pos="4536"/>
          <w:tab w:val="clear" w:pos="9072"/>
        </w:tabs>
        <w:ind w:left="1080"/>
        <w:jc w:val="both"/>
        <w:rPr>
          <w:i w:val="0"/>
          <w:sz w:val="22"/>
          <w:szCs w:val="22"/>
        </w:rPr>
      </w:pPr>
    </w:p>
    <w:p w:rsidR="00B05415" w:rsidRPr="0079325B" w:rsidRDefault="00B05415" w:rsidP="00B05415">
      <w:pPr>
        <w:jc w:val="center"/>
        <w:rPr>
          <w:b/>
          <w:i w:val="0"/>
          <w:sz w:val="28"/>
          <w:szCs w:val="28"/>
        </w:rPr>
      </w:pPr>
      <w:r w:rsidRPr="0079325B">
        <w:rPr>
          <w:b/>
          <w:i w:val="0"/>
          <w:sz w:val="28"/>
          <w:szCs w:val="28"/>
        </w:rPr>
        <w:t>SEZNAM KADROV</w:t>
      </w:r>
    </w:p>
    <w:p w:rsidR="00B05415" w:rsidRPr="00301461" w:rsidRDefault="00B05415" w:rsidP="00B05415">
      <w:pPr>
        <w:rPr>
          <w:i w:val="0"/>
          <w:sz w:val="10"/>
          <w:szCs w:val="10"/>
        </w:rPr>
      </w:pPr>
    </w:p>
    <w:p w:rsidR="00B05415" w:rsidRPr="0079325B" w:rsidRDefault="00B05415" w:rsidP="00B05415">
      <w:pPr>
        <w:rPr>
          <w:i w:val="0"/>
          <w:sz w:val="22"/>
          <w:szCs w:val="22"/>
        </w:rPr>
      </w:pPr>
    </w:p>
    <w:tbl>
      <w:tblPr>
        <w:tblW w:w="8460" w:type="dxa"/>
        <w:tblInd w:w="1188" w:type="dxa"/>
        <w:tblLook w:val="01E0" w:firstRow="1" w:lastRow="1" w:firstColumn="1" w:lastColumn="1" w:noHBand="0" w:noVBand="0"/>
      </w:tblPr>
      <w:tblGrid>
        <w:gridCol w:w="2181"/>
        <w:gridCol w:w="6279"/>
      </w:tblGrid>
      <w:tr w:rsidR="00B05415" w:rsidRPr="0079325B" w:rsidTr="00700489">
        <w:tc>
          <w:tcPr>
            <w:tcW w:w="2181" w:type="dxa"/>
          </w:tcPr>
          <w:p w:rsidR="00B05415" w:rsidRPr="0079325B" w:rsidRDefault="00B05415" w:rsidP="00700489">
            <w:pPr>
              <w:pStyle w:val="Glava"/>
              <w:tabs>
                <w:tab w:val="clear" w:pos="4536"/>
                <w:tab w:val="clear" w:pos="9072"/>
              </w:tabs>
              <w:jc w:val="both"/>
              <w:rPr>
                <w:i w:val="0"/>
                <w:sz w:val="22"/>
                <w:szCs w:val="22"/>
              </w:rPr>
            </w:pPr>
            <w:r>
              <w:rPr>
                <w:i w:val="0"/>
                <w:sz w:val="22"/>
                <w:szCs w:val="22"/>
              </w:rPr>
              <w:t>Gospodarski subjekt:</w:t>
            </w:r>
          </w:p>
        </w:tc>
        <w:tc>
          <w:tcPr>
            <w:tcW w:w="6279" w:type="dxa"/>
            <w:tcBorders>
              <w:bottom w:val="single" w:sz="4" w:space="0" w:color="auto"/>
            </w:tcBorders>
          </w:tcPr>
          <w:p w:rsidR="00B05415" w:rsidRPr="0079325B" w:rsidRDefault="00B05415" w:rsidP="00700489">
            <w:pPr>
              <w:pStyle w:val="Glava"/>
              <w:tabs>
                <w:tab w:val="clear" w:pos="4536"/>
                <w:tab w:val="clear" w:pos="9072"/>
              </w:tabs>
              <w:jc w:val="both"/>
              <w:rPr>
                <w:i w:val="0"/>
                <w:szCs w:val="24"/>
              </w:rPr>
            </w:pPr>
          </w:p>
        </w:tc>
      </w:tr>
    </w:tbl>
    <w:p w:rsidR="00B05415" w:rsidRDefault="00B05415" w:rsidP="00B05415">
      <w:pPr>
        <w:pStyle w:val="Glava"/>
        <w:tabs>
          <w:tab w:val="clear" w:pos="4536"/>
          <w:tab w:val="clear" w:pos="9072"/>
        </w:tabs>
        <w:jc w:val="both"/>
        <w:rPr>
          <w:i w:val="0"/>
          <w:sz w:val="22"/>
          <w:szCs w:val="22"/>
        </w:rPr>
      </w:pPr>
    </w:p>
    <w:p w:rsidR="007E30F5" w:rsidRPr="0079325B" w:rsidRDefault="007E30F5" w:rsidP="00B05415">
      <w:pPr>
        <w:pStyle w:val="Glava"/>
        <w:tabs>
          <w:tab w:val="clear" w:pos="4536"/>
          <w:tab w:val="clear" w:pos="9072"/>
        </w:tabs>
        <w:jc w:val="both"/>
        <w:rPr>
          <w:i w:val="0"/>
          <w:sz w:val="22"/>
          <w:szCs w:val="22"/>
        </w:rPr>
      </w:pPr>
      <w:r w:rsidRPr="004A05C7">
        <w:rPr>
          <w:i w:val="0"/>
          <w:sz w:val="22"/>
          <w:szCs w:val="22"/>
        </w:rPr>
        <w:t>od 1. 1. 2011</w:t>
      </w:r>
      <w:r w:rsidR="000B6513" w:rsidRPr="000B6513">
        <w:rPr>
          <w:i w:val="0"/>
          <w:sz w:val="22"/>
          <w:szCs w:val="22"/>
        </w:rPr>
        <w:t xml:space="preserve"> </w:t>
      </w:r>
      <w:r w:rsidR="000B6513">
        <w:rPr>
          <w:i w:val="0"/>
          <w:sz w:val="22"/>
          <w:szCs w:val="22"/>
        </w:rPr>
        <w:t>do roka za oddajo ponudbe</w:t>
      </w:r>
      <w:r w:rsidR="000B6513" w:rsidRPr="004A05C7" w:rsidDel="000B6513">
        <w:rPr>
          <w:i w:val="0"/>
          <w:sz w:val="22"/>
          <w:szCs w:val="22"/>
        </w:rPr>
        <w:t xml:space="preserve"> </w:t>
      </w:r>
      <w:r w:rsidRPr="004A05C7">
        <w:rPr>
          <w:i w:val="0"/>
          <w:sz w:val="22"/>
          <w:szCs w:val="22"/>
        </w:rPr>
        <w:t xml:space="preserve">izkaže z vsaj eno dodatno referenco uspešne izdelave PGD, PZI Načrta strojnih inštalacij za </w:t>
      </w:r>
      <w:r w:rsidR="0012232A" w:rsidRPr="00D10E04">
        <w:rPr>
          <w:b/>
          <w:i w:val="0"/>
          <w:sz w:val="22"/>
          <w:szCs w:val="22"/>
        </w:rPr>
        <w:t>obnovo kulturnega spomenika v velikosti vsaj 400 m</w:t>
      </w:r>
      <w:r w:rsidR="0012232A" w:rsidRPr="00D10E04">
        <w:rPr>
          <w:b/>
          <w:i w:val="0"/>
          <w:sz w:val="22"/>
          <w:szCs w:val="22"/>
          <w:vertAlign w:val="superscript"/>
        </w:rPr>
        <w:t>2</w:t>
      </w:r>
      <w:r w:rsidRPr="004A05C7">
        <w:rPr>
          <w:i w:val="0"/>
          <w:sz w:val="22"/>
          <w:szCs w:val="22"/>
        </w:rPr>
        <w:t>.</w:t>
      </w:r>
    </w:p>
    <w:p w:rsidR="00B05415" w:rsidRPr="00301461" w:rsidRDefault="00B05415" w:rsidP="00B05415">
      <w:pPr>
        <w:pStyle w:val="Glava"/>
        <w:tabs>
          <w:tab w:val="clear" w:pos="4536"/>
          <w:tab w:val="clear" w:pos="9072"/>
        </w:tabs>
        <w:jc w:val="both"/>
        <w:rPr>
          <w:i w:val="0"/>
          <w:sz w:val="10"/>
          <w:szCs w:val="10"/>
        </w:rPr>
      </w:pPr>
    </w:p>
    <w:tbl>
      <w:tblPr>
        <w:tblW w:w="13237"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2410"/>
        <w:gridCol w:w="3686"/>
        <w:gridCol w:w="2268"/>
        <w:gridCol w:w="1842"/>
        <w:gridCol w:w="2410"/>
      </w:tblGrid>
      <w:tr w:rsidR="00B05415" w:rsidRPr="0079325B" w:rsidTr="00700489">
        <w:tc>
          <w:tcPr>
            <w:tcW w:w="621" w:type="dxa"/>
            <w:tcBorders>
              <w:bottom w:val="single" w:sz="4" w:space="0" w:color="auto"/>
            </w:tcBorders>
            <w:shd w:val="clear" w:color="auto" w:fill="D9D9D9"/>
            <w:vAlign w:val="center"/>
          </w:tcPr>
          <w:p w:rsidR="00B05415" w:rsidRPr="0079325B" w:rsidRDefault="00B05415" w:rsidP="00700489">
            <w:pPr>
              <w:jc w:val="center"/>
              <w:rPr>
                <w:b/>
                <w:i w:val="0"/>
                <w:sz w:val="20"/>
              </w:rPr>
            </w:pPr>
            <w:r w:rsidRPr="0079325B">
              <w:rPr>
                <w:b/>
                <w:i w:val="0"/>
                <w:sz w:val="20"/>
              </w:rPr>
              <w:t>Zap. št.</w:t>
            </w:r>
          </w:p>
        </w:tc>
        <w:tc>
          <w:tcPr>
            <w:tcW w:w="2410" w:type="dxa"/>
            <w:tcBorders>
              <w:bottom w:val="single" w:sz="4" w:space="0" w:color="auto"/>
            </w:tcBorders>
            <w:shd w:val="clear" w:color="auto" w:fill="D9D9D9"/>
            <w:vAlign w:val="center"/>
          </w:tcPr>
          <w:p w:rsidR="00B05415" w:rsidRPr="0079325B" w:rsidRDefault="00B05415" w:rsidP="00700489">
            <w:pPr>
              <w:jc w:val="center"/>
              <w:rPr>
                <w:b/>
                <w:i w:val="0"/>
                <w:sz w:val="20"/>
              </w:rPr>
            </w:pPr>
            <w:r w:rsidRPr="0079325B">
              <w:rPr>
                <w:b/>
                <w:i w:val="0"/>
                <w:sz w:val="20"/>
              </w:rPr>
              <w:t>Funkcija pri projektu</w:t>
            </w:r>
          </w:p>
        </w:tc>
        <w:tc>
          <w:tcPr>
            <w:tcW w:w="3686" w:type="dxa"/>
            <w:shd w:val="clear" w:color="auto" w:fill="D9D9D9"/>
            <w:vAlign w:val="center"/>
          </w:tcPr>
          <w:p w:rsidR="00B05415" w:rsidRPr="0079325B" w:rsidRDefault="00B05415" w:rsidP="00700489">
            <w:pPr>
              <w:jc w:val="center"/>
              <w:rPr>
                <w:b/>
                <w:i w:val="0"/>
                <w:sz w:val="20"/>
              </w:rPr>
            </w:pPr>
            <w:r w:rsidRPr="0079325B">
              <w:rPr>
                <w:b/>
                <w:i w:val="0"/>
                <w:sz w:val="20"/>
              </w:rPr>
              <w:t>Ime in priimek</w:t>
            </w:r>
          </w:p>
        </w:tc>
        <w:tc>
          <w:tcPr>
            <w:tcW w:w="2268" w:type="dxa"/>
            <w:shd w:val="clear" w:color="auto" w:fill="D9D9D9"/>
            <w:vAlign w:val="center"/>
          </w:tcPr>
          <w:p w:rsidR="00B05415" w:rsidRPr="0079325B" w:rsidRDefault="00B05415" w:rsidP="00700489">
            <w:pPr>
              <w:jc w:val="center"/>
              <w:rPr>
                <w:b/>
                <w:i w:val="0"/>
                <w:sz w:val="20"/>
              </w:rPr>
            </w:pPr>
            <w:r w:rsidRPr="0079325B">
              <w:rPr>
                <w:b/>
                <w:i w:val="0"/>
                <w:sz w:val="20"/>
              </w:rPr>
              <w:t>Izobrazba</w:t>
            </w:r>
          </w:p>
        </w:tc>
        <w:tc>
          <w:tcPr>
            <w:tcW w:w="1842" w:type="dxa"/>
            <w:shd w:val="clear" w:color="auto" w:fill="D9D9D9"/>
            <w:vAlign w:val="center"/>
          </w:tcPr>
          <w:p w:rsidR="00B05415" w:rsidRPr="0079325B" w:rsidRDefault="00B05415" w:rsidP="00700489">
            <w:pPr>
              <w:jc w:val="center"/>
              <w:rPr>
                <w:b/>
                <w:i w:val="0"/>
                <w:sz w:val="20"/>
              </w:rPr>
            </w:pPr>
            <w:r w:rsidRPr="0079325B">
              <w:rPr>
                <w:b/>
                <w:i w:val="0"/>
                <w:sz w:val="20"/>
              </w:rPr>
              <w:t>Delovna doba</w:t>
            </w:r>
          </w:p>
          <w:p w:rsidR="00B05415" w:rsidRPr="0079325B" w:rsidRDefault="00B05415" w:rsidP="00700489">
            <w:pPr>
              <w:jc w:val="center"/>
              <w:rPr>
                <w:b/>
                <w:i w:val="0"/>
                <w:sz w:val="20"/>
              </w:rPr>
            </w:pPr>
            <w:r w:rsidRPr="0079325B">
              <w:rPr>
                <w:b/>
                <w:i w:val="0"/>
                <w:sz w:val="20"/>
              </w:rPr>
              <w:t>(v letih)</w:t>
            </w:r>
          </w:p>
        </w:tc>
        <w:tc>
          <w:tcPr>
            <w:tcW w:w="2410" w:type="dxa"/>
            <w:shd w:val="clear" w:color="auto" w:fill="D9D9D9"/>
            <w:vAlign w:val="center"/>
          </w:tcPr>
          <w:p w:rsidR="00B05415" w:rsidRPr="0079325B" w:rsidRDefault="00B05415" w:rsidP="00700489">
            <w:pPr>
              <w:jc w:val="center"/>
              <w:rPr>
                <w:b/>
                <w:i w:val="0"/>
                <w:sz w:val="20"/>
              </w:rPr>
            </w:pPr>
            <w:r w:rsidRPr="0079325B">
              <w:rPr>
                <w:b/>
                <w:i w:val="0"/>
                <w:sz w:val="20"/>
              </w:rPr>
              <w:t>Strokovni izpit</w:t>
            </w:r>
          </w:p>
          <w:p w:rsidR="00B05415" w:rsidRPr="0079325B" w:rsidRDefault="00B05415" w:rsidP="00700489">
            <w:pPr>
              <w:jc w:val="center"/>
              <w:rPr>
                <w:b/>
                <w:i w:val="0"/>
                <w:sz w:val="20"/>
              </w:rPr>
            </w:pPr>
            <w:r w:rsidRPr="0079325B">
              <w:rPr>
                <w:b/>
                <w:i w:val="0"/>
                <w:sz w:val="20"/>
              </w:rPr>
              <w:t>(št. potrdila)</w:t>
            </w:r>
          </w:p>
        </w:tc>
      </w:tr>
      <w:tr w:rsidR="00B05415" w:rsidRPr="0079325B" w:rsidTr="00700489">
        <w:tc>
          <w:tcPr>
            <w:tcW w:w="621" w:type="dxa"/>
            <w:shd w:val="clear" w:color="auto" w:fill="D9D9D9"/>
            <w:vAlign w:val="center"/>
          </w:tcPr>
          <w:p w:rsidR="00B05415" w:rsidRPr="00021AC4" w:rsidRDefault="00B05415" w:rsidP="00700489">
            <w:pPr>
              <w:pStyle w:val="Glava"/>
              <w:tabs>
                <w:tab w:val="clear" w:pos="4536"/>
                <w:tab w:val="clear" w:pos="9072"/>
              </w:tabs>
              <w:jc w:val="center"/>
              <w:rPr>
                <w:i w:val="0"/>
                <w:sz w:val="22"/>
                <w:szCs w:val="22"/>
              </w:rPr>
            </w:pPr>
            <w:r w:rsidRPr="00021AC4">
              <w:rPr>
                <w:i w:val="0"/>
                <w:sz w:val="22"/>
                <w:szCs w:val="22"/>
              </w:rPr>
              <w:t>1</w:t>
            </w:r>
          </w:p>
        </w:tc>
        <w:tc>
          <w:tcPr>
            <w:tcW w:w="2410" w:type="dxa"/>
            <w:shd w:val="clear" w:color="auto" w:fill="D9D9D9"/>
            <w:vAlign w:val="center"/>
          </w:tcPr>
          <w:p w:rsidR="00B05415" w:rsidRPr="00A8796C" w:rsidRDefault="00B05415" w:rsidP="00B05415">
            <w:pPr>
              <w:pStyle w:val="Glava"/>
              <w:tabs>
                <w:tab w:val="clear" w:pos="4536"/>
                <w:tab w:val="clear" w:pos="9072"/>
              </w:tabs>
              <w:jc w:val="center"/>
              <w:rPr>
                <w:b/>
                <w:i w:val="0"/>
                <w:sz w:val="22"/>
                <w:szCs w:val="22"/>
              </w:rPr>
            </w:pPr>
            <w:r w:rsidRPr="00A8796C">
              <w:rPr>
                <w:b/>
                <w:i w:val="0"/>
                <w:sz w:val="22"/>
                <w:szCs w:val="22"/>
              </w:rPr>
              <w:t xml:space="preserve">ODGOVORNI </w:t>
            </w:r>
            <w:r>
              <w:rPr>
                <w:b/>
                <w:i w:val="0"/>
                <w:sz w:val="22"/>
                <w:szCs w:val="22"/>
              </w:rPr>
              <w:t>PROJEKTANT NAČRTA STROJNIH INŠTALACIJ</w:t>
            </w:r>
          </w:p>
        </w:tc>
        <w:tc>
          <w:tcPr>
            <w:tcW w:w="3686" w:type="dxa"/>
          </w:tcPr>
          <w:p w:rsidR="00B05415" w:rsidRPr="0079325B" w:rsidRDefault="00B05415" w:rsidP="00700489">
            <w:pPr>
              <w:pStyle w:val="Glava"/>
              <w:tabs>
                <w:tab w:val="clear" w:pos="4536"/>
                <w:tab w:val="clear" w:pos="9072"/>
              </w:tabs>
              <w:jc w:val="both"/>
              <w:rPr>
                <w:i w:val="0"/>
                <w:sz w:val="22"/>
                <w:szCs w:val="22"/>
              </w:rPr>
            </w:pPr>
          </w:p>
        </w:tc>
        <w:tc>
          <w:tcPr>
            <w:tcW w:w="2268" w:type="dxa"/>
          </w:tcPr>
          <w:p w:rsidR="00B05415" w:rsidRPr="0079325B" w:rsidRDefault="00B05415" w:rsidP="00700489">
            <w:pPr>
              <w:pStyle w:val="Glava"/>
              <w:tabs>
                <w:tab w:val="clear" w:pos="4536"/>
                <w:tab w:val="clear" w:pos="9072"/>
              </w:tabs>
              <w:jc w:val="both"/>
              <w:rPr>
                <w:i w:val="0"/>
                <w:sz w:val="22"/>
                <w:szCs w:val="22"/>
              </w:rPr>
            </w:pPr>
          </w:p>
        </w:tc>
        <w:tc>
          <w:tcPr>
            <w:tcW w:w="1842" w:type="dxa"/>
          </w:tcPr>
          <w:p w:rsidR="00B05415" w:rsidRPr="0079325B" w:rsidRDefault="00B05415" w:rsidP="00700489">
            <w:pPr>
              <w:pStyle w:val="Glava"/>
              <w:tabs>
                <w:tab w:val="clear" w:pos="4536"/>
                <w:tab w:val="clear" w:pos="9072"/>
              </w:tabs>
              <w:jc w:val="both"/>
              <w:rPr>
                <w:i w:val="0"/>
                <w:sz w:val="22"/>
                <w:szCs w:val="22"/>
              </w:rPr>
            </w:pPr>
          </w:p>
        </w:tc>
        <w:tc>
          <w:tcPr>
            <w:tcW w:w="2410" w:type="dxa"/>
          </w:tcPr>
          <w:p w:rsidR="00B05415" w:rsidRDefault="00B05415" w:rsidP="00700489">
            <w:pPr>
              <w:pStyle w:val="Glava"/>
              <w:tabs>
                <w:tab w:val="clear" w:pos="4536"/>
                <w:tab w:val="clear" w:pos="9072"/>
              </w:tabs>
              <w:jc w:val="both"/>
              <w:rPr>
                <w:i w:val="0"/>
                <w:sz w:val="28"/>
                <w:szCs w:val="28"/>
              </w:rPr>
            </w:pPr>
          </w:p>
          <w:p w:rsidR="00B05415" w:rsidRPr="0079325B" w:rsidRDefault="00B05415" w:rsidP="00700489">
            <w:pPr>
              <w:pStyle w:val="Glava"/>
              <w:tabs>
                <w:tab w:val="clear" w:pos="4536"/>
                <w:tab w:val="clear" w:pos="9072"/>
              </w:tabs>
              <w:jc w:val="both"/>
              <w:rPr>
                <w:i w:val="0"/>
                <w:sz w:val="28"/>
                <w:szCs w:val="28"/>
              </w:rPr>
            </w:pPr>
          </w:p>
          <w:p w:rsidR="00B05415" w:rsidRPr="0079325B" w:rsidRDefault="00B05415" w:rsidP="00700489">
            <w:pPr>
              <w:pStyle w:val="Glava"/>
              <w:tabs>
                <w:tab w:val="clear" w:pos="4536"/>
                <w:tab w:val="clear" w:pos="9072"/>
              </w:tabs>
              <w:jc w:val="both"/>
              <w:rPr>
                <w:i w:val="0"/>
                <w:sz w:val="28"/>
                <w:szCs w:val="28"/>
              </w:rPr>
            </w:pPr>
          </w:p>
        </w:tc>
      </w:tr>
    </w:tbl>
    <w:p w:rsidR="00B05415" w:rsidRDefault="00B05415" w:rsidP="00B05415">
      <w:pPr>
        <w:pStyle w:val="Glava"/>
        <w:tabs>
          <w:tab w:val="clear" w:pos="4536"/>
          <w:tab w:val="clear" w:pos="9072"/>
        </w:tabs>
        <w:ind w:left="1080"/>
        <w:jc w:val="both"/>
        <w:rPr>
          <w:i w:val="0"/>
          <w:sz w:val="22"/>
          <w:szCs w:val="22"/>
        </w:rPr>
      </w:pPr>
    </w:p>
    <w:p w:rsidR="00B05415" w:rsidRDefault="00B05415" w:rsidP="00B05415">
      <w:pPr>
        <w:pStyle w:val="Glava"/>
        <w:tabs>
          <w:tab w:val="clear" w:pos="4536"/>
          <w:tab w:val="clear" w:pos="9072"/>
        </w:tabs>
        <w:ind w:left="1080"/>
        <w:jc w:val="both"/>
        <w:rPr>
          <w:i w:val="0"/>
          <w:sz w:val="22"/>
          <w:szCs w:val="22"/>
        </w:rPr>
      </w:pPr>
    </w:p>
    <w:tbl>
      <w:tblPr>
        <w:tblW w:w="13183"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2375"/>
        <w:gridCol w:w="3437"/>
        <w:gridCol w:w="3969"/>
      </w:tblGrid>
      <w:tr w:rsidR="00B05415" w:rsidRPr="0079325B" w:rsidTr="00700489">
        <w:tc>
          <w:tcPr>
            <w:tcW w:w="3402" w:type="dxa"/>
            <w:shd w:val="clear" w:color="auto" w:fill="D9D9D9"/>
            <w:vAlign w:val="center"/>
          </w:tcPr>
          <w:p w:rsidR="00B05415" w:rsidRPr="00291814" w:rsidRDefault="00B05415" w:rsidP="00700489">
            <w:pPr>
              <w:jc w:val="center"/>
              <w:rPr>
                <w:b/>
                <w:i w:val="0"/>
                <w:sz w:val="16"/>
                <w:szCs w:val="16"/>
              </w:rPr>
            </w:pPr>
            <w:r w:rsidRPr="00291814">
              <w:rPr>
                <w:b/>
                <w:i w:val="0"/>
                <w:sz w:val="16"/>
                <w:szCs w:val="16"/>
              </w:rPr>
              <w:t>Naziv investitorja oz. naročnika referenčnega posla ter</w:t>
            </w:r>
            <w:r>
              <w:rPr>
                <w:b/>
                <w:i w:val="0"/>
                <w:sz w:val="16"/>
                <w:szCs w:val="16"/>
              </w:rPr>
              <w:t xml:space="preserve"> </w:t>
            </w:r>
            <w:r w:rsidRPr="00291814">
              <w:rPr>
                <w:b/>
                <w:i w:val="0"/>
                <w:sz w:val="16"/>
                <w:szCs w:val="16"/>
              </w:rPr>
              <w:t>kontaktna oseba naročnika (e-pošta in telefonska številka)</w:t>
            </w:r>
          </w:p>
        </w:tc>
        <w:tc>
          <w:tcPr>
            <w:tcW w:w="2375" w:type="dxa"/>
            <w:shd w:val="clear" w:color="auto" w:fill="D9D9D9"/>
            <w:vAlign w:val="center"/>
          </w:tcPr>
          <w:p w:rsidR="00B05415" w:rsidRPr="00AE2E89" w:rsidRDefault="0012232A" w:rsidP="0012232A">
            <w:pPr>
              <w:jc w:val="center"/>
              <w:rPr>
                <w:b/>
                <w:i w:val="0"/>
                <w:sz w:val="18"/>
                <w:szCs w:val="18"/>
              </w:rPr>
            </w:pPr>
            <w:r>
              <w:rPr>
                <w:b/>
                <w:i w:val="0"/>
                <w:sz w:val="20"/>
              </w:rPr>
              <w:t>P</w:t>
            </w:r>
            <w:r w:rsidR="00B05415" w:rsidRPr="00B0321F">
              <w:rPr>
                <w:b/>
                <w:i w:val="0"/>
                <w:sz w:val="20"/>
              </w:rPr>
              <w:t xml:space="preserve">redmet referenčnega posla – </w:t>
            </w:r>
            <w:r>
              <w:rPr>
                <w:b/>
                <w:i w:val="0"/>
                <w:sz w:val="20"/>
              </w:rPr>
              <w:t>ime kulturnega spomenika (EŠD)</w:t>
            </w:r>
          </w:p>
        </w:tc>
        <w:tc>
          <w:tcPr>
            <w:tcW w:w="3437" w:type="dxa"/>
            <w:shd w:val="clear" w:color="auto" w:fill="D9D9D9"/>
            <w:vAlign w:val="center"/>
          </w:tcPr>
          <w:p w:rsidR="00B05415" w:rsidRPr="00291814" w:rsidRDefault="00B05415" w:rsidP="00526E66">
            <w:pPr>
              <w:jc w:val="center"/>
              <w:rPr>
                <w:b/>
                <w:i w:val="0"/>
                <w:sz w:val="16"/>
                <w:szCs w:val="16"/>
              </w:rPr>
            </w:pPr>
            <w:r w:rsidRPr="00291814">
              <w:rPr>
                <w:b/>
                <w:i w:val="0"/>
                <w:sz w:val="16"/>
                <w:szCs w:val="16"/>
              </w:rPr>
              <w:t>Datum začetka in končanja posla</w:t>
            </w:r>
            <w:r>
              <w:rPr>
                <w:b/>
                <w:i w:val="0"/>
                <w:sz w:val="16"/>
                <w:szCs w:val="16"/>
              </w:rPr>
              <w:t xml:space="preserve"> </w:t>
            </w:r>
            <w:r w:rsidR="00526E66">
              <w:rPr>
                <w:b/>
                <w:i w:val="0"/>
                <w:sz w:val="16"/>
                <w:szCs w:val="16"/>
              </w:rPr>
              <w:t xml:space="preserve"> (</w:t>
            </w:r>
            <w:r w:rsidR="00526E66" w:rsidRPr="00526E66">
              <w:rPr>
                <w:b/>
                <w:i w:val="0"/>
                <w:sz w:val="16"/>
                <w:szCs w:val="16"/>
              </w:rPr>
              <w:t>kot datum končanja posla se navede datum predaje končne PZI dokumentacije naročniku)</w:t>
            </w:r>
          </w:p>
        </w:tc>
        <w:tc>
          <w:tcPr>
            <w:tcW w:w="3969" w:type="dxa"/>
            <w:shd w:val="clear" w:color="auto" w:fill="D9D9D9"/>
            <w:vAlign w:val="center"/>
          </w:tcPr>
          <w:p w:rsidR="00B05415" w:rsidRPr="00787C83" w:rsidRDefault="0012232A" w:rsidP="00526E66">
            <w:pPr>
              <w:jc w:val="center"/>
              <w:rPr>
                <w:b/>
                <w:i w:val="0"/>
                <w:sz w:val="16"/>
                <w:szCs w:val="16"/>
              </w:rPr>
            </w:pPr>
            <w:r>
              <w:rPr>
                <w:b/>
                <w:i w:val="0"/>
                <w:sz w:val="16"/>
                <w:szCs w:val="16"/>
              </w:rPr>
              <w:t xml:space="preserve">Tlorisna površina kulturnega spomenika vsaj </w:t>
            </w:r>
            <w:r w:rsidRPr="00D10E04">
              <w:rPr>
                <w:b/>
                <w:i w:val="0"/>
                <w:sz w:val="22"/>
                <w:szCs w:val="22"/>
              </w:rPr>
              <w:t>400 m</w:t>
            </w:r>
            <w:r w:rsidRPr="00D10E04">
              <w:rPr>
                <w:b/>
                <w:i w:val="0"/>
                <w:sz w:val="22"/>
                <w:szCs w:val="22"/>
                <w:vertAlign w:val="superscript"/>
              </w:rPr>
              <w:t>2</w:t>
            </w:r>
          </w:p>
        </w:tc>
      </w:tr>
      <w:tr w:rsidR="00B05415" w:rsidRPr="0079325B" w:rsidTr="00700489">
        <w:tc>
          <w:tcPr>
            <w:tcW w:w="3402" w:type="dxa"/>
          </w:tcPr>
          <w:p w:rsidR="00B05415" w:rsidRDefault="00B05415" w:rsidP="00700489">
            <w:pPr>
              <w:pStyle w:val="Glava"/>
              <w:tabs>
                <w:tab w:val="clear" w:pos="4536"/>
                <w:tab w:val="clear" w:pos="9072"/>
              </w:tabs>
              <w:jc w:val="both"/>
              <w:rPr>
                <w:i w:val="0"/>
                <w:sz w:val="22"/>
                <w:szCs w:val="22"/>
              </w:rPr>
            </w:pPr>
          </w:p>
          <w:p w:rsidR="00B05415" w:rsidRDefault="00B05415" w:rsidP="00700489">
            <w:pPr>
              <w:pStyle w:val="Glava"/>
              <w:tabs>
                <w:tab w:val="clear" w:pos="4536"/>
                <w:tab w:val="clear" w:pos="9072"/>
              </w:tabs>
              <w:jc w:val="both"/>
              <w:rPr>
                <w:i w:val="0"/>
                <w:sz w:val="22"/>
                <w:szCs w:val="22"/>
              </w:rPr>
            </w:pPr>
          </w:p>
          <w:p w:rsidR="00B05415" w:rsidRPr="0079325B" w:rsidRDefault="00B05415" w:rsidP="00700489">
            <w:pPr>
              <w:pStyle w:val="Glava"/>
              <w:tabs>
                <w:tab w:val="clear" w:pos="4536"/>
                <w:tab w:val="clear" w:pos="9072"/>
              </w:tabs>
              <w:jc w:val="both"/>
              <w:rPr>
                <w:i w:val="0"/>
                <w:sz w:val="22"/>
                <w:szCs w:val="22"/>
              </w:rPr>
            </w:pPr>
          </w:p>
        </w:tc>
        <w:tc>
          <w:tcPr>
            <w:tcW w:w="2375" w:type="dxa"/>
          </w:tcPr>
          <w:p w:rsidR="00B05415" w:rsidRPr="0079325B" w:rsidRDefault="00B05415" w:rsidP="00700489">
            <w:pPr>
              <w:pStyle w:val="Glava"/>
              <w:tabs>
                <w:tab w:val="clear" w:pos="4536"/>
                <w:tab w:val="clear" w:pos="9072"/>
              </w:tabs>
              <w:jc w:val="both"/>
              <w:rPr>
                <w:i w:val="0"/>
                <w:sz w:val="22"/>
                <w:szCs w:val="22"/>
              </w:rPr>
            </w:pPr>
          </w:p>
        </w:tc>
        <w:tc>
          <w:tcPr>
            <w:tcW w:w="3437" w:type="dxa"/>
          </w:tcPr>
          <w:p w:rsidR="00B05415" w:rsidRPr="0079325B" w:rsidRDefault="00B05415" w:rsidP="00700489">
            <w:pPr>
              <w:pStyle w:val="Glava"/>
              <w:tabs>
                <w:tab w:val="clear" w:pos="4536"/>
                <w:tab w:val="clear" w:pos="9072"/>
              </w:tabs>
              <w:jc w:val="both"/>
              <w:rPr>
                <w:i w:val="0"/>
                <w:sz w:val="22"/>
                <w:szCs w:val="22"/>
              </w:rPr>
            </w:pPr>
          </w:p>
        </w:tc>
        <w:tc>
          <w:tcPr>
            <w:tcW w:w="3969" w:type="dxa"/>
          </w:tcPr>
          <w:p w:rsidR="00B05415" w:rsidRPr="0079325B" w:rsidRDefault="00B05415" w:rsidP="00700489">
            <w:pPr>
              <w:pStyle w:val="Glava"/>
              <w:tabs>
                <w:tab w:val="clear" w:pos="4536"/>
                <w:tab w:val="clear" w:pos="9072"/>
              </w:tabs>
              <w:jc w:val="both"/>
              <w:rPr>
                <w:i w:val="0"/>
                <w:sz w:val="28"/>
                <w:szCs w:val="28"/>
              </w:rPr>
            </w:pPr>
          </w:p>
        </w:tc>
      </w:tr>
      <w:tr w:rsidR="00B05415" w:rsidRPr="0079325B" w:rsidTr="00700489">
        <w:tc>
          <w:tcPr>
            <w:tcW w:w="3402" w:type="dxa"/>
          </w:tcPr>
          <w:p w:rsidR="00B05415" w:rsidRPr="0079325B" w:rsidRDefault="00B05415" w:rsidP="00700489">
            <w:pPr>
              <w:pStyle w:val="Glava"/>
              <w:tabs>
                <w:tab w:val="clear" w:pos="4536"/>
                <w:tab w:val="clear" w:pos="9072"/>
              </w:tabs>
              <w:jc w:val="both"/>
              <w:rPr>
                <w:i w:val="0"/>
                <w:sz w:val="22"/>
                <w:szCs w:val="22"/>
              </w:rPr>
            </w:pPr>
          </w:p>
        </w:tc>
        <w:tc>
          <w:tcPr>
            <w:tcW w:w="2375" w:type="dxa"/>
          </w:tcPr>
          <w:p w:rsidR="00B05415" w:rsidRPr="0079325B" w:rsidRDefault="00B05415" w:rsidP="00700489">
            <w:pPr>
              <w:pStyle w:val="Glava"/>
              <w:tabs>
                <w:tab w:val="clear" w:pos="4536"/>
                <w:tab w:val="clear" w:pos="9072"/>
              </w:tabs>
              <w:jc w:val="both"/>
              <w:rPr>
                <w:i w:val="0"/>
                <w:sz w:val="22"/>
                <w:szCs w:val="22"/>
              </w:rPr>
            </w:pPr>
          </w:p>
        </w:tc>
        <w:tc>
          <w:tcPr>
            <w:tcW w:w="3437" w:type="dxa"/>
          </w:tcPr>
          <w:p w:rsidR="00B05415" w:rsidRPr="0079325B" w:rsidRDefault="00B05415" w:rsidP="00700489">
            <w:pPr>
              <w:pStyle w:val="Glava"/>
              <w:tabs>
                <w:tab w:val="clear" w:pos="4536"/>
                <w:tab w:val="clear" w:pos="9072"/>
              </w:tabs>
              <w:jc w:val="both"/>
              <w:rPr>
                <w:i w:val="0"/>
                <w:sz w:val="22"/>
                <w:szCs w:val="22"/>
              </w:rPr>
            </w:pPr>
          </w:p>
        </w:tc>
        <w:tc>
          <w:tcPr>
            <w:tcW w:w="3969" w:type="dxa"/>
          </w:tcPr>
          <w:p w:rsidR="00B05415" w:rsidRPr="0079325B" w:rsidRDefault="00B05415" w:rsidP="00700489">
            <w:pPr>
              <w:pStyle w:val="Glava"/>
              <w:tabs>
                <w:tab w:val="clear" w:pos="4536"/>
                <w:tab w:val="clear" w:pos="9072"/>
              </w:tabs>
              <w:jc w:val="both"/>
              <w:rPr>
                <w:i w:val="0"/>
                <w:sz w:val="28"/>
                <w:szCs w:val="28"/>
              </w:rPr>
            </w:pPr>
          </w:p>
          <w:p w:rsidR="00B05415" w:rsidRPr="0079325B" w:rsidRDefault="00B05415" w:rsidP="00700489">
            <w:pPr>
              <w:pStyle w:val="Glava"/>
              <w:tabs>
                <w:tab w:val="clear" w:pos="4536"/>
                <w:tab w:val="clear" w:pos="9072"/>
              </w:tabs>
              <w:jc w:val="both"/>
              <w:rPr>
                <w:i w:val="0"/>
                <w:sz w:val="28"/>
                <w:szCs w:val="28"/>
              </w:rPr>
            </w:pPr>
          </w:p>
        </w:tc>
      </w:tr>
      <w:tr w:rsidR="00B05415" w:rsidRPr="0079325B" w:rsidTr="00700489">
        <w:tc>
          <w:tcPr>
            <w:tcW w:w="3402" w:type="dxa"/>
          </w:tcPr>
          <w:p w:rsidR="00B05415" w:rsidRPr="0079325B" w:rsidRDefault="00B05415" w:rsidP="00700489">
            <w:pPr>
              <w:pStyle w:val="Glava"/>
              <w:tabs>
                <w:tab w:val="clear" w:pos="4536"/>
                <w:tab w:val="clear" w:pos="9072"/>
              </w:tabs>
              <w:jc w:val="both"/>
              <w:rPr>
                <w:i w:val="0"/>
                <w:sz w:val="22"/>
                <w:szCs w:val="22"/>
              </w:rPr>
            </w:pPr>
          </w:p>
        </w:tc>
        <w:tc>
          <w:tcPr>
            <w:tcW w:w="2375" w:type="dxa"/>
          </w:tcPr>
          <w:p w:rsidR="00B05415" w:rsidRPr="0079325B" w:rsidRDefault="00B05415" w:rsidP="00700489">
            <w:pPr>
              <w:pStyle w:val="Glava"/>
              <w:tabs>
                <w:tab w:val="clear" w:pos="4536"/>
                <w:tab w:val="clear" w:pos="9072"/>
              </w:tabs>
              <w:jc w:val="both"/>
              <w:rPr>
                <w:i w:val="0"/>
                <w:sz w:val="22"/>
                <w:szCs w:val="22"/>
              </w:rPr>
            </w:pPr>
          </w:p>
        </w:tc>
        <w:tc>
          <w:tcPr>
            <w:tcW w:w="3437" w:type="dxa"/>
          </w:tcPr>
          <w:p w:rsidR="00B05415" w:rsidRPr="0079325B" w:rsidRDefault="00B05415" w:rsidP="00700489">
            <w:pPr>
              <w:pStyle w:val="Glava"/>
              <w:tabs>
                <w:tab w:val="clear" w:pos="4536"/>
                <w:tab w:val="clear" w:pos="9072"/>
              </w:tabs>
              <w:jc w:val="both"/>
              <w:rPr>
                <w:i w:val="0"/>
                <w:sz w:val="22"/>
                <w:szCs w:val="22"/>
              </w:rPr>
            </w:pPr>
          </w:p>
        </w:tc>
        <w:tc>
          <w:tcPr>
            <w:tcW w:w="3969" w:type="dxa"/>
          </w:tcPr>
          <w:p w:rsidR="00B05415" w:rsidRPr="0079325B" w:rsidRDefault="00B05415" w:rsidP="00700489">
            <w:pPr>
              <w:pStyle w:val="Glava"/>
              <w:tabs>
                <w:tab w:val="clear" w:pos="4536"/>
                <w:tab w:val="clear" w:pos="9072"/>
              </w:tabs>
              <w:jc w:val="both"/>
              <w:rPr>
                <w:i w:val="0"/>
                <w:sz w:val="28"/>
                <w:szCs w:val="28"/>
              </w:rPr>
            </w:pPr>
          </w:p>
          <w:p w:rsidR="00B05415" w:rsidRPr="0079325B" w:rsidRDefault="00B05415" w:rsidP="00700489">
            <w:pPr>
              <w:pStyle w:val="Glava"/>
              <w:tabs>
                <w:tab w:val="clear" w:pos="4536"/>
                <w:tab w:val="clear" w:pos="9072"/>
              </w:tabs>
              <w:jc w:val="both"/>
              <w:rPr>
                <w:i w:val="0"/>
                <w:sz w:val="28"/>
                <w:szCs w:val="28"/>
              </w:rPr>
            </w:pPr>
          </w:p>
        </w:tc>
      </w:tr>
    </w:tbl>
    <w:p w:rsidR="00B05415" w:rsidRDefault="00B05415" w:rsidP="00B05415">
      <w:pPr>
        <w:pStyle w:val="Glava"/>
        <w:tabs>
          <w:tab w:val="clear" w:pos="4536"/>
          <w:tab w:val="clear" w:pos="9072"/>
        </w:tabs>
        <w:ind w:left="1080"/>
        <w:jc w:val="both"/>
        <w:rPr>
          <w:i w:val="0"/>
          <w:sz w:val="22"/>
          <w:szCs w:val="22"/>
        </w:rPr>
      </w:pPr>
    </w:p>
    <w:p w:rsidR="00B05415" w:rsidRPr="0079325B" w:rsidRDefault="00B05415" w:rsidP="00B05415">
      <w:pPr>
        <w:pStyle w:val="Glava"/>
        <w:tabs>
          <w:tab w:val="clear" w:pos="4536"/>
          <w:tab w:val="clear" w:pos="9072"/>
        </w:tabs>
        <w:ind w:left="1080"/>
        <w:jc w:val="both"/>
        <w:rPr>
          <w:i w:val="0"/>
          <w:sz w:val="22"/>
          <w:szCs w:val="22"/>
        </w:rPr>
      </w:pPr>
      <w:r w:rsidRPr="0079325B">
        <w:rPr>
          <w:i w:val="0"/>
          <w:sz w:val="22"/>
          <w:szCs w:val="22"/>
        </w:rPr>
        <w:t>Datum:</w:t>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t>Žig:</w:t>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t>Podpis:</w:t>
      </w:r>
    </w:p>
    <w:p w:rsidR="00B05415" w:rsidRDefault="00B05415" w:rsidP="00FE3CF1">
      <w:pPr>
        <w:pStyle w:val="Glava"/>
        <w:tabs>
          <w:tab w:val="clear" w:pos="4536"/>
          <w:tab w:val="clear" w:pos="9072"/>
        </w:tabs>
        <w:ind w:left="1080"/>
        <w:jc w:val="both"/>
        <w:rPr>
          <w:i w:val="0"/>
          <w:sz w:val="22"/>
          <w:szCs w:val="22"/>
        </w:rPr>
      </w:pPr>
    </w:p>
    <w:p w:rsidR="00B05415" w:rsidRDefault="00B05415" w:rsidP="00FE3CF1">
      <w:pPr>
        <w:pStyle w:val="Glava"/>
        <w:tabs>
          <w:tab w:val="clear" w:pos="4536"/>
          <w:tab w:val="clear" w:pos="9072"/>
        </w:tabs>
        <w:ind w:left="1080"/>
        <w:jc w:val="both"/>
        <w:rPr>
          <w:i w:val="0"/>
          <w:sz w:val="22"/>
          <w:szCs w:val="22"/>
        </w:rPr>
      </w:pPr>
    </w:p>
    <w:p w:rsidR="00B05415" w:rsidRDefault="00B05415" w:rsidP="00FE3CF1">
      <w:pPr>
        <w:pStyle w:val="Glava"/>
        <w:tabs>
          <w:tab w:val="clear" w:pos="4536"/>
          <w:tab w:val="clear" w:pos="9072"/>
        </w:tabs>
        <w:ind w:left="1080"/>
        <w:jc w:val="both"/>
        <w:rPr>
          <w:i w:val="0"/>
          <w:sz w:val="22"/>
          <w:szCs w:val="22"/>
        </w:rPr>
      </w:pPr>
      <w:r>
        <w:rPr>
          <w:i w:val="0"/>
          <w:sz w:val="22"/>
          <w:szCs w:val="22"/>
        </w:rPr>
        <w:t>Obrazec se po potrebi fotokopira!</w:t>
      </w:r>
    </w:p>
    <w:p w:rsidR="00B05415" w:rsidRDefault="00B05415" w:rsidP="00FE3CF1">
      <w:pPr>
        <w:pStyle w:val="Glava"/>
        <w:tabs>
          <w:tab w:val="clear" w:pos="4536"/>
          <w:tab w:val="clear" w:pos="9072"/>
        </w:tabs>
        <w:ind w:left="1080"/>
        <w:jc w:val="both"/>
        <w:rPr>
          <w:i w:val="0"/>
          <w:sz w:val="22"/>
          <w:szCs w:val="22"/>
        </w:rPr>
      </w:pPr>
    </w:p>
    <w:p w:rsidR="00B05415" w:rsidRDefault="00B05415" w:rsidP="00FE3CF1">
      <w:pPr>
        <w:pStyle w:val="Glava"/>
        <w:tabs>
          <w:tab w:val="clear" w:pos="4536"/>
          <w:tab w:val="clear" w:pos="9072"/>
        </w:tabs>
        <w:ind w:left="1080"/>
        <w:jc w:val="both"/>
        <w:rPr>
          <w:i w:val="0"/>
          <w:sz w:val="22"/>
          <w:szCs w:val="22"/>
        </w:rPr>
      </w:pPr>
    </w:p>
    <w:p w:rsidR="00B05415" w:rsidRDefault="00B05415" w:rsidP="00FE3CF1">
      <w:pPr>
        <w:pStyle w:val="Glava"/>
        <w:tabs>
          <w:tab w:val="clear" w:pos="4536"/>
          <w:tab w:val="clear" w:pos="9072"/>
        </w:tabs>
        <w:ind w:left="1080"/>
        <w:jc w:val="both"/>
        <w:rPr>
          <w:i w:val="0"/>
          <w:sz w:val="22"/>
          <w:szCs w:val="22"/>
        </w:rPr>
      </w:pPr>
    </w:p>
    <w:p w:rsidR="00B05415" w:rsidRPr="0079325B" w:rsidRDefault="004A05C7" w:rsidP="00B05415">
      <w:pPr>
        <w:pStyle w:val="Glava"/>
        <w:tabs>
          <w:tab w:val="clear" w:pos="4536"/>
          <w:tab w:val="clear" w:pos="9072"/>
        </w:tabs>
        <w:ind w:left="1080"/>
        <w:jc w:val="right"/>
        <w:rPr>
          <w:b/>
          <w:i w:val="0"/>
          <w:sz w:val="22"/>
          <w:szCs w:val="22"/>
        </w:rPr>
      </w:pPr>
      <w:r>
        <w:rPr>
          <w:b/>
          <w:i w:val="0"/>
          <w:sz w:val="22"/>
          <w:szCs w:val="22"/>
        </w:rPr>
        <w:lastRenderedPageBreak/>
        <w:t xml:space="preserve">PRILOGA </w:t>
      </w:r>
      <w:r w:rsidR="008D53D9">
        <w:rPr>
          <w:b/>
          <w:i w:val="0"/>
          <w:sz w:val="22"/>
          <w:szCs w:val="22"/>
        </w:rPr>
        <w:t>5</w:t>
      </w:r>
      <w:r>
        <w:rPr>
          <w:b/>
          <w:i w:val="0"/>
          <w:sz w:val="22"/>
          <w:szCs w:val="22"/>
        </w:rPr>
        <w:t>/3</w:t>
      </w:r>
    </w:p>
    <w:p w:rsidR="00B05415" w:rsidRDefault="00B05415" w:rsidP="00B05415">
      <w:pPr>
        <w:pStyle w:val="Glava"/>
        <w:tabs>
          <w:tab w:val="clear" w:pos="4536"/>
          <w:tab w:val="clear" w:pos="9072"/>
        </w:tabs>
        <w:ind w:left="1080"/>
        <w:jc w:val="both"/>
        <w:rPr>
          <w:i w:val="0"/>
          <w:sz w:val="22"/>
          <w:szCs w:val="22"/>
        </w:rPr>
      </w:pPr>
    </w:p>
    <w:p w:rsidR="00B05415" w:rsidRPr="0079325B" w:rsidRDefault="00B05415" w:rsidP="00B05415">
      <w:pPr>
        <w:jc w:val="center"/>
        <w:rPr>
          <w:b/>
          <w:i w:val="0"/>
          <w:sz w:val="28"/>
          <w:szCs w:val="28"/>
        </w:rPr>
      </w:pPr>
      <w:r w:rsidRPr="0079325B">
        <w:rPr>
          <w:b/>
          <w:i w:val="0"/>
          <w:sz w:val="28"/>
          <w:szCs w:val="28"/>
        </w:rPr>
        <w:t>SEZNAM KADROV</w:t>
      </w:r>
    </w:p>
    <w:p w:rsidR="00B05415" w:rsidRPr="00301461" w:rsidRDefault="00B05415" w:rsidP="00B05415">
      <w:pPr>
        <w:rPr>
          <w:i w:val="0"/>
          <w:sz w:val="10"/>
          <w:szCs w:val="10"/>
        </w:rPr>
      </w:pPr>
    </w:p>
    <w:p w:rsidR="00B05415" w:rsidRPr="0079325B" w:rsidRDefault="00B05415" w:rsidP="00B05415">
      <w:pPr>
        <w:rPr>
          <w:i w:val="0"/>
          <w:sz w:val="22"/>
          <w:szCs w:val="22"/>
        </w:rPr>
      </w:pPr>
    </w:p>
    <w:tbl>
      <w:tblPr>
        <w:tblW w:w="8460" w:type="dxa"/>
        <w:tblInd w:w="1188" w:type="dxa"/>
        <w:tblLook w:val="01E0" w:firstRow="1" w:lastRow="1" w:firstColumn="1" w:lastColumn="1" w:noHBand="0" w:noVBand="0"/>
      </w:tblPr>
      <w:tblGrid>
        <w:gridCol w:w="2181"/>
        <w:gridCol w:w="6279"/>
      </w:tblGrid>
      <w:tr w:rsidR="00B05415" w:rsidRPr="0079325B" w:rsidTr="00700489">
        <w:tc>
          <w:tcPr>
            <w:tcW w:w="2181" w:type="dxa"/>
          </w:tcPr>
          <w:p w:rsidR="00B05415" w:rsidRPr="0079325B" w:rsidRDefault="00B05415" w:rsidP="00700489">
            <w:pPr>
              <w:pStyle w:val="Glava"/>
              <w:tabs>
                <w:tab w:val="clear" w:pos="4536"/>
                <w:tab w:val="clear" w:pos="9072"/>
              </w:tabs>
              <w:jc w:val="both"/>
              <w:rPr>
                <w:i w:val="0"/>
                <w:sz w:val="22"/>
                <w:szCs w:val="22"/>
              </w:rPr>
            </w:pPr>
            <w:r>
              <w:rPr>
                <w:i w:val="0"/>
                <w:sz w:val="22"/>
                <w:szCs w:val="22"/>
              </w:rPr>
              <w:t>Gospodarski subjekt:</w:t>
            </w:r>
          </w:p>
        </w:tc>
        <w:tc>
          <w:tcPr>
            <w:tcW w:w="6279" w:type="dxa"/>
            <w:tcBorders>
              <w:bottom w:val="single" w:sz="4" w:space="0" w:color="auto"/>
            </w:tcBorders>
          </w:tcPr>
          <w:p w:rsidR="00B05415" w:rsidRPr="0079325B" w:rsidRDefault="00B05415" w:rsidP="00700489">
            <w:pPr>
              <w:pStyle w:val="Glava"/>
              <w:tabs>
                <w:tab w:val="clear" w:pos="4536"/>
                <w:tab w:val="clear" w:pos="9072"/>
              </w:tabs>
              <w:jc w:val="both"/>
              <w:rPr>
                <w:i w:val="0"/>
                <w:szCs w:val="24"/>
              </w:rPr>
            </w:pPr>
          </w:p>
        </w:tc>
      </w:tr>
    </w:tbl>
    <w:p w:rsidR="007E30F5" w:rsidRPr="004A05C7" w:rsidRDefault="007E30F5" w:rsidP="00B05415">
      <w:pPr>
        <w:pStyle w:val="Glava"/>
        <w:tabs>
          <w:tab w:val="clear" w:pos="4536"/>
          <w:tab w:val="clear" w:pos="9072"/>
        </w:tabs>
        <w:jc w:val="both"/>
        <w:rPr>
          <w:i w:val="0"/>
          <w:sz w:val="22"/>
          <w:szCs w:val="22"/>
        </w:rPr>
      </w:pPr>
    </w:p>
    <w:p w:rsidR="00B05415" w:rsidRPr="00301461" w:rsidRDefault="007E30F5" w:rsidP="00B05415">
      <w:pPr>
        <w:pStyle w:val="Glava"/>
        <w:tabs>
          <w:tab w:val="clear" w:pos="4536"/>
          <w:tab w:val="clear" w:pos="9072"/>
        </w:tabs>
        <w:jc w:val="both"/>
        <w:rPr>
          <w:i w:val="0"/>
          <w:sz w:val="10"/>
          <w:szCs w:val="10"/>
        </w:rPr>
      </w:pPr>
      <w:r w:rsidRPr="004A05C7">
        <w:rPr>
          <w:i w:val="0"/>
          <w:sz w:val="22"/>
          <w:szCs w:val="22"/>
        </w:rPr>
        <w:t xml:space="preserve">od 1. 1. 2011 </w:t>
      </w:r>
      <w:r w:rsidR="000B6513">
        <w:rPr>
          <w:i w:val="0"/>
          <w:sz w:val="22"/>
          <w:szCs w:val="22"/>
        </w:rPr>
        <w:t>do roka za oddajo ponudbe</w:t>
      </w:r>
      <w:r w:rsidRPr="004A05C7">
        <w:rPr>
          <w:i w:val="0"/>
          <w:sz w:val="22"/>
          <w:szCs w:val="22"/>
        </w:rPr>
        <w:t xml:space="preserve"> izkaže z vsaj eno dodatno referenco uspešne izdelave PGD, PZI Načrta elektro inštalacij za </w:t>
      </w:r>
      <w:r w:rsidR="0012232A" w:rsidRPr="00D10E04">
        <w:rPr>
          <w:b/>
          <w:i w:val="0"/>
          <w:sz w:val="22"/>
          <w:szCs w:val="22"/>
        </w:rPr>
        <w:t>obnovo kulturnega spomenika v velikosti vsaj 400 m</w:t>
      </w:r>
      <w:r w:rsidR="0012232A" w:rsidRPr="00D10E04">
        <w:rPr>
          <w:b/>
          <w:i w:val="0"/>
          <w:sz w:val="22"/>
          <w:szCs w:val="22"/>
          <w:vertAlign w:val="superscript"/>
        </w:rPr>
        <w:t>2</w:t>
      </w:r>
      <w:r w:rsidR="0012232A">
        <w:rPr>
          <w:b/>
          <w:i w:val="0"/>
          <w:sz w:val="22"/>
          <w:szCs w:val="22"/>
          <w:vertAlign w:val="superscript"/>
        </w:rPr>
        <w:t xml:space="preserve"> </w:t>
      </w:r>
    </w:p>
    <w:tbl>
      <w:tblPr>
        <w:tblW w:w="13237"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2410"/>
        <w:gridCol w:w="3686"/>
        <w:gridCol w:w="2268"/>
        <w:gridCol w:w="1842"/>
        <w:gridCol w:w="2410"/>
      </w:tblGrid>
      <w:tr w:rsidR="00B05415" w:rsidRPr="0079325B" w:rsidTr="00700489">
        <w:tc>
          <w:tcPr>
            <w:tcW w:w="621" w:type="dxa"/>
            <w:tcBorders>
              <w:bottom w:val="single" w:sz="4" w:space="0" w:color="auto"/>
            </w:tcBorders>
            <w:shd w:val="clear" w:color="auto" w:fill="D9D9D9"/>
            <w:vAlign w:val="center"/>
          </w:tcPr>
          <w:p w:rsidR="00B05415" w:rsidRPr="0079325B" w:rsidRDefault="00B05415" w:rsidP="00700489">
            <w:pPr>
              <w:jc w:val="center"/>
              <w:rPr>
                <w:b/>
                <w:i w:val="0"/>
                <w:sz w:val="20"/>
              </w:rPr>
            </w:pPr>
            <w:r w:rsidRPr="0079325B">
              <w:rPr>
                <w:b/>
                <w:i w:val="0"/>
                <w:sz w:val="20"/>
              </w:rPr>
              <w:t>Zap. št.</w:t>
            </w:r>
          </w:p>
        </w:tc>
        <w:tc>
          <w:tcPr>
            <w:tcW w:w="2410" w:type="dxa"/>
            <w:tcBorders>
              <w:bottom w:val="single" w:sz="4" w:space="0" w:color="auto"/>
            </w:tcBorders>
            <w:shd w:val="clear" w:color="auto" w:fill="D9D9D9"/>
            <w:vAlign w:val="center"/>
          </w:tcPr>
          <w:p w:rsidR="00B05415" w:rsidRPr="0079325B" w:rsidRDefault="00B05415" w:rsidP="00700489">
            <w:pPr>
              <w:jc w:val="center"/>
              <w:rPr>
                <w:b/>
                <w:i w:val="0"/>
                <w:sz w:val="20"/>
              </w:rPr>
            </w:pPr>
            <w:r w:rsidRPr="0079325B">
              <w:rPr>
                <w:b/>
                <w:i w:val="0"/>
                <w:sz w:val="20"/>
              </w:rPr>
              <w:t>Funkcija pri projektu</w:t>
            </w:r>
          </w:p>
        </w:tc>
        <w:tc>
          <w:tcPr>
            <w:tcW w:w="3686" w:type="dxa"/>
            <w:shd w:val="clear" w:color="auto" w:fill="D9D9D9"/>
            <w:vAlign w:val="center"/>
          </w:tcPr>
          <w:p w:rsidR="00B05415" w:rsidRPr="0079325B" w:rsidRDefault="00B05415" w:rsidP="00700489">
            <w:pPr>
              <w:jc w:val="center"/>
              <w:rPr>
                <w:b/>
                <w:i w:val="0"/>
                <w:sz w:val="20"/>
              </w:rPr>
            </w:pPr>
            <w:r w:rsidRPr="0079325B">
              <w:rPr>
                <w:b/>
                <w:i w:val="0"/>
                <w:sz w:val="20"/>
              </w:rPr>
              <w:t>Ime in priimek</w:t>
            </w:r>
          </w:p>
        </w:tc>
        <w:tc>
          <w:tcPr>
            <w:tcW w:w="2268" w:type="dxa"/>
            <w:shd w:val="clear" w:color="auto" w:fill="D9D9D9"/>
            <w:vAlign w:val="center"/>
          </w:tcPr>
          <w:p w:rsidR="00B05415" w:rsidRPr="0079325B" w:rsidRDefault="00B05415" w:rsidP="00700489">
            <w:pPr>
              <w:jc w:val="center"/>
              <w:rPr>
                <w:b/>
                <w:i w:val="0"/>
                <w:sz w:val="20"/>
              </w:rPr>
            </w:pPr>
            <w:r w:rsidRPr="0079325B">
              <w:rPr>
                <w:b/>
                <w:i w:val="0"/>
                <w:sz w:val="20"/>
              </w:rPr>
              <w:t>Izobrazba</w:t>
            </w:r>
          </w:p>
        </w:tc>
        <w:tc>
          <w:tcPr>
            <w:tcW w:w="1842" w:type="dxa"/>
            <w:shd w:val="clear" w:color="auto" w:fill="D9D9D9"/>
            <w:vAlign w:val="center"/>
          </w:tcPr>
          <w:p w:rsidR="00B05415" w:rsidRPr="0079325B" w:rsidRDefault="00B05415" w:rsidP="00700489">
            <w:pPr>
              <w:jc w:val="center"/>
              <w:rPr>
                <w:b/>
                <w:i w:val="0"/>
                <w:sz w:val="20"/>
              </w:rPr>
            </w:pPr>
            <w:r w:rsidRPr="0079325B">
              <w:rPr>
                <w:b/>
                <w:i w:val="0"/>
                <w:sz w:val="20"/>
              </w:rPr>
              <w:t>Delovna doba</w:t>
            </w:r>
          </w:p>
          <w:p w:rsidR="00B05415" w:rsidRPr="0079325B" w:rsidRDefault="00B05415" w:rsidP="00700489">
            <w:pPr>
              <w:jc w:val="center"/>
              <w:rPr>
                <w:b/>
                <w:i w:val="0"/>
                <w:sz w:val="20"/>
              </w:rPr>
            </w:pPr>
            <w:r w:rsidRPr="0079325B">
              <w:rPr>
                <w:b/>
                <w:i w:val="0"/>
                <w:sz w:val="20"/>
              </w:rPr>
              <w:t>(v letih)</w:t>
            </w:r>
          </w:p>
        </w:tc>
        <w:tc>
          <w:tcPr>
            <w:tcW w:w="2410" w:type="dxa"/>
            <w:shd w:val="clear" w:color="auto" w:fill="D9D9D9"/>
            <w:vAlign w:val="center"/>
          </w:tcPr>
          <w:p w:rsidR="00B05415" w:rsidRPr="0079325B" w:rsidRDefault="00B05415" w:rsidP="00700489">
            <w:pPr>
              <w:jc w:val="center"/>
              <w:rPr>
                <w:b/>
                <w:i w:val="0"/>
                <w:sz w:val="20"/>
              </w:rPr>
            </w:pPr>
            <w:r w:rsidRPr="0079325B">
              <w:rPr>
                <w:b/>
                <w:i w:val="0"/>
                <w:sz w:val="20"/>
              </w:rPr>
              <w:t>Strokovni izpit</w:t>
            </w:r>
          </w:p>
          <w:p w:rsidR="00B05415" w:rsidRPr="0079325B" w:rsidRDefault="00B05415" w:rsidP="00700489">
            <w:pPr>
              <w:jc w:val="center"/>
              <w:rPr>
                <w:b/>
                <w:i w:val="0"/>
                <w:sz w:val="20"/>
              </w:rPr>
            </w:pPr>
            <w:r w:rsidRPr="0079325B">
              <w:rPr>
                <w:b/>
                <w:i w:val="0"/>
                <w:sz w:val="20"/>
              </w:rPr>
              <w:t>(št. potrdila)</w:t>
            </w:r>
          </w:p>
        </w:tc>
      </w:tr>
      <w:tr w:rsidR="00B05415" w:rsidRPr="0079325B" w:rsidTr="00700489">
        <w:tc>
          <w:tcPr>
            <w:tcW w:w="621" w:type="dxa"/>
            <w:shd w:val="clear" w:color="auto" w:fill="D9D9D9"/>
            <w:vAlign w:val="center"/>
          </w:tcPr>
          <w:p w:rsidR="00B05415" w:rsidRPr="00021AC4" w:rsidRDefault="00B05415" w:rsidP="00700489">
            <w:pPr>
              <w:pStyle w:val="Glava"/>
              <w:tabs>
                <w:tab w:val="clear" w:pos="4536"/>
                <w:tab w:val="clear" w:pos="9072"/>
              </w:tabs>
              <w:jc w:val="center"/>
              <w:rPr>
                <w:i w:val="0"/>
                <w:sz w:val="22"/>
                <w:szCs w:val="22"/>
              </w:rPr>
            </w:pPr>
            <w:r w:rsidRPr="00021AC4">
              <w:rPr>
                <w:i w:val="0"/>
                <w:sz w:val="22"/>
                <w:szCs w:val="22"/>
              </w:rPr>
              <w:t>1</w:t>
            </w:r>
          </w:p>
        </w:tc>
        <w:tc>
          <w:tcPr>
            <w:tcW w:w="2410" w:type="dxa"/>
            <w:shd w:val="clear" w:color="auto" w:fill="D9D9D9"/>
            <w:vAlign w:val="center"/>
          </w:tcPr>
          <w:p w:rsidR="00B05415" w:rsidRPr="00A8796C" w:rsidRDefault="00B05415" w:rsidP="007E30F5">
            <w:pPr>
              <w:pStyle w:val="Glava"/>
              <w:tabs>
                <w:tab w:val="clear" w:pos="4536"/>
                <w:tab w:val="clear" w:pos="9072"/>
              </w:tabs>
              <w:jc w:val="center"/>
              <w:rPr>
                <w:b/>
                <w:i w:val="0"/>
                <w:sz w:val="22"/>
                <w:szCs w:val="22"/>
              </w:rPr>
            </w:pPr>
            <w:r w:rsidRPr="00A8796C">
              <w:rPr>
                <w:b/>
                <w:i w:val="0"/>
                <w:sz w:val="22"/>
                <w:szCs w:val="22"/>
              </w:rPr>
              <w:t xml:space="preserve">ODGOVORNI </w:t>
            </w:r>
            <w:r>
              <w:rPr>
                <w:b/>
                <w:i w:val="0"/>
                <w:sz w:val="22"/>
                <w:szCs w:val="22"/>
              </w:rPr>
              <w:t xml:space="preserve">PROJEKTANT NAČRTA </w:t>
            </w:r>
            <w:r w:rsidR="007E30F5">
              <w:rPr>
                <w:b/>
                <w:i w:val="0"/>
                <w:sz w:val="22"/>
                <w:szCs w:val="22"/>
              </w:rPr>
              <w:t>ELEKTRO INŠTALACIJ</w:t>
            </w:r>
          </w:p>
        </w:tc>
        <w:tc>
          <w:tcPr>
            <w:tcW w:w="3686" w:type="dxa"/>
          </w:tcPr>
          <w:p w:rsidR="00B05415" w:rsidRPr="0079325B" w:rsidRDefault="00B05415" w:rsidP="00700489">
            <w:pPr>
              <w:pStyle w:val="Glava"/>
              <w:tabs>
                <w:tab w:val="clear" w:pos="4536"/>
                <w:tab w:val="clear" w:pos="9072"/>
              </w:tabs>
              <w:jc w:val="both"/>
              <w:rPr>
                <w:i w:val="0"/>
                <w:sz w:val="22"/>
                <w:szCs w:val="22"/>
              </w:rPr>
            </w:pPr>
          </w:p>
        </w:tc>
        <w:tc>
          <w:tcPr>
            <w:tcW w:w="2268" w:type="dxa"/>
          </w:tcPr>
          <w:p w:rsidR="00B05415" w:rsidRPr="0079325B" w:rsidRDefault="00B05415" w:rsidP="00700489">
            <w:pPr>
              <w:pStyle w:val="Glava"/>
              <w:tabs>
                <w:tab w:val="clear" w:pos="4536"/>
                <w:tab w:val="clear" w:pos="9072"/>
              </w:tabs>
              <w:jc w:val="both"/>
              <w:rPr>
                <w:i w:val="0"/>
                <w:sz w:val="22"/>
                <w:szCs w:val="22"/>
              </w:rPr>
            </w:pPr>
          </w:p>
        </w:tc>
        <w:tc>
          <w:tcPr>
            <w:tcW w:w="1842" w:type="dxa"/>
          </w:tcPr>
          <w:p w:rsidR="00B05415" w:rsidRPr="0079325B" w:rsidRDefault="00B05415" w:rsidP="00700489">
            <w:pPr>
              <w:pStyle w:val="Glava"/>
              <w:tabs>
                <w:tab w:val="clear" w:pos="4536"/>
                <w:tab w:val="clear" w:pos="9072"/>
              </w:tabs>
              <w:jc w:val="both"/>
              <w:rPr>
                <w:i w:val="0"/>
                <w:sz w:val="22"/>
                <w:szCs w:val="22"/>
              </w:rPr>
            </w:pPr>
          </w:p>
        </w:tc>
        <w:tc>
          <w:tcPr>
            <w:tcW w:w="2410" w:type="dxa"/>
          </w:tcPr>
          <w:p w:rsidR="00B05415" w:rsidRDefault="00B05415" w:rsidP="00700489">
            <w:pPr>
              <w:pStyle w:val="Glava"/>
              <w:tabs>
                <w:tab w:val="clear" w:pos="4536"/>
                <w:tab w:val="clear" w:pos="9072"/>
              </w:tabs>
              <w:jc w:val="both"/>
              <w:rPr>
                <w:i w:val="0"/>
                <w:sz w:val="28"/>
                <w:szCs w:val="28"/>
              </w:rPr>
            </w:pPr>
          </w:p>
          <w:p w:rsidR="00B05415" w:rsidRPr="0079325B" w:rsidRDefault="00B05415" w:rsidP="00700489">
            <w:pPr>
              <w:pStyle w:val="Glava"/>
              <w:tabs>
                <w:tab w:val="clear" w:pos="4536"/>
                <w:tab w:val="clear" w:pos="9072"/>
              </w:tabs>
              <w:jc w:val="both"/>
              <w:rPr>
                <w:i w:val="0"/>
                <w:sz w:val="28"/>
                <w:szCs w:val="28"/>
              </w:rPr>
            </w:pPr>
          </w:p>
          <w:p w:rsidR="00B05415" w:rsidRPr="0079325B" w:rsidRDefault="00B05415" w:rsidP="00700489">
            <w:pPr>
              <w:pStyle w:val="Glava"/>
              <w:tabs>
                <w:tab w:val="clear" w:pos="4536"/>
                <w:tab w:val="clear" w:pos="9072"/>
              </w:tabs>
              <w:jc w:val="both"/>
              <w:rPr>
                <w:i w:val="0"/>
                <w:sz w:val="28"/>
                <w:szCs w:val="28"/>
              </w:rPr>
            </w:pPr>
          </w:p>
        </w:tc>
      </w:tr>
    </w:tbl>
    <w:p w:rsidR="00B05415" w:rsidRDefault="00B05415" w:rsidP="00B05415">
      <w:pPr>
        <w:pStyle w:val="Glava"/>
        <w:tabs>
          <w:tab w:val="clear" w:pos="4536"/>
          <w:tab w:val="clear" w:pos="9072"/>
        </w:tabs>
        <w:ind w:left="1080"/>
        <w:jc w:val="both"/>
        <w:rPr>
          <w:i w:val="0"/>
          <w:sz w:val="22"/>
          <w:szCs w:val="22"/>
        </w:rPr>
      </w:pPr>
    </w:p>
    <w:p w:rsidR="00B05415" w:rsidRDefault="00B05415" w:rsidP="00B05415">
      <w:pPr>
        <w:pStyle w:val="Glava"/>
        <w:tabs>
          <w:tab w:val="clear" w:pos="4536"/>
          <w:tab w:val="clear" w:pos="9072"/>
        </w:tabs>
        <w:ind w:left="1080"/>
        <w:jc w:val="both"/>
        <w:rPr>
          <w:i w:val="0"/>
          <w:sz w:val="22"/>
          <w:szCs w:val="22"/>
        </w:rPr>
      </w:pPr>
    </w:p>
    <w:tbl>
      <w:tblPr>
        <w:tblW w:w="13183"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2375"/>
        <w:gridCol w:w="3437"/>
        <w:gridCol w:w="3969"/>
      </w:tblGrid>
      <w:tr w:rsidR="00B05415" w:rsidRPr="0079325B" w:rsidTr="00700489">
        <w:tc>
          <w:tcPr>
            <w:tcW w:w="3402" w:type="dxa"/>
            <w:shd w:val="clear" w:color="auto" w:fill="D9D9D9"/>
            <w:vAlign w:val="center"/>
          </w:tcPr>
          <w:p w:rsidR="00B05415" w:rsidRPr="00291814" w:rsidRDefault="00B05415" w:rsidP="00700489">
            <w:pPr>
              <w:jc w:val="center"/>
              <w:rPr>
                <w:b/>
                <w:i w:val="0"/>
                <w:sz w:val="16"/>
                <w:szCs w:val="16"/>
              </w:rPr>
            </w:pPr>
            <w:r w:rsidRPr="00291814">
              <w:rPr>
                <w:b/>
                <w:i w:val="0"/>
                <w:sz w:val="16"/>
                <w:szCs w:val="16"/>
              </w:rPr>
              <w:t>Naziv investitorja oz. naročnika referenčnega posla ter</w:t>
            </w:r>
            <w:r>
              <w:rPr>
                <w:b/>
                <w:i w:val="0"/>
                <w:sz w:val="16"/>
                <w:szCs w:val="16"/>
              </w:rPr>
              <w:t xml:space="preserve"> </w:t>
            </w:r>
            <w:r w:rsidRPr="00291814">
              <w:rPr>
                <w:b/>
                <w:i w:val="0"/>
                <w:sz w:val="16"/>
                <w:szCs w:val="16"/>
              </w:rPr>
              <w:t>kontaktna oseba naročnika (e-pošta in telefonska številka)</w:t>
            </w:r>
          </w:p>
        </w:tc>
        <w:tc>
          <w:tcPr>
            <w:tcW w:w="2375" w:type="dxa"/>
            <w:shd w:val="clear" w:color="auto" w:fill="D9D9D9"/>
            <w:vAlign w:val="center"/>
          </w:tcPr>
          <w:p w:rsidR="00B05415" w:rsidRPr="00AE2E89" w:rsidRDefault="0012232A" w:rsidP="0012232A">
            <w:pPr>
              <w:jc w:val="center"/>
              <w:rPr>
                <w:b/>
                <w:i w:val="0"/>
                <w:sz w:val="18"/>
                <w:szCs w:val="18"/>
              </w:rPr>
            </w:pPr>
            <w:r>
              <w:rPr>
                <w:b/>
                <w:i w:val="0"/>
                <w:sz w:val="20"/>
              </w:rPr>
              <w:t>P</w:t>
            </w:r>
            <w:r w:rsidR="00B05415" w:rsidRPr="00B0321F">
              <w:rPr>
                <w:b/>
                <w:i w:val="0"/>
                <w:sz w:val="20"/>
              </w:rPr>
              <w:t xml:space="preserve">redmet referenčnega posla – </w:t>
            </w:r>
            <w:r>
              <w:rPr>
                <w:b/>
                <w:i w:val="0"/>
                <w:sz w:val="20"/>
              </w:rPr>
              <w:t>ime kulturnega spomenika (EŠD)</w:t>
            </w:r>
          </w:p>
        </w:tc>
        <w:tc>
          <w:tcPr>
            <w:tcW w:w="3437" w:type="dxa"/>
            <w:shd w:val="clear" w:color="auto" w:fill="D9D9D9"/>
            <w:vAlign w:val="center"/>
          </w:tcPr>
          <w:p w:rsidR="00B05415" w:rsidRPr="00291814" w:rsidRDefault="00B05415" w:rsidP="00526E66">
            <w:pPr>
              <w:jc w:val="center"/>
              <w:rPr>
                <w:b/>
                <w:i w:val="0"/>
                <w:sz w:val="16"/>
                <w:szCs w:val="16"/>
              </w:rPr>
            </w:pPr>
            <w:r w:rsidRPr="00291814">
              <w:rPr>
                <w:b/>
                <w:i w:val="0"/>
                <w:sz w:val="16"/>
                <w:szCs w:val="16"/>
              </w:rPr>
              <w:t>Datum začetka in končanja posla</w:t>
            </w:r>
            <w:r>
              <w:rPr>
                <w:b/>
                <w:i w:val="0"/>
                <w:sz w:val="16"/>
                <w:szCs w:val="16"/>
              </w:rPr>
              <w:t xml:space="preserve"> </w:t>
            </w:r>
            <w:r w:rsidR="00526E66">
              <w:rPr>
                <w:b/>
                <w:i w:val="0"/>
                <w:sz w:val="16"/>
                <w:szCs w:val="16"/>
              </w:rPr>
              <w:t>(</w:t>
            </w:r>
            <w:r w:rsidR="00526E66" w:rsidRPr="00526E66">
              <w:rPr>
                <w:b/>
                <w:i w:val="0"/>
                <w:sz w:val="16"/>
                <w:szCs w:val="16"/>
              </w:rPr>
              <w:t>kot datum končanja posla se navede datum predaje končne PZI dokumentacije naročniku)</w:t>
            </w:r>
          </w:p>
        </w:tc>
        <w:tc>
          <w:tcPr>
            <w:tcW w:w="3969" w:type="dxa"/>
            <w:shd w:val="clear" w:color="auto" w:fill="D9D9D9"/>
            <w:vAlign w:val="center"/>
          </w:tcPr>
          <w:p w:rsidR="00B05415" w:rsidRPr="00787C83" w:rsidRDefault="0012232A" w:rsidP="0012232A">
            <w:pPr>
              <w:jc w:val="center"/>
              <w:rPr>
                <w:b/>
                <w:i w:val="0"/>
                <w:sz w:val="16"/>
                <w:szCs w:val="16"/>
              </w:rPr>
            </w:pPr>
            <w:r>
              <w:rPr>
                <w:b/>
                <w:i w:val="0"/>
                <w:sz w:val="16"/>
                <w:szCs w:val="16"/>
              </w:rPr>
              <w:t xml:space="preserve">Tlorisna površina kulturnega spomenika vsaj </w:t>
            </w:r>
            <w:r w:rsidRPr="00D10E04">
              <w:rPr>
                <w:b/>
                <w:i w:val="0"/>
                <w:sz w:val="22"/>
                <w:szCs w:val="22"/>
              </w:rPr>
              <w:t>400 m</w:t>
            </w:r>
            <w:r w:rsidRPr="00D10E04">
              <w:rPr>
                <w:b/>
                <w:i w:val="0"/>
                <w:sz w:val="22"/>
                <w:szCs w:val="22"/>
                <w:vertAlign w:val="superscript"/>
              </w:rPr>
              <w:t>2</w:t>
            </w:r>
            <w:r>
              <w:rPr>
                <w:b/>
                <w:i w:val="0"/>
                <w:sz w:val="22"/>
                <w:szCs w:val="22"/>
                <w:vertAlign w:val="superscript"/>
              </w:rPr>
              <w:t xml:space="preserve"> </w:t>
            </w:r>
          </w:p>
        </w:tc>
      </w:tr>
      <w:tr w:rsidR="00B05415" w:rsidRPr="0079325B" w:rsidTr="00700489">
        <w:tc>
          <w:tcPr>
            <w:tcW w:w="3402" w:type="dxa"/>
          </w:tcPr>
          <w:p w:rsidR="00B05415" w:rsidRDefault="00B05415" w:rsidP="00700489">
            <w:pPr>
              <w:pStyle w:val="Glava"/>
              <w:tabs>
                <w:tab w:val="clear" w:pos="4536"/>
                <w:tab w:val="clear" w:pos="9072"/>
              </w:tabs>
              <w:jc w:val="both"/>
              <w:rPr>
                <w:i w:val="0"/>
                <w:sz w:val="22"/>
                <w:szCs w:val="22"/>
              </w:rPr>
            </w:pPr>
          </w:p>
          <w:p w:rsidR="00B05415" w:rsidRDefault="00B05415" w:rsidP="00700489">
            <w:pPr>
              <w:pStyle w:val="Glava"/>
              <w:tabs>
                <w:tab w:val="clear" w:pos="4536"/>
                <w:tab w:val="clear" w:pos="9072"/>
              </w:tabs>
              <w:jc w:val="both"/>
              <w:rPr>
                <w:i w:val="0"/>
                <w:sz w:val="22"/>
                <w:szCs w:val="22"/>
              </w:rPr>
            </w:pPr>
          </w:p>
          <w:p w:rsidR="00B05415" w:rsidRPr="0079325B" w:rsidRDefault="00B05415" w:rsidP="00700489">
            <w:pPr>
              <w:pStyle w:val="Glava"/>
              <w:tabs>
                <w:tab w:val="clear" w:pos="4536"/>
                <w:tab w:val="clear" w:pos="9072"/>
              </w:tabs>
              <w:jc w:val="both"/>
              <w:rPr>
                <w:i w:val="0"/>
                <w:sz w:val="22"/>
                <w:szCs w:val="22"/>
              </w:rPr>
            </w:pPr>
          </w:p>
        </w:tc>
        <w:tc>
          <w:tcPr>
            <w:tcW w:w="2375" w:type="dxa"/>
          </w:tcPr>
          <w:p w:rsidR="00B05415" w:rsidRPr="0079325B" w:rsidRDefault="00B05415" w:rsidP="00700489">
            <w:pPr>
              <w:pStyle w:val="Glava"/>
              <w:tabs>
                <w:tab w:val="clear" w:pos="4536"/>
                <w:tab w:val="clear" w:pos="9072"/>
              </w:tabs>
              <w:jc w:val="both"/>
              <w:rPr>
                <w:i w:val="0"/>
                <w:sz w:val="22"/>
                <w:szCs w:val="22"/>
              </w:rPr>
            </w:pPr>
          </w:p>
        </w:tc>
        <w:tc>
          <w:tcPr>
            <w:tcW w:w="3437" w:type="dxa"/>
          </w:tcPr>
          <w:p w:rsidR="00B05415" w:rsidRPr="0079325B" w:rsidRDefault="00B05415" w:rsidP="00700489">
            <w:pPr>
              <w:pStyle w:val="Glava"/>
              <w:tabs>
                <w:tab w:val="clear" w:pos="4536"/>
                <w:tab w:val="clear" w:pos="9072"/>
              </w:tabs>
              <w:jc w:val="both"/>
              <w:rPr>
                <w:i w:val="0"/>
                <w:sz w:val="22"/>
                <w:szCs w:val="22"/>
              </w:rPr>
            </w:pPr>
          </w:p>
        </w:tc>
        <w:tc>
          <w:tcPr>
            <w:tcW w:w="3969" w:type="dxa"/>
          </w:tcPr>
          <w:p w:rsidR="00B05415" w:rsidRPr="0079325B" w:rsidRDefault="00B05415" w:rsidP="00700489">
            <w:pPr>
              <w:pStyle w:val="Glava"/>
              <w:tabs>
                <w:tab w:val="clear" w:pos="4536"/>
                <w:tab w:val="clear" w:pos="9072"/>
              </w:tabs>
              <w:jc w:val="both"/>
              <w:rPr>
                <w:i w:val="0"/>
                <w:sz w:val="28"/>
                <w:szCs w:val="28"/>
              </w:rPr>
            </w:pPr>
          </w:p>
        </w:tc>
      </w:tr>
      <w:tr w:rsidR="00B05415" w:rsidRPr="0079325B" w:rsidTr="00700489">
        <w:tc>
          <w:tcPr>
            <w:tcW w:w="3402" w:type="dxa"/>
          </w:tcPr>
          <w:p w:rsidR="00B05415" w:rsidRPr="0079325B" w:rsidRDefault="00B05415" w:rsidP="00700489">
            <w:pPr>
              <w:pStyle w:val="Glava"/>
              <w:tabs>
                <w:tab w:val="clear" w:pos="4536"/>
                <w:tab w:val="clear" w:pos="9072"/>
              </w:tabs>
              <w:jc w:val="both"/>
              <w:rPr>
                <w:i w:val="0"/>
                <w:sz w:val="22"/>
                <w:szCs w:val="22"/>
              </w:rPr>
            </w:pPr>
          </w:p>
        </w:tc>
        <w:tc>
          <w:tcPr>
            <w:tcW w:w="2375" w:type="dxa"/>
          </w:tcPr>
          <w:p w:rsidR="00B05415" w:rsidRPr="0079325B" w:rsidRDefault="00B05415" w:rsidP="00700489">
            <w:pPr>
              <w:pStyle w:val="Glava"/>
              <w:tabs>
                <w:tab w:val="clear" w:pos="4536"/>
                <w:tab w:val="clear" w:pos="9072"/>
              </w:tabs>
              <w:jc w:val="both"/>
              <w:rPr>
                <w:i w:val="0"/>
                <w:sz w:val="22"/>
                <w:szCs w:val="22"/>
              </w:rPr>
            </w:pPr>
          </w:p>
        </w:tc>
        <w:tc>
          <w:tcPr>
            <w:tcW w:w="3437" w:type="dxa"/>
          </w:tcPr>
          <w:p w:rsidR="00B05415" w:rsidRPr="0079325B" w:rsidRDefault="00B05415" w:rsidP="00700489">
            <w:pPr>
              <w:pStyle w:val="Glava"/>
              <w:tabs>
                <w:tab w:val="clear" w:pos="4536"/>
                <w:tab w:val="clear" w:pos="9072"/>
              </w:tabs>
              <w:jc w:val="both"/>
              <w:rPr>
                <w:i w:val="0"/>
                <w:sz w:val="22"/>
                <w:szCs w:val="22"/>
              </w:rPr>
            </w:pPr>
          </w:p>
        </w:tc>
        <w:tc>
          <w:tcPr>
            <w:tcW w:w="3969" w:type="dxa"/>
          </w:tcPr>
          <w:p w:rsidR="00B05415" w:rsidRPr="0079325B" w:rsidRDefault="00B05415" w:rsidP="00700489">
            <w:pPr>
              <w:pStyle w:val="Glava"/>
              <w:tabs>
                <w:tab w:val="clear" w:pos="4536"/>
                <w:tab w:val="clear" w:pos="9072"/>
              </w:tabs>
              <w:jc w:val="both"/>
              <w:rPr>
                <w:i w:val="0"/>
                <w:sz w:val="28"/>
                <w:szCs w:val="28"/>
              </w:rPr>
            </w:pPr>
          </w:p>
          <w:p w:rsidR="00B05415" w:rsidRPr="0079325B" w:rsidRDefault="00B05415" w:rsidP="00700489">
            <w:pPr>
              <w:pStyle w:val="Glava"/>
              <w:tabs>
                <w:tab w:val="clear" w:pos="4536"/>
                <w:tab w:val="clear" w:pos="9072"/>
              </w:tabs>
              <w:jc w:val="both"/>
              <w:rPr>
                <w:i w:val="0"/>
                <w:sz w:val="28"/>
                <w:szCs w:val="28"/>
              </w:rPr>
            </w:pPr>
          </w:p>
        </w:tc>
      </w:tr>
      <w:tr w:rsidR="00B05415" w:rsidRPr="0079325B" w:rsidTr="00700489">
        <w:tc>
          <w:tcPr>
            <w:tcW w:w="3402" w:type="dxa"/>
          </w:tcPr>
          <w:p w:rsidR="00B05415" w:rsidRPr="0079325B" w:rsidRDefault="00B05415" w:rsidP="00700489">
            <w:pPr>
              <w:pStyle w:val="Glava"/>
              <w:tabs>
                <w:tab w:val="clear" w:pos="4536"/>
                <w:tab w:val="clear" w:pos="9072"/>
              </w:tabs>
              <w:jc w:val="both"/>
              <w:rPr>
                <w:i w:val="0"/>
                <w:sz w:val="22"/>
                <w:szCs w:val="22"/>
              </w:rPr>
            </w:pPr>
          </w:p>
        </w:tc>
        <w:tc>
          <w:tcPr>
            <w:tcW w:w="2375" w:type="dxa"/>
          </w:tcPr>
          <w:p w:rsidR="00B05415" w:rsidRPr="0079325B" w:rsidRDefault="00B05415" w:rsidP="00700489">
            <w:pPr>
              <w:pStyle w:val="Glava"/>
              <w:tabs>
                <w:tab w:val="clear" w:pos="4536"/>
                <w:tab w:val="clear" w:pos="9072"/>
              </w:tabs>
              <w:jc w:val="both"/>
              <w:rPr>
                <w:i w:val="0"/>
                <w:sz w:val="22"/>
                <w:szCs w:val="22"/>
              </w:rPr>
            </w:pPr>
          </w:p>
        </w:tc>
        <w:tc>
          <w:tcPr>
            <w:tcW w:w="3437" w:type="dxa"/>
          </w:tcPr>
          <w:p w:rsidR="00B05415" w:rsidRPr="0079325B" w:rsidRDefault="00B05415" w:rsidP="00700489">
            <w:pPr>
              <w:pStyle w:val="Glava"/>
              <w:tabs>
                <w:tab w:val="clear" w:pos="4536"/>
                <w:tab w:val="clear" w:pos="9072"/>
              </w:tabs>
              <w:jc w:val="both"/>
              <w:rPr>
                <w:i w:val="0"/>
                <w:sz w:val="22"/>
                <w:szCs w:val="22"/>
              </w:rPr>
            </w:pPr>
          </w:p>
        </w:tc>
        <w:tc>
          <w:tcPr>
            <w:tcW w:w="3969" w:type="dxa"/>
          </w:tcPr>
          <w:p w:rsidR="00B05415" w:rsidRPr="0079325B" w:rsidRDefault="00B05415" w:rsidP="00700489">
            <w:pPr>
              <w:pStyle w:val="Glava"/>
              <w:tabs>
                <w:tab w:val="clear" w:pos="4536"/>
                <w:tab w:val="clear" w:pos="9072"/>
              </w:tabs>
              <w:jc w:val="both"/>
              <w:rPr>
                <w:i w:val="0"/>
                <w:sz w:val="28"/>
                <w:szCs w:val="28"/>
              </w:rPr>
            </w:pPr>
          </w:p>
          <w:p w:rsidR="00B05415" w:rsidRPr="0079325B" w:rsidRDefault="00B05415" w:rsidP="00700489">
            <w:pPr>
              <w:pStyle w:val="Glava"/>
              <w:tabs>
                <w:tab w:val="clear" w:pos="4536"/>
                <w:tab w:val="clear" w:pos="9072"/>
              </w:tabs>
              <w:jc w:val="both"/>
              <w:rPr>
                <w:i w:val="0"/>
                <w:sz w:val="28"/>
                <w:szCs w:val="28"/>
              </w:rPr>
            </w:pPr>
          </w:p>
        </w:tc>
      </w:tr>
    </w:tbl>
    <w:p w:rsidR="00B05415" w:rsidRDefault="00B05415" w:rsidP="00B05415">
      <w:pPr>
        <w:pStyle w:val="Glava"/>
        <w:tabs>
          <w:tab w:val="clear" w:pos="4536"/>
          <w:tab w:val="clear" w:pos="9072"/>
        </w:tabs>
        <w:ind w:left="1080"/>
        <w:jc w:val="both"/>
        <w:rPr>
          <w:i w:val="0"/>
          <w:sz w:val="22"/>
          <w:szCs w:val="22"/>
        </w:rPr>
      </w:pPr>
    </w:p>
    <w:p w:rsidR="00B05415" w:rsidRPr="0079325B" w:rsidRDefault="00B05415" w:rsidP="00B05415">
      <w:pPr>
        <w:pStyle w:val="Glava"/>
        <w:tabs>
          <w:tab w:val="clear" w:pos="4536"/>
          <w:tab w:val="clear" w:pos="9072"/>
        </w:tabs>
        <w:ind w:left="1080"/>
        <w:jc w:val="both"/>
        <w:rPr>
          <w:i w:val="0"/>
          <w:sz w:val="22"/>
          <w:szCs w:val="22"/>
        </w:rPr>
      </w:pPr>
      <w:r w:rsidRPr="0079325B">
        <w:rPr>
          <w:i w:val="0"/>
          <w:sz w:val="22"/>
          <w:szCs w:val="22"/>
        </w:rPr>
        <w:t>Datum:</w:t>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t>Žig:</w:t>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t>Podpis:</w:t>
      </w:r>
    </w:p>
    <w:p w:rsidR="00B05415" w:rsidRDefault="00B05415" w:rsidP="00B05415">
      <w:pPr>
        <w:pStyle w:val="Glava"/>
        <w:tabs>
          <w:tab w:val="clear" w:pos="4536"/>
          <w:tab w:val="clear" w:pos="9072"/>
        </w:tabs>
        <w:ind w:left="1080"/>
        <w:jc w:val="both"/>
        <w:rPr>
          <w:i w:val="0"/>
          <w:sz w:val="22"/>
          <w:szCs w:val="22"/>
        </w:rPr>
      </w:pPr>
    </w:p>
    <w:p w:rsidR="00301461" w:rsidRDefault="00301461" w:rsidP="00FE3CF1">
      <w:pPr>
        <w:pStyle w:val="Glava"/>
        <w:tabs>
          <w:tab w:val="clear" w:pos="4536"/>
          <w:tab w:val="clear" w:pos="9072"/>
        </w:tabs>
        <w:ind w:left="1080"/>
        <w:jc w:val="both"/>
        <w:rPr>
          <w:i w:val="0"/>
          <w:sz w:val="22"/>
          <w:szCs w:val="22"/>
        </w:rPr>
      </w:pPr>
    </w:p>
    <w:p w:rsidR="007E30F5" w:rsidRDefault="007E30F5" w:rsidP="007E30F5">
      <w:pPr>
        <w:pStyle w:val="Glava"/>
        <w:tabs>
          <w:tab w:val="clear" w:pos="4536"/>
          <w:tab w:val="clear" w:pos="9072"/>
        </w:tabs>
        <w:ind w:left="1080"/>
        <w:rPr>
          <w:i w:val="0"/>
          <w:sz w:val="22"/>
          <w:szCs w:val="22"/>
        </w:rPr>
        <w:sectPr w:rsidR="007E30F5" w:rsidSect="00B05415">
          <w:pgSz w:w="16838" w:h="11906" w:orient="landscape" w:code="9"/>
          <w:pgMar w:top="709" w:right="964" w:bottom="1985" w:left="1843" w:header="709" w:footer="709" w:gutter="0"/>
          <w:cols w:space="708"/>
          <w:titlePg/>
          <w:docGrid w:linePitch="360"/>
        </w:sectPr>
      </w:pPr>
      <w:r>
        <w:rPr>
          <w:i w:val="0"/>
          <w:sz w:val="22"/>
          <w:szCs w:val="22"/>
        </w:rPr>
        <w:t>Obrazec se po potrebi fotokopira.</w:t>
      </w:r>
    </w:p>
    <w:p w:rsidR="001F1894" w:rsidRPr="001F1894" w:rsidRDefault="000B18E0" w:rsidP="00ED0823">
      <w:pPr>
        <w:jc w:val="right"/>
        <w:rPr>
          <w:b/>
          <w:i w:val="0"/>
          <w:sz w:val="22"/>
          <w:szCs w:val="22"/>
        </w:rPr>
      </w:pPr>
      <w:r>
        <w:rPr>
          <w:b/>
          <w:i w:val="0"/>
          <w:sz w:val="22"/>
          <w:szCs w:val="22"/>
        </w:rPr>
        <w:lastRenderedPageBreak/>
        <w:t xml:space="preserve">PRILOGA </w:t>
      </w:r>
      <w:r w:rsidR="008D53D9">
        <w:rPr>
          <w:b/>
          <w:i w:val="0"/>
          <w:sz w:val="22"/>
          <w:szCs w:val="22"/>
        </w:rPr>
        <w:t>6</w:t>
      </w:r>
    </w:p>
    <w:p w:rsidR="001F1894" w:rsidRDefault="001F1894" w:rsidP="001F1894">
      <w:pPr>
        <w:jc w:val="both"/>
        <w:rPr>
          <w:i w:val="0"/>
          <w:sz w:val="22"/>
          <w:szCs w:val="22"/>
        </w:rPr>
      </w:pPr>
    </w:p>
    <w:p w:rsidR="006A0F24" w:rsidRDefault="006A0F24" w:rsidP="001F1894">
      <w:pPr>
        <w:jc w:val="both"/>
        <w:rPr>
          <w:i w:val="0"/>
          <w:sz w:val="22"/>
          <w:szCs w:val="22"/>
        </w:rPr>
      </w:pPr>
    </w:p>
    <w:p w:rsidR="006A0F24" w:rsidRDefault="006A0F24" w:rsidP="001F1894">
      <w:pPr>
        <w:jc w:val="both"/>
        <w:rPr>
          <w:i w:val="0"/>
          <w:sz w:val="22"/>
          <w:szCs w:val="22"/>
        </w:rPr>
      </w:pPr>
    </w:p>
    <w:p w:rsidR="006A0F24" w:rsidRPr="00F81849" w:rsidRDefault="006A0F24" w:rsidP="006A0F24">
      <w:pPr>
        <w:pStyle w:val="Glava"/>
        <w:tabs>
          <w:tab w:val="clear" w:pos="4536"/>
          <w:tab w:val="clear" w:pos="9072"/>
        </w:tabs>
        <w:ind w:left="1080"/>
        <w:jc w:val="center"/>
        <w:rPr>
          <w:b/>
          <w:i w:val="0"/>
          <w:sz w:val="28"/>
          <w:szCs w:val="28"/>
        </w:rPr>
      </w:pPr>
      <w:r w:rsidRPr="00F81849">
        <w:rPr>
          <w:b/>
          <w:i w:val="0"/>
          <w:sz w:val="28"/>
          <w:szCs w:val="28"/>
        </w:rPr>
        <w:t>UDELEŽBA PODIZVAJALCEV</w:t>
      </w:r>
    </w:p>
    <w:p w:rsidR="006A0F24" w:rsidRPr="00F81849" w:rsidRDefault="006A0F24" w:rsidP="006A0F24">
      <w:pPr>
        <w:pStyle w:val="Glava"/>
        <w:tabs>
          <w:tab w:val="clear" w:pos="4536"/>
          <w:tab w:val="clear" w:pos="9072"/>
        </w:tabs>
        <w:ind w:left="1080"/>
        <w:jc w:val="both"/>
        <w:rPr>
          <w:i w:val="0"/>
          <w:sz w:val="22"/>
          <w:szCs w:val="22"/>
        </w:rPr>
      </w:pPr>
    </w:p>
    <w:p w:rsidR="006A0F24" w:rsidRPr="00F81849" w:rsidRDefault="006A0F24" w:rsidP="006A0F24">
      <w:pPr>
        <w:pStyle w:val="Glava"/>
        <w:tabs>
          <w:tab w:val="clear" w:pos="4536"/>
          <w:tab w:val="clear" w:pos="9072"/>
        </w:tabs>
        <w:ind w:left="1080"/>
        <w:jc w:val="both"/>
        <w:rPr>
          <w:i w:val="0"/>
          <w:sz w:val="22"/>
          <w:szCs w:val="22"/>
        </w:rPr>
      </w:pPr>
    </w:p>
    <w:p w:rsidR="006A0F24" w:rsidRPr="00F81849" w:rsidRDefault="006A0F24" w:rsidP="00247254">
      <w:pPr>
        <w:pStyle w:val="Glava"/>
        <w:tabs>
          <w:tab w:val="clear" w:pos="4536"/>
          <w:tab w:val="clear" w:pos="9072"/>
        </w:tabs>
        <w:ind w:left="284"/>
        <w:jc w:val="both"/>
        <w:rPr>
          <w:i w:val="0"/>
          <w:sz w:val="22"/>
          <w:szCs w:val="22"/>
        </w:rPr>
      </w:pPr>
      <w:r w:rsidRPr="00AA3A4C">
        <w:rPr>
          <w:i w:val="0"/>
          <w:sz w:val="22"/>
          <w:szCs w:val="22"/>
        </w:rPr>
        <w:t>V zvezi z javnim naročilom »</w:t>
      </w:r>
      <w:r w:rsidR="00066396" w:rsidRPr="00066396">
        <w:rPr>
          <w:b/>
          <w:i w:val="0"/>
          <w:sz w:val="22"/>
          <w:szCs w:val="22"/>
        </w:rPr>
        <w:t>Izdelava projektne dokumentacije PGD in PZI za</w:t>
      </w:r>
      <w:r w:rsidR="0012232A">
        <w:rPr>
          <w:b/>
          <w:i w:val="0"/>
          <w:sz w:val="22"/>
          <w:szCs w:val="22"/>
        </w:rPr>
        <w:t>obnovo Vile Zlatice</w:t>
      </w:r>
      <w:r w:rsidRPr="00AA3A4C">
        <w:rPr>
          <w:i w:val="0"/>
          <w:sz w:val="22"/>
          <w:szCs w:val="22"/>
        </w:rPr>
        <w:t>«,</w:t>
      </w:r>
      <w:r w:rsidRPr="00F81849">
        <w:rPr>
          <w:i w:val="0"/>
          <w:sz w:val="22"/>
          <w:szCs w:val="22"/>
        </w:rPr>
        <w:t xml:space="preserve"> izjavljamo, da nastopamo s podizvajalci</w:t>
      </w:r>
      <w:r w:rsidR="000B6513">
        <w:rPr>
          <w:i w:val="0"/>
          <w:sz w:val="22"/>
          <w:szCs w:val="22"/>
        </w:rPr>
        <w:t>,</w:t>
      </w:r>
      <w:r w:rsidRPr="00F81849">
        <w:rPr>
          <w:i w:val="0"/>
          <w:sz w:val="22"/>
          <w:szCs w:val="22"/>
        </w:rPr>
        <w:t xml:space="preserve"> in sicer v nadaljevanju navajamo udeležbe le-teh:</w:t>
      </w:r>
    </w:p>
    <w:p w:rsidR="006A0F24" w:rsidRPr="00F81849" w:rsidRDefault="006A0F24" w:rsidP="006A0F24">
      <w:pPr>
        <w:pStyle w:val="Glava"/>
        <w:tabs>
          <w:tab w:val="clear" w:pos="4536"/>
          <w:tab w:val="clear" w:pos="9072"/>
        </w:tabs>
        <w:ind w:left="1080"/>
        <w:jc w:val="both"/>
        <w:rPr>
          <w:i w:val="0"/>
          <w:sz w:val="22"/>
          <w:szCs w:val="22"/>
        </w:rPr>
      </w:pPr>
    </w:p>
    <w:tbl>
      <w:tblPr>
        <w:tblpPr w:leftFromText="141" w:rightFromText="141" w:vertAnchor="text" w:horzAnchor="margin" w:tblpY="71"/>
        <w:tblW w:w="0" w:type="auto"/>
        <w:tblLook w:val="01E0" w:firstRow="1" w:lastRow="1" w:firstColumn="1" w:lastColumn="1" w:noHBand="0" w:noVBand="0"/>
      </w:tblPr>
      <w:tblGrid>
        <w:gridCol w:w="929"/>
        <w:gridCol w:w="701"/>
        <w:gridCol w:w="1904"/>
        <w:gridCol w:w="1711"/>
        <w:gridCol w:w="1231"/>
        <w:gridCol w:w="849"/>
        <w:gridCol w:w="330"/>
        <w:gridCol w:w="146"/>
        <w:gridCol w:w="288"/>
        <w:gridCol w:w="185"/>
        <w:gridCol w:w="938"/>
      </w:tblGrid>
      <w:tr w:rsidR="00536A4D" w:rsidRPr="00994C93" w:rsidTr="00536A4D">
        <w:tc>
          <w:tcPr>
            <w:tcW w:w="1422" w:type="dxa"/>
            <w:gridSpan w:val="2"/>
          </w:tcPr>
          <w:p w:rsidR="00536A4D" w:rsidRPr="00994C93" w:rsidRDefault="00536A4D" w:rsidP="00247254">
            <w:pPr>
              <w:pStyle w:val="Glava"/>
              <w:tabs>
                <w:tab w:val="clear" w:pos="4536"/>
                <w:tab w:val="clear" w:pos="9072"/>
              </w:tabs>
              <w:ind w:left="284"/>
              <w:jc w:val="both"/>
              <w:rPr>
                <w:i w:val="0"/>
                <w:sz w:val="22"/>
                <w:szCs w:val="22"/>
              </w:rPr>
            </w:pPr>
            <w:r w:rsidRPr="00994C93">
              <w:rPr>
                <w:i w:val="0"/>
                <w:sz w:val="22"/>
                <w:szCs w:val="22"/>
              </w:rPr>
              <w:t>Podizvajalec</w:t>
            </w:r>
          </w:p>
        </w:tc>
        <w:tc>
          <w:tcPr>
            <w:tcW w:w="6571" w:type="dxa"/>
            <w:gridSpan w:val="7"/>
            <w:tcBorders>
              <w:bottom w:val="single" w:sz="4" w:space="0" w:color="auto"/>
            </w:tcBorders>
          </w:tcPr>
          <w:p w:rsidR="00536A4D" w:rsidRPr="00994C93" w:rsidRDefault="00536A4D" w:rsidP="00247254">
            <w:pPr>
              <w:pStyle w:val="Glava"/>
              <w:tabs>
                <w:tab w:val="clear" w:pos="4536"/>
                <w:tab w:val="clear" w:pos="9072"/>
              </w:tabs>
              <w:ind w:left="284"/>
              <w:jc w:val="both"/>
              <w:rPr>
                <w:i w:val="0"/>
                <w:sz w:val="22"/>
                <w:szCs w:val="22"/>
              </w:rPr>
            </w:pPr>
          </w:p>
        </w:tc>
        <w:tc>
          <w:tcPr>
            <w:tcW w:w="890" w:type="dxa"/>
            <w:gridSpan w:val="2"/>
          </w:tcPr>
          <w:p w:rsidR="00536A4D" w:rsidRPr="00994C93" w:rsidRDefault="00536A4D" w:rsidP="00247254">
            <w:pPr>
              <w:pStyle w:val="Glava"/>
              <w:tabs>
                <w:tab w:val="clear" w:pos="4536"/>
                <w:tab w:val="clear" w:pos="9072"/>
              </w:tabs>
              <w:ind w:left="284"/>
              <w:jc w:val="both"/>
              <w:rPr>
                <w:i w:val="0"/>
                <w:sz w:val="22"/>
                <w:szCs w:val="22"/>
              </w:rPr>
            </w:pPr>
            <w:r w:rsidRPr="00994C93">
              <w:rPr>
                <w:i w:val="0"/>
                <w:sz w:val="22"/>
                <w:szCs w:val="22"/>
              </w:rPr>
              <w:t>(naziv)</w:t>
            </w:r>
          </w:p>
        </w:tc>
      </w:tr>
      <w:tr w:rsidR="00536A4D" w:rsidRPr="00994C93" w:rsidTr="00536A4D">
        <w:tc>
          <w:tcPr>
            <w:tcW w:w="721" w:type="dxa"/>
          </w:tcPr>
          <w:p w:rsidR="00536A4D" w:rsidRPr="00994C93" w:rsidRDefault="00536A4D" w:rsidP="00247254">
            <w:pPr>
              <w:pStyle w:val="Glava"/>
              <w:tabs>
                <w:tab w:val="clear" w:pos="4536"/>
                <w:tab w:val="clear" w:pos="9072"/>
              </w:tabs>
              <w:ind w:left="284"/>
              <w:jc w:val="both"/>
              <w:rPr>
                <w:i w:val="0"/>
                <w:sz w:val="16"/>
                <w:szCs w:val="16"/>
              </w:rPr>
            </w:pPr>
          </w:p>
        </w:tc>
        <w:tc>
          <w:tcPr>
            <w:tcW w:w="6495" w:type="dxa"/>
            <w:gridSpan w:val="5"/>
          </w:tcPr>
          <w:p w:rsidR="00536A4D" w:rsidRPr="00994C93" w:rsidRDefault="00536A4D" w:rsidP="00247254">
            <w:pPr>
              <w:pStyle w:val="Glava"/>
              <w:tabs>
                <w:tab w:val="clear" w:pos="4536"/>
                <w:tab w:val="clear" w:pos="9072"/>
              </w:tabs>
              <w:ind w:left="284"/>
              <w:jc w:val="both"/>
              <w:rPr>
                <w:i w:val="0"/>
                <w:sz w:val="16"/>
                <w:szCs w:val="16"/>
              </w:rPr>
            </w:pPr>
          </w:p>
        </w:tc>
        <w:tc>
          <w:tcPr>
            <w:tcW w:w="333" w:type="dxa"/>
          </w:tcPr>
          <w:p w:rsidR="00536A4D" w:rsidRPr="00994C93" w:rsidRDefault="00536A4D" w:rsidP="00247254">
            <w:pPr>
              <w:pStyle w:val="Glava"/>
              <w:tabs>
                <w:tab w:val="clear" w:pos="4536"/>
                <w:tab w:val="clear" w:pos="9072"/>
              </w:tabs>
              <w:ind w:left="284"/>
              <w:jc w:val="both"/>
              <w:rPr>
                <w:i w:val="0"/>
                <w:sz w:val="16"/>
                <w:szCs w:val="16"/>
              </w:rPr>
            </w:pPr>
          </w:p>
        </w:tc>
        <w:tc>
          <w:tcPr>
            <w:tcW w:w="623" w:type="dxa"/>
            <w:gridSpan w:val="3"/>
          </w:tcPr>
          <w:p w:rsidR="00536A4D" w:rsidRPr="00994C93" w:rsidRDefault="00536A4D" w:rsidP="00247254">
            <w:pPr>
              <w:pStyle w:val="Glava"/>
              <w:tabs>
                <w:tab w:val="clear" w:pos="4536"/>
                <w:tab w:val="clear" w:pos="9072"/>
              </w:tabs>
              <w:ind w:left="284"/>
              <w:jc w:val="both"/>
              <w:rPr>
                <w:i w:val="0"/>
                <w:sz w:val="16"/>
                <w:szCs w:val="16"/>
              </w:rPr>
            </w:pPr>
          </w:p>
        </w:tc>
        <w:tc>
          <w:tcPr>
            <w:tcW w:w="711" w:type="dxa"/>
          </w:tcPr>
          <w:p w:rsidR="00536A4D" w:rsidRPr="00994C93" w:rsidRDefault="00536A4D" w:rsidP="00247254">
            <w:pPr>
              <w:pStyle w:val="Glava"/>
              <w:tabs>
                <w:tab w:val="clear" w:pos="4536"/>
                <w:tab w:val="clear" w:pos="9072"/>
              </w:tabs>
              <w:ind w:left="284"/>
              <w:jc w:val="both"/>
              <w:rPr>
                <w:i w:val="0"/>
                <w:sz w:val="16"/>
                <w:szCs w:val="16"/>
              </w:rPr>
            </w:pPr>
          </w:p>
        </w:tc>
      </w:tr>
      <w:tr w:rsidR="00536A4D" w:rsidRPr="00994C93" w:rsidTr="00536A4D">
        <w:tc>
          <w:tcPr>
            <w:tcW w:w="1422" w:type="dxa"/>
            <w:gridSpan w:val="2"/>
          </w:tcPr>
          <w:p w:rsidR="00536A4D" w:rsidRPr="00994C93" w:rsidRDefault="00536A4D" w:rsidP="00247254">
            <w:pPr>
              <w:pStyle w:val="Glava"/>
              <w:tabs>
                <w:tab w:val="clear" w:pos="4536"/>
                <w:tab w:val="clear" w:pos="9072"/>
              </w:tabs>
              <w:ind w:left="284"/>
              <w:jc w:val="both"/>
              <w:rPr>
                <w:i w:val="0"/>
                <w:sz w:val="22"/>
                <w:szCs w:val="22"/>
              </w:rPr>
            </w:pPr>
            <w:r w:rsidRPr="00994C93">
              <w:rPr>
                <w:i w:val="0"/>
                <w:sz w:val="22"/>
                <w:szCs w:val="22"/>
              </w:rPr>
              <w:t>bo izvedel</w:t>
            </w:r>
          </w:p>
        </w:tc>
        <w:tc>
          <w:tcPr>
            <w:tcW w:w="6276" w:type="dxa"/>
            <w:gridSpan w:val="6"/>
            <w:tcBorders>
              <w:bottom w:val="single" w:sz="4" w:space="0" w:color="auto"/>
            </w:tcBorders>
          </w:tcPr>
          <w:p w:rsidR="00536A4D" w:rsidRPr="00994C93" w:rsidRDefault="00536A4D" w:rsidP="00247254">
            <w:pPr>
              <w:pStyle w:val="Glava"/>
              <w:tabs>
                <w:tab w:val="clear" w:pos="4536"/>
                <w:tab w:val="clear" w:pos="9072"/>
              </w:tabs>
              <w:ind w:left="284"/>
              <w:jc w:val="both"/>
              <w:rPr>
                <w:i w:val="0"/>
                <w:sz w:val="22"/>
                <w:szCs w:val="22"/>
              </w:rPr>
            </w:pPr>
          </w:p>
        </w:tc>
        <w:tc>
          <w:tcPr>
            <w:tcW w:w="1185" w:type="dxa"/>
            <w:gridSpan w:val="3"/>
          </w:tcPr>
          <w:p w:rsidR="00536A4D" w:rsidRPr="00994C93" w:rsidRDefault="00536A4D" w:rsidP="00247254">
            <w:pPr>
              <w:pStyle w:val="Glava"/>
              <w:tabs>
                <w:tab w:val="clear" w:pos="4536"/>
                <w:tab w:val="clear" w:pos="9072"/>
              </w:tabs>
              <w:ind w:left="284"/>
              <w:jc w:val="both"/>
              <w:rPr>
                <w:i w:val="0"/>
                <w:sz w:val="22"/>
                <w:szCs w:val="22"/>
              </w:rPr>
            </w:pPr>
            <w:r w:rsidRPr="00994C93">
              <w:rPr>
                <w:i w:val="0"/>
                <w:sz w:val="22"/>
                <w:szCs w:val="22"/>
              </w:rPr>
              <w:t>(vrsta del)</w:t>
            </w:r>
          </w:p>
        </w:tc>
      </w:tr>
      <w:tr w:rsidR="00536A4D" w:rsidRPr="00994C93" w:rsidTr="00536A4D">
        <w:tc>
          <w:tcPr>
            <w:tcW w:w="8883" w:type="dxa"/>
            <w:gridSpan w:val="11"/>
          </w:tcPr>
          <w:p w:rsidR="00536A4D" w:rsidRPr="00994C93" w:rsidRDefault="00536A4D" w:rsidP="00247254">
            <w:pPr>
              <w:pStyle w:val="Glava"/>
              <w:tabs>
                <w:tab w:val="clear" w:pos="4536"/>
                <w:tab w:val="clear" w:pos="9072"/>
              </w:tabs>
              <w:ind w:left="284"/>
              <w:jc w:val="both"/>
              <w:rPr>
                <w:i w:val="0"/>
                <w:sz w:val="16"/>
                <w:szCs w:val="16"/>
              </w:rPr>
            </w:pPr>
          </w:p>
        </w:tc>
      </w:tr>
      <w:tr w:rsidR="00536A4D" w:rsidRPr="00994C93" w:rsidTr="00536A4D">
        <w:tc>
          <w:tcPr>
            <w:tcW w:w="1422" w:type="dxa"/>
            <w:gridSpan w:val="2"/>
          </w:tcPr>
          <w:p w:rsidR="00536A4D" w:rsidRPr="00994C93" w:rsidRDefault="00536A4D" w:rsidP="00247254">
            <w:pPr>
              <w:pStyle w:val="Glava"/>
              <w:tabs>
                <w:tab w:val="clear" w:pos="4536"/>
                <w:tab w:val="clear" w:pos="9072"/>
              </w:tabs>
              <w:ind w:left="284"/>
              <w:jc w:val="both"/>
              <w:rPr>
                <w:i w:val="0"/>
                <w:sz w:val="22"/>
                <w:szCs w:val="22"/>
              </w:rPr>
            </w:pPr>
            <w:r w:rsidRPr="00994C93">
              <w:rPr>
                <w:i w:val="0"/>
                <w:sz w:val="22"/>
                <w:szCs w:val="22"/>
              </w:rPr>
              <w:t>v količini</w:t>
            </w:r>
          </w:p>
        </w:tc>
        <w:tc>
          <w:tcPr>
            <w:tcW w:w="7461" w:type="dxa"/>
            <w:gridSpan w:val="9"/>
            <w:tcBorders>
              <w:bottom w:val="single" w:sz="4" w:space="0" w:color="auto"/>
            </w:tcBorders>
          </w:tcPr>
          <w:p w:rsidR="00536A4D" w:rsidRPr="00994C93" w:rsidRDefault="00536A4D" w:rsidP="00247254">
            <w:pPr>
              <w:pStyle w:val="Glava"/>
              <w:tabs>
                <w:tab w:val="clear" w:pos="4536"/>
                <w:tab w:val="clear" w:pos="9072"/>
              </w:tabs>
              <w:ind w:left="284"/>
              <w:jc w:val="both"/>
              <w:rPr>
                <w:i w:val="0"/>
                <w:sz w:val="22"/>
                <w:szCs w:val="22"/>
              </w:rPr>
            </w:pPr>
          </w:p>
        </w:tc>
      </w:tr>
      <w:tr w:rsidR="00536A4D" w:rsidRPr="00994C93" w:rsidTr="00536A4D">
        <w:tc>
          <w:tcPr>
            <w:tcW w:w="1422" w:type="dxa"/>
            <w:gridSpan w:val="2"/>
          </w:tcPr>
          <w:p w:rsidR="00536A4D" w:rsidRPr="00994C93" w:rsidRDefault="00536A4D" w:rsidP="00247254">
            <w:pPr>
              <w:pStyle w:val="Glava"/>
              <w:tabs>
                <w:tab w:val="clear" w:pos="4536"/>
                <w:tab w:val="clear" w:pos="9072"/>
              </w:tabs>
              <w:ind w:left="284"/>
              <w:jc w:val="both"/>
              <w:rPr>
                <w:i w:val="0"/>
                <w:sz w:val="22"/>
                <w:szCs w:val="22"/>
              </w:rPr>
            </w:pPr>
          </w:p>
        </w:tc>
        <w:tc>
          <w:tcPr>
            <w:tcW w:w="7461" w:type="dxa"/>
            <w:gridSpan w:val="9"/>
          </w:tcPr>
          <w:p w:rsidR="00536A4D" w:rsidRPr="00994C93" w:rsidRDefault="00536A4D" w:rsidP="00247254">
            <w:pPr>
              <w:pStyle w:val="Glava"/>
              <w:tabs>
                <w:tab w:val="clear" w:pos="4536"/>
                <w:tab w:val="clear" w:pos="9072"/>
              </w:tabs>
              <w:ind w:left="284"/>
              <w:jc w:val="both"/>
              <w:rPr>
                <w:i w:val="0"/>
                <w:sz w:val="22"/>
                <w:szCs w:val="22"/>
              </w:rPr>
            </w:pPr>
          </w:p>
        </w:tc>
      </w:tr>
      <w:tr w:rsidR="00536A4D" w:rsidRPr="00994C93" w:rsidTr="00536A4D">
        <w:tc>
          <w:tcPr>
            <w:tcW w:w="1422" w:type="dxa"/>
            <w:gridSpan w:val="2"/>
          </w:tcPr>
          <w:p w:rsidR="00536A4D" w:rsidRPr="00994C93" w:rsidRDefault="00536A4D" w:rsidP="00247254">
            <w:pPr>
              <w:pStyle w:val="Glava"/>
              <w:tabs>
                <w:tab w:val="clear" w:pos="4536"/>
                <w:tab w:val="clear" w:pos="9072"/>
              </w:tabs>
              <w:ind w:left="284"/>
              <w:jc w:val="both"/>
              <w:rPr>
                <w:i w:val="0"/>
                <w:sz w:val="22"/>
                <w:szCs w:val="22"/>
              </w:rPr>
            </w:pPr>
            <w:r w:rsidRPr="00994C93">
              <w:rPr>
                <w:i w:val="0"/>
                <w:sz w:val="22"/>
                <w:szCs w:val="22"/>
              </w:rPr>
              <w:t>v vrednosti</w:t>
            </w:r>
          </w:p>
        </w:tc>
        <w:tc>
          <w:tcPr>
            <w:tcW w:w="3673" w:type="dxa"/>
            <w:gridSpan w:val="2"/>
            <w:tcBorders>
              <w:bottom w:val="single" w:sz="4" w:space="0" w:color="auto"/>
            </w:tcBorders>
          </w:tcPr>
          <w:p w:rsidR="00536A4D" w:rsidRPr="00994C93" w:rsidRDefault="00536A4D" w:rsidP="00247254">
            <w:pPr>
              <w:pStyle w:val="Glava"/>
              <w:tabs>
                <w:tab w:val="clear" w:pos="4536"/>
                <w:tab w:val="clear" w:pos="9072"/>
              </w:tabs>
              <w:ind w:left="284"/>
              <w:jc w:val="both"/>
              <w:rPr>
                <w:i w:val="0"/>
                <w:sz w:val="22"/>
                <w:szCs w:val="22"/>
              </w:rPr>
            </w:pPr>
          </w:p>
        </w:tc>
        <w:tc>
          <w:tcPr>
            <w:tcW w:w="3788" w:type="dxa"/>
            <w:gridSpan w:val="7"/>
          </w:tcPr>
          <w:p w:rsidR="00536A4D" w:rsidRPr="00994C93" w:rsidRDefault="00536A4D" w:rsidP="00247254">
            <w:pPr>
              <w:pStyle w:val="Glava"/>
              <w:tabs>
                <w:tab w:val="clear" w:pos="4536"/>
                <w:tab w:val="clear" w:pos="9072"/>
              </w:tabs>
              <w:ind w:left="284"/>
              <w:jc w:val="both"/>
              <w:rPr>
                <w:i w:val="0"/>
                <w:sz w:val="22"/>
                <w:szCs w:val="22"/>
              </w:rPr>
            </w:pPr>
            <w:r w:rsidRPr="00994C93">
              <w:rPr>
                <w:i w:val="0"/>
                <w:sz w:val="22"/>
                <w:szCs w:val="22"/>
              </w:rPr>
              <w:t>EUR brez DDV</w:t>
            </w:r>
          </w:p>
        </w:tc>
      </w:tr>
      <w:tr w:rsidR="00536A4D" w:rsidRPr="00994C93" w:rsidTr="00536A4D">
        <w:tc>
          <w:tcPr>
            <w:tcW w:w="1422" w:type="dxa"/>
            <w:gridSpan w:val="2"/>
          </w:tcPr>
          <w:p w:rsidR="00536A4D" w:rsidRPr="00994C93" w:rsidRDefault="00536A4D" w:rsidP="00247254">
            <w:pPr>
              <w:pStyle w:val="Glava"/>
              <w:tabs>
                <w:tab w:val="clear" w:pos="4536"/>
                <w:tab w:val="clear" w:pos="9072"/>
              </w:tabs>
              <w:ind w:left="284"/>
              <w:jc w:val="both"/>
              <w:rPr>
                <w:i w:val="0"/>
                <w:sz w:val="22"/>
                <w:szCs w:val="22"/>
              </w:rPr>
            </w:pPr>
          </w:p>
        </w:tc>
        <w:tc>
          <w:tcPr>
            <w:tcW w:w="7461" w:type="dxa"/>
            <w:gridSpan w:val="9"/>
          </w:tcPr>
          <w:p w:rsidR="00536A4D" w:rsidRPr="00994C93" w:rsidRDefault="00536A4D" w:rsidP="00247254">
            <w:pPr>
              <w:pStyle w:val="Glava"/>
              <w:tabs>
                <w:tab w:val="clear" w:pos="4536"/>
                <w:tab w:val="clear" w:pos="9072"/>
              </w:tabs>
              <w:ind w:left="284"/>
              <w:jc w:val="both"/>
              <w:rPr>
                <w:i w:val="0"/>
                <w:sz w:val="22"/>
                <w:szCs w:val="22"/>
              </w:rPr>
            </w:pPr>
          </w:p>
        </w:tc>
      </w:tr>
      <w:tr w:rsidR="00536A4D" w:rsidRPr="00994C93" w:rsidTr="00536A4D">
        <w:tc>
          <w:tcPr>
            <w:tcW w:w="1422" w:type="dxa"/>
            <w:gridSpan w:val="2"/>
          </w:tcPr>
          <w:p w:rsidR="00536A4D" w:rsidRPr="00994C93" w:rsidRDefault="00536A4D" w:rsidP="00247254">
            <w:pPr>
              <w:pStyle w:val="Glava"/>
              <w:tabs>
                <w:tab w:val="clear" w:pos="4536"/>
                <w:tab w:val="clear" w:pos="9072"/>
              </w:tabs>
              <w:ind w:left="284"/>
              <w:jc w:val="both"/>
              <w:rPr>
                <w:i w:val="0"/>
                <w:sz w:val="22"/>
                <w:szCs w:val="22"/>
              </w:rPr>
            </w:pPr>
            <w:r w:rsidRPr="00994C93">
              <w:rPr>
                <w:i w:val="0"/>
                <w:sz w:val="22"/>
                <w:szCs w:val="22"/>
              </w:rPr>
              <w:t>kraj izvedbe</w:t>
            </w:r>
          </w:p>
        </w:tc>
        <w:tc>
          <w:tcPr>
            <w:tcW w:w="1947" w:type="dxa"/>
            <w:tcBorders>
              <w:bottom w:val="single" w:sz="4" w:space="0" w:color="auto"/>
            </w:tcBorders>
          </w:tcPr>
          <w:p w:rsidR="00536A4D" w:rsidRPr="00994C93" w:rsidRDefault="00536A4D" w:rsidP="00247254">
            <w:pPr>
              <w:pStyle w:val="Glava"/>
              <w:tabs>
                <w:tab w:val="clear" w:pos="4536"/>
                <w:tab w:val="clear" w:pos="9072"/>
              </w:tabs>
              <w:ind w:left="284"/>
              <w:jc w:val="both"/>
              <w:rPr>
                <w:i w:val="0"/>
                <w:sz w:val="22"/>
                <w:szCs w:val="22"/>
              </w:rPr>
            </w:pPr>
          </w:p>
        </w:tc>
        <w:tc>
          <w:tcPr>
            <w:tcW w:w="2976" w:type="dxa"/>
            <w:gridSpan w:val="2"/>
          </w:tcPr>
          <w:p w:rsidR="00536A4D" w:rsidRPr="00994C93" w:rsidRDefault="00536A4D" w:rsidP="00247254">
            <w:pPr>
              <w:pStyle w:val="Glava"/>
              <w:tabs>
                <w:tab w:val="clear" w:pos="4536"/>
                <w:tab w:val="clear" w:pos="9072"/>
              </w:tabs>
              <w:ind w:left="284"/>
              <w:jc w:val="both"/>
              <w:rPr>
                <w:i w:val="0"/>
                <w:sz w:val="22"/>
                <w:szCs w:val="22"/>
              </w:rPr>
            </w:pPr>
            <w:r w:rsidRPr="00994C93">
              <w:rPr>
                <w:i w:val="0"/>
                <w:sz w:val="22"/>
                <w:szCs w:val="22"/>
              </w:rPr>
              <w:t>rok izvedbe del podizvajalca</w:t>
            </w:r>
          </w:p>
        </w:tc>
        <w:tc>
          <w:tcPr>
            <w:tcW w:w="2538" w:type="dxa"/>
            <w:gridSpan w:val="6"/>
            <w:tcBorders>
              <w:bottom w:val="single" w:sz="4" w:space="0" w:color="auto"/>
            </w:tcBorders>
          </w:tcPr>
          <w:p w:rsidR="00536A4D" w:rsidRPr="00994C93" w:rsidRDefault="00536A4D" w:rsidP="00247254">
            <w:pPr>
              <w:pStyle w:val="Glava"/>
              <w:tabs>
                <w:tab w:val="clear" w:pos="4536"/>
                <w:tab w:val="clear" w:pos="9072"/>
              </w:tabs>
              <w:ind w:left="284"/>
              <w:jc w:val="both"/>
              <w:rPr>
                <w:i w:val="0"/>
                <w:sz w:val="22"/>
                <w:szCs w:val="22"/>
              </w:rPr>
            </w:pPr>
          </w:p>
        </w:tc>
      </w:tr>
    </w:tbl>
    <w:p w:rsidR="00653FAE" w:rsidRPr="00653FAE" w:rsidRDefault="00653FAE" w:rsidP="00653FAE">
      <w:pPr>
        <w:rPr>
          <w:vanish/>
        </w:rPr>
      </w:pPr>
    </w:p>
    <w:tbl>
      <w:tblPr>
        <w:tblW w:w="9039" w:type="dxa"/>
        <w:tblLook w:val="01E0" w:firstRow="1" w:lastRow="1" w:firstColumn="1" w:lastColumn="1" w:noHBand="0" w:noVBand="0"/>
      </w:tblPr>
      <w:tblGrid>
        <w:gridCol w:w="937"/>
        <w:gridCol w:w="687"/>
        <w:gridCol w:w="1470"/>
        <w:gridCol w:w="1496"/>
        <w:gridCol w:w="1484"/>
        <w:gridCol w:w="308"/>
        <w:gridCol w:w="130"/>
        <w:gridCol w:w="397"/>
        <w:gridCol w:w="154"/>
        <w:gridCol w:w="1976"/>
      </w:tblGrid>
      <w:tr w:rsidR="00536A4D" w:rsidRPr="00994C93" w:rsidTr="00536A4D">
        <w:tc>
          <w:tcPr>
            <w:tcW w:w="1406" w:type="dxa"/>
            <w:gridSpan w:val="2"/>
          </w:tcPr>
          <w:p w:rsidR="00536A4D" w:rsidRDefault="00536A4D" w:rsidP="00247254">
            <w:pPr>
              <w:pStyle w:val="Glava"/>
              <w:tabs>
                <w:tab w:val="clear" w:pos="4536"/>
                <w:tab w:val="clear" w:pos="9072"/>
              </w:tabs>
              <w:ind w:left="284"/>
              <w:jc w:val="both"/>
              <w:rPr>
                <w:i w:val="0"/>
                <w:sz w:val="22"/>
                <w:szCs w:val="22"/>
              </w:rPr>
            </w:pPr>
          </w:p>
          <w:p w:rsidR="00536A4D" w:rsidRDefault="00536A4D" w:rsidP="00247254">
            <w:pPr>
              <w:pStyle w:val="Glava"/>
              <w:tabs>
                <w:tab w:val="clear" w:pos="4536"/>
                <w:tab w:val="clear" w:pos="9072"/>
              </w:tabs>
              <w:ind w:left="284"/>
              <w:jc w:val="both"/>
              <w:rPr>
                <w:i w:val="0"/>
                <w:sz w:val="22"/>
                <w:szCs w:val="22"/>
              </w:rPr>
            </w:pPr>
          </w:p>
          <w:p w:rsidR="006A0F24" w:rsidRPr="00994C93" w:rsidRDefault="006A0F24" w:rsidP="00247254">
            <w:pPr>
              <w:pStyle w:val="Glava"/>
              <w:tabs>
                <w:tab w:val="clear" w:pos="4536"/>
                <w:tab w:val="clear" w:pos="9072"/>
              </w:tabs>
              <w:ind w:left="284"/>
              <w:jc w:val="both"/>
              <w:rPr>
                <w:i w:val="0"/>
                <w:sz w:val="22"/>
                <w:szCs w:val="22"/>
              </w:rPr>
            </w:pPr>
            <w:r w:rsidRPr="00994C93">
              <w:rPr>
                <w:i w:val="0"/>
                <w:sz w:val="22"/>
                <w:szCs w:val="22"/>
              </w:rPr>
              <w:t>Podizvajalec</w:t>
            </w:r>
          </w:p>
        </w:tc>
        <w:tc>
          <w:tcPr>
            <w:tcW w:w="5451" w:type="dxa"/>
            <w:gridSpan w:val="6"/>
            <w:tcBorders>
              <w:bottom w:val="single" w:sz="4" w:space="0" w:color="auto"/>
            </w:tcBorders>
          </w:tcPr>
          <w:p w:rsidR="006A0F24" w:rsidRPr="00994C93" w:rsidRDefault="006A0F24" w:rsidP="00247254">
            <w:pPr>
              <w:pStyle w:val="Glava"/>
              <w:tabs>
                <w:tab w:val="clear" w:pos="4536"/>
                <w:tab w:val="clear" w:pos="9072"/>
              </w:tabs>
              <w:ind w:left="284"/>
              <w:jc w:val="both"/>
              <w:rPr>
                <w:i w:val="0"/>
                <w:sz w:val="22"/>
                <w:szCs w:val="22"/>
              </w:rPr>
            </w:pPr>
          </w:p>
        </w:tc>
        <w:tc>
          <w:tcPr>
            <w:tcW w:w="2182" w:type="dxa"/>
            <w:gridSpan w:val="2"/>
          </w:tcPr>
          <w:p w:rsidR="00536A4D" w:rsidRDefault="00536A4D" w:rsidP="00247254">
            <w:pPr>
              <w:pStyle w:val="Glava"/>
              <w:tabs>
                <w:tab w:val="clear" w:pos="4536"/>
                <w:tab w:val="clear" w:pos="9072"/>
              </w:tabs>
              <w:ind w:left="284"/>
              <w:jc w:val="both"/>
              <w:rPr>
                <w:i w:val="0"/>
                <w:sz w:val="22"/>
                <w:szCs w:val="22"/>
              </w:rPr>
            </w:pPr>
          </w:p>
          <w:p w:rsidR="00536A4D" w:rsidRDefault="00536A4D" w:rsidP="00247254">
            <w:pPr>
              <w:pStyle w:val="Glava"/>
              <w:tabs>
                <w:tab w:val="clear" w:pos="4536"/>
                <w:tab w:val="clear" w:pos="9072"/>
              </w:tabs>
              <w:ind w:left="284"/>
              <w:jc w:val="both"/>
              <w:rPr>
                <w:i w:val="0"/>
                <w:sz w:val="22"/>
                <w:szCs w:val="22"/>
              </w:rPr>
            </w:pPr>
          </w:p>
          <w:p w:rsidR="006A0F24" w:rsidRPr="00994C93" w:rsidRDefault="006A0F24" w:rsidP="00247254">
            <w:pPr>
              <w:pStyle w:val="Glava"/>
              <w:tabs>
                <w:tab w:val="clear" w:pos="4536"/>
                <w:tab w:val="clear" w:pos="9072"/>
              </w:tabs>
              <w:ind w:left="284"/>
              <w:jc w:val="both"/>
              <w:rPr>
                <w:i w:val="0"/>
                <w:sz w:val="22"/>
                <w:szCs w:val="22"/>
              </w:rPr>
            </w:pPr>
            <w:r w:rsidRPr="00994C93">
              <w:rPr>
                <w:i w:val="0"/>
                <w:sz w:val="22"/>
                <w:szCs w:val="22"/>
              </w:rPr>
              <w:t>(naziv)</w:t>
            </w:r>
          </w:p>
        </w:tc>
      </w:tr>
      <w:tr w:rsidR="00536A4D" w:rsidRPr="00994C93" w:rsidTr="00536A4D">
        <w:tc>
          <w:tcPr>
            <w:tcW w:w="720" w:type="dxa"/>
          </w:tcPr>
          <w:p w:rsidR="006A0F24" w:rsidRPr="00994C93" w:rsidRDefault="006A0F24" w:rsidP="00247254">
            <w:pPr>
              <w:pStyle w:val="Glava"/>
              <w:tabs>
                <w:tab w:val="clear" w:pos="4536"/>
                <w:tab w:val="clear" w:pos="9072"/>
              </w:tabs>
              <w:ind w:left="284"/>
              <w:jc w:val="both"/>
              <w:rPr>
                <w:i w:val="0"/>
                <w:sz w:val="16"/>
                <w:szCs w:val="16"/>
              </w:rPr>
            </w:pPr>
          </w:p>
        </w:tc>
        <w:tc>
          <w:tcPr>
            <w:tcW w:w="5275" w:type="dxa"/>
            <w:gridSpan w:val="4"/>
          </w:tcPr>
          <w:p w:rsidR="006A0F24" w:rsidRPr="00994C93" w:rsidRDefault="006A0F24" w:rsidP="00247254">
            <w:pPr>
              <w:pStyle w:val="Glava"/>
              <w:tabs>
                <w:tab w:val="clear" w:pos="4536"/>
                <w:tab w:val="clear" w:pos="9072"/>
              </w:tabs>
              <w:ind w:left="284"/>
              <w:jc w:val="both"/>
              <w:rPr>
                <w:i w:val="0"/>
                <w:sz w:val="16"/>
                <w:szCs w:val="16"/>
              </w:rPr>
            </w:pPr>
          </w:p>
        </w:tc>
        <w:tc>
          <w:tcPr>
            <w:tcW w:w="313" w:type="dxa"/>
          </w:tcPr>
          <w:p w:rsidR="006A0F24" w:rsidRPr="00994C93" w:rsidRDefault="006A0F24" w:rsidP="00247254">
            <w:pPr>
              <w:pStyle w:val="Glava"/>
              <w:tabs>
                <w:tab w:val="clear" w:pos="4536"/>
                <w:tab w:val="clear" w:pos="9072"/>
              </w:tabs>
              <w:ind w:left="284"/>
              <w:jc w:val="both"/>
              <w:rPr>
                <w:i w:val="0"/>
                <w:sz w:val="16"/>
                <w:szCs w:val="16"/>
              </w:rPr>
            </w:pPr>
          </w:p>
        </w:tc>
        <w:tc>
          <w:tcPr>
            <w:tcW w:w="705" w:type="dxa"/>
            <w:gridSpan w:val="3"/>
          </w:tcPr>
          <w:p w:rsidR="006A0F24" w:rsidRPr="00994C93" w:rsidRDefault="006A0F24" w:rsidP="00247254">
            <w:pPr>
              <w:pStyle w:val="Glava"/>
              <w:tabs>
                <w:tab w:val="clear" w:pos="4536"/>
                <w:tab w:val="clear" w:pos="9072"/>
              </w:tabs>
              <w:ind w:left="284"/>
              <w:jc w:val="both"/>
              <w:rPr>
                <w:i w:val="0"/>
                <w:sz w:val="16"/>
                <w:szCs w:val="16"/>
              </w:rPr>
            </w:pPr>
          </w:p>
        </w:tc>
        <w:tc>
          <w:tcPr>
            <w:tcW w:w="2026" w:type="dxa"/>
          </w:tcPr>
          <w:p w:rsidR="006A0F24" w:rsidRPr="00994C93" w:rsidRDefault="006A0F24" w:rsidP="00247254">
            <w:pPr>
              <w:pStyle w:val="Glava"/>
              <w:tabs>
                <w:tab w:val="clear" w:pos="4536"/>
                <w:tab w:val="clear" w:pos="9072"/>
              </w:tabs>
              <w:ind w:left="284"/>
              <w:jc w:val="both"/>
              <w:rPr>
                <w:i w:val="0"/>
                <w:sz w:val="16"/>
                <w:szCs w:val="16"/>
              </w:rPr>
            </w:pPr>
          </w:p>
        </w:tc>
      </w:tr>
      <w:tr w:rsidR="00536A4D" w:rsidRPr="00994C93" w:rsidTr="00536A4D">
        <w:tc>
          <w:tcPr>
            <w:tcW w:w="1406" w:type="dxa"/>
            <w:gridSpan w:val="2"/>
          </w:tcPr>
          <w:p w:rsidR="006A0F24" w:rsidRPr="00994C93" w:rsidRDefault="006A0F24" w:rsidP="00247254">
            <w:pPr>
              <w:pStyle w:val="Glava"/>
              <w:tabs>
                <w:tab w:val="clear" w:pos="4536"/>
                <w:tab w:val="clear" w:pos="9072"/>
              </w:tabs>
              <w:ind w:left="284"/>
              <w:jc w:val="both"/>
              <w:rPr>
                <w:i w:val="0"/>
                <w:sz w:val="22"/>
                <w:szCs w:val="22"/>
              </w:rPr>
            </w:pPr>
            <w:r w:rsidRPr="00994C93">
              <w:rPr>
                <w:i w:val="0"/>
                <w:sz w:val="22"/>
                <w:szCs w:val="22"/>
              </w:rPr>
              <w:t>bo izvedel</w:t>
            </w:r>
          </w:p>
        </w:tc>
        <w:tc>
          <w:tcPr>
            <w:tcW w:w="5037" w:type="dxa"/>
            <w:gridSpan w:val="5"/>
            <w:tcBorders>
              <w:bottom w:val="single" w:sz="4" w:space="0" w:color="auto"/>
            </w:tcBorders>
          </w:tcPr>
          <w:p w:rsidR="006A0F24" w:rsidRPr="00994C93" w:rsidRDefault="006A0F24" w:rsidP="00247254">
            <w:pPr>
              <w:pStyle w:val="Glava"/>
              <w:tabs>
                <w:tab w:val="clear" w:pos="4536"/>
                <w:tab w:val="clear" w:pos="9072"/>
              </w:tabs>
              <w:ind w:left="284"/>
              <w:jc w:val="both"/>
              <w:rPr>
                <w:i w:val="0"/>
                <w:sz w:val="22"/>
                <w:szCs w:val="22"/>
              </w:rPr>
            </w:pPr>
          </w:p>
        </w:tc>
        <w:tc>
          <w:tcPr>
            <w:tcW w:w="2596" w:type="dxa"/>
            <w:gridSpan w:val="3"/>
          </w:tcPr>
          <w:p w:rsidR="006A0F24" w:rsidRPr="00994C93" w:rsidRDefault="006A0F24" w:rsidP="00247254">
            <w:pPr>
              <w:pStyle w:val="Glava"/>
              <w:tabs>
                <w:tab w:val="clear" w:pos="4536"/>
                <w:tab w:val="clear" w:pos="9072"/>
              </w:tabs>
              <w:ind w:left="284"/>
              <w:jc w:val="both"/>
              <w:rPr>
                <w:i w:val="0"/>
                <w:sz w:val="22"/>
                <w:szCs w:val="22"/>
              </w:rPr>
            </w:pPr>
            <w:r w:rsidRPr="00994C93">
              <w:rPr>
                <w:i w:val="0"/>
                <w:sz w:val="22"/>
                <w:szCs w:val="22"/>
              </w:rPr>
              <w:t>(vrsta del)</w:t>
            </w:r>
          </w:p>
        </w:tc>
      </w:tr>
      <w:tr w:rsidR="006A0F24" w:rsidRPr="00994C93" w:rsidTr="00536A4D">
        <w:tc>
          <w:tcPr>
            <w:tcW w:w="9039" w:type="dxa"/>
            <w:gridSpan w:val="10"/>
          </w:tcPr>
          <w:p w:rsidR="006A0F24" w:rsidRPr="00994C93" w:rsidRDefault="006A0F24" w:rsidP="00247254">
            <w:pPr>
              <w:pStyle w:val="Glava"/>
              <w:tabs>
                <w:tab w:val="clear" w:pos="4536"/>
                <w:tab w:val="clear" w:pos="9072"/>
              </w:tabs>
              <w:ind w:left="284"/>
              <w:jc w:val="both"/>
              <w:rPr>
                <w:i w:val="0"/>
                <w:sz w:val="16"/>
                <w:szCs w:val="16"/>
              </w:rPr>
            </w:pPr>
          </w:p>
        </w:tc>
      </w:tr>
      <w:tr w:rsidR="00536A4D" w:rsidRPr="00994C93" w:rsidTr="00536A4D">
        <w:tc>
          <w:tcPr>
            <w:tcW w:w="1406" w:type="dxa"/>
            <w:gridSpan w:val="2"/>
          </w:tcPr>
          <w:p w:rsidR="006A0F24" w:rsidRPr="00994C93" w:rsidRDefault="006A0F24" w:rsidP="00247254">
            <w:pPr>
              <w:pStyle w:val="Glava"/>
              <w:tabs>
                <w:tab w:val="clear" w:pos="4536"/>
                <w:tab w:val="clear" w:pos="9072"/>
              </w:tabs>
              <w:ind w:left="284"/>
              <w:jc w:val="both"/>
              <w:rPr>
                <w:i w:val="0"/>
                <w:sz w:val="22"/>
                <w:szCs w:val="22"/>
              </w:rPr>
            </w:pPr>
            <w:r w:rsidRPr="00994C93">
              <w:rPr>
                <w:i w:val="0"/>
                <w:sz w:val="22"/>
                <w:szCs w:val="22"/>
              </w:rPr>
              <w:t>v količini</w:t>
            </w:r>
          </w:p>
        </w:tc>
        <w:tc>
          <w:tcPr>
            <w:tcW w:w="7633" w:type="dxa"/>
            <w:gridSpan w:val="8"/>
            <w:tcBorders>
              <w:bottom w:val="single" w:sz="4" w:space="0" w:color="auto"/>
            </w:tcBorders>
          </w:tcPr>
          <w:p w:rsidR="006A0F24" w:rsidRPr="00994C93" w:rsidRDefault="006A0F24" w:rsidP="00247254">
            <w:pPr>
              <w:pStyle w:val="Glava"/>
              <w:tabs>
                <w:tab w:val="clear" w:pos="4536"/>
                <w:tab w:val="clear" w:pos="9072"/>
              </w:tabs>
              <w:ind w:left="284"/>
              <w:jc w:val="both"/>
              <w:rPr>
                <w:i w:val="0"/>
                <w:sz w:val="22"/>
                <w:szCs w:val="22"/>
              </w:rPr>
            </w:pPr>
          </w:p>
        </w:tc>
      </w:tr>
      <w:tr w:rsidR="00536A4D" w:rsidRPr="00994C93" w:rsidTr="00536A4D">
        <w:tc>
          <w:tcPr>
            <w:tcW w:w="1406" w:type="dxa"/>
            <w:gridSpan w:val="2"/>
          </w:tcPr>
          <w:p w:rsidR="006A0F24" w:rsidRPr="00994C93" w:rsidRDefault="006A0F24" w:rsidP="00247254">
            <w:pPr>
              <w:pStyle w:val="Glava"/>
              <w:tabs>
                <w:tab w:val="clear" w:pos="4536"/>
                <w:tab w:val="clear" w:pos="9072"/>
              </w:tabs>
              <w:ind w:left="284"/>
              <w:jc w:val="both"/>
              <w:rPr>
                <w:i w:val="0"/>
                <w:sz w:val="22"/>
                <w:szCs w:val="22"/>
              </w:rPr>
            </w:pPr>
          </w:p>
        </w:tc>
        <w:tc>
          <w:tcPr>
            <w:tcW w:w="7633" w:type="dxa"/>
            <w:gridSpan w:val="8"/>
          </w:tcPr>
          <w:p w:rsidR="006A0F24" w:rsidRPr="00994C93" w:rsidRDefault="006A0F24" w:rsidP="00247254">
            <w:pPr>
              <w:pStyle w:val="Glava"/>
              <w:tabs>
                <w:tab w:val="clear" w:pos="4536"/>
                <w:tab w:val="clear" w:pos="9072"/>
              </w:tabs>
              <w:ind w:left="284"/>
              <w:jc w:val="both"/>
              <w:rPr>
                <w:i w:val="0"/>
                <w:sz w:val="22"/>
                <w:szCs w:val="22"/>
              </w:rPr>
            </w:pPr>
          </w:p>
        </w:tc>
      </w:tr>
      <w:tr w:rsidR="00536A4D" w:rsidRPr="00994C93" w:rsidTr="00536A4D">
        <w:tc>
          <w:tcPr>
            <w:tcW w:w="1406" w:type="dxa"/>
            <w:gridSpan w:val="2"/>
          </w:tcPr>
          <w:p w:rsidR="006A0F24" w:rsidRPr="00994C93" w:rsidRDefault="006A0F24" w:rsidP="00247254">
            <w:pPr>
              <w:pStyle w:val="Glava"/>
              <w:tabs>
                <w:tab w:val="clear" w:pos="4536"/>
                <w:tab w:val="clear" w:pos="9072"/>
              </w:tabs>
              <w:ind w:left="284"/>
              <w:jc w:val="both"/>
              <w:rPr>
                <w:i w:val="0"/>
                <w:sz w:val="22"/>
                <w:szCs w:val="22"/>
              </w:rPr>
            </w:pPr>
            <w:r w:rsidRPr="00994C93">
              <w:rPr>
                <w:i w:val="0"/>
                <w:sz w:val="22"/>
                <w:szCs w:val="22"/>
              </w:rPr>
              <w:t>v vrednosti</w:t>
            </w:r>
          </w:p>
        </w:tc>
        <w:tc>
          <w:tcPr>
            <w:tcW w:w="3059" w:type="dxa"/>
            <w:gridSpan w:val="2"/>
            <w:tcBorders>
              <w:bottom w:val="single" w:sz="4" w:space="0" w:color="auto"/>
            </w:tcBorders>
          </w:tcPr>
          <w:p w:rsidR="006A0F24" w:rsidRPr="00994C93" w:rsidRDefault="006A0F24" w:rsidP="00247254">
            <w:pPr>
              <w:pStyle w:val="Glava"/>
              <w:tabs>
                <w:tab w:val="clear" w:pos="4536"/>
                <w:tab w:val="clear" w:pos="9072"/>
              </w:tabs>
              <w:ind w:left="284"/>
              <w:jc w:val="both"/>
              <w:rPr>
                <w:i w:val="0"/>
                <w:sz w:val="22"/>
                <w:szCs w:val="22"/>
              </w:rPr>
            </w:pPr>
          </w:p>
        </w:tc>
        <w:tc>
          <w:tcPr>
            <w:tcW w:w="4574" w:type="dxa"/>
            <w:gridSpan w:val="6"/>
          </w:tcPr>
          <w:p w:rsidR="006A0F24" w:rsidRPr="00994C93" w:rsidRDefault="006A0F24" w:rsidP="00247254">
            <w:pPr>
              <w:pStyle w:val="Glava"/>
              <w:tabs>
                <w:tab w:val="clear" w:pos="4536"/>
                <w:tab w:val="clear" w:pos="9072"/>
              </w:tabs>
              <w:ind w:left="284"/>
              <w:jc w:val="both"/>
              <w:rPr>
                <w:i w:val="0"/>
                <w:sz w:val="22"/>
                <w:szCs w:val="22"/>
              </w:rPr>
            </w:pPr>
            <w:r w:rsidRPr="00994C93">
              <w:rPr>
                <w:i w:val="0"/>
                <w:sz w:val="22"/>
                <w:szCs w:val="22"/>
              </w:rPr>
              <w:t>EUR brez DDV</w:t>
            </w:r>
          </w:p>
        </w:tc>
      </w:tr>
      <w:tr w:rsidR="00536A4D" w:rsidRPr="00994C93" w:rsidTr="00536A4D">
        <w:tc>
          <w:tcPr>
            <w:tcW w:w="1406" w:type="dxa"/>
            <w:gridSpan w:val="2"/>
          </w:tcPr>
          <w:p w:rsidR="006A0F24" w:rsidRPr="00994C93" w:rsidRDefault="006A0F24" w:rsidP="00247254">
            <w:pPr>
              <w:pStyle w:val="Glava"/>
              <w:tabs>
                <w:tab w:val="clear" w:pos="4536"/>
                <w:tab w:val="clear" w:pos="9072"/>
              </w:tabs>
              <w:ind w:left="284"/>
              <w:jc w:val="both"/>
              <w:rPr>
                <w:i w:val="0"/>
                <w:sz w:val="22"/>
                <w:szCs w:val="22"/>
              </w:rPr>
            </w:pPr>
          </w:p>
        </w:tc>
        <w:tc>
          <w:tcPr>
            <w:tcW w:w="7633" w:type="dxa"/>
            <w:gridSpan w:val="8"/>
          </w:tcPr>
          <w:p w:rsidR="006A0F24" w:rsidRPr="00994C93" w:rsidRDefault="006A0F24" w:rsidP="00247254">
            <w:pPr>
              <w:pStyle w:val="Glava"/>
              <w:tabs>
                <w:tab w:val="clear" w:pos="4536"/>
                <w:tab w:val="clear" w:pos="9072"/>
              </w:tabs>
              <w:ind w:left="284"/>
              <w:jc w:val="both"/>
              <w:rPr>
                <w:i w:val="0"/>
                <w:sz w:val="22"/>
                <w:szCs w:val="22"/>
              </w:rPr>
            </w:pPr>
          </w:p>
        </w:tc>
      </w:tr>
      <w:tr w:rsidR="00536A4D" w:rsidRPr="00994C93" w:rsidTr="00536A4D">
        <w:tc>
          <w:tcPr>
            <w:tcW w:w="1406" w:type="dxa"/>
            <w:gridSpan w:val="2"/>
          </w:tcPr>
          <w:p w:rsidR="006A0F24" w:rsidRPr="00994C93" w:rsidRDefault="006A0F24" w:rsidP="00247254">
            <w:pPr>
              <w:pStyle w:val="Glava"/>
              <w:tabs>
                <w:tab w:val="clear" w:pos="4536"/>
                <w:tab w:val="clear" w:pos="9072"/>
              </w:tabs>
              <w:ind w:left="284"/>
              <w:jc w:val="both"/>
              <w:rPr>
                <w:i w:val="0"/>
                <w:sz w:val="22"/>
                <w:szCs w:val="22"/>
              </w:rPr>
            </w:pPr>
            <w:r w:rsidRPr="00994C93">
              <w:rPr>
                <w:i w:val="0"/>
                <w:sz w:val="22"/>
                <w:szCs w:val="22"/>
              </w:rPr>
              <w:t>kraj izvedbe</w:t>
            </w:r>
          </w:p>
        </w:tc>
        <w:tc>
          <w:tcPr>
            <w:tcW w:w="1537" w:type="dxa"/>
            <w:tcBorders>
              <w:bottom w:val="single" w:sz="4" w:space="0" w:color="auto"/>
            </w:tcBorders>
          </w:tcPr>
          <w:p w:rsidR="006A0F24" w:rsidRPr="00994C93" w:rsidRDefault="006A0F24" w:rsidP="00247254">
            <w:pPr>
              <w:pStyle w:val="Glava"/>
              <w:tabs>
                <w:tab w:val="clear" w:pos="4536"/>
                <w:tab w:val="clear" w:pos="9072"/>
              </w:tabs>
              <w:ind w:left="284"/>
              <w:jc w:val="both"/>
              <w:rPr>
                <w:i w:val="0"/>
                <w:sz w:val="22"/>
                <w:szCs w:val="22"/>
              </w:rPr>
            </w:pPr>
          </w:p>
        </w:tc>
        <w:tc>
          <w:tcPr>
            <w:tcW w:w="3052" w:type="dxa"/>
            <w:gridSpan w:val="2"/>
          </w:tcPr>
          <w:p w:rsidR="006A0F24" w:rsidRPr="00994C93" w:rsidRDefault="006A0F24" w:rsidP="00247254">
            <w:pPr>
              <w:pStyle w:val="Glava"/>
              <w:tabs>
                <w:tab w:val="clear" w:pos="4536"/>
                <w:tab w:val="clear" w:pos="9072"/>
              </w:tabs>
              <w:ind w:left="284"/>
              <w:jc w:val="both"/>
              <w:rPr>
                <w:i w:val="0"/>
                <w:sz w:val="22"/>
                <w:szCs w:val="22"/>
              </w:rPr>
            </w:pPr>
            <w:r w:rsidRPr="00994C93">
              <w:rPr>
                <w:i w:val="0"/>
                <w:sz w:val="22"/>
                <w:szCs w:val="22"/>
              </w:rPr>
              <w:t>rok izvedbe del podizvajalca</w:t>
            </w:r>
          </w:p>
        </w:tc>
        <w:tc>
          <w:tcPr>
            <w:tcW w:w="3044" w:type="dxa"/>
            <w:gridSpan w:val="5"/>
            <w:tcBorders>
              <w:bottom w:val="single" w:sz="4" w:space="0" w:color="auto"/>
            </w:tcBorders>
          </w:tcPr>
          <w:p w:rsidR="006A0F24" w:rsidRPr="00994C93" w:rsidRDefault="006A0F24" w:rsidP="00247254">
            <w:pPr>
              <w:pStyle w:val="Glava"/>
              <w:tabs>
                <w:tab w:val="clear" w:pos="4536"/>
                <w:tab w:val="clear" w:pos="9072"/>
              </w:tabs>
              <w:ind w:left="284"/>
              <w:jc w:val="both"/>
              <w:rPr>
                <w:i w:val="0"/>
                <w:sz w:val="22"/>
                <w:szCs w:val="22"/>
              </w:rPr>
            </w:pPr>
          </w:p>
        </w:tc>
      </w:tr>
    </w:tbl>
    <w:p w:rsidR="006A0F24" w:rsidRDefault="006A0F24" w:rsidP="00247254">
      <w:pPr>
        <w:pStyle w:val="Glava"/>
        <w:tabs>
          <w:tab w:val="clear" w:pos="4536"/>
          <w:tab w:val="clear" w:pos="9072"/>
        </w:tabs>
        <w:ind w:left="284"/>
        <w:jc w:val="both"/>
        <w:rPr>
          <w:i w:val="0"/>
          <w:sz w:val="22"/>
          <w:szCs w:val="22"/>
        </w:rPr>
      </w:pPr>
    </w:p>
    <w:p w:rsidR="00536A4D" w:rsidRDefault="00536A4D" w:rsidP="00247254">
      <w:pPr>
        <w:pStyle w:val="Glava"/>
        <w:tabs>
          <w:tab w:val="clear" w:pos="4536"/>
          <w:tab w:val="clear" w:pos="9072"/>
        </w:tabs>
        <w:ind w:left="284"/>
        <w:jc w:val="both"/>
        <w:rPr>
          <w:i w:val="0"/>
          <w:sz w:val="22"/>
          <w:szCs w:val="22"/>
        </w:rPr>
      </w:pPr>
    </w:p>
    <w:tbl>
      <w:tblPr>
        <w:tblW w:w="0" w:type="auto"/>
        <w:tblLook w:val="01E0" w:firstRow="1" w:lastRow="1" w:firstColumn="1" w:lastColumn="1" w:noHBand="0" w:noVBand="0"/>
      </w:tblPr>
      <w:tblGrid>
        <w:gridCol w:w="929"/>
        <w:gridCol w:w="701"/>
        <w:gridCol w:w="1566"/>
        <w:gridCol w:w="1726"/>
        <w:gridCol w:w="1206"/>
        <w:gridCol w:w="871"/>
        <w:gridCol w:w="333"/>
        <w:gridCol w:w="149"/>
        <w:gridCol w:w="295"/>
        <w:gridCol w:w="185"/>
        <w:gridCol w:w="938"/>
      </w:tblGrid>
      <w:tr w:rsidR="006A0F24" w:rsidRPr="00994C93" w:rsidTr="00536A4D">
        <w:tc>
          <w:tcPr>
            <w:tcW w:w="1422" w:type="dxa"/>
            <w:gridSpan w:val="2"/>
          </w:tcPr>
          <w:p w:rsidR="006A0F24" w:rsidRPr="00994C93" w:rsidRDefault="006A0F24" w:rsidP="00247254">
            <w:pPr>
              <w:pStyle w:val="Glava"/>
              <w:tabs>
                <w:tab w:val="clear" w:pos="4536"/>
                <w:tab w:val="clear" w:pos="9072"/>
              </w:tabs>
              <w:ind w:left="284"/>
              <w:jc w:val="both"/>
              <w:rPr>
                <w:i w:val="0"/>
                <w:sz w:val="22"/>
                <w:szCs w:val="22"/>
              </w:rPr>
            </w:pPr>
            <w:r w:rsidRPr="00994C93">
              <w:rPr>
                <w:i w:val="0"/>
                <w:sz w:val="22"/>
                <w:szCs w:val="22"/>
              </w:rPr>
              <w:t>Podizvajalec</w:t>
            </w:r>
          </w:p>
        </w:tc>
        <w:tc>
          <w:tcPr>
            <w:tcW w:w="6146" w:type="dxa"/>
            <w:gridSpan w:val="7"/>
            <w:tcBorders>
              <w:bottom w:val="single" w:sz="4" w:space="0" w:color="auto"/>
            </w:tcBorders>
          </w:tcPr>
          <w:p w:rsidR="006A0F24" w:rsidRPr="00994C93" w:rsidRDefault="006A0F24" w:rsidP="00247254">
            <w:pPr>
              <w:pStyle w:val="Glava"/>
              <w:tabs>
                <w:tab w:val="clear" w:pos="4536"/>
                <w:tab w:val="clear" w:pos="9072"/>
              </w:tabs>
              <w:ind w:left="284"/>
              <w:jc w:val="both"/>
              <w:rPr>
                <w:i w:val="0"/>
                <w:sz w:val="22"/>
                <w:szCs w:val="22"/>
              </w:rPr>
            </w:pPr>
          </w:p>
        </w:tc>
        <w:tc>
          <w:tcPr>
            <w:tcW w:w="890" w:type="dxa"/>
            <w:gridSpan w:val="2"/>
          </w:tcPr>
          <w:p w:rsidR="006A0F24" w:rsidRPr="00994C93" w:rsidRDefault="006A0F24" w:rsidP="00247254">
            <w:pPr>
              <w:pStyle w:val="Glava"/>
              <w:tabs>
                <w:tab w:val="clear" w:pos="4536"/>
                <w:tab w:val="clear" w:pos="9072"/>
              </w:tabs>
              <w:ind w:left="284"/>
              <w:jc w:val="both"/>
              <w:rPr>
                <w:i w:val="0"/>
                <w:sz w:val="22"/>
                <w:szCs w:val="22"/>
              </w:rPr>
            </w:pPr>
            <w:r w:rsidRPr="00994C93">
              <w:rPr>
                <w:i w:val="0"/>
                <w:sz w:val="22"/>
                <w:szCs w:val="22"/>
              </w:rPr>
              <w:t>(naziv)</w:t>
            </w:r>
          </w:p>
        </w:tc>
      </w:tr>
      <w:tr w:rsidR="006A0F24" w:rsidRPr="00994C93" w:rsidTr="00536A4D">
        <w:tc>
          <w:tcPr>
            <w:tcW w:w="721" w:type="dxa"/>
          </w:tcPr>
          <w:p w:rsidR="006A0F24" w:rsidRPr="00994C93" w:rsidRDefault="006A0F24" w:rsidP="00247254">
            <w:pPr>
              <w:pStyle w:val="Glava"/>
              <w:tabs>
                <w:tab w:val="clear" w:pos="4536"/>
                <w:tab w:val="clear" w:pos="9072"/>
              </w:tabs>
              <w:ind w:left="284"/>
              <w:jc w:val="both"/>
              <w:rPr>
                <w:i w:val="0"/>
                <w:sz w:val="16"/>
                <w:szCs w:val="16"/>
              </w:rPr>
            </w:pPr>
          </w:p>
        </w:tc>
        <w:tc>
          <w:tcPr>
            <w:tcW w:w="6070" w:type="dxa"/>
            <w:gridSpan w:val="5"/>
          </w:tcPr>
          <w:p w:rsidR="006A0F24" w:rsidRPr="00994C93" w:rsidRDefault="006A0F24" w:rsidP="00247254">
            <w:pPr>
              <w:pStyle w:val="Glava"/>
              <w:tabs>
                <w:tab w:val="clear" w:pos="4536"/>
                <w:tab w:val="clear" w:pos="9072"/>
              </w:tabs>
              <w:ind w:left="284"/>
              <w:jc w:val="both"/>
              <w:rPr>
                <w:i w:val="0"/>
                <w:sz w:val="16"/>
                <w:szCs w:val="16"/>
              </w:rPr>
            </w:pPr>
          </w:p>
        </w:tc>
        <w:tc>
          <w:tcPr>
            <w:tcW w:w="333" w:type="dxa"/>
          </w:tcPr>
          <w:p w:rsidR="006A0F24" w:rsidRPr="00994C93" w:rsidRDefault="006A0F24" w:rsidP="00247254">
            <w:pPr>
              <w:pStyle w:val="Glava"/>
              <w:tabs>
                <w:tab w:val="clear" w:pos="4536"/>
                <w:tab w:val="clear" w:pos="9072"/>
              </w:tabs>
              <w:ind w:left="284"/>
              <w:jc w:val="both"/>
              <w:rPr>
                <w:i w:val="0"/>
                <w:sz w:val="16"/>
                <w:szCs w:val="16"/>
              </w:rPr>
            </w:pPr>
          </w:p>
        </w:tc>
        <w:tc>
          <w:tcPr>
            <w:tcW w:w="623" w:type="dxa"/>
            <w:gridSpan w:val="3"/>
          </w:tcPr>
          <w:p w:rsidR="006A0F24" w:rsidRPr="00994C93" w:rsidRDefault="006A0F24" w:rsidP="00247254">
            <w:pPr>
              <w:pStyle w:val="Glava"/>
              <w:tabs>
                <w:tab w:val="clear" w:pos="4536"/>
                <w:tab w:val="clear" w:pos="9072"/>
              </w:tabs>
              <w:ind w:left="284"/>
              <w:jc w:val="both"/>
              <w:rPr>
                <w:i w:val="0"/>
                <w:sz w:val="16"/>
                <w:szCs w:val="16"/>
              </w:rPr>
            </w:pPr>
          </w:p>
        </w:tc>
        <w:tc>
          <w:tcPr>
            <w:tcW w:w="711" w:type="dxa"/>
          </w:tcPr>
          <w:p w:rsidR="006A0F24" w:rsidRPr="00994C93" w:rsidRDefault="006A0F24" w:rsidP="00247254">
            <w:pPr>
              <w:pStyle w:val="Glava"/>
              <w:tabs>
                <w:tab w:val="clear" w:pos="4536"/>
                <w:tab w:val="clear" w:pos="9072"/>
              </w:tabs>
              <w:ind w:left="284"/>
              <w:jc w:val="both"/>
              <w:rPr>
                <w:i w:val="0"/>
                <w:sz w:val="16"/>
                <w:szCs w:val="16"/>
              </w:rPr>
            </w:pPr>
          </w:p>
        </w:tc>
      </w:tr>
      <w:tr w:rsidR="006A0F24" w:rsidRPr="00994C93" w:rsidTr="00536A4D">
        <w:tc>
          <w:tcPr>
            <w:tcW w:w="1422" w:type="dxa"/>
            <w:gridSpan w:val="2"/>
          </w:tcPr>
          <w:p w:rsidR="006A0F24" w:rsidRPr="00994C93" w:rsidRDefault="006A0F24" w:rsidP="00247254">
            <w:pPr>
              <w:pStyle w:val="Glava"/>
              <w:tabs>
                <w:tab w:val="clear" w:pos="4536"/>
                <w:tab w:val="clear" w:pos="9072"/>
              </w:tabs>
              <w:ind w:left="284"/>
              <w:jc w:val="both"/>
              <w:rPr>
                <w:i w:val="0"/>
                <w:sz w:val="22"/>
                <w:szCs w:val="22"/>
              </w:rPr>
            </w:pPr>
            <w:r w:rsidRPr="00994C93">
              <w:rPr>
                <w:i w:val="0"/>
                <w:sz w:val="22"/>
                <w:szCs w:val="22"/>
              </w:rPr>
              <w:t>bo izvedel</w:t>
            </w:r>
          </w:p>
        </w:tc>
        <w:tc>
          <w:tcPr>
            <w:tcW w:w="5851" w:type="dxa"/>
            <w:gridSpan w:val="6"/>
            <w:tcBorders>
              <w:bottom w:val="single" w:sz="4" w:space="0" w:color="auto"/>
            </w:tcBorders>
          </w:tcPr>
          <w:p w:rsidR="006A0F24" w:rsidRPr="00994C93" w:rsidRDefault="006A0F24" w:rsidP="00247254">
            <w:pPr>
              <w:pStyle w:val="Glava"/>
              <w:tabs>
                <w:tab w:val="clear" w:pos="4536"/>
                <w:tab w:val="clear" w:pos="9072"/>
              </w:tabs>
              <w:ind w:left="284"/>
              <w:jc w:val="both"/>
              <w:rPr>
                <w:i w:val="0"/>
                <w:sz w:val="22"/>
                <w:szCs w:val="22"/>
              </w:rPr>
            </w:pPr>
          </w:p>
        </w:tc>
        <w:tc>
          <w:tcPr>
            <w:tcW w:w="1185" w:type="dxa"/>
            <w:gridSpan w:val="3"/>
          </w:tcPr>
          <w:p w:rsidR="006A0F24" w:rsidRPr="00994C93" w:rsidRDefault="006A0F24" w:rsidP="00247254">
            <w:pPr>
              <w:pStyle w:val="Glava"/>
              <w:tabs>
                <w:tab w:val="clear" w:pos="4536"/>
                <w:tab w:val="clear" w:pos="9072"/>
              </w:tabs>
              <w:ind w:left="284"/>
              <w:jc w:val="both"/>
              <w:rPr>
                <w:i w:val="0"/>
                <w:sz w:val="22"/>
                <w:szCs w:val="22"/>
              </w:rPr>
            </w:pPr>
            <w:r w:rsidRPr="00994C93">
              <w:rPr>
                <w:i w:val="0"/>
                <w:sz w:val="22"/>
                <w:szCs w:val="22"/>
              </w:rPr>
              <w:t>(vrsta del)</w:t>
            </w:r>
          </w:p>
        </w:tc>
      </w:tr>
      <w:tr w:rsidR="006A0F24" w:rsidRPr="00994C93" w:rsidTr="00536A4D">
        <w:tc>
          <w:tcPr>
            <w:tcW w:w="8458" w:type="dxa"/>
            <w:gridSpan w:val="11"/>
          </w:tcPr>
          <w:p w:rsidR="006A0F24" w:rsidRPr="00994C93" w:rsidRDefault="006A0F24" w:rsidP="00247254">
            <w:pPr>
              <w:pStyle w:val="Glava"/>
              <w:tabs>
                <w:tab w:val="clear" w:pos="4536"/>
                <w:tab w:val="clear" w:pos="9072"/>
              </w:tabs>
              <w:ind w:left="284"/>
              <w:jc w:val="both"/>
              <w:rPr>
                <w:i w:val="0"/>
                <w:sz w:val="16"/>
                <w:szCs w:val="16"/>
              </w:rPr>
            </w:pPr>
          </w:p>
        </w:tc>
      </w:tr>
      <w:tr w:rsidR="006A0F24" w:rsidRPr="00994C93" w:rsidTr="00536A4D">
        <w:tc>
          <w:tcPr>
            <w:tcW w:w="1422" w:type="dxa"/>
            <w:gridSpan w:val="2"/>
          </w:tcPr>
          <w:p w:rsidR="006A0F24" w:rsidRPr="00994C93" w:rsidRDefault="006A0F24" w:rsidP="00247254">
            <w:pPr>
              <w:pStyle w:val="Glava"/>
              <w:tabs>
                <w:tab w:val="clear" w:pos="4536"/>
                <w:tab w:val="clear" w:pos="9072"/>
              </w:tabs>
              <w:ind w:left="284"/>
              <w:jc w:val="both"/>
              <w:rPr>
                <w:i w:val="0"/>
                <w:sz w:val="22"/>
                <w:szCs w:val="22"/>
              </w:rPr>
            </w:pPr>
            <w:r w:rsidRPr="00994C93">
              <w:rPr>
                <w:i w:val="0"/>
                <w:sz w:val="22"/>
                <w:szCs w:val="22"/>
              </w:rPr>
              <w:t>v količini</w:t>
            </w:r>
          </w:p>
        </w:tc>
        <w:tc>
          <w:tcPr>
            <w:tcW w:w="7036" w:type="dxa"/>
            <w:gridSpan w:val="9"/>
            <w:tcBorders>
              <w:bottom w:val="single" w:sz="4" w:space="0" w:color="auto"/>
            </w:tcBorders>
          </w:tcPr>
          <w:p w:rsidR="006A0F24" w:rsidRPr="00994C93" w:rsidRDefault="006A0F24" w:rsidP="00247254">
            <w:pPr>
              <w:pStyle w:val="Glava"/>
              <w:tabs>
                <w:tab w:val="clear" w:pos="4536"/>
                <w:tab w:val="clear" w:pos="9072"/>
              </w:tabs>
              <w:ind w:left="284"/>
              <w:jc w:val="both"/>
              <w:rPr>
                <w:i w:val="0"/>
                <w:sz w:val="22"/>
                <w:szCs w:val="22"/>
              </w:rPr>
            </w:pPr>
          </w:p>
        </w:tc>
      </w:tr>
      <w:tr w:rsidR="006A0F24" w:rsidRPr="00994C93" w:rsidTr="00536A4D">
        <w:tc>
          <w:tcPr>
            <w:tcW w:w="1422" w:type="dxa"/>
            <w:gridSpan w:val="2"/>
          </w:tcPr>
          <w:p w:rsidR="006A0F24" w:rsidRPr="00994C93" w:rsidRDefault="006A0F24" w:rsidP="00247254">
            <w:pPr>
              <w:pStyle w:val="Glava"/>
              <w:tabs>
                <w:tab w:val="clear" w:pos="4536"/>
                <w:tab w:val="clear" w:pos="9072"/>
              </w:tabs>
              <w:ind w:left="284"/>
              <w:jc w:val="both"/>
              <w:rPr>
                <w:i w:val="0"/>
                <w:sz w:val="22"/>
                <w:szCs w:val="22"/>
              </w:rPr>
            </w:pPr>
          </w:p>
        </w:tc>
        <w:tc>
          <w:tcPr>
            <w:tcW w:w="7036" w:type="dxa"/>
            <w:gridSpan w:val="9"/>
          </w:tcPr>
          <w:p w:rsidR="006A0F24" w:rsidRPr="00994C93" w:rsidRDefault="006A0F24" w:rsidP="00247254">
            <w:pPr>
              <w:pStyle w:val="Glava"/>
              <w:tabs>
                <w:tab w:val="clear" w:pos="4536"/>
                <w:tab w:val="clear" w:pos="9072"/>
              </w:tabs>
              <w:ind w:left="284"/>
              <w:jc w:val="both"/>
              <w:rPr>
                <w:i w:val="0"/>
                <w:sz w:val="22"/>
                <w:szCs w:val="22"/>
              </w:rPr>
            </w:pPr>
          </w:p>
        </w:tc>
      </w:tr>
      <w:tr w:rsidR="006A0F24" w:rsidRPr="00994C93" w:rsidTr="00536A4D">
        <w:tc>
          <w:tcPr>
            <w:tcW w:w="1422" w:type="dxa"/>
            <w:gridSpan w:val="2"/>
          </w:tcPr>
          <w:p w:rsidR="006A0F24" w:rsidRPr="00994C93" w:rsidRDefault="006A0F24" w:rsidP="00247254">
            <w:pPr>
              <w:pStyle w:val="Glava"/>
              <w:tabs>
                <w:tab w:val="clear" w:pos="4536"/>
                <w:tab w:val="clear" w:pos="9072"/>
              </w:tabs>
              <w:ind w:left="284"/>
              <w:jc w:val="both"/>
              <w:rPr>
                <w:i w:val="0"/>
                <w:sz w:val="22"/>
                <w:szCs w:val="22"/>
              </w:rPr>
            </w:pPr>
            <w:r w:rsidRPr="00994C93">
              <w:rPr>
                <w:i w:val="0"/>
                <w:sz w:val="22"/>
                <w:szCs w:val="22"/>
              </w:rPr>
              <w:t>v vrednosti</w:t>
            </w:r>
          </w:p>
        </w:tc>
        <w:tc>
          <w:tcPr>
            <w:tcW w:w="3292" w:type="dxa"/>
            <w:gridSpan w:val="2"/>
            <w:tcBorders>
              <w:bottom w:val="single" w:sz="4" w:space="0" w:color="auto"/>
            </w:tcBorders>
          </w:tcPr>
          <w:p w:rsidR="006A0F24" w:rsidRPr="00994C93" w:rsidRDefault="006A0F24" w:rsidP="00247254">
            <w:pPr>
              <w:pStyle w:val="Glava"/>
              <w:tabs>
                <w:tab w:val="clear" w:pos="4536"/>
                <w:tab w:val="clear" w:pos="9072"/>
              </w:tabs>
              <w:ind w:left="284"/>
              <w:jc w:val="both"/>
              <w:rPr>
                <w:i w:val="0"/>
                <w:sz w:val="22"/>
                <w:szCs w:val="22"/>
              </w:rPr>
            </w:pPr>
          </w:p>
        </w:tc>
        <w:tc>
          <w:tcPr>
            <w:tcW w:w="3744" w:type="dxa"/>
            <w:gridSpan w:val="7"/>
          </w:tcPr>
          <w:p w:rsidR="006A0F24" w:rsidRPr="00994C93" w:rsidRDefault="006A0F24" w:rsidP="00247254">
            <w:pPr>
              <w:pStyle w:val="Glava"/>
              <w:tabs>
                <w:tab w:val="clear" w:pos="4536"/>
                <w:tab w:val="clear" w:pos="9072"/>
              </w:tabs>
              <w:ind w:left="284"/>
              <w:jc w:val="both"/>
              <w:rPr>
                <w:i w:val="0"/>
                <w:sz w:val="22"/>
                <w:szCs w:val="22"/>
              </w:rPr>
            </w:pPr>
            <w:r w:rsidRPr="00994C93">
              <w:rPr>
                <w:i w:val="0"/>
                <w:sz w:val="22"/>
                <w:szCs w:val="22"/>
              </w:rPr>
              <w:t>EUR brez DDV</w:t>
            </w:r>
          </w:p>
        </w:tc>
      </w:tr>
      <w:tr w:rsidR="006A0F24" w:rsidRPr="00994C93" w:rsidTr="00536A4D">
        <w:tc>
          <w:tcPr>
            <w:tcW w:w="1422" w:type="dxa"/>
            <w:gridSpan w:val="2"/>
          </w:tcPr>
          <w:p w:rsidR="006A0F24" w:rsidRPr="00994C93" w:rsidRDefault="006A0F24" w:rsidP="00247254">
            <w:pPr>
              <w:pStyle w:val="Glava"/>
              <w:tabs>
                <w:tab w:val="clear" w:pos="4536"/>
                <w:tab w:val="clear" w:pos="9072"/>
              </w:tabs>
              <w:ind w:left="284"/>
              <w:jc w:val="both"/>
              <w:rPr>
                <w:i w:val="0"/>
                <w:sz w:val="22"/>
                <w:szCs w:val="22"/>
              </w:rPr>
            </w:pPr>
          </w:p>
        </w:tc>
        <w:tc>
          <w:tcPr>
            <w:tcW w:w="7036" w:type="dxa"/>
            <w:gridSpan w:val="9"/>
          </w:tcPr>
          <w:p w:rsidR="006A0F24" w:rsidRPr="00994C93" w:rsidRDefault="006A0F24" w:rsidP="00247254">
            <w:pPr>
              <w:pStyle w:val="Glava"/>
              <w:tabs>
                <w:tab w:val="clear" w:pos="4536"/>
                <w:tab w:val="clear" w:pos="9072"/>
              </w:tabs>
              <w:ind w:left="284"/>
              <w:jc w:val="both"/>
              <w:rPr>
                <w:i w:val="0"/>
                <w:sz w:val="22"/>
                <w:szCs w:val="22"/>
              </w:rPr>
            </w:pPr>
          </w:p>
        </w:tc>
      </w:tr>
      <w:tr w:rsidR="006A0F24" w:rsidRPr="00994C93" w:rsidTr="00536A4D">
        <w:tc>
          <w:tcPr>
            <w:tcW w:w="1422" w:type="dxa"/>
            <w:gridSpan w:val="2"/>
          </w:tcPr>
          <w:p w:rsidR="006A0F24" w:rsidRPr="00994C93" w:rsidRDefault="006A0F24" w:rsidP="00247254">
            <w:pPr>
              <w:pStyle w:val="Glava"/>
              <w:tabs>
                <w:tab w:val="clear" w:pos="4536"/>
                <w:tab w:val="clear" w:pos="9072"/>
              </w:tabs>
              <w:ind w:left="284"/>
              <w:jc w:val="both"/>
              <w:rPr>
                <w:i w:val="0"/>
                <w:sz w:val="22"/>
                <w:szCs w:val="22"/>
              </w:rPr>
            </w:pPr>
            <w:r w:rsidRPr="00994C93">
              <w:rPr>
                <w:i w:val="0"/>
                <w:sz w:val="22"/>
                <w:szCs w:val="22"/>
              </w:rPr>
              <w:t>kraj izvedbe</w:t>
            </w:r>
          </w:p>
        </w:tc>
        <w:tc>
          <w:tcPr>
            <w:tcW w:w="1566" w:type="dxa"/>
            <w:tcBorders>
              <w:bottom w:val="single" w:sz="4" w:space="0" w:color="auto"/>
            </w:tcBorders>
          </w:tcPr>
          <w:p w:rsidR="006A0F24" w:rsidRPr="00994C93" w:rsidRDefault="006A0F24" w:rsidP="00247254">
            <w:pPr>
              <w:pStyle w:val="Glava"/>
              <w:tabs>
                <w:tab w:val="clear" w:pos="4536"/>
                <w:tab w:val="clear" w:pos="9072"/>
              </w:tabs>
              <w:ind w:left="284"/>
              <w:jc w:val="both"/>
              <w:rPr>
                <w:i w:val="0"/>
                <w:sz w:val="22"/>
                <w:szCs w:val="22"/>
              </w:rPr>
            </w:pPr>
          </w:p>
        </w:tc>
        <w:tc>
          <w:tcPr>
            <w:tcW w:w="2932" w:type="dxa"/>
            <w:gridSpan w:val="2"/>
          </w:tcPr>
          <w:p w:rsidR="006A0F24" w:rsidRPr="00994C93" w:rsidRDefault="006A0F24" w:rsidP="00247254">
            <w:pPr>
              <w:pStyle w:val="Glava"/>
              <w:tabs>
                <w:tab w:val="clear" w:pos="4536"/>
                <w:tab w:val="clear" w:pos="9072"/>
              </w:tabs>
              <w:ind w:left="284"/>
              <w:jc w:val="both"/>
              <w:rPr>
                <w:i w:val="0"/>
                <w:sz w:val="22"/>
                <w:szCs w:val="22"/>
              </w:rPr>
            </w:pPr>
            <w:r w:rsidRPr="00994C93">
              <w:rPr>
                <w:i w:val="0"/>
                <w:sz w:val="22"/>
                <w:szCs w:val="22"/>
              </w:rPr>
              <w:t>rok izvedbe del podizvajalca</w:t>
            </w:r>
          </w:p>
        </w:tc>
        <w:tc>
          <w:tcPr>
            <w:tcW w:w="2538" w:type="dxa"/>
            <w:gridSpan w:val="6"/>
            <w:tcBorders>
              <w:bottom w:val="single" w:sz="4" w:space="0" w:color="auto"/>
            </w:tcBorders>
          </w:tcPr>
          <w:p w:rsidR="006A0F24" w:rsidRPr="00994C93" w:rsidRDefault="006A0F24" w:rsidP="00247254">
            <w:pPr>
              <w:pStyle w:val="Glava"/>
              <w:tabs>
                <w:tab w:val="clear" w:pos="4536"/>
                <w:tab w:val="clear" w:pos="9072"/>
              </w:tabs>
              <w:ind w:left="284"/>
              <w:jc w:val="both"/>
              <w:rPr>
                <w:i w:val="0"/>
                <w:sz w:val="22"/>
                <w:szCs w:val="22"/>
              </w:rPr>
            </w:pPr>
          </w:p>
        </w:tc>
      </w:tr>
    </w:tbl>
    <w:p w:rsidR="006A0F24" w:rsidRDefault="006A0F24" w:rsidP="00247254">
      <w:pPr>
        <w:pStyle w:val="Glava"/>
        <w:tabs>
          <w:tab w:val="clear" w:pos="4536"/>
          <w:tab w:val="clear" w:pos="9072"/>
        </w:tabs>
        <w:ind w:left="284"/>
        <w:jc w:val="both"/>
        <w:rPr>
          <w:i w:val="0"/>
          <w:sz w:val="22"/>
          <w:szCs w:val="22"/>
        </w:rPr>
      </w:pPr>
    </w:p>
    <w:p w:rsidR="006A0F24" w:rsidRDefault="006A0F24" w:rsidP="00247254">
      <w:pPr>
        <w:pStyle w:val="Glava"/>
        <w:tabs>
          <w:tab w:val="clear" w:pos="4536"/>
          <w:tab w:val="clear" w:pos="9072"/>
        </w:tabs>
        <w:ind w:left="284"/>
        <w:jc w:val="both"/>
        <w:rPr>
          <w:i w:val="0"/>
          <w:sz w:val="22"/>
          <w:szCs w:val="22"/>
        </w:rPr>
      </w:pPr>
    </w:p>
    <w:p w:rsidR="006A0F24" w:rsidRPr="00F81849" w:rsidRDefault="006A0F24" w:rsidP="00247254">
      <w:pPr>
        <w:pStyle w:val="Glava"/>
        <w:tabs>
          <w:tab w:val="clear" w:pos="4536"/>
          <w:tab w:val="clear" w:pos="9072"/>
        </w:tabs>
        <w:ind w:left="284"/>
        <w:jc w:val="both"/>
        <w:rPr>
          <w:i w:val="0"/>
          <w:sz w:val="22"/>
          <w:szCs w:val="22"/>
        </w:rPr>
      </w:pPr>
    </w:p>
    <w:tbl>
      <w:tblPr>
        <w:tblW w:w="9000" w:type="dxa"/>
        <w:tblLook w:val="01E0" w:firstRow="1" w:lastRow="1" w:firstColumn="1" w:lastColumn="1" w:noHBand="0" w:noVBand="0"/>
      </w:tblPr>
      <w:tblGrid>
        <w:gridCol w:w="1528"/>
        <w:gridCol w:w="2257"/>
        <w:gridCol w:w="805"/>
        <w:gridCol w:w="1917"/>
        <w:gridCol w:w="210"/>
        <w:gridCol w:w="2283"/>
      </w:tblGrid>
      <w:tr w:rsidR="006A0F24" w:rsidRPr="00994C93" w:rsidTr="00536A4D">
        <w:tc>
          <w:tcPr>
            <w:tcW w:w="1528" w:type="dxa"/>
          </w:tcPr>
          <w:p w:rsidR="006A0F24" w:rsidRPr="00994C93" w:rsidRDefault="006A0F24" w:rsidP="00247254">
            <w:pPr>
              <w:pStyle w:val="Glava"/>
              <w:tabs>
                <w:tab w:val="clear" w:pos="4536"/>
                <w:tab w:val="clear" w:pos="9072"/>
              </w:tabs>
              <w:ind w:left="284"/>
              <w:jc w:val="both"/>
              <w:rPr>
                <w:i w:val="0"/>
                <w:sz w:val="22"/>
                <w:szCs w:val="22"/>
              </w:rPr>
            </w:pPr>
            <w:r w:rsidRPr="00994C93">
              <w:rPr>
                <w:i w:val="0"/>
                <w:sz w:val="22"/>
                <w:szCs w:val="22"/>
              </w:rPr>
              <w:t>Kraj in datum:</w:t>
            </w:r>
          </w:p>
        </w:tc>
        <w:tc>
          <w:tcPr>
            <w:tcW w:w="2257" w:type="dxa"/>
            <w:tcBorders>
              <w:bottom w:val="single" w:sz="4" w:space="0" w:color="auto"/>
            </w:tcBorders>
          </w:tcPr>
          <w:p w:rsidR="006A0F24" w:rsidRPr="00994C93" w:rsidRDefault="006A0F24" w:rsidP="00247254">
            <w:pPr>
              <w:pStyle w:val="Glava"/>
              <w:tabs>
                <w:tab w:val="clear" w:pos="4536"/>
                <w:tab w:val="clear" w:pos="9072"/>
              </w:tabs>
              <w:ind w:left="284"/>
              <w:jc w:val="both"/>
              <w:rPr>
                <w:i w:val="0"/>
                <w:sz w:val="22"/>
                <w:szCs w:val="22"/>
              </w:rPr>
            </w:pPr>
          </w:p>
        </w:tc>
        <w:tc>
          <w:tcPr>
            <w:tcW w:w="805" w:type="dxa"/>
          </w:tcPr>
          <w:p w:rsidR="006A0F24" w:rsidRPr="00994C93" w:rsidRDefault="006A0F24" w:rsidP="00247254">
            <w:pPr>
              <w:pStyle w:val="Glava"/>
              <w:tabs>
                <w:tab w:val="clear" w:pos="4536"/>
                <w:tab w:val="clear" w:pos="9072"/>
              </w:tabs>
              <w:ind w:left="284"/>
              <w:jc w:val="both"/>
              <w:rPr>
                <w:i w:val="0"/>
                <w:sz w:val="22"/>
                <w:szCs w:val="22"/>
              </w:rPr>
            </w:pPr>
          </w:p>
        </w:tc>
        <w:tc>
          <w:tcPr>
            <w:tcW w:w="2127" w:type="dxa"/>
            <w:gridSpan w:val="2"/>
          </w:tcPr>
          <w:p w:rsidR="006A0F24" w:rsidRPr="00994C93" w:rsidRDefault="00690B44" w:rsidP="00247254">
            <w:pPr>
              <w:pStyle w:val="Glava"/>
              <w:tabs>
                <w:tab w:val="clear" w:pos="4536"/>
                <w:tab w:val="clear" w:pos="9072"/>
              </w:tabs>
              <w:ind w:left="284"/>
              <w:jc w:val="both"/>
              <w:rPr>
                <w:i w:val="0"/>
                <w:sz w:val="22"/>
                <w:szCs w:val="22"/>
              </w:rPr>
            </w:pPr>
            <w:r>
              <w:rPr>
                <w:i w:val="0"/>
                <w:sz w:val="22"/>
                <w:szCs w:val="22"/>
              </w:rPr>
              <w:t>Gospodarski subjekt</w:t>
            </w:r>
            <w:r w:rsidR="006A0F24" w:rsidRPr="00994C93">
              <w:rPr>
                <w:i w:val="0"/>
                <w:sz w:val="22"/>
                <w:szCs w:val="22"/>
              </w:rPr>
              <w:t>:</w:t>
            </w:r>
          </w:p>
        </w:tc>
        <w:tc>
          <w:tcPr>
            <w:tcW w:w="2283" w:type="dxa"/>
            <w:tcBorders>
              <w:bottom w:val="single" w:sz="4" w:space="0" w:color="auto"/>
            </w:tcBorders>
          </w:tcPr>
          <w:p w:rsidR="006A0F24" w:rsidRPr="00994C93" w:rsidRDefault="006A0F24" w:rsidP="00247254">
            <w:pPr>
              <w:pStyle w:val="Glava"/>
              <w:tabs>
                <w:tab w:val="clear" w:pos="4536"/>
                <w:tab w:val="clear" w:pos="9072"/>
              </w:tabs>
              <w:ind w:left="284"/>
              <w:jc w:val="both"/>
              <w:rPr>
                <w:i w:val="0"/>
                <w:sz w:val="22"/>
                <w:szCs w:val="22"/>
              </w:rPr>
            </w:pPr>
          </w:p>
        </w:tc>
      </w:tr>
      <w:tr w:rsidR="006A0F24" w:rsidRPr="00994C93" w:rsidTr="00536A4D">
        <w:tc>
          <w:tcPr>
            <w:tcW w:w="1528" w:type="dxa"/>
          </w:tcPr>
          <w:p w:rsidR="006A0F24" w:rsidRPr="00994C93" w:rsidRDefault="006A0F24" w:rsidP="00247254">
            <w:pPr>
              <w:pStyle w:val="Glava"/>
              <w:tabs>
                <w:tab w:val="clear" w:pos="4536"/>
                <w:tab w:val="clear" w:pos="9072"/>
              </w:tabs>
              <w:ind w:left="284"/>
              <w:jc w:val="both"/>
              <w:rPr>
                <w:i w:val="0"/>
                <w:sz w:val="16"/>
                <w:szCs w:val="16"/>
              </w:rPr>
            </w:pPr>
          </w:p>
        </w:tc>
        <w:tc>
          <w:tcPr>
            <w:tcW w:w="2257" w:type="dxa"/>
            <w:tcBorders>
              <w:top w:val="single" w:sz="4" w:space="0" w:color="auto"/>
            </w:tcBorders>
          </w:tcPr>
          <w:p w:rsidR="006A0F24" w:rsidRPr="00994C93" w:rsidRDefault="006A0F24" w:rsidP="00247254">
            <w:pPr>
              <w:pStyle w:val="Glava"/>
              <w:tabs>
                <w:tab w:val="clear" w:pos="4536"/>
                <w:tab w:val="clear" w:pos="9072"/>
              </w:tabs>
              <w:ind w:left="284"/>
              <w:jc w:val="both"/>
              <w:rPr>
                <w:i w:val="0"/>
                <w:sz w:val="16"/>
                <w:szCs w:val="16"/>
              </w:rPr>
            </w:pPr>
          </w:p>
        </w:tc>
        <w:tc>
          <w:tcPr>
            <w:tcW w:w="805" w:type="dxa"/>
          </w:tcPr>
          <w:p w:rsidR="006A0F24" w:rsidRPr="00994C93" w:rsidRDefault="006A0F24" w:rsidP="00247254">
            <w:pPr>
              <w:pStyle w:val="Glava"/>
              <w:tabs>
                <w:tab w:val="clear" w:pos="4536"/>
                <w:tab w:val="clear" w:pos="9072"/>
              </w:tabs>
              <w:ind w:left="284"/>
              <w:jc w:val="both"/>
              <w:rPr>
                <w:i w:val="0"/>
                <w:sz w:val="16"/>
                <w:szCs w:val="16"/>
              </w:rPr>
            </w:pPr>
          </w:p>
        </w:tc>
        <w:tc>
          <w:tcPr>
            <w:tcW w:w="1917" w:type="dxa"/>
          </w:tcPr>
          <w:p w:rsidR="006A0F24" w:rsidRPr="00994C93" w:rsidRDefault="006A0F24" w:rsidP="00247254">
            <w:pPr>
              <w:pStyle w:val="Glava"/>
              <w:tabs>
                <w:tab w:val="clear" w:pos="4536"/>
                <w:tab w:val="clear" w:pos="9072"/>
              </w:tabs>
              <w:ind w:left="284"/>
              <w:jc w:val="both"/>
              <w:rPr>
                <w:i w:val="0"/>
                <w:sz w:val="16"/>
                <w:szCs w:val="16"/>
              </w:rPr>
            </w:pPr>
          </w:p>
        </w:tc>
        <w:tc>
          <w:tcPr>
            <w:tcW w:w="2493" w:type="dxa"/>
            <w:gridSpan w:val="2"/>
          </w:tcPr>
          <w:p w:rsidR="006A0F24" w:rsidRPr="00994C93" w:rsidRDefault="006A0F24" w:rsidP="00247254">
            <w:pPr>
              <w:pStyle w:val="Glava"/>
              <w:tabs>
                <w:tab w:val="clear" w:pos="4536"/>
                <w:tab w:val="clear" w:pos="9072"/>
              </w:tabs>
              <w:ind w:left="284"/>
              <w:jc w:val="both"/>
              <w:rPr>
                <w:i w:val="0"/>
                <w:sz w:val="16"/>
                <w:szCs w:val="16"/>
              </w:rPr>
            </w:pPr>
          </w:p>
        </w:tc>
      </w:tr>
      <w:tr w:rsidR="006A0F24" w:rsidRPr="00994C93" w:rsidTr="00536A4D">
        <w:tc>
          <w:tcPr>
            <w:tcW w:w="1528" w:type="dxa"/>
          </w:tcPr>
          <w:p w:rsidR="006A0F24" w:rsidRPr="00994C93" w:rsidRDefault="006A0F24" w:rsidP="00247254">
            <w:pPr>
              <w:pStyle w:val="Glava"/>
              <w:tabs>
                <w:tab w:val="clear" w:pos="4536"/>
                <w:tab w:val="clear" w:pos="9072"/>
              </w:tabs>
              <w:ind w:left="284"/>
              <w:jc w:val="both"/>
              <w:rPr>
                <w:i w:val="0"/>
                <w:sz w:val="22"/>
                <w:szCs w:val="22"/>
              </w:rPr>
            </w:pPr>
          </w:p>
        </w:tc>
        <w:tc>
          <w:tcPr>
            <w:tcW w:w="2257" w:type="dxa"/>
          </w:tcPr>
          <w:p w:rsidR="006A0F24" w:rsidRPr="00994C93" w:rsidRDefault="006A0F24" w:rsidP="00247254">
            <w:pPr>
              <w:pStyle w:val="Glava"/>
              <w:tabs>
                <w:tab w:val="clear" w:pos="4536"/>
                <w:tab w:val="clear" w:pos="9072"/>
              </w:tabs>
              <w:ind w:left="284"/>
              <w:jc w:val="both"/>
              <w:rPr>
                <w:i w:val="0"/>
                <w:sz w:val="22"/>
                <w:szCs w:val="22"/>
              </w:rPr>
            </w:pPr>
          </w:p>
        </w:tc>
        <w:tc>
          <w:tcPr>
            <w:tcW w:w="805" w:type="dxa"/>
          </w:tcPr>
          <w:p w:rsidR="006A0F24" w:rsidRPr="00994C93" w:rsidRDefault="006A0F24" w:rsidP="00247254">
            <w:pPr>
              <w:pStyle w:val="Glava"/>
              <w:tabs>
                <w:tab w:val="clear" w:pos="4536"/>
                <w:tab w:val="clear" w:pos="9072"/>
              </w:tabs>
              <w:ind w:left="284"/>
              <w:jc w:val="both"/>
              <w:rPr>
                <w:i w:val="0"/>
                <w:sz w:val="22"/>
                <w:szCs w:val="22"/>
              </w:rPr>
            </w:pPr>
          </w:p>
        </w:tc>
        <w:tc>
          <w:tcPr>
            <w:tcW w:w="1917" w:type="dxa"/>
          </w:tcPr>
          <w:p w:rsidR="006A0F24" w:rsidRPr="00994C93" w:rsidRDefault="006A0F24" w:rsidP="00247254">
            <w:pPr>
              <w:pStyle w:val="Glava"/>
              <w:tabs>
                <w:tab w:val="clear" w:pos="4536"/>
                <w:tab w:val="clear" w:pos="9072"/>
              </w:tabs>
              <w:ind w:left="284"/>
              <w:jc w:val="both"/>
              <w:rPr>
                <w:i w:val="0"/>
                <w:sz w:val="22"/>
                <w:szCs w:val="22"/>
              </w:rPr>
            </w:pPr>
            <w:r w:rsidRPr="00994C93">
              <w:rPr>
                <w:i w:val="0"/>
                <w:sz w:val="22"/>
                <w:szCs w:val="22"/>
              </w:rPr>
              <w:t>Žig in podpis:</w:t>
            </w:r>
          </w:p>
        </w:tc>
        <w:tc>
          <w:tcPr>
            <w:tcW w:w="2493" w:type="dxa"/>
            <w:gridSpan w:val="2"/>
            <w:tcBorders>
              <w:bottom w:val="single" w:sz="4" w:space="0" w:color="auto"/>
            </w:tcBorders>
          </w:tcPr>
          <w:p w:rsidR="006A0F24" w:rsidRPr="00994C93" w:rsidRDefault="006A0F24" w:rsidP="00247254">
            <w:pPr>
              <w:pStyle w:val="Glava"/>
              <w:tabs>
                <w:tab w:val="clear" w:pos="4536"/>
                <w:tab w:val="clear" w:pos="9072"/>
              </w:tabs>
              <w:ind w:left="284"/>
              <w:jc w:val="both"/>
              <w:rPr>
                <w:i w:val="0"/>
                <w:sz w:val="22"/>
                <w:szCs w:val="22"/>
              </w:rPr>
            </w:pPr>
          </w:p>
        </w:tc>
      </w:tr>
    </w:tbl>
    <w:p w:rsidR="006A0F24" w:rsidRPr="00F81849" w:rsidRDefault="006A0F24" w:rsidP="00247254">
      <w:pPr>
        <w:pStyle w:val="Glava"/>
        <w:tabs>
          <w:tab w:val="clear" w:pos="4536"/>
          <w:tab w:val="clear" w:pos="9072"/>
        </w:tabs>
        <w:ind w:left="284"/>
        <w:jc w:val="both"/>
        <w:rPr>
          <w:i w:val="0"/>
          <w:sz w:val="22"/>
          <w:szCs w:val="22"/>
        </w:rPr>
      </w:pPr>
    </w:p>
    <w:p w:rsidR="006A0F24" w:rsidRPr="001F1894" w:rsidRDefault="00690B44" w:rsidP="00066396">
      <w:pPr>
        <w:pStyle w:val="Glava"/>
        <w:tabs>
          <w:tab w:val="clear" w:pos="4536"/>
          <w:tab w:val="clear" w:pos="9072"/>
        </w:tabs>
        <w:ind w:left="284"/>
        <w:jc w:val="both"/>
        <w:rPr>
          <w:i w:val="0"/>
          <w:sz w:val="22"/>
          <w:szCs w:val="22"/>
        </w:rPr>
      </w:pPr>
      <w:r>
        <w:rPr>
          <w:i w:val="0"/>
          <w:sz w:val="22"/>
          <w:szCs w:val="22"/>
        </w:rPr>
        <w:t>Gospodarski subjekt</w:t>
      </w:r>
      <w:r w:rsidR="006A0F24">
        <w:rPr>
          <w:i w:val="0"/>
          <w:sz w:val="22"/>
          <w:szCs w:val="22"/>
        </w:rPr>
        <w:t xml:space="preserve"> mora izpolniti vse rubrike.</w:t>
      </w:r>
      <w:r w:rsidR="00066396">
        <w:rPr>
          <w:i w:val="0"/>
          <w:sz w:val="22"/>
          <w:szCs w:val="22"/>
        </w:rPr>
        <w:t xml:space="preserve"> </w:t>
      </w:r>
      <w:r w:rsidR="006A0F24" w:rsidRPr="00F81849">
        <w:rPr>
          <w:i w:val="0"/>
          <w:sz w:val="22"/>
          <w:szCs w:val="22"/>
        </w:rPr>
        <w:t>Obrazec se po potrebi fotokopira.</w:t>
      </w:r>
    </w:p>
    <w:p w:rsidR="00B652AC" w:rsidRDefault="00B652AC" w:rsidP="00247254">
      <w:pPr>
        <w:ind w:left="284"/>
        <w:jc w:val="center"/>
        <w:rPr>
          <w:i w:val="0"/>
          <w:sz w:val="22"/>
          <w:szCs w:val="22"/>
        </w:rPr>
      </w:pPr>
    </w:p>
    <w:p w:rsidR="00301461" w:rsidRDefault="00301461" w:rsidP="00FB2342">
      <w:pPr>
        <w:ind w:left="1080"/>
        <w:jc w:val="right"/>
        <w:rPr>
          <w:b/>
          <w:i w:val="0"/>
          <w:sz w:val="22"/>
          <w:szCs w:val="22"/>
        </w:rPr>
      </w:pPr>
    </w:p>
    <w:p w:rsidR="00414B33" w:rsidRDefault="00414B33" w:rsidP="00FB2342">
      <w:pPr>
        <w:ind w:left="1080"/>
        <w:jc w:val="right"/>
        <w:rPr>
          <w:b/>
          <w:i w:val="0"/>
          <w:sz w:val="22"/>
          <w:szCs w:val="22"/>
        </w:rPr>
      </w:pPr>
    </w:p>
    <w:p w:rsidR="006761A9" w:rsidRPr="00FB2342" w:rsidRDefault="00FB2342" w:rsidP="00FB2342">
      <w:pPr>
        <w:ind w:left="1080"/>
        <w:jc w:val="right"/>
        <w:rPr>
          <w:b/>
          <w:i w:val="0"/>
          <w:sz w:val="22"/>
          <w:szCs w:val="22"/>
        </w:rPr>
      </w:pPr>
      <w:r w:rsidRPr="00FB2342">
        <w:rPr>
          <w:b/>
          <w:i w:val="0"/>
          <w:sz w:val="22"/>
          <w:szCs w:val="22"/>
        </w:rPr>
        <w:lastRenderedPageBreak/>
        <w:t xml:space="preserve">PRILOGA </w:t>
      </w:r>
      <w:r w:rsidR="008D53D9">
        <w:rPr>
          <w:b/>
          <w:i w:val="0"/>
          <w:sz w:val="22"/>
          <w:szCs w:val="22"/>
        </w:rPr>
        <w:t>7</w:t>
      </w:r>
    </w:p>
    <w:p w:rsidR="006761A9" w:rsidRDefault="006761A9" w:rsidP="00B652AC">
      <w:pPr>
        <w:ind w:left="1080"/>
        <w:jc w:val="center"/>
        <w:rPr>
          <w:i w:val="0"/>
          <w:sz w:val="22"/>
          <w:szCs w:val="22"/>
        </w:rPr>
      </w:pPr>
    </w:p>
    <w:p w:rsidR="00CA763F" w:rsidRDefault="00CA763F" w:rsidP="00B652AC">
      <w:pPr>
        <w:ind w:left="1080"/>
        <w:jc w:val="center"/>
        <w:rPr>
          <w:i w:val="0"/>
          <w:sz w:val="22"/>
          <w:szCs w:val="22"/>
        </w:rPr>
      </w:pPr>
    </w:p>
    <w:p w:rsidR="00B652AC" w:rsidRDefault="00B652AC" w:rsidP="00B652AC">
      <w:pPr>
        <w:ind w:left="1080"/>
        <w:jc w:val="center"/>
        <w:rPr>
          <w:i w:val="0"/>
          <w:sz w:val="22"/>
          <w:szCs w:val="22"/>
        </w:rPr>
      </w:pPr>
    </w:p>
    <w:p w:rsidR="00FB2342" w:rsidRDefault="00FB2342" w:rsidP="00B652AC">
      <w:pPr>
        <w:ind w:left="1080"/>
        <w:jc w:val="center"/>
        <w:rPr>
          <w:i w:val="0"/>
          <w:sz w:val="22"/>
          <w:szCs w:val="22"/>
        </w:rPr>
      </w:pPr>
    </w:p>
    <w:p w:rsidR="00015138" w:rsidRDefault="00015138" w:rsidP="00B652AC">
      <w:pPr>
        <w:ind w:left="1080"/>
        <w:jc w:val="center"/>
        <w:rPr>
          <w:i w:val="0"/>
          <w:sz w:val="22"/>
          <w:szCs w:val="22"/>
        </w:rPr>
      </w:pPr>
    </w:p>
    <w:p w:rsidR="00015138" w:rsidRDefault="00015138" w:rsidP="00B652AC">
      <w:pPr>
        <w:ind w:left="1080"/>
        <w:jc w:val="center"/>
        <w:rPr>
          <w:i w:val="0"/>
          <w:sz w:val="22"/>
          <w:szCs w:val="22"/>
        </w:rPr>
      </w:pPr>
    </w:p>
    <w:p w:rsidR="00FB2342" w:rsidRPr="001F1894" w:rsidRDefault="00FB2342" w:rsidP="00B652AC">
      <w:pPr>
        <w:ind w:left="1080"/>
        <w:jc w:val="center"/>
        <w:rPr>
          <w:i w:val="0"/>
          <w:sz w:val="22"/>
          <w:szCs w:val="22"/>
        </w:rPr>
      </w:pPr>
    </w:p>
    <w:p w:rsidR="00B652AC" w:rsidRPr="001F1894" w:rsidRDefault="00B652AC" w:rsidP="00301461">
      <w:pPr>
        <w:spacing w:before="240" w:after="60"/>
        <w:jc w:val="center"/>
        <w:outlineLvl w:val="6"/>
        <w:rPr>
          <w:b/>
          <w:i w:val="0"/>
          <w:sz w:val="32"/>
          <w:szCs w:val="32"/>
        </w:rPr>
      </w:pPr>
      <w:r>
        <w:rPr>
          <w:b/>
          <w:i w:val="0"/>
          <w:sz w:val="32"/>
          <w:szCs w:val="32"/>
        </w:rPr>
        <w:t xml:space="preserve">ZAHTEVA </w:t>
      </w:r>
      <w:r w:rsidR="00361293">
        <w:rPr>
          <w:b/>
          <w:i w:val="0"/>
          <w:sz w:val="32"/>
          <w:szCs w:val="32"/>
        </w:rPr>
        <w:t xml:space="preserve">PODIZVAJALCA </w:t>
      </w:r>
      <w:r>
        <w:rPr>
          <w:b/>
          <w:i w:val="0"/>
          <w:sz w:val="32"/>
          <w:szCs w:val="32"/>
        </w:rPr>
        <w:t>ZA NEPOSREDNO PLAČILO</w:t>
      </w:r>
    </w:p>
    <w:p w:rsidR="00B652AC" w:rsidRPr="001F1894" w:rsidRDefault="00B652AC" w:rsidP="00301461">
      <w:pPr>
        <w:rPr>
          <w:i w:val="0"/>
          <w:sz w:val="22"/>
          <w:szCs w:val="22"/>
        </w:rPr>
      </w:pPr>
    </w:p>
    <w:p w:rsidR="00B652AC" w:rsidRPr="001F1894" w:rsidRDefault="00B652AC" w:rsidP="00301461">
      <w:pPr>
        <w:rPr>
          <w:i w:val="0"/>
          <w:sz w:val="22"/>
          <w:szCs w:val="22"/>
        </w:rPr>
      </w:pPr>
    </w:p>
    <w:p w:rsidR="006761A9" w:rsidRDefault="006761A9" w:rsidP="00301461">
      <w:pPr>
        <w:pStyle w:val="Glava"/>
        <w:tabs>
          <w:tab w:val="clear" w:pos="4536"/>
          <w:tab w:val="clear" w:pos="9072"/>
        </w:tabs>
        <w:jc w:val="both"/>
        <w:rPr>
          <w:i w:val="0"/>
          <w:sz w:val="22"/>
          <w:szCs w:val="22"/>
        </w:rPr>
      </w:pPr>
      <w:r>
        <w:rPr>
          <w:i w:val="0"/>
          <w:sz w:val="22"/>
          <w:szCs w:val="22"/>
        </w:rPr>
        <w:t xml:space="preserve">Kot podizvajalec </w:t>
      </w:r>
      <w:r w:rsidR="007A68D1">
        <w:rPr>
          <w:i w:val="0"/>
          <w:sz w:val="22"/>
          <w:szCs w:val="22"/>
        </w:rPr>
        <w:t xml:space="preserve">gospodarskega subjekta </w:t>
      </w:r>
      <w:r>
        <w:rPr>
          <w:i w:val="0"/>
          <w:sz w:val="22"/>
          <w:szCs w:val="22"/>
        </w:rPr>
        <w:t>___________________</w:t>
      </w:r>
      <w:r w:rsidRPr="00D50205">
        <w:rPr>
          <w:i w:val="0"/>
          <w:sz w:val="22"/>
          <w:szCs w:val="22"/>
        </w:rPr>
        <w:t>____________________________ ____________________________________(</w:t>
      </w:r>
      <w:r w:rsidRPr="00D50205">
        <w:rPr>
          <w:sz w:val="22"/>
          <w:szCs w:val="22"/>
        </w:rPr>
        <w:t xml:space="preserve">naziv in sedež </w:t>
      </w:r>
      <w:r w:rsidR="007A68D1">
        <w:rPr>
          <w:sz w:val="22"/>
          <w:szCs w:val="22"/>
        </w:rPr>
        <w:t>gospodarskega subjekta</w:t>
      </w:r>
      <w:r w:rsidRPr="00D50205">
        <w:rPr>
          <w:sz w:val="22"/>
          <w:szCs w:val="22"/>
        </w:rPr>
        <w:t xml:space="preserve">, ki v </w:t>
      </w:r>
      <w:r w:rsidR="007A68D1">
        <w:rPr>
          <w:sz w:val="22"/>
          <w:szCs w:val="22"/>
        </w:rPr>
        <w:t>prijavi</w:t>
      </w:r>
      <w:r w:rsidRPr="00D50205">
        <w:rPr>
          <w:sz w:val="22"/>
          <w:szCs w:val="22"/>
        </w:rPr>
        <w:t xml:space="preserve"> nominira podizvajalca</w:t>
      </w:r>
      <w:r w:rsidRPr="00D50205">
        <w:rPr>
          <w:i w:val="0"/>
          <w:sz w:val="22"/>
          <w:szCs w:val="22"/>
        </w:rPr>
        <w:t>)</w:t>
      </w:r>
      <w:r>
        <w:rPr>
          <w:i w:val="0"/>
          <w:sz w:val="22"/>
          <w:szCs w:val="22"/>
        </w:rPr>
        <w:t xml:space="preserve"> izrecno zahtevamo, da za javno naročilo »</w:t>
      </w:r>
      <w:r w:rsidR="00066396" w:rsidRPr="00066396">
        <w:rPr>
          <w:b/>
          <w:i w:val="0"/>
          <w:sz w:val="22"/>
          <w:szCs w:val="22"/>
        </w:rPr>
        <w:t>Izdelava projektne dokumentacije PGD in PZI za</w:t>
      </w:r>
      <w:r w:rsidR="00C26109">
        <w:rPr>
          <w:b/>
          <w:i w:val="0"/>
          <w:sz w:val="22"/>
          <w:szCs w:val="22"/>
        </w:rPr>
        <w:t xml:space="preserve"> </w:t>
      </w:r>
      <w:r w:rsidR="0012232A">
        <w:rPr>
          <w:b/>
          <w:i w:val="0"/>
          <w:sz w:val="22"/>
          <w:szCs w:val="22"/>
        </w:rPr>
        <w:t>obnovo Vile Zlatica</w:t>
      </w:r>
      <w:r w:rsidR="00FE3097">
        <w:rPr>
          <w:i w:val="0"/>
          <w:sz w:val="22"/>
          <w:szCs w:val="22"/>
        </w:rPr>
        <w:t>« naročnik za opravljena dela</w:t>
      </w:r>
      <w:r>
        <w:rPr>
          <w:i w:val="0"/>
          <w:sz w:val="22"/>
          <w:szCs w:val="22"/>
        </w:rPr>
        <w:t xml:space="preserve">, ki smo jih izvedli v zvezi s predmetnim javnim naročilom, izvede neposredna plačila, ob predhodni potrditvi računa s strani </w:t>
      </w:r>
      <w:r w:rsidR="00FE3097">
        <w:rPr>
          <w:i w:val="0"/>
          <w:sz w:val="22"/>
          <w:szCs w:val="22"/>
        </w:rPr>
        <w:t>izvajalca</w:t>
      </w:r>
      <w:r>
        <w:rPr>
          <w:i w:val="0"/>
          <w:sz w:val="22"/>
          <w:szCs w:val="22"/>
        </w:rPr>
        <w:t>, na naš transakcijski račun.</w:t>
      </w:r>
    </w:p>
    <w:p w:rsidR="00B652AC" w:rsidRDefault="00B652AC" w:rsidP="00301461">
      <w:pPr>
        <w:jc w:val="right"/>
        <w:rPr>
          <w:b/>
          <w:i w:val="0"/>
          <w:sz w:val="22"/>
          <w:szCs w:val="22"/>
        </w:rPr>
      </w:pPr>
    </w:p>
    <w:p w:rsidR="00B652AC" w:rsidRDefault="00B652AC" w:rsidP="00301461">
      <w:pPr>
        <w:jc w:val="right"/>
        <w:rPr>
          <w:b/>
          <w:i w:val="0"/>
          <w:sz w:val="22"/>
          <w:szCs w:val="22"/>
        </w:rPr>
      </w:pPr>
    </w:p>
    <w:p w:rsidR="00B652AC" w:rsidRPr="001F1894" w:rsidRDefault="00B652AC" w:rsidP="00301461">
      <w:pPr>
        <w:jc w:val="right"/>
        <w:rPr>
          <w:b/>
          <w:i w:val="0"/>
          <w:sz w:val="22"/>
          <w:szCs w:val="22"/>
        </w:rPr>
      </w:pPr>
    </w:p>
    <w:p w:rsidR="00B652AC" w:rsidRDefault="006761A9" w:rsidP="00301461">
      <w:pPr>
        <w:jc w:val="both"/>
        <w:rPr>
          <w:i w:val="0"/>
          <w:sz w:val="22"/>
          <w:szCs w:val="22"/>
        </w:rPr>
      </w:pPr>
      <w:r w:rsidRPr="001F1894">
        <w:rPr>
          <w:i w:val="0"/>
          <w:sz w:val="22"/>
          <w:szCs w:val="22"/>
        </w:rPr>
        <w:t>Datum:____________</w:t>
      </w:r>
      <w:r w:rsidRPr="001F1894">
        <w:rPr>
          <w:i w:val="0"/>
          <w:sz w:val="22"/>
          <w:szCs w:val="22"/>
        </w:rPr>
        <w:tab/>
      </w:r>
      <w:r w:rsidRPr="001F1894">
        <w:rPr>
          <w:i w:val="0"/>
          <w:sz w:val="22"/>
          <w:szCs w:val="22"/>
        </w:rPr>
        <w:tab/>
        <w:t xml:space="preserve">          Žig</w:t>
      </w:r>
      <w:r w:rsidRPr="001F1894">
        <w:rPr>
          <w:i w:val="0"/>
          <w:sz w:val="22"/>
          <w:szCs w:val="22"/>
        </w:rPr>
        <w:tab/>
        <w:t xml:space="preserve">  </w:t>
      </w:r>
      <w:r>
        <w:rPr>
          <w:i w:val="0"/>
          <w:sz w:val="22"/>
          <w:szCs w:val="22"/>
        </w:rPr>
        <w:t xml:space="preserve">                Podpis podizvajalca</w:t>
      </w:r>
      <w:r w:rsidRPr="001F1894">
        <w:rPr>
          <w:i w:val="0"/>
          <w:sz w:val="22"/>
          <w:szCs w:val="22"/>
        </w:rPr>
        <w:t>:</w:t>
      </w:r>
    </w:p>
    <w:p w:rsidR="009A1150" w:rsidRDefault="009A1150" w:rsidP="00301461">
      <w:pPr>
        <w:jc w:val="both"/>
        <w:rPr>
          <w:i w:val="0"/>
          <w:sz w:val="22"/>
          <w:szCs w:val="22"/>
        </w:rPr>
      </w:pPr>
    </w:p>
    <w:p w:rsidR="009A1150" w:rsidRDefault="009A1150" w:rsidP="00301461">
      <w:pPr>
        <w:jc w:val="both"/>
        <w:rPr>
          <w:i w:val="0"/>
          <w:sz w:val="22"/>
          <w:szCs w:val="22"/>
        </w:rPr>
      </w:pPr>
    </w:p>
    <w:p w:rsidR="009A1150" w:rsidRDefault="009A1150" w:rsidP="006761A9">
      <w:pPr>
        <w:ind w:left="1080"/>
        <w:jc w:val="both"/>
        <w:rPr>
          <w:i w:val="0"/>
          <w:sz w:val="22"/>
          <w:szCs w:val="22"/>
        </w:rPr>
      </w:pPr>
    </w:p>
    <w:p w:rsidR="009A1150" w:rsidRDefault="009A1150" w:rsidP="006761A9">
      <w:pPr>
        <w:ind w:left="1080"/>
        <w:jc w:val="both"/>
        <w:rPr>
          <w:i w:val="0"/>
          <w:sz w:val="22"/>
          <w:szCs w:val="22"/>
        </w:rPr>
      </w:pPr>
    </w:p>
    <w:p w:rsidR="009A1150" w:rsidRDefault="009A1150" w:rsidP="006761A9">
      <w:pPr>
        <w:ind w:left="1080"/>
        <w:jc w:val="both"/>
        <w:rPr>
          <w:i w:val="0"/>
          <w:sz w:val="22"/>
          <w:szCs w:val="22"/>
        </w:rPr>
      </w:pPr>
    </w:p>
    <w:p w:rsidR="009A1150" w:rsidRDefault="009A1150" w:rsidP="006761A9">
      <w:pPr>
        <w:ind w:left="1080"/>
        <w:jc w:val="both"/>
        <w:rPr>
          <w:i w:val="0"/>
          <w:sz w:val="22"/>
          <w:szCs w:val="22"/>
        </w:rPr>
      </w:pPr>
    </w:p>
    <w:p w:rsidR="009A1150" w:rsidRDefault="009A1150" w:rsidP="006761A9">
      <w:pPr>
        <w:ind w:left="1080"/>
        <w:jc w:val="both"/>
        <w:rPr>
          <w:i w:val="0"/>
          <w:sz w:val="22"/>
          <w:szCs w:val="22"/>
        </w:rPr>
      </w:pPr>
    </w:p>
    <w:p w:rsidR="009A1150" w:rsidRDefault="009A1150" w:rsidP="006761A9">
      <w:pPr>
        <w:ind w:left="1080"/>
        <w:jc w:val="both"/>
        <w:rPr>
          <w:i w:val="0"/>
          <w:sz w:val="22"/>
          <w:szCs w:val="22"/>
        </w:rPr>
      </w:pPr>
    </w:p>
    <w:p w:rsidR="009A1150" w:rsidRDefault="009A1150" w:rsidP="006761A9">
      <w:pPr>
        <w:ind w:left="1080"/>
        <w:jc w:val="both"/>
        <w:rPr>
          <w:i w:val="0"/>
          <w:sz w:val="22"/>
          <w:szCs w:val="22"/>
        </w:rPr>
      </w:pPr>
    </w:p>
    <w:p w:rsidR="009A1150" w:rsidRDefault="009A1150" w:rsidP="006761A9">
      <w:pPr>
        <w:ind w:left="1080"/>
        <w:jc w:val="both"/>
        <w:rPr>
          <w:i w:val="0"/>
          <w:sz w:val="22"/>
          <w:szCs w:val="22"/>
        </w:rPr>
      </w:pPr>
    </w:p>
    <w:p w:rsidR="009A1150" w:rsidRDefault="009A1150" w:rsidP="006761A9">
      <w:pPr>
        <w:ind w:left="1080"/>
        <w:jc w:val="both"/>
        <w:rPr>
          <w:i w:val="0"/>
          <w:sz w:val="22"/>
          <w:szCs w:val="22"/>
        </w:rPr>
      </w:pPr>
    </w:p>
    <w:p w:rsidR="009A1150" w:rsidRDefault="009A1150" w:rsidP="006761A9">
      <w:pPr>
        <w:ind w:left="1080"/>
        <w:jc w:val="both"/>
        <w:rPr>
          <w:i w:val="0"/>
          <w:sz w:val="22"/>
          <w:szCs w:val="22"/>
        </w:rPr>
      </w:pPr>
    </w:p>
    <w:p w:rsidR="009A1150" w:rsidRDefault="009A1150" w:rsidP="006761A9">
      <w:pPr>
        <w:ind w:left="1080"/>
        <w:jc w:val="both"/>
        <w:rPr>
          <w:i w:val="0"/>
          <w:sz w:val="22"/>
          <w:szCs w:val="22"/>
        </w:rPr>
      </w:pPr>
    </w:p>
    <w:p w:rsidR="009A1150" w:rsidRDefault="009A1150" w:rsidP="006761A9">
      <w:pPr>
        <w:ind w:left="1080"/>
        <w:jc w:val="both"/>
        <w:rPr>
          <w:i w:val="0"/>
          <w:sz w:val="22"/>
          <w:szCs w:val="22"/>
        </w:rPr>
      </w:pPr>
    </w:p>
    <w:p w:rsidR="009A1150" w:rsidRDefault="009A1150" w:rsidP="006761A9">
      <w:pPr>
        <w:ind w:left="1080"/>
        <w:jc w:val="both"/>
        <w:rPr>
          <w:i w:val="0"/>
          <w:sz w:val="22"/>
          <w:szCs w:val="22"/>
        </w:rPr>
      </w:pPr>
    </w:p>
    <w:p w:rsidR="009A1150" w:rsidRDefault="009A1150" w:rsidP="006761A9">
      <w:pPr>
        <w:ind w:left="1080"/>
        <w:jc w:val="both"/>
        <w:rPr>
          <w:i w:val="0"/>
          <w:sz w:val="22"/>
          <w:szCs w:val="22"/>
        </w:rPr>
      </w:pPr>
    </w:p>
    <w:p w:rsidR="009A1150" w:rsidRDefault="009A1150" w:rsidP="006761A9">
      <w:pPr>
        <w:ind w:left="1080"/>
        <w:jc w:val="both"/>
        <w:rPr>
          <w:i w:val="0"/>
          <w:sz w:val="22"/>
          <w:szCs w:val="22"/>
        </w:rPr>
      </w:pPr>
    </w:p>
    <w:p w:rsidR="009A1150" w:rsidRDefault="009A1150" w:rsidP="006761A9">
      <w:pPr>
        <w:ind w:left="1080"/>
        <w:jc w:val="both"/>
        <w:rPr>
          <w:i w:val="0"/>
          <w:sz w:val="22"/>
          <w:szCs w:val="22"/>
        </w:rPr>
      </w:pPr>
    </w:p>
    <w:p w:rsidR="009A1150" w:rsidRDefault="009A1150" w:rsidP="006761A9">
      <w:pPr>
        <w:ind w:left="1080"/>
        <w:jc w:val="both"/>
        <w:rPr>
          <w:i w:val="0"/>
          <w:sz w:val="22"/>
          <w:szCs w:val="22"/>
        </w:rPr>
      </w:pPr>
    </w:p>
    <w:p w:rsidR="009A1150" w:rsidRDefault="009A1150" w:rsidP="006761A9">
      <w:pPr>
        <w:ind w:left="1080"/>
        <w:jc w:val="both"/>
        <w:rPr>
          <w:i w:val="0"/>
          <w:sz w:val="22"/>
          <w:szCs w:val="22"/>
        </w:rPr>
      </w:pPr>
    </w:p>
    <w:p w:rsidR="009A1150" w:rsidRDefault="009A1150" w:rsidP="006761A9">
      <w:pPr>
        <w:ind w:left="1080"/>
        <w:jc w:val="both"/>
        <w:rPr>
          <w:i w:val="0"/>
          <w:sz w:val="22"/>
          <w:szCs w:val="22"/>
        </w:rPr>
      </w:pPr>
    </w:p>
    <w:p w:rsidR="009A1150" w:rsidRDefault="009A1150" w:rsidP="006761A9">
      <w:pPr>
        <w:ind w:left="1080"/>
        <w:jc w:val="both"/>
        <w:rPr>
          <w:i w:val="0"/>
          <w:sz w:val="22"/>
          <w:szCs w:val="22"/>
        </w:rPr>
      </w:pPr>
    </w:p>
    <w:p w:rsidR="009A1150" w:rsidRDefault="009A1150" w:rsidP="006761A9">
      <w:pPr>
        <w:ind w:left="1080"/>
        <w:jc w:val="both"/>
        <w:rPr>
          <w:i w:val="0"/>
          <w:sz w:val="22"/>
          <w:szCs w:val="22"/>
        </w:rPr>
      </w:pPr>
    </w:p>
    <w:p w:rsidR="009A1150" w:rsidRDefault="009A1150" w:rsidP="006761A9">
      <w:pPr>
        <w:ind w:left="1080"/>
        <w:jc w:val="both"/>
        <w:rPr>
          <w:i w:val="0"/>
          <w:sz w:val="22"/>
          <w:szCs w:val="22"/>
        </w:rPr>
      </w:pPr>
    </w:p>
    <w:p w:rsidR="009A1150" w:rsidRDefault="009A1150" w:rsidP="006761A9">
      <w:pPr>
        <w:ind w:left="1080"/>
        <w:jc w:val="both"/>
        <w:rPr>
          <w:i w:val="0"/>
          <w:sz w:val="22"/>
          <w:szCs w:val="22"/>
        </w:rPr>
      </w:pPr>
    </w:p>
    <w:p w:rsidR="009A1150" w:rsidRPr="006761A9" w:rsidRDefault="009A1150" w:rsidP="00301461">
      <w:pPr>
        <w:ind w:left="1080" w:hanging="1080"/>
        <w:jc w:val="both"/>
        <w:rPr>
          <w:i w:val="0"/>
          <w:sz w:val="22"/>
          <w:szCs w:val="22"/>
        </w:rPr>
      </w:pPr>
      <w:r w:rsidRPr="00EE738D">
        <w:rPr>
          <w:i w:val="0"/>
          <w:sz w:val="18"/>
          <w:szCs w:val="18"/>
        </w:rPr>
        <w:t>Obrazec se po potrebi fotokopira.</w:t>
      </w:r>
    </w:p>
    <w:p w:rsidR="006761A9" w:rsidRDefault="006761A9" w:rsidP="00247254">
      <w:pPr>
        <w:ind w:left="426"/>
        <w:rPr>
          <w:b/>
          <w:i w:val="0"/>
          <w:sz w:val="22"/>
          <w:szCs w:val="22"/>
        </w:rPr>
      </w:pPr>
      <w:r>
        <w:rPr>
          <w:b/>
          <w:i w:val="0"/>
          <w:sz w:val="22"/>
          <w:szCs w:val="22"/>
        </w:rPr>
        <w:br w:type="page"/>
      </w:r>
    </w:p>
    <w:p w:rsidR="00FF47F1" w:rsidRPr="001F1894" w:rsidRDefault="00FF47F1" w:rsidP="00FF47F1">
      <w:pPr>
        <w:jc w:val="right"/>
        <w:rPr>
          <w:b/>
          <w:i w:val="0"/>
          <w:sz w:val="22"/>
          <w:szCs w:val="22"/>
        </w:rPr>
      </w:pPr>
      <w:r>
        <w:rPr>
          <w:b/>
          <w:i w:val="0"/>
          <w:sz w:val="22"/>
          <w:szCs w:val="22"/>
        </w:rPr>
        <w:lastRenderedPageBreak/>
        <w:t xml:space="preserve">PRILOGA </w:t>
      </w:r>
      <w:r w:rsidR="008D53D9">
        <w:rPr>
          <w:b/>
          <w:i w:val="0"/>
          <w:sz w:val="22"/>
          <w:szCs w:val="22"/>
        </w:rPr>
        <w:t>8</w:t>
      </w:r>
    </w:p>
    <w:p w:rsidR="00FF47F1" w:rsidRPr="001F1894" w:rsidRDefault="00FF47F1" w:rsidP="00FF47F1">
      <w:pPr>
        <w:jc w:val="both"/>
        <w:rPr>
          <w:i w:val="0"/>
          <w:sz w:val="22"/>
          <w:szCs w:val="22"/>
        </w:rPr>
      </w:pPr>
    </w:p>
    <w:p w:rsidR="00FF47F1" w:rsidRDefault="00FF47F1" w:rsidP="00FF47F1">
      <w:pPr>
        <w:ind w:left="1080"/>
        <w:jc w:val="both"/>
        <w:rPr>
          <w:i w:val="0"/>
          <w:sz w:val="22"/>
          <w:szCs w:val="22"/>
        </w:rPr>
      </w:pPr>
    </w:p>
    <w:p w:rsidR="00FF47F1" w:rsidRDefault="00FF47F1" w:rsidP="00301461">
      <w:pPr>
        <w:jc w:val="both"/>
        <w:rPr>
          <w:i w:val="0"/>
          <w:sz w:val="22"/>
          <w:szCs w:val="22"/>
        </w:rPr>
      </w:pPr>
    </w:p>
    <w:p w:rsidR="00FF47F1" w:rsidRDefault="00FF47F1" w:rsidP="00301461">
      <w:pPr>
        <w:jc w:val="both"/>
        <w:rPr>
          <w:i w:val="0"/>
          <w:sz w:val="22"/>
          <w:szCs w:val="22"/>
        </w:rPr>
      </w:pPr>
    </w:p>
    <w:p w:rsidR="00FF47F1" w:rsidRDefault="00FF47F1" w:rsidP="00247254">
      <w:pPr>
        <w:ind w:left="426"/>
        <w:jc w:val="both"/>
        <w:rPr>
          <w:i w:val="0"/>
          <w:sz w:val="22"/>
          <w:szCs w:val="22"/>
        </w:rPr>
      </w:pPr>
    </w:p>
    <w:p w:rsidR="00FF47F1" w:rsidRPr="001F1894" w:rsidRDefault="00FF47F1" w:rsidP="00247254">
      <w:pPr>
        <w:ind w:left="426"/>
        <w:jc w:val="both"/>
        <w:rPr>
          <w:i w:val="0"/>
          <w:sz w:val="22"/>
          <w:szCs w:val="22"/>
        </w:rPr>
      </w:pPr>
    </w:p>
    <w:p w:rsidR="00FF47F1" w:rsidRPr="001F1894" w:rsidRDefault="00FF47F1" w:rsidP="00247254">
      <w:pPr>
        <w:ind w:left="426"/>
        <w:jc w:val="both"/>
        <w:rPr>
          <w:i w:val="0"/>
          <w:sz w:val="22"/>
          <w:szCs w:val="22"/>
        </w:rPr>
      </w:pPr>
      <w:r w:rsidRPr="001F1894">
        <w:rPr>
          <w:i w:val="0"/>
          <w:sz w:val="22"/>
          <w:szCs w:val="22"/>
        </w:rPr>
        <w:t>Po</w:t>
      </w:r>
      <w:r>
        <w:rPr>
          <w:i w:val="0"/>
          <w:sz w:val="22"/>
          <w:szCs w:val="22"/>
        </w:rPr>
        <w:t>dizvajalec</w:t>
      </w:r>
      <w:r w:rsidRPr="001F1894">
        <w:rPr>
          <w:i w:val="0"/>
          <w:sz w:val="22"/>
          <w:szCs w:val="22"/>
        </w:rPr>
        <w:t>: _____________________________</w:t>
      </w:r>
      <w:r>
        <w:rPr>
          <w:i w:val="0"/>
          <w:sz w:val="22"/>
          <w:szCs w:val="22"/>
        </w:rPr>
        <w:t>_______________________</w:t>
      </w:r>
      <w:r w:rsidRPr="001F1894">
        <w:rPr>
          <w:i w:val="0"/>
          <w:sz w:val="22"/>
          <w:szCs w:val="22"/>
        </w:rPr>
        <w:t>_</w:t>
      </w:r>
    </w:p>
    <w:p w:rsidR="00FF47F1" w:rsidRPr="001F1894" w:rsidRDefault="00FF47F1" w:rsidP="00247254">
      <w:pPr>
        <w:ind w:left="426"/>
        <w:jc w:val="both"/>
        <w:rPr>
          <w:i w:val="0"/>
          <w:sz w:val="22"/>
          <w:szCs w:val="22"/>
        </w:rPr>
      </w:pPr>
    </w:p>
    <w:p w:rsidR="00FF47F1" w:rsidRPr="001F1894" w:rsidRDefault="00FF47F1" w:rsidP="00247254">
      <w:pPr>
        <w:ind w:left="426"/>
        <w:jc w:val="both"/>
        <w:rPr>
          <w:i w:val="0"/>
          <w:sz w:val="22"/>
          <w:szCs w:val="22"/>
        </w:rPr>
      </w:pPr>
    </w:p>
    <w:p w:rsidR="00FF47F1" w:rsidRPr="001F1894" w:rsidRDefault="00FF47F1" w:rsidP="00247254">
      <w:pPr>
        <w:ind w:left="426"/>
        <w:jc w:val="right"/>
        <w:rPr>
          <w:i w:val="0"/>
          <w:sz w:val="22"/>
          <w:szCs w:val="22"/>
        </w:rPr>
      </w:pPr>
    </w:p>
    <w:p w:rsidR="00FF47F1" w:rsidRPr="001F1894" w:rsidRDefault="00FF47F1" w:rsidP="00247254">
      <w:pPr>
        <w:ind w:left="426"/>
        <w:jc w:val="center"/>
        <w:rPr>
          <w:i w:val="0"/>
          <w:sz w:val="22"/>
          <w:szCs w:val="22"/>
        </w:rPr>
      </w:pPr>
    </w:p>
    <w:p w:rsidR="00FF47F1" w:rsidRPr="001F1894" w:rsidRDefault="00FF47F1" w:rsidP="00247254">
      <w:pPr>
        <w:spacing w:before="240" w:after="60"/>
        <w:ind w:left="426"/>
        <w:jc w:val="center"/>
        <w:outlineLvl w:val="6"/>
        <w:rPr>
          <w:b/>
          <w:i w:val="0"/>
          <w:sz w:val="32"/>
          <w:szCs w:val="32"/>
        </w:rPr>
      </w:pPr>
      <w:r>
        <w:rPr>
          <w:b/>
          <w:i w:val="0"/>
          <w:sz w:val="32"/>
          <w:szCs w:val="32"/>
        </w:rPr>
        <w:t>SOGLASJE</w:t>
      </w:r>
    </w:p>
    <w:p w:rsidR="00FF47F1" w:rsidRPr="001F1894" w:rsidRDefault="00FF47F1" w:rsidP="00247254">
      <w:pPr>
        <w:ind w:left="426"/>
        <w:rPr>
          <w:i w:val="0"/>
          <w:sz w:val="22"/>
          <w:szCs w:val="22"/>
        </w:rPr>
      </w:pPr>
    </w:p>
    <w:p w:rsidR="00FF47F1" w:rsidRPr="001F1894" w:rsidRDefault="00FF47F1" w:rsidP="00247254">
      <w:pPr>
        <w:ind w:left="426"/>
        <w:rPr>
          <w:i w:val="0"/>
          <w:sz w:val="22"/>
          <w:szCs w:val="22"/>
        </w:rPr>
      </w:pPr>
    </w:p>
    <w:p w:rsidR="00FF47F1" w:rsidRPr="001F1894" w:rsidRDefault="00FF47F1" w:rsidP="00247254">
      <w:pPr>
        <w:ind w:left="426"/>
        <w:jc w:val="both"/>
        <w:rPr>
          <w:i w:val="0"/>
          <w:sz w:val="22"/>
          <w:szCs w:val="22"/>
        </w:rPr>
      </w:pPr>
      <w:r>
        <w:rPr>
          <w:i w:val="0"/>
          <w:sz w:val="22"/>
          <w:szCs w:val="22"/>
        </w:rPr>
        <w:t>Spodaj podpisani zakoniti zastopnik p</w:t>
      </w:r>
      <w:r w:rsidRPr="00CE1983">
        <w:rPr>
          <w:i w:val="0"/>
          <w:sz w:val="22"/>
          <w:szCs w:val="22"/>
        </w:rPr>
        <w:t>odizvajalc</w:t>
      </w:r>
      <w:r>
        <w:rPr>
          <w:i w:val="0"/>
          <w:sz w:val="22"/>
          <w:szCs w:val="22"/>
        </w:rPr>
        <w:t>a ________________________________________</w:t>
      </w:r>
      <w:r w:rsidRPr="00CE1983">
        <w:rPr>
          <w:i w:val="0"/>
          <w:sz w:val="22"/>
          <w:szCs w:val="22"/>
        </w:rPr>
        <w:t>, soglaša</w:t>
      </w:r>
      <w:r>
        <w:rPr>
          <w:i w:val="0"/>
          <w:sz w:val="22"/>
          <w:szCs w:val="22"/>
        </w:rPr>
        <w:t>m</w:t>
      </w:r>
      <w:r w:rsidRPr="00CE1983">
        <w:rPr>
          <w:i w:val="0"/>
          <w:sz w:val="22"/>
          <w:szCs w:val="22"/>
        </w:rPr>
        <w:t xml:space="preserve">, da naročnik namesto glavnega izvajalca poravna </w:t>
      </w:r>
      <w:r>
        <w:rPr>
          <w:i w:val="0"/>
          <w:sz w:val="22"/>
          <w:szCs w:val="22"/>
        </w:rPr>
        <w:t>naše</w:t>
      </w:r>
      <w:r w:rsidRPr="00CE1983">
        <w:rPr>
          <w:i w:val="0"/>
          <w:sz w:val="22"/>
          <w:szCs w:val="22"/>
        </w:rPr>
        <w:t xml:space="preserve"> terjatve do glavnega izvajalca na način, kot je to opredeljeno v vzorcu pogodbe</w:t>
      </w:r>
      <w:r w:rsidR="003D4B05">
        <w:rPr>
          <w:i w:val="0"/>
          <w:sz w:val="22"/>
          <w:szCs w:val="22"/>
        </w:rPr>
        <w:t xml:space="preserve"> za izvedbo javnega naročila »</w:t>
      </w:r>
      <w:r w:rsidR="00066396" w:rsidRPr="00066396">
        <w:rPr>
          <w:b/>
          <w:i w:val="0"/>
          <w:sz w:val="22"/>
          <w:szCs w:val="22"/>
        </w:rPr>
        <w:t xml:space="preserve">Izdelava projektne dokumentacije PGD in PZI za </w:t>
      </w:r>
      <w:r w:rsidR="0012232A">
        <w:rPr>
          <w:b/>
          <w:i w:val="0"/>
          <w:sz w:val="22"/>
          <w:szCs w:val="22"/>
        </w:rPr>
        <w:t>obnovo Vile Zlatica</w:t>
      </w:r>
      <w:r w:rsidR="003D4B05">
        <w:rPr>
          <w:b/>
          <w:i w:val="0"/>
          <w:sz w:val="22"/>
          <w:szCs w:val="22"/>
        </w:rPr>
        <w:t>«</w:t>
      </w:r>
      <w:r w:rsidRPr="00CE1983">
        <w:rPr>
          <w:i w:val="0"/>
          <w:sz w:val="22"/>
          <w:szCs w:val="22"/>
        </w:rPr>
        <w:t>.</w:t>
      </w:r>
    </w:p>
    <w:p w:rsidR="00FF47F1" w:rsidRPr="001F1894" w:rsidRDefault="00FF47F1" w:rsidP="00247254">
      <w:pPr>
        <w:ind w:left="426"/>
        <w:jc w:val="both"/>
        <w:rPr>
          <w:i w:val="0"/>
          <w:sz w:val="22"/>
          <w:szCs w:val="22"/>
        </w:rPr>
      </w:pPr>
    </w:p>
    <w:p w:rsidR="00FF47F1" w:rsidRPr="0035574B" w:rsidRDefault="00FF47F1" w:rsidP="00247254">
      <w:pPr>
        <w:ind w:left="426"/>
        <w:jc w:val="both"/>
        <w:rPr>
          <w:i w:val="0"/>
          <w:sz w:val="22"/>
          <w:szCs w:val="22"/>
        </w:rPr>
      </w:pPr>
    </w:p>
    <w:p w:rsidR="00FF47F1" w:rsidRPr="0079325B" w:rsidRDefault="00FF47F1" w:rsidP="00247254">
      <w:pPr>
        <w:ind w:left="426"/>
        <w:jc w:val="both"/>
        <w:rPr>
          <w:i w:val="0"/>
          <w:sz w:val="22"/>
          <w:szCs w:val="22"/>
        </w:rPr>
      </w:pPr>
    </w:p>
    <w:p w:rsidR="00FF47F1" w:rsidRPr="001F1894" w:rsidRDefault="00FF47F1" w:rsidP="00247254">
      <w:pPr>
        <w:ind w:left="426"/>
        <w:jc w:val="right"/>
        <w:rPr>
          <w:i w:val="0"/>
          <w:sz w:val="22"/>
          <w:szCs w:val="22"/>
        </w:rPr>
      </w:pPr>
    </w:p>
    <w:p w:rsidR="00FF47F1" w:rsidRPr="001F1894" w:rsidRDefault="00FF47F1" w:rsidP="00301461">
      <w:pPr>
        <w:jc w:val="right"/>
        <w:rPr>
          <w:i w:val="0"/>
          <w:sz w:val="22"/>
          <w:szCs w:val="22"/>
        </w:rPr>
      </w:pPr>
    </w:p>
    <w:p w:rsidR="00FF47F1" w:rsidRPr="001F1894" w:rsidRDefault="00FF47F1" w:rsidP="00301461">
      <w:pPr>
        <w:jc w:val="right"/>
        <w:rPr>
          <w:i w:val="0"/>
          <w:sz w:val="22"/>
          <w:szCs w:val="22"/>
        </w:rPr>
      </w:pPr>
    </w:p>
    <w:p w:rsidR="00FF47F1" w:rsidRPr="001F1894" w:rsidRDefault="00FF47F1" w:rsidP="00301461">
      <w:pPr>
        <w:jc w:val="both"/>
        <w:rPr>
          <w:i w:val="0"/>
          <w:sz w:val="22"/>
          <w:szCs w:val="22"/>
        </w:rPr>
      </w:pPr>
    </w:p>
    <w:p w:rsidR="00FF47F1" w:rsidRPr="001F1894" w:rsidRDefault="00FF47F1" w:rsidP="00301461">
      <w:pPr>
        <w:jc w:val="both"/>
        <w:rPr>
          <w:i w:val="0"/>
          <w:sz w:val="22"/>
          <w:szCs w:val="22"/>
        </w:rPr>
      </w:pPr>
    </w:p>
    <w:p w:rsidR="00FF47F1" w:rsidRPr="001F1894" w:rsidRDefault="00FF47F1" w:rsidP="00301461">
      <w:pPr>
        <w:jc w:val="both"/>
        <w:rPr>
          <w:i w:val="0"/>
          <w:sz w:val="22"/>
          <w:szCs w:val="22"/>
        </w:rPr>
      </w:pPr>
    </w:p>
    <w:p w:rsidR="00FF47F1" w:rsidRDefault="00FF47F1" w:rsidP="00247254">
      <w:pPr>
        <w:ind w:left="426"/>
        <w:rPr>
          <w:i w:val="0"/>
          <w:sz w:val="22"/>
          <w:szCs w:val="22"/>
        </w:rPr>
      </w:pPr>
      <w:r w:rsidRPr="001F1894">
        <w:rPr>
          <w:i w:val="0"/>
          <w:sz w:val="22"/>
          <w:szCs w:val="22"/>
        </w:rPr>
        <w:t>Datum:____________</w:t>
      </w:r>
      <w:r w:rsidRPr="001F1894">
        <w:rPr>
          <w:i w:val="0"/>
          <w:sz w:val="22"/>
          <w:szCs w:val="22"/>
        </w:rPr>
        <w:tab/>
      </w:r>
      <w:r w:rsidRPr="001F1894">
        <w:rPr>
          <w:i w:val="0"/>
          <w:sz w:val="22"/>
          <w:szCs w:val="22"/>
        </w:rPr>
        <w:tab/>
        <w:t xml:space="preserve">          Žig</w:t>
      </w:r>
      <w:r w:rsidRPr="001F1894">
        <w:rPr>
          <w:i w:val="0"/>
          <w:sz w:val="22"/>
          <w:szCs w:val="22"/>
        </w:rPr>
        <w:tab/>
        <w:t xml:space="preserve">                  Podpis po</w:t>
      </w:r>
      <w:r>
        <w:rPr>
          <w:i w:val="0"/>
          <w:sz w:val="22"/>
          <w:szCs w:val="22"/>
        </w:rPr>
        <w:t>dizvajalca</w:t>
      </w:r>
      <w:r w:rsidRPr="001F1894">
        <w:rPr>
          <w:i w:val="0"/>
          <w:sz w:val="22"/>
          <w:szCs w:val="22"/>
        </w:rPr>
        <w:t>:</w:t>
      </w:r>
    </w:p>
    <w:p w:rsidR="009A1150" w:rsidRDefault="009A1150" w:rsidP="00247254">
      <w:pPr>
        <w:ind w:left="426"/>
        <w:rPr>
          <w:i w:val="0"/>
          <w:sz w:val="22"/>
          <w:szCs w:val="22"/>
        </w:rPr>
      </w:pPr>
    </w:p>
    <w:p w:rsidR="009A1150" w:rsidRDefault="009A1150" w:rsidP="00247254">
      <w:pPr>
        <w:ind w:left="426"/>
        <w:rPr>
          <w:i w:val="0"/>
          <w:sz w:val="22"/>
          <w:szCs w:val="22"/>
        </w:rPr>
      </w:pPr>
    </w:p>
    <w:p w:rsidR="009A1150" w:rsidRDefault="009A1150" w:rsidP="00247254">
      <w:pPr>
        <w:ind w:left="426"/>
        <w:rPr>
          <w:i w:val="0"/>
          <w:sz w:val="22"/>
          <w:szCs w:val="22"/>
        </w:rPr>
      </w:pPr>
    </w:p>
    <w:p w:rsidR="009A1150" w:rsidRDefault="009A1150" w:rsidP="00247254">
      <w:pPr>
        <w:ind w:left="426"/>
        <w:rPr>
          <w:i w:val="0"/>
          <w:sz w:val="22"/>
          <w:szCs w:val="22"/>
        </w:rPr>
      </w:pPr>
    </w:p>
    <w:p w:rsidR="009A1150" w:rsidRDefault="009A1150" w:rsidP="00247254">
      <w:pPr>
        <w:ind w:left="426"/>
        <w:rPr>
          <w:i w:val="0"/>
          <w:sz w:val="22"/>
          <w:szCs w:val="22"/>
        </w:rPr>
      </w:pPr>
    </w:p>
    <w:p w:rsidR="009A1150" w:rsidRDefault="009A1150" w:rsidP="00247254">
      <w:pPr>
        <w:ind w:left="426"/>
        <w:rPr>
          <w:i w:val="0"/>
          <w:sz w:val="22"/>
          <w:szCs w:val="22"/>
        </w:rPr>
      </w:pPr>
    </w:p>
    <w:p w:rsidR="009A1150" w:rsidRDefault="009A1150" w:rsidP="00247254">
      <w:pPr>
        <w:ind w:left="426"/>
        <w:rPr>
          <w:i w:val="0"/>
          <w:sz w:val="22"/>
          <w:szCs w:val="22"/>
        </w:rPr>
      </w:pPr>
    </w:p>
    <w:p w:rsidR="009A1150" w:rsidRDefault="009A1150" w:rsidP="00247254">
      <w:pPr>
        <w:ind w:left="426"/>
        <w:rPr>
          <w:i w:val="0"/>
          <w:sz w:val="22"/>
          <w:szCs w:val="22"/>
        </w:rPr>
      </w:pPr>
    </w:p>
    <w:p w:rsidR="009A1150" w:rsidRDefault="009A1150" w:rsidP="00247254">
      <w:pPr>
        <w:ind w:left="426"/>
        <w:rPr>
          <w:i w:val="0"/>
          <w:sz w:val="22"/>
          <w:szCs w:val="22"/>
        </w:rPr>
      </w:pPr>
    </w:p>
    <w:p w:rsidR="009A1150" w:rsidRDefault="009A1150" w:rsidP="00247254">
      <w:pPr>
        <w:ind w:left="426"/>
        <w:rPr>
          <w:i w:val="0"/>
          <w:sz w:val="22"/>
          <w:szCs w:val="22"/>
        </w:rPr>
      </w:pPr>
    </w:p>
    <w:p w:rsidR="009A1150" w:rsidRDefault="009A1150" w:rsidP="00247254">
      <w:pPr>
        <w:ind w:left="426"/>
        <w:rPr>
          <w:i w:val="0"/>
          <w:sz w:val="22"/>
          <w:szCs w:val="22"/>
        </w:rPr>
      </w:pPr>
    </w:p>
    <w:p w:rsidR="009A1150" w:rsidRDefault="009A1150" w:rsidP="00247254">
      <w:pPr>
        <w:ind w:left="426"/>
        <w:rPr>
          <w:i w:val="0"/>
          <w:sz w:val="22"/>
          <w:szCs w:val="22"/>
        </w:rPr>
      </w:pPr>
    </w:p>
    <w:p w:rsidR="009A1150" w:rsidRDefault="009A1150" w:rsidP="00247254">
      <w:pPr>
        <w:ind w:left="426"/>
        <w:rPr>
          <w:i w:val="0"/>
          <w:sz w:val="22"/>
          <w:szCs w:val="22"/>
        </w:rPr>
      </w:pPr>
    </w:p>
    <w:p w:rsidR="009A1150" w:rsidRDefault="009A1150" w:rsidP="00247254">
      <w:pPr>
        <w:ind w:left="426"/>
        <w:rPr>
          <w:i w:val="0"/>
          <w:sz w:val="22"/>
          <w:szCs w:val="22"/>
        </w:rPr>
      </w:pPr>
    </w:p>
    <w:p w:rsidR="009A1150" w:rsidRDefault="009A1150" w:rsidP="00247254">
      <w:pPr>
        <w:ind w:left="426"/>
        <w:rPr>
          <w:i w:val="0"/>
          <w:sz w:val="22"/>
          <w:szCs w:val="22"/>
        </w:rPr>
      </w:pPr>
    </w:p>
    <w:p w:rsidR="009A1150" w:rsidRDefault="009A1150" w:rsidP="00247254">
      <w:pPr>
        <w:ind w:left="426"/>
        <w:rPr>
          <w:i w:val="0"/>
          <w:sz w:val="22"/>
          <w:szCs w:val="22"/>
        </w:rPr>
      </w:pPr>
    </w:p>
    <w:p w:rsidR="009A1150" w:rsidRDefault="009A1150" w:rsidP="00247254">
      <w:pPr>
        <w:ind w:left="426"/>
        <w:rPr>
          <w:i w:val="0"/>
          <w:sz w:val="22"/>
          <w:szCs w:val="22"/>
        </w:rPr>
      </w:pPr>
    </w:p>
    <w:p w:rsidR="009A1150" w:rsidRDefault="009A1150" w:rsidP="00247254">
      <w:pPr>
        <w:ind w:left="426"/>
        <w:rPr>
          <w:i w:val="0"/>
          <w:sz w:val="22"/>
          <w:szCs w:val="22"/>
        </w:rPr>
      </w:pPr>
    </w:p>
    <w:p w:rsidR="009A1150" w:rsidRDefault="009A1150" w:rsidP="00247254">
      <w:pPr>
        <w:ind w:left="426"/>
        <w:rPr>
          <w:i w:val="0"/>
          <w:sz w:val="22"/>
          <w:szCs w:val="22"/>
        </w:rPr>
      </w:pPr>
    </w:p>
    <w:p w:rsidR="009A1150" w:rsidRDefault="009A1150" w:rsidP="00247254">
      <w:pPr>
        <w:ind w:left="426"/>
        <w:rPr>
          <w:b/>
          <w:i w:val="0"/>
          <w:sz w:val="22"/>
          <w:szCs w:val="22"/>
        </w:rPr>
      </w:pPr>
      <w:r w:rsidRPr="00EE738D">
        <w:rPr>
          <w:i w:val="0"/>
          <w:sz w:val="18"/>
          <w:szCs w:val="18"/>
        </w:rPr>
        <w:t>Obrazec se po potrebi fotokopira.</w:t>
      </w:r>
    </w:p>
    <w:p w:rsidR="00FF47F1" w:rsidRDefault="00FF47F1" w:rsidP="00247254">
      <w:pPr>
        <w:ind w:left="426"/>
        <w:jc w:val="right"/>
        <w:rPr>
          <w:b/>
          <w:i w:val="0"/>
          <w:sz w:val="22"/>
          <w:szCs w:val="22"/>
        </w:rPr>
      </w:pPr>
    </w:p>
    <w:p w:rsidR="00FF47F1" w:rsidRDefault="00FF47F1" w:rsidP="001F1894">
      <w:pPr>
        <w:jc w:val="right"/>
        <w:rPr>
          <w:b/>
          <w:i w:val="0"/>
          <w:sz w:val="22"/>
          <w:szCs w:val="22"/>
        </w:rPr>
      </w:pPr>
    </w:p>
    <w:p w:rsidR="00FF47F1" w:rsidRDefault="00FF47F1" w:rsidP="001F1894">
      <w:pPr>
        <w:jc w:val="right"/>
        <w:rPr>
          <w:b/>
          <w:i w:val="0"/>
          <w:sz w:val="22"/>
          <w:szCs w:val="22"/>
        </w:rPr>
      </w:pPr>
    </w:p>
    <w:p w:rsidR="00FF47F1" w:rsidRDefault="00FF47F1" w:rsidP="001F1894">
      <w:pPr>
        <w:jc w:val="right"/>
        <w:rPr>
          <w:b/>
          <w:i w:val="0"/>
          <w:sz w:val="22"/>
          <w:szCs w:val="22"/>
        </w:rPr>
      </w:pPr>
    </w:p>
    <w:p w:rsidR="001F1894" w:rsidRPr="001F1894" w:rsidRDefault="004E3642" w:rsidP="001F1894">
      <w:pPr>
        <w:jc w:val="right"/>
        <w:rPr>
          <w:b/>
          <w:i w:val="0"/>
          <w:sz w:val="22"/>
          <w:szCs w:val="22"/>
        </w:rPr>
      </w:pPr>
      <w:r>
        <w:rPr>
          <w:b/>
          <w:i w:val="0"/>
          <w:sz w:val="22"/>
          <w:szCs w:val="22"/>
        </w:rPr>
        <w:lastRenderedPageBreak/>
        <w:t xml:space="preserve">PRILOGA </w:t>
      </w:r>
      <w:r w:rsidR="008D53D9">
        <w:rPr>
          <w:b/>
          <w:i w:val="0"/>
          <w:sz w:val="22"/>
          <w:szCs w:val="22"/>
        </w:rPr>
        <w:t>9</w:t>
      </w:r>
    </w:p>
    <w:p w:rsidR="001F1894" w:rsidRPr="001F1894" w:rsidRDefault="001F1894" w:rsidP="001F1894">
      <w:pPr>
        <w:jc w:val="both"/>
        <w:rPr>
          <w:i w:val="0"/>
          <w:sz w:val="22"/>
          <w:szCs w:val="22"/>
        </w:rPr>
      </w:pPr>
    </w:p>
    <w:p w:rsidR="001F1894" w:rsidRPr="001F1894" w:rsidRDefault="001F1894" w:rsidP="001F1894">
      <w:pPr>
        <w:jc w:val="both"/>
        <w:rPr>
          <w:i w:val="0"/>
          <w:sz w:val="22"/>
          <w:szCs w:val="22"/>
        </w:rPr>
      </w:pPr>
    </w:p>
    <w:p w:rsidR="001F1894" w:rsidRPr="001F1894" w:rsidRDefault="001F1894" w:rsidP="001F1894">
      <w:pPr>
        <w:jc w:val="both"/>
        <w:rPr>
          <w:i w:val="0"/>
          <w:sz w:val="22"/>
          <w:szCs w:val="22"/>
        </w:rPr>
      </w:pPr>
    </w:p>
    <w:p w:rsidR="001F1894" w:rsidRPr="001F1894" w:rsidRDefault="001F1894" w:rsidP="001F1894">
      <w:pPr>
        <w:jc w:val="both"/>
        <w:rPr>
          <w:i w:val="0"/>
          <w:sz w:val="22"/>
          <w:szCs w:val="22"/>
        </w:rPr>
      </w:pPr>
    </w:p>
    <w:p w:rsidR="001F1894" w:rsidRPr="001F1894" w:rsidRDefault="001F1894" w:rsidP="001F1894">
      <w:pPr>
        <w:jc w:val="both"/>
        <w:rPr>
          <w:i w:val="0"/>
          <w:sz w:val="22"/>
          <w:szCs w:val="22"/>
        </w:rPr>
      </w:pPr>
    </w:p>
    <w:p w:rsidR="001F1894" w:rsidRPr="001F1894" w:rsidRDefault="001F1894" w:rsidP="00301461">
      <w:pPr>
        <w:jc w:val="center"/>
        <w:rPr>
          <w:b/>
          <w:i w:val="0"/>
          <w:sz w:val="28"/>
          <w:szCs w:val="28"/>
        </w:rPr>
      </w:pPr>
      <w:r w:rsidRPr="001F1894">
        <w:rPr>
          <w:b/>
          <w:i w:val="0"/>
          <w:sz w:val="28"/>
          <w:szCs w:val="28"/>
        </w:rPr>
        <w:t xml:space="preserve">SKUPNA </w:t>
      </w:r>
      <w:r w:rsidR="00A04499">
        <w:rPr>
          <w:b/>
          <w:i w:val="0"/>
          <w:sz w:val="28"/>
          <w:szCs w:val="28"/>
        </w:rPr>
        <w:t>P</w:t>
      </w:r>
      <w:r w:rsidR="00291814">
        <w:rPr>
          <w:b/>
          <w:i w:val="0"/>
          <w:sz w:val="28"/>
          <w:szCs w:val="28"/>
        </w:rPr>
        <w:t>ONUDBA</w:t>
      </w:r>
    </w:p>
    <w:p w:rsidR="001F1894" w:rsidRPr="001F1894" w:rsidRDefault="001F1894" w:rsidP="00247254">
      <w:pPr>
        <w:ind w:left="284"/>
        <w:rPr>
          <w:b/>
          <w:i w:val="0"/>
          <w:sz w:val="28"/>
          <w:szCs w:val="28"/>
        </w:rPr>
      </w:pPr>
    </w:p>
    <w:p w:rsidR="001F1894" w:rsidRPr="001F1894" w:rsidRDefault="001F1894" w:rsidP="00247254">
      <w:pPr>
        <w:ind w:left="284"/>
        <w:jc w:val="center"/>
        <w:rPr>
          <w:i w:val="0"/>
          <w:sz w:val="22"/>
          <w:szCs w:val="22"/>
        </w:rPr>
      </w:pPr>
      <w:r w:rsidRPr="001F1894">
        <w:rPr>
          <w:i w:val="0"/>
          <w:sz w:val="22"/>
          <w:szCs w:val="22"/>
        </w:rPr>
        <w:t xml:space="preserve">(priložijo </w:t>
      </w:r>
      <w:r w:rsidR="00A04499">
        <w:rPr>
          <w:i w:val="0"/>
          <w:sz w:val="22"/>
          <w:szCs w:val="22"/>
        </w:rPr>
        <w:t>gospodarski subjekti</w:t>
      </w:r>
      <w:r w:rsidR="00A04499" w:rsidRPr="001F1894">
        <w:rPr>
          <w:i w:val="0"/>
          <w:sz w:val="22"/>
          <w:szCs w:val="22"/>
        </w:rPr>
        <w:t xml:space="preserve"> </w:t>
      </w:r>
      <w:r w:rsidRPr="001F1894">
        <w:rPr>
          <w:i w:val="0"/>
          <w:sz w:val="22"/>
          <w:szCs w:val="22"/>
        </w:rPr>
        <w:t xml:space="preserve">v skupni </w:t>
      </w:r>
      <w:r w:rsidR="00A04499">
        <w:rPr>
          <w:i w:val="0"/>
          <w:sz w:val="22"/>
          <w:szCs w:val="22"/>
        </w:rPr>
        <w:t>p</w:t>
      </w:r>
      <w:r w:rsidR="00291814">
        <w:rPr>
          <w:i w:val="0"/>
          <w:sz w:val="22"/>
          <w:szCs w:val="22"/>
        </w:rPr>
        <w:t>onudbi</w:t>
      </w:r>
      <w:r w:rsidRPr="001F1894">
        <w:rPr>
          <w:i w:val="0"/>
          <w:sz w:val="22"/>
          <w:szCs w:val="22"/>
        </w:rPr>
        <w:t>)</w:t>
      </w:r>
    </w:p>
    <w:p w:rsidR="001F1894" w:rsidRPr="001F1894" w:rsidRDefault="001F1894" w:rsidP="00247254">
      <w:pPr>
        <w:ind w:left="284"/>
        <w:jc w:val="both"/>
        <w:rPr>
          <w:i w:val="0"/>
          <w:sz w:val="22"/>
          <w:szCs w:val="22"/>
        </w:rPr>
      </w:pPr>
    </w:p>
    <w:p w:rsidR="001F1894" w:rsidRPr="001F1894" w:rsidRDefault="001F1894" w:rsidP="00247254">
      <w:pPr>
        <w:ind w:left="284"/>
        <w:jc w:val="both"/>
        <w:rPr>
          <w:i w:val="0"/>
          <w:sz w:val="22"/>
          <w:szCs w:val="22"/>
        </w:rPr>
      </w:pPr>
    </w:p>
    <w:p w:rsidR="001F1894" w:rsidRPr="001D12C3" w:rsidRDefault="001F1894" w:rsidP="00247254">
      <w:pPr>
        <w:numPr>
          <w:ilvl w:val="0"/>
          <w:numId w:val="8"/>
        </w:numPr>
        <w:ind w:left="284" w:firstLine="0"/>
        <w:jc w:val="both"/>
        <w:rPr>
          <w:i w:val="0"/>
          <w:sz w:val="22"/>
          <w:szCs w:val="22"/>
        </w:rPr>
      </w:pPr>
      <w:r w:rsidRPr="001F1894">
        <w:rPr>
          <w:i w:val="0"/>
          <w:sz w:val="22"/>
          <w:szCs w:val="22"/>
        </w:rPr>
        <w:t xml:space="preserve">seznam </w:t>
      </w:r>
      <w:r w:rsidR="00A04499">
        <w:rPr>
          <w:i w:val="0"/>
          <w:sz w:val="22"/>
          <w:szCs w:val="22"/>
        </w:rPr>
        <w:t>gospodarskih subjektov</w:t>
      </w:r>
      <w:r w:rsidR="00A04499" w:rsidRPr="001F1894">
        <w:rPr>
          <w:i w:val="0"/>
          <w:sz w:val="22"/>
          <w:szCs w:val="22"/>
        </w:rPr>
        <w:t xml:space="preserve"> </w:t>
      </w:r>
      <w:r w:rsidRPr="001F1894">
        <w:rPr>
          <w:i w:val="0"/>
          <w:sz w:val="22"/>
          <w:szCs w:val="22"/>
        </w:rPr>
        <w:t xml:space="preserve">v skupni </w:t>
      </w:r>
      <w:r w:rsidR="00A04499">
        <w:rPr>
          <w:i w:val="0"/>
          <w:sz w:val="22"/>
          <w:szCs w:val="22"/>
        </w:rPr>
        <w:t>p</w:t>
      </w:r>
      <w:r w:rsidR="00291814">
        <w:rPr>
          <w:i w:val="0"/>
          <w:sz w:val="22"/>
          <w:szCs w:val="22"/>
        </w:rPr>
        <w:t>onudbi</w:t>
      </w:r>
    </w:p>
    <w:p w:rsidR="001F1894" w:rsidRPr="001F1894" w:rsidRDefault="001F1894" w:rsidP="00247254">
      <w:pPr>
        <w:ind w:left="284"/>
        <w:jc w:val="both"/>
        <w:rPr>
          <w:i w:val="0"/>
          <w:sz w:val="22"/>
          <w:szCs w:val="22"/>
        </w:rPr>
      </w:pPr>
    </w:p>
    <w:p w:rsidR="001F1894" w:rsidRPr="001F1894" w:rsidRDefault="001F1894" w:rsidP="00247254">
      <w:pPr>
        <w:ind w:left="284"/>
        <w:jc w:val="both"/>
        <w:rPr>
          <w:i w:val="0"/>
          <w:sz w:val="22"/>
          <w:szCs w:val="22"/>
        </w:rPr>
      </w:pPr>
      <w:r w:rsidRPr="001F1894">
        <w:rPr>
          <w:i w:val="0"/>
          <w:sz w:val="22"/>
          <w:szCs w:val="22"/>
        </w:rPr>
        <w:t>in</w:t>
      </w:r>
    </w:p>
    <w:p w:rsidR="001F1894" w:rsidRPr="001F1894" w:rsidRDefault="001F1894" w:rsidP="00247254">
      <w:pPr>
        <w:ind w:left="284"/>
        <w:jc w:val="both"/>
        <w:rPr>
          <w:i w:val="0"/>
          <w:sz w:val="22"/>
          <w:szCs w:val="22"/>
        </w:rPr>
      </w:pPr>
    </w:p>
    <w:p w:rsidR="001F1894" w:rsidRPr="001F1894" w:rsidRDefault="001F1894" w:rsidP="00247254">
      <w:pPr>
        <w:numPr>
          <w:ilvl w:val="0"/>
          <w:numId w:val="9"/>
        </w:numPr>
        <w:ind w:left="284" w:firstLine="0"/>
        <w:jc w:val="both"/>
        <w:rPr>
          <w:i w:val="0"/>
          <w:sz w:val="22"/>
          <w:szCs w:val="22"/>
        </w:rPr>
      </w:pPr>
      <w:r w:rsidRPr="001F1894">
        <w:rPr>
          <w:i w:val="0"/>
          <w:sz w:val="22"/>
          <w:szCs w:val="22"/>
        </w:rPr>
        <w:t xml:space="preserve">naslednja </w:t>
      </w:r>
      <w:r w:rsidR="00A04499">
        <w:rPr>
          <w:i w:val="0"/>
          <w:sz w:val="22"/>
          <w:szCs w:val="22"/>
        </w:rPr>
        <w:t>p</w:t>
      </w:r>
      <w:r w:rsidR="00291814">
        <w:rPr>
          <w:i w:val="0"/>
          <w:sz w:val="22"/>
          <w:szCs w:val="22"/>
        </w:rPr>
        <w:t>onudbena</w:t>
      </w:r>
      <w:r w:rsidR="005A26A1" w:rsidRPr="001F1894">
        <w:rPr>
          <w:i w:val="0"/>
          <w:sz w:val="22"/>
          <w:szCs w:val="22"/>
        </w:rPr>
        <w:t xml:space="preserve"> </w:t>
      </w:r>
      <w:r w:rsidRPr="001F1894">
        <w:rPr>
          <w:i w:val="0"/>
          <w:sz w:val="22"/>
          <w:szCs w:val="22"/>
        </w:rPr>
        <w:t>dokumentacija:</w:t>
      </w:r>
    </w:p>
    <w:p w:rsidR="001F1894" w:rsidRPr="001F1894" w:rsidRDefault="001F1894" w:rsidP="00247254">
      <w:pPr>
        <w:ind w:left="284"/>
        <w:jc w:val="both"/>
        <w:rPr>
          <w:i w:val="0"/>
          <w:sz w:val="22"/>
          <w:szCs w:val="22"/>
        </w:rPr>
      </w:pPr>
    </w:p>
    <w:tbl>
      <w:tblPr>
        <w:tblW w:w="0" w:type="auto"/>
        <w:tblInd w:w="1188" w:type="dxa"/>
        <w:tblLook w:val="01E0" w:firstRow="1" w:lastRow="1" w:firstColumn="1" w:lastColumn="1" w:noHBand="0" w:noVBand="0"/>
      </w:tblPr>
      <w:tblGrid>
        <w:gridCol w:w="2456"/>
        <w:gridCol w:w="5568"/>
      </w:tblGrid>
      <w:tr w:rsidR="00387121" w:rsidRPr="0079325B" w:rsidTr="0099550E">
        <w:tc>
          <w:tcPr>
            <w:tcW w:w="2606" w:type="dxa"/>
          </w:tcPr>
          <w:p w:rsidR="00387121" w:rsidRPr="0079325B" w:rsidRDefault="00387121" w:rsidP="00247254">
            <w:pPr>
              <w:pStyle w:val="Glava"/>
              <w:tabs>
                <w:tab w:val="clear" w:pos="4536"/>
                <w:tab w:val="clear" w:pos="9072"/>
              </w:tabs>
              <w:ind w:left="284"/>
              <w:jc w:val="both"/>
              <w:rPr>
                <w:i w:val="0"/>
                <w:sz w:val="22"/>
                <w:szCs w:val="22"/>
              </w:rPr>
            </w:pPr>
            <w:r w:rsidRPr="0079325B">
              <w:rPr>
                <w:i w:val="0"/>
                <w:sz w:val="22"/>
                <w:szCs w:val="22"/>
              </w:rPr>
              <w:t>POSAMIČNO</w:t>
            </w:r>
          </w:p>
          <w:p w:rsidR="00387121" w:rsidRPr="0079325B" w:rsidRDefault="00387121" w:rsidP="00247254">
            <w:pPr>
              <w:pStyle w:val="Glava"/>
              <w:tabs>
                <w:tab w:val="clear" w:pos="4536"/>
                <w:tab w:val="clear" w:pos="9072"/>
              </w:tabs>
              <w:ind w:left="284"/>
              <w:jc w:val="both"/>
              <w:rPr>
                <w:i w:val="0"/>
                <w:sz w:val="22"/>
                <w:szCs w:val="22"/>
              </w:rPr>
            </w:pPr>
            <w:r w:rsidRPr="0079325B">
              <w:rPr>
                <w:i w:val="0"/>
                <w:sz w:val="22"/>
                <w:szCs w:val="22"/>
              </w:rPr>
              <w:t xml:space="preserve">(vsak </w:t>
            </w:r>
            <w:r w:rsidR="00A04499">
              <w:rPr>
                <w:i w:val="0"/>
                <w:sz w:val="22"/>
                <w:szCs w:val="22"/>
              </w:rPr>
              <w:t>gospodarski subjekt</w:t>
            </w:r>
            <w:r w:rsidRPr="0079325B">
              <w:rPr>
                <w:i w:val="0"/>
                <w:sz w:val="22"/>
                <w:szCs w:val="22"/>
              </w:rPr>
              <w:t>)</w:t>
            </w:r>
          </w:p>
        </w:tc>
        <w:tc>
          <w:tcPr>
            <w:tcW w:w="6379" w:type="dxa"/>
            <w:vAlign w:val="center"/>
          </w:tcPr>
          <w:p w:rsidR="00387121" w:rsidRDefault="004E3642" w:rsidP="00247254">
            <w:pPr>
              <w:pStyle w:val="Glava"/>
              <w:numPr>
                <w:ilvl w:val="0"/>
                <w:numId w:val="7"/>
              </w:numPr>
              <w:tabs>
                <w:tab w:val="clear" w:pos="4536"/>
                <w:tab w:val="clear" w:pos="9072"/>
              </w:tabs>
              <w:ind w:left="284" w:firstLine="0"/>
              <w:rPr>
                <w:i w:val="0"/>
                <w:sz w:val="22"/>
                <w:szCs w:val="22"/>
              </w:rPr>
            </w:pPr>
            <w:r w:rsidRPr="00C84AB9">
              <w:rPr>
                <w:i w:val="0"/>
                <w:sz w:val="22"/>
                <w:szCs w:val="22"/>
              </w:rPr>
              <w:t xml:space="preserve">ESPD (priloga </w:t>
            </w:r>
            <w:r w:rsidR="00A04499">
              <w:rPr>
                <w:i w:val="0"/>
                <w:sz w:val="22"/>
                <w:szCs w:val="22"/>
              </w:rPr>
              <w:t>2</w:t>
            </w:r>
            <w:r w:rsidR="00387121" w:rsidRPr="00C84AB9">
              <w:rPr>
                <w:i w:val="0"/>
                <w:sz w:val="22"/>
                <w:szCs w:val="22"/>
              </w:rPr>
              <w:t>)</w:t>
            </w:r>
          </w:p>
          <w:p w:rsidR="006A0F24" w:rsidRDefault="008B431E" w:rsidP="00247254">
            <w:pPr>
              <w:pStyle w:val="Glava"/>
              <w:numPr>
                <w:ilvl w:val="0"/>
                <w:numId w:val="7"/>
              </w:numPr>
              <w:tabs>
                <w:tab w:val="clear" w:pos="4536"/>
                <w:tab w:val="clear" w:pos="9072"/>
              </w:tabs>
              <w:ind w:left="284" w:firstLine="0"/>
              <w:rPr>
                <w:i w:val="0"/>
                <w:sz w:val="22"/>
                <w:szCs w:val="22"/>
              </w:rPr>
            </w:pPr>
            <w:r w:rsidRPr="002C6A1E">
              <w:rPr>
                <w:i w:val="0"/>
                <w:sz w:val="22"/>
                <w:szCs w:val="22"/>
              </w:rPr>
              <w:t>Pooblastilo pravne osebe</w:t>
            </w:r>
            <w:r>
              <w:rPr>
                <w:i w:val="0"/>
                <w:sz w:val="22"/>
                <w:szCs w:val="22"/>
              </w:rPr>
              <w:t xml:space="preserve"> (priloga 3)</w:t>
            </w:r>
          </w:p>
          <w:p w:rsidR="006A0F24" w:rsidRPr="006A0F24" w:rsidRDefault="008B431E" w:rsidP="00247254">
            <w:pPr>
              <w:pStyle w:val="Glava"/>
              <w:numPr>
                <w:ilvl w:val="0"/>
                <w:numId w:val="7"/>
              </w:numPr>
              <w:tabs>
                <w:tab w:val="clear" w:pos="4536"/>
                <w:tab w:val="clear" w:pos="9072"/>
              </w:tabs>
              <w:ind w:left="284" w:firstLine="0"/>
              <w:rPr>
                <w:i w:val="0"/>
                <w:sz w:val="22"/>
                <w:szCs w:val="22"/>
              </w:rPr>
            </w:pPr>
            <w:r w:rsidRPr="002C6A1E">
              <w:rPr>
                <w:i w:val="0"/>
                <w:sz w:val="22"/>
                <w:szCs w:val="22"/>
              </w:rPr>
              <w:t>Pooblastilo člana upravnega ali vodstvenega ali nadzornega organa oziroma pooblaščenca  za zastopanje ali odločanje ali nadzor pri ponudniku ali podizvajalcu</w:t>
            </w:r>
            <w:r>
              <w:rPr>
                <w:i w:val="0"/>
                <w:sz w:val="22"/>
                <w:szCs w:val="22"/>
              </w:rPr>
              <w:t xml:space="preserve"> (priloga 4)</w:t>
            </w:r>
          </w:p>
        </w:tc>
      </w:tr>
      <w:tr w:rsidR="00387121" w:rsidRPr="0079325B" w:rsidTr="0099550E">
        <w:tc>
          <w:tcPr>
            <w:tcW w:w="2606" w:type="dxa"/>
          </w:tcPr>
          <w:p w:rsidR="00387121" w:rsidRPr="0079325B" w:rsidRDefault="00387121" w:rsidP="00247254">
            <w:pPr>
              <w:pStyle w:val="Glava"/>
              <w:tabs>
                <w:tab w:val="clear" w:pos="4536"/>
                <w:tab w:val="clear" w:pos="9072"/>
              </w:tabs>
              <w:ind w:left="284"/>
              <w:jc w:val="both"/>
              <w:rPr>
                <w:i w:val="0"/>
                <w:sz w:val="22"/>
                <w:szCs w:val="22"/>
              </w:rPr>
            </w:pPr>
          </w:p>
        </w:tc>
        <w:tc>
          <w:tcPr>
            <w:tcW w:w="6379" w:type="dxa"/>
          </w:tcPr>
          <w:p w:rsidR="00387121" w:rsidRPr="0079325B" w:rsidRDefault="00387121" w:rsidP="00247254">
            <w:pPr>
              <w:pStyle w:val="Glava"/>
              <w:tabs>
                <w:tab w:val="clear" w:pos="4536"/>
                <w:tab w:val="clear" w:pos="9072"/>
              </w:tabs>
              <w:ind w:left="284"/>
              <w:jc w:val="both"/>
              <w:rPr>
                <w:i w:val="0"/>
                <w:sz w:val="22"/>
                <w:szCs w:val="22"/>
              </w:rPr>
            </w:pPr>
          </w:p>
        </w:tc>
      </w:tr>
      <w:tr w:rsidR="00387121" w:rsidRPr="003F67FD" w:rsidTr="0099550E">
        <w:tc>
          <w:tcPr>
            <w:tcW w:w="2606" w:type="dxa"/>
          </w:tcPr>
          <w:p w:rsidR="00387121" w:rsidRPr="0079325B" w:rsidRDefault="00387121" w:rsidP="00247254">
            <w:pPr>
              <w:pStyle w:val="Glava"/>
              <w:tabs>
                <w:tab w:val="clear" w:pos="4536"/>
                <w:tab w:val="clear" w:pos="9072"/>
              </w:tabs>
              <w:ind w:left="284"/>
              <w:jc w:val="both"/>
              <w:rPr>
                <w:i w:val="0"/>
                <w:sz w:val="22"/>
                <w:szCs w:val="22"/>
              </w:rPr>
            </w:pPr>
            <w:r w:rsidRPr="0079325B">
              <w:rPr>
                <w:i w:val="0"/>
                <w:sz w:val="22"/>
                <w:szCs w:val="22"/>
              </w:rPr>
              <w:t>SKUPNO</w:t>
            </w:r>
          </w:p>
          <w:p w:rsidR="00387121" w:rsidRPr="0079325B" w:rsidRDefault="00387121" w:rsidP="00247254">
            <w:pPr>
              <w:pStyle w:val="Glava"/>
              <w:tabs>
                <w:tab w:val="clear" w:pos="4536"/>
                <w:tab w:val="clear" w:pos="9072"/>
              </w:tabs>
              <w:ind w:left="284"/>
              <w:jc w:val="both"/>
              <w:rPr>
                <w:i w:val="0"/>
                <w:sz w:val="22"/>
                <w:szCs w:val="22"/>
              </w:rPr>
            </w:pPr>
            <w:r w:rsidRPr="0079325B">
              <w:rPr>
                <w:i w:val="0"/>
                <w:sz w:val="22"/>
                <w:szCs w:val="22"/>
              </w:rPr>
              <w:t xml:space="preserve">(vsi </w:t>
            </w:r>
            <w:r w:rsidR="00A04499">
              <w:rPr>
                <w:i w:val="0"/>
                <w:sz w:val="22"/>
                <w:szCs w:val="22"/>
              </w:rPr>
              <w:t>gospodarski subjekti</w:t>
            </w:r>
            <w:r w:rsidRPr="0079325B">
              <w:rPr>
                <w:i w:val="0"/>
                <w:sz w:val="22"/>
                <w:szCs w:val="22"/>
              </w:rPr>
              <w:t>)</w:t>
            </w:r>
          </w:p>
        </w:tc>
        <w:tc>
          <w:tcPr>
            <w:tcW w:w="6379" w:type="dxa"/>
            <w:vAlign w:val="center"/>
          </w:tcPr>
          <w:p w:rsidR="00C84AB9" w:rsidRPr="00653FAE" w:rsidRDefault="00B5612E" w:rsidP="00247254">
            <w:pPr>
              <w:pStyle w:val="Glava"/>
              <w:numPr>
                <w:ilvl w:val="0"/>
                <w:numId w:val="7"/>
              </w:numPr>
              <w:tabs>
                <w:tab w:val="clear" w:pos="4536"/>
                <w:tab w:val="clear" w:pos="9072"/>
              </w:tabs>
              <w:ind w:left="284" w:firstLine="0"/>
              <w:rPr>
                <w:i w:val="0"/>
                <w:color w:val="000000"/>
                <w:sz w:val="22"/>
                <w:szCs w:val="22"/>
              </w:rPr>
            </w:pPr>
            <w:r w:rsidRPr="00653FAE">
              <w:rPr>
                <w:i w:val="0"/>
                <w:color w:val="000000"/>
                <w:sz w:val="22"/>
                <w:szCs w:val="22"/>
              </w:rPr>
              <w:t>P</w:t>
            </w:r>
            <w:r w:rsidR="00AA27B7" w:rsidRPr="00653FAE">
              <w:rPr>
                <w:i w:val="0"/>
                <w:color w:val="000000"/>
                <w:sz w:val="22"/>
                <w:szCs w:val="22"/>
              </w:rPr>
              <w:t>onudba</w:t>
            </w:r>
            <w:r w:rsidRPr="00653FAE">
              <w:rPr>
                <w:i w:val="0"/>
                <w:color w:val="000000"/>
                <w:sz w:val="22"/>
                <w:szCs w:val="22"/>
              </w:rPr>
              <w:t xml:space="preserve"> </w:t>
            </w:r>
            <w:r w:rsidR="006A0F24" w:rsidRPr="00653FAE">
              <w:rPr>
                <w:i w:val="0"/>
                <w:color w:val="000000"/>
                <w:sz w:val="22"/>
                <w:szCs w:val="22"/>
              </w:rPr>
              <w:t>(priloga 1)</w:t>
            </w:r>
          </w:p>
          <w:p w:rsidR="006A0F24" w:rsidRPr="00653FAE" w:rsidRDefault="006A0F24" w:rsidP="00247254">
            <w:pPr>
              <w:pStyle w:val="Glava"/>
              <w:numPr>
                <w:ilvl w:val="0"/>
                <w:numId w:val="7"/>
              </w:numPr>
              <w:tabs>
                <w:tab w:val="clear" w:pos="4536"/>
                <w:tab w:val="clear" w:pos="9072"/>
              </w:tabs>
              <w:ind w:left="284" w:firstLine="0"/>
              <w:rPr>
                <w:i w:val="0"/>
                <w:color w:val="000000"/>
                <w:sz w:val="22"/>
                <w:szCs w:val="22"/>
              </w:rPr>
            </w:pPr>
            <w:r w:rsidRPr="00653FAE">
              <w:rPr>
                <w:i w:val="0"/>
                <w:color w:val="000000"/>
                <w:sz w:val="22"/>
                <w:szCs w:val="22"/>
              </w:rPr>
              <w:t>Seznam kadrov</w:t>
            </w:r>
            <w:r w:rsidR="008B431E" w:rsidRPr="00653FAE">
              <w:rPr>
                <w:i w:val="0"/>
                <w:color w:val="000000"/>
                <w:sz w:val="22"/>
                <w:szCs w:val="22"/>
              </w:rPr>
              <w:t xml:space="preserve"> (priloga </w:t>
            </w:r>
            <w:r w:rsidR="000B6513">
              <w:rPr>
                <w:i w:val="0"/>
                <w:color w:val="000000"/>
                <w:sz w:val="22"/>
                <w:szCs w:val="22"/>
              </w:rPr>
              <w:t>5</w:t>
            </w:r>
            <w:r w:rsidR="008B431E" w:rsidRPr="00653FAE">
              <w:rPr>
                <w:i w:val="0"/>
                <w:color w:val="000000"/>
                <w:sz w:val="22"/>
                <w:szCs w:val="22"/>
              </w:rPr>
              <w:t>)</w:t>
            </w:r>
          </w:p>
          <w:p w:rsidR="006A0F24" w:rsidRPr="00653FAE" w:rsidRDefault="008B431E" w:rsidP="00E50F4E">
            <w:pPr>
              <w:pStyle w:val="Glava"/>
              <w:numPr>
                <w:ilvl w:val="0"/>
                <w:numId w:val="7"/>
              </w:numPr>
              <w:tabs>
                <w:tab w:val="clear" w:pos="4536"/>
                <w:tab w:val="clear" w:pos="9072"/>
              </w:tabs>
              <w:ind w:left="284" w:firstLine="0"/>
              <w:rPr>
                <w:i w:val="0"/>
                <w:color w:val="000000"/>
                <w:sz w:val="22"/>
                <w:szCs w:val="22"/>
              </w:rPr>
            </w:pPr>
            <w:r w:rsidRPr="00653FAE">
              <w:rPr>
                <w:i w:val="0"/>
                <w:color w:val="000000"/>
                <w:sz w:val="22"/>
                <w:szCs w:val="22"/>
              </w:rPr>
              <w:t>P</w:t>
            </w:r>
            <w:r w:rsidR="006A0F24" w:rsidRPr="00653FAE">
              <w:rPr>
                <w:i w:val="0"/>
                <w:color w:val="000000"/>
                <w:sz w:val="22"/>
                <w:szCs w:val="22"/>
              </w:rPr>
              <w:t>odizvajalci</w:t>
            </w:r>
            <w:r w:rsidRPr="00653FAE">
              <w:rPr>
                <w:i w:val="0"/>
                <w:color w:val="000000"/>
                <w:sz w:val="22"/>
                <w:szCs w:val="22"/>
              </w:rPr>
              <w:t xml:space="preserve"> (priloge </w:t>
            </w:r>
            <w:r w:rsidR="000B6513">
              <w:rPr>
                <w:i w:val="0"/>
                <w:color w:val="000000"/>
                <w:sz w:val="22"/>
                <w:szCs w:val="22"/>
              </w:rPr>
              <w:t>6</w:t>
            </w:r>
            <w:r w:rsidRPr="00653FAE">
              <w:rPr>
                <w:i w:val="0"/>
                <w:color w:val="000000"/>
                <w:sz w:val="22"/>
                <w:szCs w:val="22"/>
              </w:rPr>
              <w:t xml:space="preserve">, </w:t>
            </w:r>
            <w:r w:rsidR="000B6513">
              <w:rPr>
                <w:i w:val="0"/>
                <w:color w:val="000000"/>
                <w:sz w:val="22"/>
                <w:szCs w:val="22"/>
              </w:rPr>
              <w:t>7</w:t>
            </w:r>
            <w:r w:rsidRPr="00653FAE">
              <w:rPr>
                <w:i w:val="0"/>
                <w:color w:val="000000"/>
                <w:sz w:val="22"/>
                <w:szCs w:val="22"/>
              </w:rPr>
              <w:t xml:space="preserve"> in </w:t>
            </w:r>
            <w:r w:rsidR="000B6513">
              <w:rPr>
                <w:i w:val="0"/>
                <w:color w:val="000000"/>
                <w:sz w:val="22"/>
                <w:szCs w:val="22"/>
              </w:rPr>
              <w:t>8</w:t>
            </w:r>
            <w:r w:rsidRPr="00653FAE">
              <w:rPr>
                <w:i w:val="0"/>
                <w:color w:val="000000"/>
                <w:sz w:val="22"/>
                <w:szCs w:val="22"/>
              </w:rPr>
              <w:t>)</w:t>
            </w:r>
          </w:p>
        </w:tc>
      </w:tr>
    </w:tbl>
    <w:p w:rsidR="001F1894" w:rsidRPr="001F1894" w:rsidRDefault="001F1894" w:rsidP="00247254">
      <w:pPr>
        <w:ind w:left="284"/>
        <w:jc w:val="both"/>
        <w:rPr>
          <w:i w:val="0"/>
          <w:sz w:val="22"/>
          <w:szCs w:val="22"/>
        </w:rPr>
      </w:pPr>
    </w:p>
    <w:p w:rsidR="001F1894" w:rsidRPr="001F1894" w:rsidRDefault="001F1894" w:rsidP="00247254">
      <w:pPr>
        <w:ind w:left="284"/>
        <w:jc w:val="both"/>
        <w:rPr>
          <w:i w:val="0"/>
          <w:sz w:val="22"/>
          <w:szCs w:val="22"/>
        </w:rPr>
      </w:pPr>
    </w:p>
    <w:p w:rsidR="001F1894" w:rsidRPr="001F1894" w:rsidRDefault="001F1894" w:rsidP="00247254">
      <w:pPr>
        <w:ind w:left="284"/>
        <w:jc w:val="both"/>
        <w:rPr>
          <w:i w:val="0"/>
          <w:sz w:val="22"/>
          <w:szCs w:val="22"/>
        </w:rPr>
      </w:pPr>
    </w:p>
    <w:p w:rsidR="001F1894" w:rsidRPr="001F1894" w:rsidRDefault="001F1894" w:rsidP="00247254">
      <w:pPr>
        <w:ind w:left="284"/>
        <w:jc w:val="both"/>
        <w:rPr>
          <w:i w:val="0"/>
          <w:sz w:val="22"/>
          <w:szCs w:val="22"/>
        </w:rPr>
      </w:pPr>
    </w:p>
    <w:p w:rsidR="001F1894" w:rsidRPr="001F1894" w:rsidRDefault="001F1894" w:rsidP="00247254">
      <w:pPr>
        <w:ind w:left="284"/>
        <w:jc w:val="both"/>
        <w:rPr>
          <w:i w:val="0"/>
          <w:sz w:val="22"/>
          <w:szCs w:val="22"/>
        </w:rPr>
      </w:pPr>
    </w:p>
    <w:p w:rsidR="001F1894" w:rsidRPr="0079325B" w:rsidRDefault="001F1894" w:rsidP="00247254">
      <w:pPr>
        <w:pStyle w:val="Glava"/>
        <w:tabs>
          <w:tab w:val="clear" w:pos="4536"/>
          <w:tab w:val="clear" w:pos="9072"/>
        </w:tabs>
        <w:ind w:left="284"/>
        <w:jc w:val="both"/>
        <w:rPr>
          <w:i w:val="0"/>
          <w:sz w:val="22"/>
          <w:szCs w:val="22"/>
        </w:rPr>
      </w:pPr>
    </w:p>
    <w:p w:rsidR="00F81849" w:rsidRPr="0079325B" w:rsidRDefault="00F81849" w:rsidP="00247254">
      <w:pPr>
        <w:pStyle w:val="Glava"/>
        <w:tabs>
          <w:tab w:val="clear" w:pos="4536"/>
          <w:tab w:val="clear" w:pos="9072"/>
        </w:tabs>
        <w:ind w:left="284"/>
        <w:jc w:val="both"/>
        <w:rPr>
          <w:i w:val="0"/>
          <w:sz w:val="22"/>
          <w:szCs w:val="22"/>
        </w:rPr>
      </w:pPr>
    </w:p>
    <w:p w:rsidR="0059599D" w:rsidRDefault="0059599D" w:rsidP="00247254">
      <w:pPr>
        <w:ind w:left="284"/>
        <w:rPr>
          <w:b/>
          <w:i w:val="0"/>
          <w:sz w:val="22"/>
          <w:szCs w:val="22"/>
        </w:rPr>
      </w:pPr>
      <w:r>
        <w:rPr>
          <w:b/>
          <w:i w:val="0"/>
          <w:sz w:val="22"/>
          <w:szCs w:val="22"/>
        </w:rPr>
        <w:br w:type="page"/>
      </w:r>
    </w:p>
    <w:p w:rsidR="00B56431" w:rsidRDefault="00B56431" w:rsidP="009E7A2B">
      <w:pPr>
        <w:pStyle w:val="Glava"/>
        <w:tabs>
          <w:tab w:val="clear" w:pos="4536"/>
          <w:tab w:val="clear" w:pos="9072"/>
        </w:tabs>
        <w:ind w:left="1080"/>
        <w:jc w:val="center"/>
        <w:rPr>
          <w:b/>
          <w:i w:val="0"/>
          <w:szCs w:val="24"/>
        </w:rPr>
      </w:pPr>
    </w:p>
    <w:p w:rsidR="00B56431" w:rsidRDefault="00B56431" w:rsidP="009E7A2B">
      <w:pPr>
        <w:pStyle w:val="Glava"/>
        <w:tabs>
          <w:tab w:val="clear" w:pos="4536"/>
          <w:tab w:val="clear" w:pos="9072"/>
        </w:tabs>
        <w:ind w:left="1080"/>
        <w:jc w:val="center"/>
        <w:rPr>
          <w:b/>
          <w:i w:val="0"/>
          <w:szCs w:val="24"/>
        </w:rPr>
      </w:pPr>
    </w:p>
    <w:p w:rsidR="00B56431" w:rsidRDefault="00B56431" w:rsidP="009E7A2B">
      <w:pPr>
        <w:pStyle w:val="Glava"/>
        <w:tabs>
          <w:tab w:val="clear" w:pos="4536"/>
          <w:tab w:val="clear" w:pos="9072"/>
        </w:tabs>
        <w:ind w:left="1080"/>
        <w:jc w:val="center"/>
        <w:rPr>
          <w:b/>
          <w:i w:val="0"/>
          <w:szCs w:val="24"/>
        </w:rPr>
      </w:pPr>
    </w:p>
    <w:p w:rsidR="00B56431" w:rsidRDefault="00B56431" w:rsidP="009E7A2B">
      <w:pPr>
        <w:pStyle w:val="Glava"/>
        <w:tabs>
          <w:tab w:val="clear" w:pos="4536"/>
          <w:tab w:val="clear" w:pos="9072"/>
        </w:tabs>
        <w:ind w:left="1080"/>
        <w:jc w:val="center"/>
        <w:rPr>
          <w:b/>
          <w:i w:val="0"/>
          <w:szCs w:val="24"/>
        </w:rPr>
      </w:pPr>
    </w:p>
    <w:p w:rsidR="00B56431" w:rsidRDefault="00B56431" w:rsidP="009E7A2B">
      <w:pPr>
        <w:pStyle w:val="Glava"/>
        <w:tabs>
          <w:tab w:val="clear" w:pos="4536"/>
          <w:tab w:val="clear" w:pos="9072"/>
        </w:tabs>
        <w:ind w:left="1080"/>
        <w:jc w:val="center"/>
        <w:rPr>
          <w:b/>
          <w:i w:val="0"/>
          <w:szCs w:val="24"/>
        </w:rPr>
      </w:pPr>
    </w:p>
    <w:p w:rsidR="00B56431" w:rsidRDefault="00B56431" w:rsidP="009E7A2B">
      <w:pPr>
        <w:pStyle w:val="Glava"/>
        <w:tabs>
          <w:tab w:val="clear" w:pos="4536"/>
          <w:tab w:val="clear" w:pos="9072"/>
        </w:tabs>
        <w:ind w:left="1080"/>
        <w:jc w:val="center"/>
        <w:rPr>
          <w:b/>
          <w:i w:val="0"/>
          <w:szCs w:val="24"/>
        </w:rPr>
      </w:pPr>
    </w:p>
    <w:p w:rsidR="000840A7" w:rsidRDefault="000840A7" w:rsidP="009E7A2B">
      <w:pPr>
        <w:pStyle w:val="Glava"/>
        <w:tabs>
          <w:tab w:val="clear" w:pos="4536"/>
          <w:tab w:val="clear" w:pos="9072"/>
        </w:tabs>
        <w:ind w:left="1080"/>
        <w:jc w:val="center"/>
        <w:rPr>
          <w:b/>
          <w:i w:val="0"/>
          <w:szCs w:val="24"/>
        </w:rPr>
      </w:pPr>
    </w:p>
    <w:p w:rsidR="000840A7" w:rsidRDefault="000840A7" w:rsidP="009E7A2B">
      <w:pPr>
        <w:pStyle w:val="Glava"/>
        <w:tabs>
          <w:tab w:val="clear" w:pos="4536"/>
          <w:tab w:val="clear" w:pos="9072"/>
        </w:tabs>
        <w:ind w:left="1080"/>
        <w:jc w:val="center"/>
        <w:rPr>
          <w:b/>
          <w:i w:val="0"/>
          <w:szCs w:val="24"/>
        </w:rPr>
      </w:pPr>
    </w:p>
    <w:p w:rsidR="00DC115B" w:rsidRPr="0079325B" w:rsidRDefault="00DC115B" w:rsidP="009E7A2B">
      <w:pPr>
        <w:pStyle w:val="Glava"/>
        <w:tabs>
          <w:tab w:val="clear" w:pos="4536"/>
          <w:tab w:val="clear" w:pos="9072"/>
        </w:tabs>
        <w:ind w:left="1080"/>
        <w:jc w:val="center"/>
        <w:rPr>
          <w:b/>
          <w:i w:val="0"/>
          <w:szCs w:val="24"/>
        </w:rPr>
      </w:pPr>
      <w:r w:rsidRPr="0079325B">
        <w:rPr>
          <w:b/>
          <w:i w:val="0"/>
          <w:szCs w:val="24"/>
        </w:rPr>
        <w:t>PRILOGE</w:t>
      </w:r>
    </w:p>
    <w:p w:rsidR="00DC115B" w:rsidRPr="0079325B" w:rsidRDefault="00DC115B" w:rsidP="009E7A2B">
      <w:pPr>
        <w:pStyle w:val="Glava"/>
        <w:tabs>
          <w:tab w:val="clear" w:pos="4536"/>
          <w:tab w:val="clear" w:pos="9072"/>
        </w:tabs>
        <w:ind w:left="1080"/>
        <w:jc w:val="center"/>
        <w:rPr>
          <w:b/>
          <w:i w:val="0"/>
          <w:szCs w:val="24"/>
        </w:rPr>
      </w:pPr>
      <w:r w:rsidRPr="0079325B">
        <w:rPr>
          <w:b/>
          <w:i w:val="0"/>
          <w:szCs w:val="24"/>
        </w:rPr>
        <w:t>RAZPISNE DOKUMENTACIJE</w:t>
      </w:r>
    </w:p>
    <w:p w:rsidR="00DC115B" w:rsidRPr="0079325B" w:rsidRDefault="00DC115B" w:rsidP="00BF32CF">
      <w:pPr>
        <w:pStyle w:val="Glava"/>
        <w:tabs>
          <w:tab w:val="clear" w:pos="4536"/>
          <w:tab w:val="clear" w:pos="9072"/>
        </w:tabs>
        <w:ind w:left="1080"/>
        <w:jc w:val="both"/>
        <w:rPr>
          <w:i w:val="0"/>
          <w:sz w:val="22"/>
          <w:szCs w:val="22"/>
        </w:rPr>
      </w:pPr>
    </w:p>
    <w:p w:rsidR="00DC115B" w:rsidRPr="0079325B" w:rsidRDefault="00DC115B" w:rsidP="00BF32CF">
      <w:pPr>
        <w:pStyle w:val="Glava"/>
        <w:tabs>
          <w:tab w:val="clear" w:pos="4536"/>
          <w:tab w:val="clear" w:pos="9072"/>
        </w:tabs>
        <w:ind w:left="1080"/>
        <w:jc w:val="both"/>
        <w:rPr>
          <w:i w:val="0"/>
          <w:sz w:val="22"/>
          <w:szCs w:val="22"/>
        </w:rPr>
      </w:pPr>
    </w:p>
    <w:p w:rsidR="00BF32CF" w:rsidRPr="0079325B" w:rsidRDefault="00BF32CF" w:rsidP="00BF32CF">
      <w:pPr>
        <w:pStyle w:val="Glava"/>
        <w:tabs>
          <w:tab w:val="clear" w:pos="4536"/>
          <w:tab w:val="clear" w:pos="9072"/>
        </w:tabs>
        <w:ind w:left="1080"/>
        <w:jc w:val="both"/>
        <w:rPr>
          <w:i w:val="0"/>
          <w:sz w:val="22"/>
          <w:szCs w:val="22"/>
        </w:rPr>
      </w:pPr>
    </w:p>
    <w:p w:rsidR="006F23C8" w:rsidRPr="0079325B" w:rsidRDefault="006F23C8" w:rsidP="00245E86">
      <w:pPr>
        <w:ind w:left="1440"/>
        <w:rPr>
          <w:i w:val="0"/>
          <w:sz w:val="22"/>
          <w:szCs w:val="22"/>
        </w:rPr>
      </w:pPr>
    </w:p>
    <w:p w:rsidR="00787C83" w:rsidRDefault="00066396" w:rsidP="00D94FDD">
      <w:pPr>
        <w:numPr>
          <w:ilvl w:val="0"/>
          <w:numId w:val="9"/>
        </w:numPr>
        <w:rPr>
          <w:i w:val="0"/>
          <w:sz w:val="22"/>
          <w:szCs w:val="22"/>
        </w:rPr>
      </w:pPr>
      <w:r>
        <w:rPr>
          <w:i w:val="0"/>
          <w:sz w:val="22"/>
          <w:szCs w:val="22"/>
        </w:rPr>
        <w:t>Projektna naloga</w:t>
      </w:r>
      <w:r w:rsidR="00787C83">
        <w:rPr>
          <w:i w:val="0"/>
          <w:sz w:val="22"/>
          <w:szCs w:val="22"/>
        </w:rPr>
        <w:t xml:space="preserve"> (priloga A)</w:t>
      </w:r>
    </w:p>
    <w:p w:rsidR="008D53D9" w:rsidRDefault="0012232A" w:rsidP="008D53D9">
      <w:pPr>
        <w:numPr>
          <w:ilvl w:val="0"/>
          <w:numId w:val="9"/>
        </w:numPr>
        <w:rPr>
          <w:i w:val="0"/>
          <w:sz w:val="22"/>
          <w:szCs w:val="22"/>
        </w:rPr>
      </w:pPr>
      <w:r>
        <w:rPr>
          <w:i w:val="0"/>
          <w:sz w:val="22"/>
          <w:szCs w:val="22"/>
        </w:rPr>
        <w:t>Hidrogeološko poročilo in poročilo o vplivu geosond na vodne vire</w:t>
      </w:r>
      <w:r w:rsidR="008D53D9">
        <w:rPr>
          <w:i w:val="0"/>
          <w:sz w:val="22"/>
          <w:szCs w:val="22"/>
        </w:rPr>
        <w:t xml:space="preserve"> (priloga B)</w:t>
      </w:r>
    </w:p>
    <w:p w:rsidR="003B1634" w:rsidRPr="0079325B" w:rsidRDefault="00245E86" w:rsidP="00D94FDD">
      <w:pPr>
        <w:numPr>
          <w:ilvl w:val="0"/>
          <w:numId w:val="9"/>
        </w:numPr>
        <w:rPr>
          <w:i w:val="0"/>
          <w:sz w:val="22"/>
          <w:szCs w:val="22"/>
        </w:rPr>
      </w:pPr>
      <w:r>
        <w:rPr>
          <w:i w:val="0"/>
          <w:sz w:val="22"/>
          <w:szCs w:val="22"/>
        </w:rPr>
        <w:t xml:space="preserve">Vzorec </w:t>
      </w:r>
      <w:r w:rsidR="00ED0823">
        <w:rPr>
          <w:i w:val="0"/>
          <w:sz w:val="22"/>
          <w:szCs w:val="22"/>
        </w:rPr>
        <w:t>pogodbe</w:t>
      </w:r>
      <w:r>
        <w:rPr>
          <w:i w:val="0"/>
          <w:sz w:val="22"/>
          <w:szCs w:val="22"/>
        </w:rPr>
        <w:t xml:space="preserve"> </w:t>
      </w:r>
      <w:r w:rsidRPr="0079325B">
        <w:rPr>
          <w:i w:val="0"/>
          <w:sz w:val="22"/>
          <w:szCs w:val="22"/>
        </w:rPr>
        <w:t xml:space="preserve">(priloga </w:t>
      </w:r>
      <w:r w:rsidR="008D53D9">
        <w:rPr>
          <w:i w:val="0"/>
          <w:sz w:val="22"/>
          <w:szCs w:val="22"/>
        </w:rPr>
        <w:t>C</w:t>
      </w:r>
      <w:r w:rsidRPr="0079325B">
        <w:rPr>
          <w:i w:val="0"/>
          <w:sz w:val="22"/>
          <w:szCs w:val="22"/>
        </w:rPr>
        <w:t>)</w:t>
      </w:r>
    </w:p>
    <w:p w:rsidR="003B1634" w:rsidRDefault="003B1634" w:rsidP="00D94FDD">
      <w:pPr>
        <w:numPr>
          <w:ilvl w:val="0"/>
          <w:numId w:val="9"/>
        </w:numPr>
        <w:rPr>
          <w:i w:val="0"/>
          <w:sz w:val="22"/>
          <w:szCs w:val="22"/>
        </w:rPr>
      </w:pPr>
      <w:r w:rsidRPr="0079325B">
        <w:rPr>
          <w:i w:val="0"/>
          <w:sz w:val="22"/>
          <w:szCs w:val="22"/>
        </w:rPr>
        <w:t xml:space="preserve">Označba </w:t>
      </w:r>
      <w:r w:rsidR="00A04499">
        <w:rPr>
          <w:i w:val="0"/>
          <w:sz w:val="22"/>
          <w:szCs w:val="22"/>
        </w:rPr>
        <w:t>p</w:t>
      </w:r>
      <w:r w:rsidR="00696163">
        <w:rPr>
          <w:i w:val="0"/>
          <w:sz w:val="22"/>
          <w:szCs w:val="22"/>
        </w:rPr>
        <w:t>onudbe</w:t>
      </w:r>
      <w:r w:rsidRPr="0079325B">
        <w:rPr>
          <w:i w:val="0"/>
          <w:sz w:val="22"/>
          <w:szCs w:val="22"/>
        </w:rPr>
        <w:t xml:space="preserve"> (priloga </w:t>
      </w:r>
      <w:r w:rsidR="008D53D9">
        <w:rPr>
          <w:i w:val="0"/>
          <w:sz w:val="22"/>
          <w:szCs w:val="22"/>
        </w:rPr>
        <w:t>D</w:t>
      </w:r>
      <w:r w:rsidRPr="0079325B">
        <w:rPr>
          <w:i w:val="0"/>
          <w:sz w:val="22"/>
          <w:szCs w:val="22"/>
        </w:rPr>
        <w:t>)</w:t>
      </w:r>
    </w:p>
    <w:p w:rsidR="00ED0823" w:rsidRDefault="00ED0823" w:rsidP="00FD00EB">
      <w:pPr>
        <w:numPr>
          <w:ilvl w:val="0"/>
          <w:numId w:val="11"/>
        </w:numPr>
        <w:rPr>
          <w:i w:val="0"/>
          <w:sz w:val="22"/>
          <w:szCs w:val="22"/>
        </w:rPr>
      </w:pPr>
      <w:r>
        <w:rPr>
          <w:i w:val="0"/>
          <w:sz w:val="22"/>
          <w:szCs w:val="22"/>
        </w:rPr>
        <w:t xml:space="preserve">Vzorec finančnega zavarovanja za dobro izvedbo pogodbenih obveznosti (priloga </w:t>
      </w:r>
      <w:r w:rsidR="008D53D9">
        <w:rPr>
          <w:i w:val="0"/>
          <w:sz w:val="22"/>
          <w:szCs w:val="22"/>
        </w:rPr>
        <w:t>E</w:t>
      </w:r>
      <w:r>
        <w:rPr>
          <w:i w:val="0"/>
          <w:sz w:val="22"/>
          <w:szCs w:val="22"/>
        </w:rPr>
        <w:t>)</w:t>
      </w:r>
    </w:p>
    <w:p w:rsidR="00DC115B" w:rsidRPr="0079325B" w:rsidRDefault="00DC115B" w:rsidP="00D00D74">
      <w:pPr>
        <w:pStyle w:val="Glava"/>
        <w:tabs>
          <w:tab w:val="clear" w:pos="4536"/>
          <w:tab w:val="clear" w:pos="9072"/>
        </w:tabs>
        <w:jc w:val="both"/>
        <w:rPr>
          <w:i w:val="0"/>
          <w:sz w:val="22"/>
          <w:szCs w:val="22"/>
        </w:rPr>
      </w:pPr>
    </w:p>
    <w:p w:rsidR="00DC115B" w:rsidRPr="0079325B" w:rsidRDefault="00DC115B" w:rsidP="00D00D74">
      <w:pPr>
        <w:pStyle w:val="Glava"/>
        <w:tabs>
          <w:tab w:val="clear" w:pos="4536"/>
          <w:tab w:val="clear" w:pos="9072"/>
        </w:tabs>
        <w:jc w:val="both"/>
        <w:rPr>
          <w:i w:val="0"/>
          <w:sz w:val="22"/>
          <w:szCs w:val="22"/>
        </w:rPr>
      </w:pPr>
    </w:p>
    <w:p w:rsidR="00DC115B" w:rsidRPr="0079325B" w:rsidRDefault="00DC115B" w:rsidP="00D00D74">
      <w:pPr>
        <w:pStyle w:val="Glava"/>
        <w:tabs>
          <w:tab w:val="clear" w:pos="4536"/>
          <w:tab w:val="clear" w:pos="9072"/>
        </w:tabs>
        <w:jc w:val="both"/>
        <w:rPr>
          <w:i w:val="0"/>
          <w:sz w:val="22"/>
          <w:szCs w:val="22"/>
        </w:rPr>
      </w:pPr>
    </w:p>
    <w:p w:rsidR="00DC115B" w:rsidRPr="0079325B" w:rsidRDefault="00DC115B" w:rsidP="00D00D74">
      <w:pPr>
        <w:pStyle w:val="Glava"/>
        <w:tabs>
          <w:tab w:val="clear" w:pos="4536"/>
          <w:tab w:val="clear" w:pos="9072"/>
        </w:tabs>
        <w:jc w:val="both"/>
        <w:rPr>
          <w:i w:val="0"/>
          <w:sz w:val="22"/>
          <w:szCs w:val="22"/>
        </w:rPr>
      </w:pPr>
    </w:p>
    <w:p w:rsidR="00DC115B" w:rsidRPr="0079325B" w:rsidRDefault="00DC115B" w:rsidP="00D00D74">
      <w:pPr>
        <w:pStyle w:val="Glava"/>
        <w:tabs>
          <w:tab w:val="clear" w:pos="4536"/>
          <w:tab w:val="clear" w:pos="9072"/>
        </w:tabs>
        <w:jc w:val="both"/>
        <w:rPr>
          <w:i w:val="0"/>
          <w:sz w:val="22"/>
          <w:szCs w:val="22"/>
        </w:rPr>
      </w:pPr>
    </w:p>
    <w:p w:rsidR="00DC115B" w:rsidRPr="0079325B" w:rsidRDefault="00DC115B" w:rsidP="00D00D74">
      <w:pPr>
        <w:pStyle w:val="Glava"/>
        <w:tabs>
          <w:tab w:val="clear" w:pos="4536"/>
          <w:tab w:val="clear" w:pos="9072"/>
        </w:tabs>
        <w:jc w:val="both"/>
        <w:rPr>
          <w:i w:val="0"/>
          <w:sz w:val="22"/>
          <w:szCs w:val="22"/>
        </w:rPr>
      </w:pPr>
    </w:p>
    <w:p w:rsidR="00DC115B" w:rsidRPr="0079325B" w:rsidRDefault="00DC115B" w:rsidP="00D00D74">
      <w:pPr>
        <w:pStyle w:val="Glava"/>
        <w:tabs>
          <w:tab w:val="clear" w:pos="4536"/>
          <w:tab w:val="clear" w:pos="9072"/>
        </w:tabs>
        <w:jc w:val="both"/>
        <w:rPr>
          <w:i w:val="0"/>
          <w:sz w:val="22"/>
          <w:szCs w:val="22"/>
        </w:rPr>
      </w:pPr>
    </w:p>
    <w:p w:rsidR="00DC115B" w:rsidRPr="0079325B" w:rsidRDefault="00DC115B" w:rsidP="00D00D74">
      <w:pPr>
        <w:pStyle w:val="Glava"/>
        <w:tabs>
          <w:tab w:val="clear" w:pos="4536"/>
          <w:tab w:val="clear" w:pos="9072"/>
        </w:tabs>
        <w:jc w:val="both"/>
        <w:rPr>
          <w:i w:val="0"/>
          <w:sz w:val="22"/>
          <w:szCs w:val="22"/>
        </w:rPr>
      </w:pPr>
    </w:p>
    <w:p w:rsidR="00DC115B" w:rsidRPr="0079325B" w:rsidRDefault="00DC115B" w:rsidP="00D00D74">
      <w:pPr>
        <w:pStyle w:val="Glava"/>
        <w:tabs>
          <w:tab w:val="clear" w:pos="4536"/>
          <w:tab w:val="clear" w:pos="9072"/>
        </w:tabs>
        <w:jc w:val="both"/>
        <w:rPr>
          <w:i w:val="0"/>
          <w:sz w:val="22"/>
          <w:szCs w:val="22"/>
        </w:rPr>
      </w:pPr>
    </w:p>
    <w:p w:rsidR="00DC115B" w:rsidRPr="0079325B" w:rsidRDefault="00DC115B" w:rsidP="00D00D74">
      <w:pPr>
        <w:pStyle w:val="Glava"/>
        <w:tabs>
          <w:tab w:val="clear" w:pos="4536"/>
          <w:tab w:val="clear" w:pos="9072"/>
        </w:tabs>
        <w:jc w:val="both"/>
        <w:rPr>
          <w:i w:val="0"/>
          <w:sz w:val="22"/>
          <w:szCs w:val="22"/>
        </w:rPr>
      </w:pPr>
    </w:p>
    <w:p w:rsidR="00DC115B" w:rsidRPr="0079325B" w:rsidRDefault="00DC115B" w:rsidP="00D00D74">
      <w:pPr>
        <w:pStyle w:val="Glava"/>
        <w:tabs>
          <w:tab w:val="clear" w:pos="4536"/>
          <w:tab w:val="clear" w:pos="9072"/>
        </w:tabs>
        <w:jc w:val="both"/>
        <w:rPr>
          <w:i w:val="0"/>
          <w:sz w:val="22"/>
          <w:szCs w:val="22"/>
        </w:rPr>
      </w:pPr>
    </w:p>
    <w:p w:rsidR="00DC115B" w:rsidRPr="0079325B" w:rsidRDefault="00DC115B" w:rsidP="00D00D74">
      <w:pPr>
        <w:pStyle w:val="Glava"/>
        <w:tabs>
          <w:tab w:val="clear" w:pos="4536"/>
          <w:tab w:val="clear" w:pos="9072"/>
        </w:tabs>
        <w:jc w:val="both"/>
        <w:rPr>
          <w:i w:val="0"/>
          <w:sz w:val="22"/>
          <w:szCs w:val="22"/>
        </w:rPr>
      </w:pPr>
    </w:p>
    <w:p w:rsidR="00DC115B" w:rsidRPr="0079325B" w:rsidRDefault="00DC115B" w:rsidP="00D00D74">
      <w:pPr>
        <w:pStyle w:val="Glava"/>
        <w:tabs>
          <w:tab w:val="clear" w:pos="4536"/>
          <w:tab w:val="clear" w:pos="9072"/>
        </w:tabs>
        <w:jc w:val="both"/>
        <w:rPr>
          <w:i w:val="0"/>
          <w:sz w:val="22"/>
          <w:szCs w:val="22"/>
        </w:rPr>
      </w:pPr>
    </w:p>
    <w:p w:rsidR="00DC115B" w:rsidRPr="0079325B" w:rsidRDefault="00DC115B" w:rsidP="00D00D74">
      <w:pPr>
        <w:pStyle w:val="Glava"/>
        <w:tabs>
          <w:tab w:val="clear" w:pos="4536"/>
          <w:tab w:val="clear" w:pos="9072"/>
        </w:tabs>
        <w:jc w:val="both"/>
        <w:rPr>
          <w:i w:val="0"/>
          <w:sz w:val="22"/>
          <w:szCs w:val="22"/>
        </w:rPr>
      </w:pPr>
    </w:p>
    <w:p w:rsidR="00DC115B" w:rsidRPr="0079325B" w:rsidRDefault="00DC115B" w:rsidP="00D00D74">
      <w:pPr>
        <w:pStyle w:val="Glava"/>
        <w:tabs>
          <w:tab w:val="clear" w:pos="4536"/>
          <w:tab w:val="clear" w:pos="9072"/>
        </w:tabs>
        <w:jc w:val="both"/>
        <w:rPr>
          <w:i w:val="0"/>
          <w:sz w:val="22"/>
          <w:szCs w:val="22"/>
        </w:rPr>
      </w:pPr>
    </w:p>
    <w:p w:rsidR="00DC115B" w:rsidRPr="0079325B" w:rsidRDefault="00DC115B" w:rsidP="00D00D74">
      <w:pPr>
        <w:pStyle w:val="Glava"/>
        <w:tabs>
          <w:tab w:val="clear" w:pos="4536"/>
          <w:tab w:val="clear" w:pos="9072"/>
        </w:tabs>
        <w:jc w:val="both"/>
        <w:rPr>
          <w:i w:val="0"/>
          <w:sz w:val="22"/>
          <w:szCs w:val="22"/>
        </w:rPr>
      </w:pPr>
    </w:p>
    <w:p w:rsidR="00DC115B" w:rsidRPr="0079325B" w:rsidRDefault="00DC115B" w:rsidP="00D00D74">
      <w:pPr>
        <w:pStyle w:val="Glava"/>
        <w:tabs>
          <w:tab w:val="clear" w:pos="4536"/>
          <w:tab w:val="clear" w:pos="9072"/>
        </w:tabs>
        <w:jc w:val="both"/>
        <w:rPr>
          <w:i w:val="0"/>
          <w:sz w:val="22"/>
          <w:szCs w:val="22"/>
        </w:rPr>
      </w:pPr>
    </w:p>
    <w:p w:rsidR="00DC115B" w:rsidRPr="0079325B" w:rsidRDefault="00DC115B" w:rsidP="00D00D74">
      <w:pPr>
        <w:pStyle w:val="Glava"/>
        <w:tabs>
          <w:tab w:val="clear" w:pos="4536"/>
          <w:tab w:val="clear" w:pos="9072"/>
        </w:tabs>
        <w:jc w:val="both"/>
        <w:rPr>
          <w:i w:val="0"/>
          <w:sz w:val="22"/>
          <w:szCs w:val="22"/>
        </w:rPr>
      </w:pPr>
    </w:p>
    <w:p w:rsidR="00DC115B" w:rsidRPr="0079325B" w:rsidRDefault="00DC115B" w:rsidP="00D00D74">
      <w:pPr>
        <w:pStyle w:val="Glava"/>
        <w:tabs>
          <w:tab w:val="clear" w:pos="4536"/>
          <w:tab w:val="clear" w:pos="9072"/>
        </w:tabs>
        <w:jc w:val="both"/>
        <w:rPr>
          <w:i w:val="0"/>
          <w:sz w:val="22"/>
          <w:szCs w:val="22"/>
        </w:rPr>
      </w:pPr>
    </w:p>
    <w:p w:rsidR="00DC115B" w:rsidRPr="0079325B" w:rsidRDefault="00DC115B" w:rsidP="00D00D74">
      <w:pPr>
        <w:pStyle w:val="Glava"/>
        <w:tabs>
          <w:tab w:val="clear" w:pos="4536"/>
          <w:tab w:val="clear" w:pos="9072"/>
        </w:tabs>
        <w:jc w:val="both"/>
        <w:rPr>
          <w:i w:val="0"/>
          <w:sz w:val="22"/>
          <w:szCs w:val="22"/>
        </w:rPr>
      </w:pPr>
    </w:p>
    <w:p w:rsidR="00DC115B" w:rsidRPr="0079325B" w:rsidRDefault="00DC115B" w:rsidP="00D00D74">
      <w:pPr>
        <w:pStyle w:val="Glava"/>
        <w:tabs>
          <w:tab w:val="clear" w:pos="4536"/>
          <w:tab w:val="clear" w:pos="9072"/>
        </w:tabs>
        <w:jc w:val="both"/>
        <w:rPr>
          <w:i w:val="0"/>
          <w:sz w:val="22"/>
          <w:szCs w:val="22"/>
        </w:rPr>
      </w:pPr>
    </w:p>
    <w:p w:rsidR="00DC115B" w:rsidRPr="0079325B" w:rsidRDefault="00DC115B" w:rsidP="00D00D74">
      <w:pPr>
        <w:pStyle w:val="Glava"/>
        <w:tabs>
          <w:tab w:val="clear" w:pos="4536"/>
          <w:tab w:val="clear" w:pos="9072"/>
        </w:tabs>
        <w:jc w:val="both"/>
        <w:rPr>
          <w:i w:val="0"/>
          <w:sz w:val="22"/>
          <w:szCs w:val="22"/>
        </w:rPr>
      </w:pPr>
    </w:p>
    <w:p w:rsidR="00DC115B" w:rsidRPr="0079325B" w:rsidRDefault="00DC115B" w:rsidP="00D00D74">
      <w:pPr>
        <w:pStyle w:val="Glava"/>
        <w:tabs>
          <w:tab w:val="clear" w:pos="4536"/>
          <w:tab w:val="clear" w:pos="9072"/>
        </w:tabs>
        <w:jc w:val="both"/>
        <w:rPr>
          <w:i w:val="0"/>
          <w:sz w:val="22"/>
          <w:szCs w:val="22"/>
        </w:rPr>
      </w:pPr>
    </w:p>
    <w:p w:rsidR="00DC115B" w:rsidRDefault="00DC115B" w:rsidP="00D00D74">
      <w:pPr>
        <w:pStyle w:val="Glava"/>
        <w:tabs>
          <w:tab w:val="clear" w:pos="4536"/>
          <w:tab w:val="clear" w:pos="9072"/>
        </w:tabs>
        <w:jc w:val="both"/>
        <w:rPr>
          <w:i w:val="0"/>
          <w:sz w:val="22"/>
          <w:szCs w:val="22"/>
        </w:rPr>
      </w:pPr>
    </w:p>
    <w:p w:rsidR="00245E86" w:rsidRDefault="00245E86" w:rsidP="00D00D74">
      <w:pPr>
        <w:pStyle w:val="Glava"/>
        <w:tabs>
          <w:tab w:val="clear" w:pos="4536"/>
          <w:tab w:val="clear" w:pos="9072"/>
        </w:tabs>
        <w:jc w:val="both"/>
        <w:rPr>
          <w:i w:val="0"/>
          <w:sz w:val="22"/>
          <w:szCs w:val="22"/>
        </w:rPr>
      </w:pPr>
    </w:p>
    <w:p w:rsidR="00245E86" w:rsidRDefault="00245E86" w:rsidP="00D00D74">
      <w:pPr>
        <w:pStyle w:val="Glava"/>
        <w:tabs>
          <w:tab w:val="clear" w:pos="4536"/>
          <w:tab w:val="clear" w:pos="9072"/>
        </w:tabs>
        <w:jc w:val="both"/>
        <w:rPr>
          <w:i w:val="0"/>
          <w:sz w:val="22"/>
          <w:szCs w:val="22"/>
        </w:rPr>
      </w:pPr>
    </w:p>
    <w:p w:rsidR="00245E86" w:rsidRDefault="00245E86" w:rsidP="00D00D74">
      <w:pPr>
        <w:pStyle w:val="Glava"/>
        <w:tabs>
          <w:tab w:val="clear" w:pos="4536"/>
          <w:tab w:val="clear" w:pos="9072"/>
        </w:tabs>
        <w:jc w:val="both"/>
        <w:rPr>
          <w:i w:val="0"/>
          <w:sz w:val="22"/>
          <w:szCs w:val="22"/>
        </w:rPr>
      </w:pPr>
    </w:p>
    <w:p w:rsidR="00245E86" w:rsidRDefault="00245E86" w:rsidP="00D00D74">
      <w:pPr>
        <w:pStyle w:val="Glava"/>
        <w:tabs>
          <w:tab w:val="clear" w:pos="4536"/>
          <w:tab w:val="clear" w:pos="9072"/>
        </w:tabs>
        <w:jc w:val="both"/>
        <w:rPr>
          <w:i w:val="0"/>
          <w:sz w:val="22"/>
          <w:szCs w:val="22"/>
        </w:rPr>
      </w:pPr>
    </w:p>
    <w:p w:rsidR="00245E86" w:rsidRDefault="00245E86" w:rsidP="00D00D74">
      <w:pPr>
        <w:pStyle w:val="Glava"/>
        <w:tabs>
          <w:tab w:val="clear" w:pos="4536"/>
          <w:tab w:val="clear" w:pos="9072"/>
        </w:tabs>
        <w:jc w:val="both"/>
        <w:rPr>
          <w:i w:val="0"/>
          <w:sz w:val="22"/>
          <w:szCs w:val="22"/>
        </w:rPr>
      </w:pPr>
    </w:p>
    <w:p w:rsidR="00245E86" w:rsidRDefault="00245E86" w:rsidP="00D00D74">
      <w:pPr>
        <w:pStyle w:val="Glava"/>
        <w:tabs>
          <w:tab w:val="clear" w:pos="4536"/>
          <w:tab w:val="clear" w:pos="9072"/>
        </w:tabs>
        <w:jc w:val="both"/>
        <w:rPr>
          <w:i w:val="0"/>
          <w:sz w:val="22"/>
          <w:szCs w:val="22"/>
        </w:rPr>
      </w:pPr>
    </w:p>
    <w:p w:rsidR="00245E86" w:rsidRPr="0079325B" w:rsidRDefault="00245E86" w:rsidP="00D00D74">
      <w:pPr>
        <w:pStyle w:val="Glava"/>
        <w:tabs>
          <w:tab w:val="clear" w:pos="4536"/>
          <w:tab w:val="clear" w:pos="9072"/>
        </w:tabs>
        <w:jc w:val="both"/>
        <w:rPr>
          <w:i w:val="0"/>
          <w:sz w:val="22"/>
          <w:szCs w:val="22"/>
        </w:rPr>
      </w:pPr>
    </w:p>
    <w:p w:rsidR="009E7A2B" w:rsidRPr="0079325B" w:rsidRDefault="009E7A2B" w:rsidP="00BF32CF">
      <w:pPr>
        <w:pStyle w:val="Glava"/>
        <w:tabs>
          <w:tab w:val="clear" w:pos="4536"/>
          <w:tab w:val="clear" w:pos="9072"/>
        </w:tabs>
        <w:ind w:left="1080"/>
        <w:jc w:val="both"/>
        <w:rPr>
          <w:i w:val="0"/>
          <w:sz w:val="22"/>
          <w:szCs w:val="22"/>
        </w:rPr>
      </w:pPr>
    </w:p>
    <w:p w:rsidR="009E7A2B" w:rsidRPr="0079325B" w:rsidRDefault="009E7A2B" w:rsidP="00BF32CF">
      <w:pPr>
        <w:pStyle w:val="Glava"/>
        <w:tabs>
          <w:tab w:val="clear" w:pos="4536"/>
          <w:tab w:val="clear" w:pos="9072"/>
        </w:tabs>
        <w:ind w:left="1080"/>
        <w:jc w:val="both"/>
        <w:rPr>
          <w:i w:val="0"/>
          <w:sz w:val="22"/>
          <w:szCs w:val="22"/>
        </w:rPr>
      </w:pPr>
    </w:p>
    <w:p w:rsidR="00DE1BC0" w:rsidRDefault="00DE1BC0" w:rsidP="003B1634">
      <w:pPr>
        <w:pStyle w:val="Glava"/>
        <w:tabs>
          <w:tab w:val="clear" w:pos="4536"/>
          <w:tab w:val="clear" w:pos="9072"/>
        </w:tabs>
        <w:jc w:val="right"/>
        <w:rPr>
          <w:b/>
          <w:i w:val="0"/>
          <w:sz w:val="22"/>
          <w:szCs w:val="22"/>
        </w:rPr>
      </w:pPr>
    </w:p>
    <w:p w:rsidR="00AA27B7" w:rsidRDefault="00AA27B7" w:rsidP="003B1634">
      <w:pPr>
        <w:pStyle w:val="Glava"/>
        <w:tabs>
          <w:tab w:val="clear" w:pos="4536"/>
          <w:tab w:val="clear" w:pos="9072"/>
        </w:tabs>
        <w:jc w:val="right"/>
        <w:rPr>
          <w:b/>
          <w:i w:val="0"/>
          <w:sz w:val="22"/>
          <w:szCs w:val="22"/>
        </w:rPr>
      </w:pPr>
    </w:p>
    <w:p w:rsidR="008B431E" w:rsidRDefault="008B431E" w:rsidP="003B1634">
      <w:pPr>
        <w:pStyle w:val="Glava"/>
        <w:tabs>
          <w:tab w:val="clear" w:pos="4536"/>
          <w:tab w:val="clear" w:pos="9072"/>
        </w:tabs>
        <w:jc w:val="right"/>
        <w:rPr>
          <w:b/>
          <w:i w:val="0"/>
          <w:sz w:val="22"/>
          <w:szCs w:val="22"/>
        </w:rPr>
      </w:pPr>
    </w:p>
    <w:p w:rsidR="008B431E" w:rsidRDefault="00787C83" w:rsidP="003B1634">
      <w:pPr>
        <w:pStyle w:val="Glava"/>
        <w:tabs>
          <w:tab w:val="clear" w:pos="4536"/>
          <w:tab w:val="clear" w:pos="9072"/>
        </w:tabs>
        <w:jc w:val="right"/>
        <w:rPr>
          <w:b/>
          <w:i w:val="0"/>
          <w:sz w:val="22"/>
          <w:szCs w:val="22"/>
        </w:rPr>
      </w:pPr>
      <w:r>
        <w:rPr>
          <w:b/>
          <w:i w:val="0"/>
          <w:sz w:val="22"/>
          <w:szCs w:val="22"/>
        </w:rPr>
        <w:t>PRILOGA A</w:t>
      </w:r>
    </w:p>
    <w:p w:rsidR="00787C83" w:rsidRDefault="00787C83" w:rsidP="003B1634">
      <w:pPr>
        <w:pStyle w:val="Glava"/>
        <w:tabs>
          <w:tab w:val="clear" w:pos="4536"/>
          <w:tab w:val="clear" w:pos="9072"/>
        </w:tabs>
        <w:jc w:val="right"/>
        <w:rPr>
          <w:b/>
          <w:i w:val="0"/>
          <w:sz w:val="22"/>
          <w:szCs w:val="22"/>
        </w:rPr>
      </w:pPr>
    </w:p>
    <w:p w:rsidR="00787C83" w:rsidRDefault="00787C83" w:rsidP="003B1634">
      <w:pPr>
        <w:pStyle w:val="Glava"/>
        <w:tabs>
          <w:tab w:val="clear" w:pos="4536"/>
          <w:tab w:val="clear" w:pos="9072"/>
        </w:tabs>
        <w:jc w:val="right"/>
        <w:rPr>
          <w:b/>
          <w:i w:val="0"/>
          <w:sz w:val="22"/>
          <w:szCs w:val="22"/>
        </w:rPr>
      </w:pPr>
    </w:p>
    <w:p w:rsidR="00787C83" w:rsidRDefault="00787C83" w:rsidP="003B1634">
      <w:pPr>
        <w:pStyle w:val="Glava"/>
        <w:tabs>
          <w:tab w:val="clear" w:pos="4536"/>
          <w:tab w:val="clear" w:pos="9072"/>
        </w:tabs>
        <w:jc w:val="right"/>
        <w:rPr>
          <w:b/>
          <w:i w:val="0"/>
          <w:sz w:val="22"/>
          <w:szCs w:val="22"/>
        </w:rPr>
      </w:pPr>
    </w:p>
    <w:p w:rsidR="00787C83" w:rsidRDefault="00787C83" w:rsidP="003B1634">
      <w:pPr>
        <w:pStyle w:val="Glava"/>
        <w:tabs>
          <w:tab w:val="clear" w:pos="4536"/>
          <w:tab w:val="clear" w:pos="9072"/>
        </w:tabs>
        <w:jc w:val="right"/>
        <w:rPr>
          <w:b/>
          <w:i w:val="0"/>
          <w:sz w:val="22"/>
          <w:szCs w:val="22"/>
        </w:rPr>
      </w:pPr>
    </w:p>
    <w:p w:rsidR="00787C83" w:rsidRDefault="0012232A" w:rsidP="00804D0C">
      <w:pPr>
        <w:pStyle w:val="Glava"/>
        <w:tabs>
          <w:tab w:val="clear" w:pos="4536"/>
          <w:tab w:val="clear" w:pos="9072"/>
        </w:tabs>
        <w:jc w:val="center"/>
        <w:rPr>
          <w:b/>
          <w:i w:val="0"/>
          <w:sz w:val="22"/>
          <w:szCs w:val="22"/>
        </w:rPr>
      </w:pPr>
      <w:r>
        <w:rPr>
          <w:b/>
          <w:i w:val="0"/>
          <w:sz w:val="22"/>
          <w:szCs w:val="22"/>
        </w:rPr>
        <w:t>Idejna zasnova, Konservatorski načrt</w:t>
      </w:r>
    </w:p>
    <w:p w:rsidR="00787C83" w:rsidRDefault="00787C83" w:rsidP="003B1634">
      <w:pPr>
        <w:pStyle w:val="Glava"/>
        <w:tabs>
          <w:tab w:val="clear" w:pos="4536"/>
          <w:tab w:val="clear" w:pos="9072"/>
        </w:tabs>
        <w:jc w:val="right"/>
        <w:rPr>
          <w:b/>
          <w:i w:val="0"/>
          <w:sz w:val="22"/>
          <w:szCs w:val="22"/>
        </w:rPr>
      </w:pPr>
    </w:p>
    <w:p w:rsidR="00787C83" w:rsidRDefault="004E1DA7" w:rsidP="004E1DA7">
      <w:pPr>
        <w:pStyle w:val="Glava"/>
        <w:tabs>
          <w:tab w:val="clear" w:pos="4536"/>
          <w:tab w:val="clear" w:pos="9072"/>
        </w:tabs>
        <w:jc w:val="center"/>
        <w:rPr>
          <w:b/>
          <w:i w:val="0"/>
          <w:sz w:val="22"/>
          <w:szCs w:val="22"/>
        </w:rPr>
      </w:pPr>
      <w:r>
        <w:rPr>
          <w:b/>
          <w:i w:val="0"/>
          <w:sz w:val="22"/>
          <w:szCs w:val="22"/>
        </w:rPr>
        <w:t>-</w:t>
      </w:r>
    </w:p>
    <w:p w:rsidR="004E1DA7" w:rsidRDefault="004E1DA7" w:rsidP="004E1DA7">
      <w:pPr>
        <w:pStyle w:val="Glava"/>
        <w:tabs>
          <w:tab w:val="clear" w:pos="4536"/>
          <w:tab w:val="clear" w:pos="9072"/>
        </w:tabs>
        <w:jc w:val="center"/>
        <w:rPr>
          <w:b/>
          <w:i w:val="0"/>
          <w:sz w:val="22"/>
          <w:szCs w:val="22"/>
        </w:rPr>
      </w:pPr>
    </w:p>
    <w:p w:rsidR="004E1DA7" w:rsidRPr="004E1DA7" w:rsidRDefault="004E1DA7" w:rsidP="004E1DA7">
      <w:pPr>
        <w:pStyle w:val="Glava"/>
        <w:tabs>
          <w:tab w:val="clear" w:pos="4536"/>
          <w:tab w:val="clear" w:pos="9072"/>
        </w:tabs>
        <w:jc w:val="center"/>
        <w:rPr>
          <w:i w:val="0"/>
          <w:sz w:val="22"/>
          <w:szCs w:val="22"/>
        </w:rPr>
      </w:pPr>
      <w:r>
        <w:rPr>
          <w:i w:val="0"/>
          <w:sz w:val="22"/>
          <w:szCs w:val="22"/>
        </w:rPr>
        <w:t>v</w:t>
      </w:r>
      <w:r w:rsidRPr="004E1DA7">
        <w:rPr>
          <w:i w:val="0"/>
          <w:sz w:val="22"/>
          <w:szCs w:val="22"/>
        </w:rPr>
        <w:t xml:space="preserve"> prilogi Razpisne dokumentacije</w:t>
      </w:r>
    </w:p>
    <w:p w:rsidR="00787C83" w:rsidRDefault="00787C83" w:rsidP="003B1634">
      <w:pPr>
        <w:pStyle w:val="Glava"/>
        <w:tabs>
          <w:tab w:val="clear" w:pos="4536"/>
          <w:tab w:val="clear" w:pos="9072"/>
        </w:tabs>
        <w:jc w:val="right"/>
        <w:rPr>
          <w:b/>
          <w:i w:val="0"/>
          <w:sz w:val="22"/>
          <w:szCs w:val="22"/>
        </w:rPr>
      </w:pPr>
    </w:p>
    <w:p w:rsidR="00787C83" w:rsidRDefault="00787C83" w:rsidP="003B1634">
      <w:pPr>
        <w:pStyle w:val="Glava"/>
        <w:tabs>
          <w:tab w:val="clear" w:pos="4536"/>
          <w:tab w:val="clear" w:pos="9072"/>
        </w:tabs>
        <w:jc w:val="right"/>
        <w:rPr>
          <w:b/>
          <w:i w:val="0"/>
          <w:sz w:val="22"/>
          <w:szCs w:val="22"/>
        </w:rPr>
      </w:pPr>
    </w:p>
    <w:p w:rsidR="00787C83" w:rsidRDefault="00787C83" w:rsidP="003B1634">
      <w:pPr>
        <w:pStyle w:val="Glava"/>
        <w:tabs>
          <w:tab w:val="clear" w:pos="4536"/>
          <w:tab w:val="clear" w:pos="9072"/>
        </w:tabs>
        <w:jc w:val="right"/>
        <w:rPr>
          <w:b/>
          <w:i w:val="0"/>
          <w:sz w:val="22"/>
          <w:szCs w:val="22"/>
        </w:rPr>
      </w:pPr>
    </w:p>
    <w:p w:rsidR="00787C83" w:rsidRDefault="00787C83" w:rsidP="003B1634">
      <w:pPr>
        <w:pStyle w:val="Glava"/>
        <w:tabs>
          <w:tab w:val="clear" w:pos="4536"/>
          <w:tab w:val="clear" w:pos="9072"/>
        </w:tabs>
        <w:jc w:val="right"/>
        <w:rPr>
          <w:b/>
          <w:i w:val="0"/>
          <w:sz w:val="22"/>
          <w:szCs w:val="22"/>
        </w:rPr>
      </w:pPr>
    </w:p>
    <w:p w:rsidR="00787C83" w:rsidRDefault="00787C83" w:rsidP="003B1634">
      <w:pPr>
        <w:pStyle w:val="Glava"/>
        <w:tabs>
          <w:tab w:val="clear" w:pos="4536"/>
          <w:tab w:val="clear" w:pos="9072"/>
        </w:tabs>
        <w:jc w:val="right"/>
        <w:rPr>
          <w:b/>
          <w:i w:val="0"/>
          <w:sz w:val="22"/>
          <w:szCs w:val="22"/>
        </w:rPr>
      </w:pPr>
    </w:p>
    <w:p w:rsidR="00787C83" w:rsidRDefault="00787C83" w:rsidP="003B1634">
      <w:pPr>
        <w:pStyle w:val="Glava"/>
        <w:tabs>
          <w:tab w:val="clear" w:pos="4536"/>
          <w:tab w:val="clear" w:pos="9072"/>
        </w:tabs>
        <w:jc w:val="right"/>
        <w:rPr>
          <w:b/>
          <w:i w:val="0"/>
          <w:sz w:val="22"/>
          <w:szCs w:val="22"/>
        </w:rPr>
      </w:pPr>
    </w:p>
    <w:p w:rsidR="00787C83" w:rsidRDefault="00787C83" w:rsidP="003B1634">
      <w:pPr>
        <w:pStyle w:val="Glava"/>
        <w:tabs>
          <w:tab w:val="clear" w:pos="4536"/>
          <w:tab w:val="clear" w:pos="9072"/>
        </w:tabs>
        <w:jc w:val="right"/>
        <w:rPr>
          <w:b/>
          <w:i w:val="0"/>
          <w:sz w:val="22"/>
          <w:szCs w:val="22"/>
        </w:rPr>
      </w:pPr>
    </w:p>
    <w:p w:rsidR="00787C83" w:rsidRDefault="00787C83" w:rsidP="003B1634">
      <w:pPr>
        <w:pStyle w:val="Glava"/>
        <w:tabs>
          <w:tab w:val="clear" w:pos="4536"/>
          <w:tab w:val="clear" w:pos="9072"/>
        </w:tabs>
        <w:jc w:val="right"/>
        <w:rPr>
          <w:b/>
          <w:i w:val="0"/>
          <w:sz w:val="22"/>
          <w:szCs w:val="22"/>
        </w:rPr>
      </w:pPr>
    </w:p>
    <w:p w:rsidR="00787C83" w:rsidRDefault="00787C83" w:rsidP="003B1634">
      <w:pPr>
        <w:pStyle w:val="Glava"/>
        <w:tabs>
          <w:tab w:val="clear" w:pos="4536"/>
          <w:tab w:val="clear" w:pos="9072"/>
        </w:tabs>
        <w:jc w:val="right"/>
        <w:rPr>
          <w:b/>
          <w:i w:val="0"/>
          <w:sz w:val="22"/>
          <w:szCs w:val="22"/>
        </w:rPr>
      </w:pPr>
    </w:p>
    <w:p w:rsidR="00787C83" w:rsidRDefault="00787C83" w:rsidP="003B1634">
      <w:pPr>
        <w:pStyle w:val="Glava"/>
        <w:tabs>
          <w:tab w:val="clear" w:pos="4536"/>
          <w:tab w:val="clear" w:pos="9072"/>
        </w:tabs>
        <w:jc w:val="right"/>
        <w:rPr>
          <w:b/>
          <w:i w:val="0"/>
          <w:sz w:val="22"/>
          <w:szCs w:val="22"/>
        </w:rPr>
      </w:pPr>
    </w:p>
    <w:p w:rsidR="00787C83" w:rsidRDefault="00787C83" w:rsidP="003B1634">
      <w:pPr>
        <w:pStyle w:val="Glava"/>
        <w:tabs>
          <w:tab w:val="clear" w:pos="4536"/>
          <w:tab w:val="clear" w:pos="9072"/>
        </w:tabs>
        <w:jc w:val="right"/>
        <w:rPr>
          <w:b/>
          <w:i w:val="0"/>
          <w:sz w:val="22"/>
          <w:szCs w:val="22"/>
        </w:rPr>
      </w:pPr>
    </w:p>
    <w:p w:rsidR="00787C83" w:rsidRDefault="00787C83" w:rsidP="003B1634">
      <w:pPr>
        <w:pStyle w:val="Glava"/>
        <w:tabs>
          <w:tab w:val="clear" w:pos="4536"/>
          <w:tab w:val="clear" w:pos="9072"/>
        </w:tabs>
        <w:jc w:val="right"/>
        <w:rPr>
          <w:b/>
          <w:i w:val="0"/>
          <w:sz w:val="22"/>
          <w:szCs w:val="22"/>
        </w:rPr>
      </w:pPr>
    </w:p>
    <w:p w:rsidR="00787C83" w:rsidRDefault="00787C83" w:rsidP="003B1634">
      <w:pPr>
        <w:pStyle w:val="Glava"/>
        <w:tabs>
          <w:tab w:val="clear" w:pos="4536"/>
          <w:tab w:val="clear" w:pos="9072"/>
        </w:tabs>
        <w:jc w:val="right"/>
        <w:rPr>
          <w:b/>
          <w:i w:val="0"/>
          <w:sz w:val="22"/>
          <w:szCs w:val="22"/>
        </w:rPr>
      </w:pPr>
    </w:p>
    <w:p w:rsidR="00787C83" w:rsidRDefault="00787C83" w:rsidP="003B1634">
      <w:pPr>
        <w:pStyle w:val="Glava"/>
        <w:tabs>
          <w:tab w:val="clear" w:pos="4536"/>
          <w:tab w:val="clear" w:pos="9072"/>
        </w:tabs>
        <w:jc w:val="right"/>
        <w:rPr>
          <w:b/>
          <w:i w:val="0"/>
          <w:sz w:val="22"/>
          <w:szCs w:val="22"/>
        </w:rPr>
      </w:pPr>
    </w:p>
    <w:p w:rsidR="00787C83" w:rsidRDefault="00787C83" w:rsidP="003B1634">
      <w:pPr>
        <w:pStyle w:val="Glava"/>
        <w:tabs>
          <w:tab w:val="clear" w:pos="4536"/>
          <w:tab w:val="clear" w:pos="9072"/>
        </w:tabs>
        <w:jc w:val="right"/>
        <w:rPr>
          <w:b/>
          <w:i w:val="0"/>
          <w:sz w:val="22"/>
          <w:szCs w:val="22"/>
        </w:rPr>
      </w:pPr>
    </w:p>
    <w:p w:rsidR="00787C83" w:rsidRDefault="00787C83" w:rsidP="003B1634">
      <w:pPr>
        <w:pStyle w:val="Glava"/>
        <w:tabs>
          <w:tab w:val="clear" w:pos="4536"/>
          <w:tab w:val="clear" w:pos="9072"/>
        </w:tabs>
        <w:jc w:val="right"/>
        <w:rPr>
          <w:b/>
          <w:i w:val="0"/>
          <w:sz w:val="22"/>
          <w:szCs w:val="22"/>
        </w:rPr>
      </w:pPr>
    </w:p>
    <w:p w:rsidR="00787C83" w:rsidRDefault="00787C83" w:rsidP="003B1634">
      <w:pPr>
        <w:pStyle w:val="Glava"/>
        <w:tabs>
          <w:tab w:val="clear" w:pos="4536"/>
          <w:tab w:val="clear" w:pos="9072"/>
        </w:tabs>
        <w:jc w:val="right"/>
        <w:rPr>
          <w:b/>
          <w:i w:val="0"/>
          <w:sz w:val="22"/>
          <w:szCs w:val="22"/>
        </w:rPr>
      </w:pPr>
    </w:p>
    <w:p w:rsidR="00787C83" w:rsidRDefault="00787C83" w:rsidP="003B1634">
      <w:pPr>
        <w:pStyle w:val="Glava"/>
        <w:tabs>
          <w:tab w:val="clear" w:pos="4536"/>
          <w:tab w:val="clear" w:pos="9072"/>
        </w:tabs>
        <w:jc w:val="right"/>
        <w:rPr>
          <w:b/>
          <w:i w:val="0"/>
          <w:sz w:val="22"/>
          <w:szCs w:val="22"/>
        </w:rPr>
      </w:pPr>
    </w:p>
    <w:p w:rsidR="00787C83" w:rsidRDefault="00787C83" w:rsidP="003B1634">
      <w:pPr>
        <w:pStyle w:val="Glava"/>
        <w:tabs>
          <w:tab w:val="clear" w:pos="4536"/>
          <w:tab w:val="clear" w:pos="9072"/>
        </w:tabs>
        <w:jc w:val="right"/>
        <w:rPr>
          <w:b/>
          <w:i w:val="0"/>
          <w:sz w:val="22"/>
          <w:szCs w:val="22"/>
        </w:rPr>
      </w:pPr>
    </w:p>
    <w:p w:rsidR="00787C83" w:rsidRDefault="00787C83" w:rsidP="003B1634">
      <w:pPr>
        <w:pStyle w:val="Glava"/>
        <w:tabs>
          <w:tab w:val="clear" w:pos="4536"/>
          <w:tab w:val="clear" w:pos="9072"/>
        </w:tabs>
        <w:jc w:val="right"/>
        <w:rPr>
          <w:b/>
          <w:i w:val="0"/>
          <w:sz w:val="22"/>
          <w:szCs w:val="22"/>
        </w:rPr>
      </w:pPr>
    </w:p>
    <w:p w:rsidR="00787C83" w:rsidRDefault="00787C83" w:rsidP="003B1634">
      <w:pPr>
        <w:pStyle w:val="Glava"/>
        <w:tabs>
          <w:tab w:val="clear" w:pos="4536"/>
          <w:tab w:val="clear" w:pos="9072"/>
        </w:tabs>
        <w:jc w:val="right"/>
        <w:rPr>
          <w:b/>
          <w:i w:val="0"/>
          <w:sz w:val="22"/>
          <w:szCs w:val="22"/>
        </w:rPr>
      </w:pPr>
    </w:p>
    <w:p w:rsidR="00787C83" w:rsidRDefault="00787C83" w:rsidP="003B1634">
      <w:pPr>
        <w:pStyle w:val="Glava"/>
        <w:tabs>
          <w:tab w:val="clear" w:pos="4536"/>
          <w:tab w:val="clear" w:pos="9072"/>
        </w:tabs>
        <w:jc w:val="right"/>
        <w:rPr>
          <w:b/>
          <w:i w:val="0"/>
          <w:sz w:val="22"/>
          <w:szCs w:val="22"/>
        </w:rPr>
      </w:pPr>
    </w:p>
    <w:p w:rsidR="00787C83" w:rsidRDefault="00787C83" w:rsidP="003B1634">
      <w:pPr>
        <w:pStyle w:val="Glava"/>
        <w:tabs>
          <w:tab w:val="clear" w:pos="4536"/>
          <w:tab w:val="clear" w:pos="9072"/>
        </w:tabs>
        <w:jc w:val="right"/>
        <w:rPr>
          <w:b/>
          <w:i w:val="0"/>
          <w:sz w:val="22"/>
          <w:szCs w:val="22"/>
        </w:rPr>
      </w:pPr>
    </w:p>
    <w:p w:rsidR="00787C83" w:rsidRDefault="00787C83" w:rsidP="003B1634">
      <w:pPr>
        <w:pStyle w:val="Glava"/>
        <w:tabs>
          <w:tab w:val="clear" w:pos="4536"/>
          <w:tab w:val="clear" w:pos="9072"/>
        </w:tabs>
        <w:jc w:val="right"/>
        <w:rPr>
          <w:b/>
          <w:i w:val="0"/>
          <w:sz w:val="22"/>
          <w:szCs w:val="22"/>
        </w:rPr>
      </w:pPr>
    </w:p>
    <w:p w:rsidR="00787C83" w:rsidRDefault="00787C83" w:rsidP="003B1634">
      <w:pPr>
        <w:pStyle w:val="Glava"/>
        <w:tabs>
          <w:tab w:val="clear" w:pos="4536"/>
          <w:tab w:val="clear" w:pos="9072"/>
        </w:tabs>
        <w:jc w:val="right"/>
        <w:rPr>
          <w:b/>
          <w:i w:val="0"/>
          <w:sz w:val="22"/>
          <w:szCs w:val="22"/>
        </w:rPr>
      </w:pPr>
    </w:p>
    <w:p w:rsidR="00787C83" w:rsidRDefault="00787C83" w:rsidP="003B1634">
      <w:pPr>
        <w:pStyle w:val="Glava"/>
        <w:tabs>
          <w:tab w:val="clear" w:pos="4536"/>
          <w:tab w:val="clear" w:pos="9072"/>
        </w:tabs>
        <w:jc w:val="right"/>
        <w:rPr>
          <w:b/>
          <w:i w:val="0"/>
          <w:sz w:val="22"/>
          <w:szCs w:val="22"/>
        </w:rPr>
      </w:pPr>
    </w:p>
    <w:p w:rsidR="00787C83" w:rsidRDefault="00787C83" w:rsidP="003B1634">
      <w:pPr>
        <w:pStyle w:val="Glava"/>
        <w:tabs>
          <w:tab w:val="clear" w:pos="4536"/>
          <w:tab w:val="clear" w:pos="9072"/>
        </w:tabs>
        <w:jc w:val="right"/>
        <w:rPr>
          <w:b/>
          <w:i w:val="0"/>
          <w:sz w:val="22"/>
          <w:szCs w:val="22"/>
        </w:rPr>
      </w:pPr>
    </w:p>
    <w:p w:rsidR="00787C83" w:rsidRDefault="00787C83" w:rsidP="003B1634">
      <w:pPr>
        <w:pStyle w:val="Glava"/>
        <w:tabs>
          <w:tab w:val="clear" w:pos="4536"/>
          <w:tab w:val="clear" w:pos="9072"/>
        </w:tabs>
        <w:jc w:val="right"/>
        <w:rPr>
          <w:b/>
          <w:i w:val="0"/>
          <w:sz w:val="22"/>
          <w:szCs w:val="22"/>
        </w:rPr>
      </w:pPr>
    </w:p>
    <w:p w:rsidR="00787C83" w:rsidRDefault="00787C83" w:rsidP="003B1634">
      <w:pPr>
        <w:pStyle w:val="Glava"/>
        <w:tabs>
          <w:tab w:val="clear" w:pos="4536"/>
          <w:tab w:val="clear" w:pos="9072"/>
        </w:tabs>
        <w:jc w:val="right"/>
        <w:rPr>
          <w:b/>
          <w:i w:val="0"/>
          <w:sz w:val="22"/>
          <w:szCs w:val="22"/>
        </w:rPr>
      </w:pPr>
    </w:p>
    <w:p w:rsidR="00787C83" w:rsidRDefault="00787C83" w:rsidP="003B1634">
      <w:pPr>
        <w:pStyle w:val="Glava"/>
        <w:tabs>
          <w:tab w:val="clear" w:pos="4536"/>
          <w:tab w:val="clear" w:pos="9072"/>
        </w:tabs>
        <w:jc w:val="right"/>
        <w:rPr>
          <w:b/>
          <w:i w:val="0"/>
          <w:sz w:val="22"/>
          <w:szCs w:val="22"/>
        </w:rPr>
      </w:pPr>
    </w:p>
    <w:p w:rsidR="00787C83" w:rsidRDefault="00787C83" w:rsidP="003B1634">
      <w:pPr>
        <w:pStyle w:val="Glava"/>
        <w:tabs>
          <w:tab w:val="clear" w:pos="4536"/>
          <w:tab w:val="clear" w:pos="9072"/>
        </w:tabs>
        <w:jc w:val="right"/>
        <w:rPr>
          <w:b/>
          <w:i w:val="0"/>
          <w:sz w:val="22"/>
          <w:szCs w:val="22"/>
        </w:rPr>
      </w:pPr>
    </w:p>
    <w:p w:rsidR="00787C83" w:rsidRDefault="00787C83" w:rsidP="003B1634">
      <w:pPr>
        <w:pStyle w:val="Glava"/>
        <w:tabs>
          <w:tab w:val="clear" w:pos="4536"/>
          <w:tab w:val="clear" w:pos="9072"/>
        </w:tabs>
        <w:jc w:val="right"/>
        <w:rPr>
          <w:b/>
          <w:i w:val="0"/>
          <w:sz w:val="22"/>
          <w:szCs w:val="22"/>
        </w:rPr>
      </w:pPr>
    </w:p>
    <w:p w:rsidR="00787C83" w:rsidRDefault="00787C83" w:rsidP="003B1634">
      <w:pPr>
        <w:pStyle w:val="Glava"/>
        <w:tabs>
          <w:tab w:val="clear" w:pos="4536"/>
          <w:tab w:val="clear" w:pos="9072"/>
        </w:tabs>
        <w:jc w:val="right"/>
        <w:rPr>
          <w:b/>
          <w:i w:val="0"/>
          <w:sz w:val="22"/>
          <w:szCs w:val="22"/>
        </w:rPr>
      </w:pPr>
    </w:p>
    <w:p w:rsidR="00787C83" w:rsidRDefault="00787C83" w:rsidP="003B1634">
      <w:pPr>
        <w:pStyle w:val="Glava"/>
        <w:tabs>
          <w:tab w:val="clear" w:pos="4536"/>
          <w:tab w:val="clear" w:pos="9072"/>
        </w:tabs>
        <w:jc w:val="right"/>
        <w:rPr>
          <w:b/>
          <w:i w:val="0"/>
          <w:sz w:val="22"/>
          <w:szCs w:val="22"/>
        </w:rPr>
      </w:pPr>
    </w:p>
    <w:p w:rsidR="00787C83" w:rsidRDefault="00787C83" w:rsidP="003B1634">
      <w:pPr>
        <w:pStyle w:val="Glava"/>
        <w:tabs>
          <w:tab w:val="clear" w:pos="4536"/>
          <w:tab w:val="clear" w:pos="9072"/>
        </w:tabs>
        <w:jc w:val="right"/>
        <w:rPr>
          <w:b/>
          <w:i w:val="0"/>
          <w:sz w:val="22"/>
          <w:szCs w:val="22"/>
        </w:rPr>
      </w:pPr>
    </w:p>
    <w:p w:rsidR="00787C83" w:rsidRDefault="00787C83" w:rsidP="003B1634">
      <w:pPr>
        <w:pStyle w:val="Glava"/>
        <w:tabs>
          <w:tab w:val="clear" w:pos="4536"/>
          <w:tab w:val="clear" w:pos="9072"/>
        </w:tabs>
        <w:jc w:val="right"/>
        <w:rPr>
          <w:b/>
          <w:i w:val="0"/>
          <w:sz w:val="22"/>
          <w:szCs w:val="22"/>
        </w:rPr>
      </w:pPr>
    </w:p>
    <w:p w:rsidR="00787C83" w:rsidRDefault="00787C83" w:rsidP="003B1634">
      <w:pPr>
        <w:pStyle w:val="Glava"/>
        <w:tabs>
          <w:tab w:val="clear" w:pos="4536"/>
          <w:tab w:val="clear" w:pos="9072"/>
        </w:tabs>
        <w:jc w:val="right"/>
        <w:rPr>
          <w:b/>
          <w:i w:val="0"/>
          <w:sz w:val="22"/>
          <w:szCs w:val="22"/>
        </w:rPr>
      </w:pPr>
    </w:p>
    <w:p w:rsidR="00787C83" w:rsidRDefault="00787C83" w:rsidP="003B1634">
      <w:pPr>
        <w:pStyle w:val="Glava"/>
        <w:tabs>
          <w:tab w:val="clear" w:pos="4536"/>
          <w:tab w:val="clear" w:pos="9072"/>
        </w:tabs>
        <w:jc w:val="right"/>
        <w:rPr>
          <w:b/>
          <w:i w:val="0"/>
          <w:sz w:val="22"/>
          <w:szCs w:val="22"/>
        </w:rPr>
      </w:pPr>
    </w:p>
    <w:p w:rsidR="00007A0B" w:rsidRDefault="00007A0B" w:rsidP="003B1634">
      <w:pPr>
        <w:pStyle w:val="Glava"/>
        <w:tabs>
          <w:tab w:val="clear" w:pos="4536"/>
          <w:tab w:val="clear" w:pos="9072"/>
        </w:tabs>
        <w:jc w:val="right"/>
        <w:rPr>
          <w:b/>
          <w:i w:val="0"/>
          <w:sz w:val="22"/>
          <w:szCs w:val="22"/>
        </w:rPr>
      </w:pPr>
    </w:p>
    <w:p w:rsidR="00787C83" w:rsidRDefault="00787C83" w:rsidP="003B1634">
      <w:pPr>
        <w:pStyle w:val="Glava"/>
        <w:tabs>
          <w:tab w:val="clear" w:pos="4536"/>
          <w:tab w:val="clear" w:pos="9072"/>
        </w:tabs>
        <w:jc w:val="right"/>
        <w:rPr>
          <w:b/>
          <w:i w:val="0"/>
          <w:sz w:val="22"/>
          <w:szCs w:val="22"/>
        </w:rPr>
      </w:pPr>
    </w:p>
    <w:p w:rsidR="00787C83" w:rsidRDefault="00787C83" w:rsidP="003B1634">
      <w:pPr>
        <w:pStyle w:val="Glava"/>
        <w:tabs>
          <w:tab w:val="clear" w:pos="4536"/>
          <w:tab w:val="clear" w:pos="9072"/>
        </w:tabs>
        <w:jc w:val="right"/>
        <w:rPr>
          <w:b/>
          <w:i w:val="0"/>
          <w:sz w:val="22"/>
          <w:szCs w:val="22"/>
        </w:rPr>
      </w:pPr>
    </w:p>
    <w:p w:rsidR="00787C83" w:rsidRDefault="00787C83" w:rsidP="003B1634">
      <w:pPr>
        <w:pStyle w:val="Glava"/>
        <w:tabs>
          <w:tab w:val="clear" w:pos="4536"/>
          <w:tab w:val="clear" w:pos="9072"/>
        </w:tabs>
        <w:jc w:val="right"/>
        <w:rPr>
          <w:b/>
          <w:i w:val="0"/>
          <w:sz w:val="22"/>
          <w:szCs w:val="22"/>
        </w:rPr>
      </w:pPr>
    </w:p>
    <w:p w:rsidR="00787C83" w:rsidRDefault="00787C83" w:rsidP="003B1634">
      <w:pPr>
        <w:pStyle w:val="Glava"/>
        <w:tabs>
          <w:tab w:val="clear" w:pos="4536"/>
          <w:tab w:val="clear" w:pos="9072"/>
        </w:tabs>
        <w:jc w:val="right"/>
        <w:rPr>
          <w:b/>
          <w:i w:val="0"/>
          <w:sz w:val="22"/>
          <w:szCs w:val="22"/>
        </w:rPr>
      </w:pPr>
    </w:p>
    <w:p w:rsidR="00787C83" w:rsidRDefault="00787C83" w:rsidP="003B1634">
      <w:pPr>
        <w:pStyle w:val="Glava"/>
        <w:tabs>
          <w:tab w:val="clear" w:pos="4536"/>
          <w:tab w:val="clear" w:pos="9072"/>
        </w:tabs>
        <w:jc w:val="right"/>
        <w:rPr>
          <w:b/>
          <w:i w:val="0"/>
          <w:sz w:val="22"/>
          <w:szCs w:val="22"/>
        </w:rPr>
      </w:pPr>
    </w:p>
    <w:p w:rsidR="00787C83" w:rsidRDefault="00787C83" w:rsidP="003B1634">
      <w:pPr>
        <w:pStyle w:val="Glava"/>
        <w:tabs>
          <w:tab w:val="clear" w:pos="4536"/>
          <w:tab w:val="clear" w:pos="9072"/>
        </w:tabs>
        <w:jc w:val="right"/>
        <w:rPr>
          <w:b/>
          <w:i w:val="0"/>
          <w:sz w:val="22"/>
          <w:szCs w:val="22"/>
        </w:rPr>
      </w:pPr>
    </w:p>
    <w:p w:rsidR="009E7A2B" w:rsidRPr="0079325B" w:rsidRDefault="003B1634" w:rsidP="003B1634">
      <w:pPr>
        <w:pStyle w:val="Glava"/>
        <w:tabs>
          <w:tab w:val="clear" w:pos="4536"/>
          <w:tab w:val="clear" w:pos="9072"/>
        </w:tabs>
        <w:jc w:val="right"/>
        <w:rPr>
          <w:b/>
          <w:i w:val="0"/>
          <w:sz w:val="22"/>
          <w:szCs w:val="22"/>
        </w:rPr>
      </w:pPr>
      <w:r w:rsidRPr="0079325B">
        <w:rPr>
          <w:b/>
          <w:i w:val="0"/>
          <w:sz w:val="22"/>
          <w:szCs w:val="22"/>
        </w:rPr>
        <w:t xml:space="preserve">PRILOGA </w:t>
      </w:r>
      <w:r w:rsidR="00787C83">
        <w:rPr>
          <w:b/>
          <w:i w:val="0"/>
          <w:sz w:val="22"/>
          <w:szCs w:val="22"/>
        </w:rPr>
        <w:t>B</w:t>
      </w:r>
    </w:p>
    <w:p w:rsidR="00362365" w:rsidRDefault="00362365" w:rsidP="00362365">
      <w:pPr>
        <w:jc w:val="both"/>
        <w:rPr>
          <w:b/>
          <w:i w:val="0"/>
          <w:sz w:val="22"/>
          <w:szCs w:val="22"/>
        </w:rPr>
      </w:pPr>
    </w:p>
    <w:p w:rsidR="008D53D9" w:rsidRDefault="008D53D9" w:rsidP="00362365">
      <w:pPr>
        <w:jc w:val="both"/>
        <w:rPr>
          <w:b/>
          <w:i w:val="0"/>
          <w:sz w:val="22"/>
          <w:szCs w:val="22"/>
        </w:rPr>
      </w:pPr>
    </w:p>
    <w:p w:rsidR="008D53D9" w:rsidRDefault="008D53D9" w:rsidP="00362365">
      <w:pPr>
        <w:jc w:val="both"/>
        <w:rPr>
          <w:b/>
          <w:i w:val="0"/>
          <w:sz w:val="22"/>
          <w:szCs w:val="22"/>
        </w:rPr>
      </w:pPr>
    </w:p>
    <w:p w:rsidR="008D53D9" w:rsidRDefault="008D53D9" w:rsidP="00362365">
      <w:pPr>
        <w:jc w:val="both"/>
        <w:rPr>
          <w:b/>
          <w:i w:val="0"/>
          <w:sz w:val="22"/>
          <w:szCs w:val="22"/>
        </w:rPr>
      </w:pPr>
    </w:p>
    <w:p w:rsidR="008D53D9" w:rsidRPr="00E50F4E" w:rsidRDefault="0012232A" w:rsidP="00804D0C">
      <w:pPr>
        <w:ind w:left="2124" w:firstLine="708"/>
        <w:jc w:val="center"/>
        <w:rPr>
          <w:b/>
          <w:i w:val="0"/>
          <w:sz w:val="22"/>
          <w:szCs w:val="22"/>
        </w:rPr>
      </w:pPr>
      <w:r>
        <w:rPr>
          <w:i w:val="0"/>
          <w:sz w:val="22"/>
          <w:szCs w:val="22"/>
        </w:rPr>
        <w:t>Hidrogeološko poročilo in poročilo o vplivu geosond na vodne vire</w:t>
      </w:r>
      <w:r w:rsidRPr="00E50F4E">
        <w:rPr>
          <w:i w:val="0"/>
          <w:sz w:val="22"/>
          <w:szCs w:val="22"/>
        </w:rPr>
        <w:t xml:space="preserve"> </w:t>
      </w:r>
    </w:p>
    <w:p w:rsidR="008D53D9" w:rsidRDefault="008D53D9" w:rsidP="00362365">
      <w:pPr>
        <w:jc w:val="both"/>
        <w:rPr>
          <w:b/>
          <w:i w:val="0"/>
          <w:sz w:val="22"/>
          <w:szCs w:val="22"/>
        </w:rPr>
      </w:pPr>
    </w:p>
    <w:p w:rsidR="008D53D9" w:rsidRDefault="008D53D9" w:rsidP="00362365">
      <w:pPr>
        <w:jc w:val="both"/>
        <w:rPr>
          <w:b/>
          <w:i w:val="0"/>
          <w:sz w:val="22"/>
          <w:szCs w:val="22"/>
        </w:rPr>
      </w:pPr>
    </w:p>
    <w:p w:rsidR="008D53D9" w:rsidRDefault="008D53D9" w:rsidP="00362365">
      <w:pPr>
        <w:jc w:val="both"/>
        <w:rPr>
          <w:b/>
          <w:i w:val="0"/>
          <w:sz w:val="22"/>
          <w:szCs w:val="22"/>
        </w:rPr>
      </w:pPr>
    </w:p>
    <w:p w:rsidR="008D53D9" w:rsidRDefault="002C7C41" w:rsidP="00E50F4E">
      <w:pPr>
        <w:jc w:val="center"/>
        <w:rPr>
          <w:b/>
          <w:i w:val="0"/>
          <w:sz w:val="22"/>
          <w:szCs w:val="22"/>
        </w:rPr>
      </w:pPr>
      <w:r>
        <w:rPr>
          <w:b/>
          <w:i w:val="0"/>
          <w:sz w:val="22"/>
          <w:szCs w:val="22"/>
        </w:rPr>
        <w:t>-</w:t>
      </w:r>
    </w:p>
    <w:p w:rsidR="008D53D9" w:rsidRDefault="008D53D9" w:rsidP="00362365">
      <w:pPr>
        <w:jc w:val="both"/>
        <w:rPr>
          <w:b/>
          <w:i w:val="0"/>
          <w:sz w:val="22"/>
          <w:szCs w:val="22"/>
        </w:rPr>
      </w:pPr>
    </w:p>
    <w:p w:rsidR="008D53D9" w:rsidRDefault="008D53D9" w:rsidP="00362365">
      <w:pPr>
        <w:jc w:val="both"/>
        <w:rPr>
          <w:b/>
          <w:i w:val="0"/>
          <w:sz w:val="22"/>
          <w:szCs w:val="22"/>
        </w:rPr>
      </w:pPr>
    </w:p>
    <w:p w:rsidR="008D53D9" w:rsidRPr="00E50F4E" w:rsidRDefault="00C26109" w:rsidP="00804D0C">
      <w:pPr>
        <w:rPr>
          <w:i w:val="0"/>
          <w:sz w:val="22"/>
          <w:szCs w:val="22"/>
        </w:rPr>
      </w:pPr>
      <w:r>
        <w:rPr>
          <w:i w:val="0"/>
          <w:sz w:val="22"/>
          <w:szCs w:val="22"/>
        </w:rPr>
        <w:t xml:space="preserve">                                                                  </w:t>
      </w:r>
      <w:r w:rsidR="008D53D9" w:rsidRPr="00E50F4E">
        <w:rPr>
          <w:i w:val="0"/>
          <w:sz w:val="22"/>
          <w:szCs w:val="22"/>
        </w:rPr>
        <w:t>v prilogi Razpisne dokumentacije</w:t>
      </w:r>
    </w:p>
    <w:p w:rsidR="008D53D9" w:rsidRDefault="008D53D9" w:rsidP="00362365">
      <w:pPr>
        <w:jc w:val="both"/>
        <w:rPr>
          <w:b/>
          <w:i w:val="0"/>
          <w:sz w:val="22"/>
          <w:szCs w:val="22"/>
        </w:rPr>
      </w:pPr>
    </w:p>
    <w:p w:rsidR="008D53D9" w:rsidRDefault="008D53D9" w:rsidP="00362365">
      <w:pPr>
        <w:jc w:val="both"/>
        <w:rPr>
          <w:b/>
          <w:i w:val="0"/>
          <w:sz w:val="22"/>
          <w:szCs w:val="22"/>
        </w:rPr>
      </w:pPr>
    </w:p>
    <w:p w:rsidR="008D53D9" w:rsidRDefault="008D53D9" w:rsidP="00362365">
      <w:pPr>
        <w:jc w:val="both"/>
        <w:rPr>
          <w:b/>
          <w:i w:val="0"/>
          <w:sz w:val="22"/>
          <w:szCs w:val="22"/>
        </w:rPr>
      </w:pPr>
    </w:p>
    <w:p w:rsidR="008D53D9" w:rsidRDefault="008D53D9" w:rsidP="00362365">
      <w:pPr>
        <w:jc w:val="both"/>
        <w:rPr>
          <w:b/>
          <w:i w:val="0"/>
          <w:sz w:val="22"/>
          <w:szCs w:val="22"/>
        </w:rPr>
      </w:pPr>
    </w:p>
    <w:p w:rsidR="008D53D9" w:rsidRDefault="008D53D9" w:rsidP="00362365">
      <w:pPr>
        <w:jc w:val="both"/>
        <w:rPr>
          <w:b/>
          <w:i w:val="0"/>
          <w:sz w:val="22"/>
          <w:szCs w:val="22"/>
        </w:rPr>
      </w:pPr>
    </w:p>
    <w:p w:rsidR="008D53D9" w:rsidRDefault="008D53D9" w:rsidP="00362365">
      <w:pPr>
        <w:jc w:val="both"/>
        <w:rPr>
          <w:b/>
          <w:i w:val="0"/>
          <w:sz w:val="22"/>
          <w:szCs w:val="22"/>
        </w:rPr>
      </w:pPr>
    </w:p>
    <w:p w:rsidR="008D53D9" w:rsidRDefault="008D53D9" w:rsidP="00362365">
      <w:pPr>
        <w:jc w:val="both"/>
        <w:rPr>
          <w:b/>
          <w:i w:val="0"/>
          <w:sz w:val="22"/>
          <w:szCs w:val="22"/>
        </w:rPr>
      </w:pPr>
    </w:p>
    <w:p w:rsidR="008D53D9" w:rsidRDefault="008D53D9" w:rsidP="00362365">
      <w:pPr>
        <w:jc w:val="both"/>
        <w:rPr>
          <w:b/>
          <w:i w:val="0"/>
          <w:sz w:val="22"/>
          <w:szCs w:val="22"/>
        </w:rPr>
      </w:pPr>
    </w:p>
    <w:p w:rsidR="008D53D9" w:rsidRDefault="008D53D9" w:rsidP="00362365">
      <w:pPr>
        <w:jc w:val="both"/>
        <w:rPr>
          <w:b/>
          <w:i w:val="0"/>
          <w:sz w:val="22"/>
          <w:szCs w:val="22"/>
        </w:rPr>
      </w:pPr>
    </w:p>
    <w:p w:rsidR="008D53D9" w:rsidRDefault="008D53D9" w:rsidP="00362365">
      <w:pPr>
        <w:jc w:val="both"/>
        <w:rPr>
          <w:b/>
          <w:i w:val="0"/>
          <w:sz w:val="22"/>
          <w:szCs w:val="22"/>
        </w:rPr>
      </w:pPr>
    </w:p>
    <w:p w:rsidR="008D53D9" w:rsidRDefault="008D53D9" w:rsidP="00362365">
      <w:pPr>
        <w:jc w:val="both"/>
        <w:rPr>
          <w:b/>
          <w:i w:val="0"/>
          <w:sz w:val="22"/>
          <w:szCs w:val="22"/>
        </w:rPr>
      </w:pPr>
    </w:p>
    <w:p w:rsidR="008D53D9" w:rsidRDefault="008D53D9" w:rsidP="00362365">
      <w:pPr>
        <w:jc w:val="both"/>
        <w:rPr>
          <w:b/>
          <w:i w:val="0"/>
          <w:sz w:val="22"/>
          <w:szCs w:val="22"/>
        </w:rPr>
      </w:pPr>
    </w:p>
    <w:p w:rsidR="008D53D9" w:rsidRDefault="008D53D9" w:rsidP="00362365">
      <w:pPr>
        <w:jc w:val="both"/>
        <w:rPr>
          <w:b/>
          <w:i w:val="0"/>
          <w:sz w:val="22"/>
          <w:szCs w:val="22"/>
        </w:rPr>
      </w:pPr>
    </w:p>
    <w:p w:rsidR="008D53D9" w:rsidRDefault="008D53D9" w:rsidP="00362365">
      <w:pPr>
        <w:jc w:val="both"/>
        <w:rPr>
          <w:b/>
          <w:i w:val="0"/>
          <w:sz w:val="22"/>
          <w:szCs w:val="22"/>
        </w:rPr>
      </w:pPr>
    </w:p>
    <w:p w:rsidR="008D53D9" w:rsidRDefault="008D53D9" w:rsidP="00362365">
      <w:pPr>
        <w:jc w:val="both"/>
        <w:rPr>
          <w:b/>
          <w:i w:val="0"/>
          <w:sz w:val="22"/>
          <w:szCs w:val="22"/>
        </w:rPr>
      </w:pPr>
    </w:p>
    <w:p w:rsidR="008D53D9" w:rsidRDefault="008D53D9" w:rsidP="00362365">
      <w:pPr>
        <w:jc w:val="both"/>
        <w:rPr>
          <w:b/>
          <w:i w:val="0"/>
          <w:sz w:val="22"/>
          <w:szCs w:val="22"/>
        </w:rPr>
      </w:pPr>
    </w:p>
    <w:p w:rsidR="008D53D9" w:rsidRDefault="008D53D9" w:rsidP="00362365">
      <w:pPr>
        <w:jc w:val="both"/>
        <w:rPr>
          <w:b/>
          <w:i w:val="0"/>
          <w:sz w:val="22"/>
          <w:szCs w:val="22"/>
        </w:rPr>
      </w:pPr>
    </w:p>
    <w:p w:rsidR="008D53D9" w:rsidRDefault="008D53D9" w:rsidP="00362365">
      <w:pPr>
        <w:jc w:val="both"/>
        <w:rPr>
          <w:b/>
          <w:i w:val="0"/>
          <w:sz w:val="22"/>
          <w:szCs w:val="22"/>
        </w:rPr>
      </w:pPr>
    </w:p>
    <w:p w:rsidR="008D53D9" w:rsidRDefault="008D53D9" w:rsidP="00362365">
      <w:pPr>
        <w:jc w:val="both"/>
        <w:rPr>
          <w:b/>
          <w:i w:val="0"/>
          <w:sz w:val="22"/>
          <w:szCs w:val="22"/>
        </w:rPr>
      </w:pPr>
    </w:p>
    <w:p w:rsidR="008D53D9" w:rsidRDefault="008D53D9" w:rsidP="00362365">
      <w:pPr>
        <w:jc w:val="both"/>
        <w:rPr>
          <w:b/>
          <w:i w:val="0"/>
          <w:sz w:val="22"/>
          <w:szCs w:val="22"/>
        </w:rPr>
      </w:pPr>
    </w:p>
    <w:p w:rsidR="008D53D9" w:rsidRDefault="008D53D9" w:rsidP="00362365">
      <w:pPr>
        <w:jc w:val="both"/>
        <w:rPr>
          <w:b/>
          <w:i w:val="0"/>
          <w:sz w:val="22"/>
          <w:szCs w:val="22"/>
        </w:rPr>
      </w:pPr>
    </w:p>
    <w:p w:rsidR="008D53D9" w:rsidRDefault="008D53D9" w:rsidP="00362365">
      <w:pPr>
        <w:jc w:val="both"/>
        <w:rPr>
          <w:b/>
          <w:i w:val="0"/>
          <w:sz w:val="22"/>
          <w:szCs w:val="22"/>
        </w:rPr>
      </w:pPr>
    </w:p>
    <w:p w:rsidR="008D53D9" w:rsidRDefault="008D53D9" w:rsidP="00362365">
      <w:pPr>
        <w:jc w:val="both"/>
        <w:rPr>
          <w:b/>
          <w:i w:val="0"/>
          <w:sz w:val="22"/>
          <w:szCs w:val="22"/>
        </w:rPr>
      </w:pPr>
    </w:p>
    <w:p w:rsidR="008D53D9" w:rsidRDefault="008D53D9" w:rsidP="00362365">
      <w:pPr>
        <w:jc w:val="both"/>
        <w:rPr>
          <w:b/>
          <w:i w:val="0"/>
          <w:sz w:val="22"/>
          <w:szCs w:val="22"/>
        </w:rPr>
      </w:pPr>
    </w:p>
    <w:p w:rsidR="008D53D9" w:rsidRDefault="008D53D9" w:rsidP="00362365">
      <w:pPr>
        <w:jc w:val="both"/>
        <w:rPr>
          <w:b/>
          <w:i w:val="0"/>
          <w:sz w:val="22"/>
          <w:szCs w:val="22"/>
        </w:rPr>
      </w:pPr>
    </w:p>
    <w:p w:rsidR="008D53D9" w:rsidRDefault="008D53D9" w:rsidP="00362365">
      <w:pPr>
        <w:jc w:val="both"/>
        <w:rPr>
          <w:b/>
          <w:i w:val="0"/>
          <w:sz w:val="22"/>
          <w:szCs w:val="22"/>
        </w:rPr>
      </w:pPr>
    </w:p>
    <w:p w:rsidR="008D53D9" w:rsidRDefault="008D53D9" w:rsidP="00362365">
      <w:pPr>
        <w:jc w:val="both"/>
        <w:rPr>
          <w:b/>
          <w:i w:val="0"/>
          <w:sz w:val="22"/>
          <w:szCs w:val="22"/>
        </w:rPr>
      </w:pPr>
    </w:p>
    <w:p w:rsidR="008D53D9" w:rsidRDefault="008D53D9" w:rsidP="00362365">
      <w:pPr>
        <w:jc w:val="both"/>
        <w:rPr>
          <w:b/>
          <w:i w:val="0"/>
          <w:sz w:val="22"/>
          <w:szCs w:val="22"/>
        </w:rPr>
      </w:pPr>
    </w:p>
    <w:p w:rsidR="008D53D9" w:rsidRDefault="008D53D9" w:rsidP="00362365">
      <w:pPr>
        <w:jc w:val="both"/>
        <w:rPr>
          <w:b/>
          <w:i w:val="0"/>
          <w:sz w:val="22"/>
          <w:szCs w:val="22"/>
        </w:rPr>
      </w:pPr>
    </w:p>
    <w:p w:rsidR="008D53D9" w:rsidRDefault="008D53D9" w:rsidP="00362365">
      <w:pPr>
        <w:jc w:val="both"/>
        <w:rPr>
          <w:b/>
          <w:i w:val="0"/>
          <w:sz w:val="22"/>
          <w:szCs w:val="22"/>
        </w:rPr>
      </w:pPr>
    </w:p>
    <w:p w:rsidR="008D53D9" w:rsidRDefault="008D53D9" w:rsidP="00362365">
      <w:pPr>
        <w:jc w:val="both"/>
        <w:rPr>
          <w:b/>
          <w:i w:val="0"/>
          <w:sz w:val="22"/>
          <w:szCs w:val="22"/>
        </w:rPr>
      </w:pPr>
    </w:p>
    <w:p w:rsidR="008D53D9" w:rsidRDefault="008D53D9" w:rsidP="00362365">
      <w:pPr>
        <w:jc w:val="both"/>
        <w:rPr>
          <w:b/>
          <w:i w:val="0"/>
          <w:sz w:val="22"/>
          <w:szCs w:val="22"/>
        </w:rPr>
      </w:pPr>
    </w:p>
    <w:p w:rsidR="008D53D9" w:rsidRDefault="008D53D9" w:rsidP="00362365">
      <w:pPr>
        <w:jc w:val="both"/>
        <w:rPr>
          <w:b/>
          <w:i w:val="0"/>
          <w:sz w:val="22"/>
          <w:szCs w:val="22"/>
        </w:rPr>
      </w:pPr>
    </w:p>
    <w:p w:rsidR="008D53D9" w:rsidRDefault="008D53D9" w:rsidP="00362365">
      <w:pPr>
        <w:jc w:val="both"/>
        <w:rPr>
          <w:b/>
          <w:i w:val="0"/>
          <w:sz w:val="22"/>
          <w:szCs w:val="22"/>
        </w:rPr>
      </w:pPr>
    </w:p>
    <w:p w:rsidR="008D53D9" w:rsidRDefault="008D53D9" w:rsidP="00362365">
      <w:pPr>
        <w:jc w:val="both"/>
        <w:rPr>
          <w:b/>
          <w:i w:val="0"/>
          <w:sz w:val="22"/>
          <w:szCs w:val="22"/>
        </w:rPr>
      </w:pPr>
    </w:p>
    <w:p w:rsidR="008D53D9" w:rsidRDefault="008D53D9" w:rsidP="00362365">
      <w:pPr>
        <w:jc w:val="both"/>
        <w:rPr>
          <w:b/>
          <w:i w:val="0"/>
          <w:sz w:val="22"/>
          <w:szCs w:val="22"/>
        </w:rPr>
      </w:pPr>
    </w:p>
    <w:p w:rsidR="008D53D9" w:rsidRDefault="008D53D9" w:rsidP="00362365">
      <w:pPr>
        <w:jc w:val="both"/>
        <w:rPr>
          <w:b/>
          <w:i w:val="0"/>
          <w:sz w:val="22"/>
          <w:szCs w:val="22"/>
        </w:rPr>
      </w:pPr>
    </w:p>
    <w:p w:rsidR="00C26109" w:rsidRDefault="00C26109" w:rsidP="00362365">
      <w:pPr>
        <w:jc w:val="both"/>
        <w:rPr>
          <w:b/>
          <w:i w:val="0"/>
          <w:sz w:val="22"/>
          <w:szCs w:val="22"/>
        </w:rPr>
      </w:pPr>
    </w:p>
    <w:p w:rsidR="008D53D9" w:rsidRDefault="008D53D9" w:rsidP="00362365">
      <w:pPr>
        <w:jc w:val="both"/>
        <w:rPr>
          <w:b/>
          <w:i w:val="0"/>
          <w:sz w:val="22"/>
          <w:szCs w:val="22"/>
        </w:rPr>
      </w:pPr>
    </w:p>
    <w:p w:rsidR="008D53D9" w:rsidRDefault="008D53D9" w:rsidP="00362365">
      <w:pPr>
        <w:jc w:val="both"/>
        <w:rPr>
          <w:b/>
          <w:i w:val="0"/>
          <w:sz w:val="22"/>
          <w:szCs w:val="22"/>
        </w:rPr>
      </w:pPr>
    </w:p>
    <w:p w:rsidR="00EB1C51" w:rsidRDefault="00EB1C51" w:rsidP="00362365">
      <w:pPr>
        <w:jc w:val="both"/>
        <w:rPr>
          <w:b/>
          <w:i w:val="0"/>
          <w:sz w:val="22"/>
          <w:szCs w:val="22"/>
        </w:rPr>
      </w:pPr>
    </w:p>
    <w:p w:rsidR="008D53D9" w:rsidRDefault="008D53D9" w:rsidP="00362365">
      <w:pPr>
        <w:jc w:val="both"/>
        <w:rPr>
          <w:b/>
          <w:i w:val="0"/>
          <w:sz w:val="22"/>
          <w:szCs w:val="22"/>
        </w:rPr>
      </w:pPr>
      <w:r>
        <w:rPr>
          <w:b/>
          <w:i w:val="0"/>
          <w:sz w:val="22"/>
          <w:szCs w:val="22"/>
        </w:rPr>
        <w:lastRenderedPageBreak/>
        <w:tab/>
      </w:r>
      <w:r>
        <w:rPr>
          <w:b/>
          <w:i w:val="0"/>
          <w:sz w:val="22"/>
          <w:szCs w:val="22"/>
        </w:rPr>
        <w:tab/>
      </w:r>
      <w:r>
        <w:rPr>
          <w:b/>
          <w:i w:val="0"/>
          <w:sz w:val="22"/>
          <w:szCs w:val="22"/>
        </w:rPr>
        <w:tab/>
      </w:r>
      <w:r>
        <w:rPr>
          <w:b/>
          <w:i w:val="0"/>
          <w:sz w:val="22"/>
          <w:szCs w:val="22"/>
        </w:rPr>
        <w:tab/>
      </w:r>
      <w:r>
        <w:rPr>
          <w:b/>
          <w:i w:val="0"/>
          <w:sz w:val="22"/>
          <w:szCs w:val="22"/>
        </w:rPr>
        <w:tab/>
      </w:r>
      <w:r>
        <w:rPr>
          <w:b/>
          <w:i w:val="0"/>
          <w:sz w:val="22"/>
          <w:szCs w:val="22"/>
        </w:rPr>
        <w:tab/>
      </w:r>
      <w:r>
        <w:rPr>
          <w:b/>
          <w:i w:val="0"/>
          <w:sz w:val="22"/>
          <w:szCs w:val="22"/>
        </w:rPr>
        <w:tab/>
      </w:r>
      <w:r>
        <w:rPr>
          <w:b/>
          <w:i w:val="0"/>
          <w:sz w:val="22"/>
          <w:szCs w:val="22"/>
        </w:rPr>
        <w:tab/>
      </w:r>
      <w:r>
        <w:rPr>
          <w:b/>
          <w:i w:val="0"/>
          <w:sz w:val="22"/>
          <w:szCs w:val="22"/>
        </w:rPr>
        <w:tab/>
      </w:r>
      <w:r>
        <w:rPr>
          <w:b/>
          <w:i w:val="0"/>
          <w:sz w:val="22"/>
          <w:szCs w:val="22"/>
        </w:rPr>
        <w:tab/>
      </w:r>
      <w:r>
        <w:rPr>
          <w:b/>
          <w:i w:val="0"/>
          <w:sz w:val="22"/>
          <w:szCs w:val="22"/>
        </w:rPr>
        <w:tab/>
        <w:t>PRILOGA C</w:t>
      </w:r>
    </w:p>
    <w:p w:rsidR="008D53D9" w:rsidRDefault="008D53D9" w:rsidP="00362365">
      <w:pPr>
        <w:jc w:val="both"/>
        <w:rPr>
          <w:b/>
          <w:i w:val="0"/>
          <w:sz w:val="22"/>
          <w:szCs w:val="22"/>
        </w:rPr>
      </w:pPr>
    </w:p>
    <w:p w:rsidR="008D53D9" w:rsidRDefault="008D53D9" w:rsidP="00362365">
      <w:pPr>
        <w:jc w:val="both"/>
        <w:rPr>
          <w:b/>
          <w:i w:val="0"/>
          <w:sz w:val="22"/>
          <w:szCs w:val="22"/>
        </w:rPr>
      </w:pPr>
    </w:p>
    <w:p w:rsidR="008D53D9" w:rsidRDefault="008D53D9" w:rsidP="00362365">
      <w:pPr>
        <w:jc w:val="both"/>
        <w:rPr>
          <w:b/>
          <w:i w:val="0"/>
          <w:sz w:val="22"/>
          <w:szCs w:val="22"/>
        </w:rPr>
      </w:pPr>
    </w:p>
    <w:p w:rsidR="008D53D9" w:rsidRDefault="008D53D9" w:rsidP="00362365">
      <w:pPr>
        <w:jc w:val="both"/>
        <w:rPr>
          <w:b/>
          <w:i w:val="0"/>
          <w:sz w:val="22"/>
          <w:szCs w:val="22"/>
        </w:rPr>
      </w:pPr>
    </w:p>
    <w:p w:rsidR="008D53D9" w:rsidRDefault="008D53D9" w:rsidP="00362365">
      <w:pPr>
        <w:jc w:val="both"/>
        <w:rPr>
          <w:b/>
          <w:i w:val="0"/>
          <w:sz w:val="22"/>
          <w:szCs w:val="22"/>
        </w:rPr>
      </w:pPr>
    </w:p>
    <w:p w:rsidR="00007A0B" w:rsidRDefault="00007A0B" w:rsidP="004A05C7">
      <w:pPr>
        <w:rPr>
          <w:b/>
          <w:i w:val="0"/>
          <w:sz w:val="22"/>
          <w:szCs w:val="22"/>
        </w:rPr>
      </w:pPr>
    </w:p>
    <w:p w:rsidR="00007A0B" w:rsidRPr="004A05C7" w:rsidRDefault="007E30F5" w:rsidP="004A05C7">
      <w:pPr>
        <w:ind w:left="1080"/>
        <w:jc w:val="center"/>
        <w:rPr>
          <w:b/>
          <w:i w:val="0"/>
          <w:sz w:val="22"/>
          <w:szCs w:val="22"/>
        </w:rPr>
      </w:pPr>
      <w:r w:rsidRPr="004A05C7">
        <w:rPr>
          <w:b/>
          <w:i w:val="0"/>
          <w:sz w:val="22"/>
          <w:szCs w:val="22"/>
        </w:rPr>
        <w:t>Vzorec pogodbe</w:t>
      </w:r>
    </w:p>
    <w:p w:rsidR="00007A0B" w:rsidRDefault="00007A0B" w:rsidP="00356B8A">
      <w:pPr>
        <w:ind w:left="1080"/>
        <w:rPr>
          <w:b/>
          <w:i w:val="0"/>
          <w:sz w:val="22"/>
          <w:szCs w:val="22"/>
        </w:rPr>
      </w:pPr>
    </w:p>
    <w:p w:rsidR="007C7F1F" w:rsidRDefault="007C7F1F" w:rsidP="00356B8A">
      <w:pPr>
        <w:ind w:left="1080"/>
        <w:rPr>
          <w:b/>
          <w:i w:val="0"/>
          <w:sz w:val="22"/>
          <w:szCs w:val="22"/>
        </w:rPr>
      </w:pPr>
    </w:p>
    <w:p w:rsidR="007C7F1F" w:rsidRDefault="007C7F1F" w:rsidP="00356B8A">
      <w:pPr>
        <w:ind w:left="1080"/>
        <w:rPr>
          <w:b/>
          <w:i w:val="0"/>
          <w:sz w:val="22"/>
          <w:szCs w:val="22"/>
        </w:rPr>
      </w:pPr>
    </w:p>
    <w:p w:rsidR="00BA5F9F" w:rsidRDefault="00BA5F9F" w:rsidP="00BA5F9F">
      <w:pPr>
        <w:jc w:val="both"/>
        <w:rPr>
          <w:rFonts w:ascii="Arial" w:hAnsi="Arial" w:cs="Arial"/>
          <w:b/>
          <w:color w:val="000000"/>
          <w:sz w:val="22"/>
          <w:szCs w:val="22"/>
        </w:rPr>
      </w:pPr>
    </w:p>
    <w:p w:rsidR="00BA5F9F" w:rsidRDefault="00BA5F9F" w:rsidP="00BA5F9F">
      <w:pPr>
        <w:ind w:right="-567"/>
        <w:jc w:val="both"/>
        <w:rPr>
          <w:color w:val="000000"/>
          <w:sz w:val="22"/>
          <w:szCs w:val="22"/>
        </w:rPr>
      </w:pPr>
      <w:r>
        <w:rPr>
          <w:b/>
          <w:color w:val="000000"/>
          <w:sz w:val="22"/>
          <w:szCs w:val="22"/>
        </w:rPr>
        <w:t>MESTNA OBČINA LJUBLJANA</w:t>
      </w:r>
      <w:r>
        <w:rPr>
          <w:color w:val="000000"/>
          <w:sz w:val="22"/>
          <w:szCs w:val="22"/>
        </w:rPr>
        <w:t>, Mestni trg 1, 1000 Ljubljana, ki jo zastopa župan Zoran  Janković,</w:t>
      </w:r>
    </w:p>
    <w:p w:rsidR="00BA5F9F" w:rsidRDefault="00BA5F9F" w:rsidP="00BA5F9F">
      <w:pPr>
        <w:ind w:right="-567"/>
        <w:jc w:val="both"/>
        <w:rPr>
          <w:color w:val="000000"/>
          <w:sz w:val="22"/>
          <w:szCs w:val="22"/>
        </w:rPr>
      </w:pPr>
      <w:r>
        <w:rPr>
          <w:color w:val="000000"/>
          <w:sz w:val="22"/>
          <w:szCs w:val="22"/>
        </w:rPr>
        <w:t>matična številka: 5874025000</w:t>
      </w:r>
    </w:p>
    <w:p w:rsidR="00BA5F9F" w:rsidRDefault="00BA5F9F" w:rsidP="00BA5F9F">
      <w:pPr>
        <w:ind w:right="-567"/>
        <w:jc w:val="both"/>
        <w:rPr>
          <w:color w:val="000000"/>
          <w:sz w:val="22"/>
          <w:szCs w:val="22"/>
        </w:rPr>
      </w:pPr>
      <w:r>
        <w:rPr>
          <w:color w:val="000000"/>
          <w:sz w:val="22"/>
          <w:szCs w:val="22"/>
        </w:rPr>
        <w:t>identifikacijska številka za DDV: SI67593321</w:t>
      </w:r>
    </w:p>
    <w:p w:rsidR="00BA5F9F" w:rsidRDefault="00BA5F9F" w:rsidP="00BA5F9F">
      <w:pPr>
        <w:ind w:right="-567"/>
        <w:jc w:val="both"/>
        <w:rPr>
          <w:color w:val="000000"/>
          <w:sz w:val="22"/>
          <w:szCs w:val="22"/>
        </w:rPr>
      </w:pPr>
      <w:r>
        <w:rPr>
          <w:color w:val="000000"/>
          <w:sz w:val="22"/>
          <w:szCs w:val="22"/>
        </w:rPr>
        <w:t>(v nadaljevanju: naročnik)</w:t>
      </w:r>
    </w:p>
    <w:p w:rsidR="00BA5F9F" w:rsidRDefault="00BA5F9F" w:rsidP="00BA5F9F">
      <w:pPr>
        <w:jc w:val="both"/>
        <w:rPr>
          <w:color w:val="000000"/>
          <w:sz w:val="22"/>
          <w:szCs w:val="22"/>
        </w:rPr>
      </w:pPr>
    </w:p>
    <w:p w:rsidR="00BA5F9F" w:rsidRDefault="00BA5F9F" w:rsidP="00BA5F9F">
      <w:pPr>
        <w:jc w:val="both"/>
        <w:rPr>
          <w:color w:val="000000"/>
          <w:sz w:val="22"/>
          <w:szCs w:val="22"/>
        </w:rPr>
      </w:pPr>
      <w:r>
        <w:rPr>
          <w:color w:val="000000"/>
          <w:sz w:val="22"/>
          <w:szCs w:val="22"/>
        </w:rPr>
        <w:t xml:space="preserve">in </w:t>
      </w:r>
    </w:p>
    <w:p w:rsidR="00BA5F9F" w:rsidRDefault="00BA5F9F" w:rsidP="00BA5F9F">
      <w:pPr>
        <w:jc w:val="both"/>
        <w:rPr>
          <w:color w:val="000000"/>
          <w:sz w:val="22"/>
          <w:szCs w:val="22"/>
        </w:rPr>
      </w:pPr>
    </w:p>
    <w:p w:rsidR="00BA5F9F" w:rsidRDefault="00BA5F9F" w:rsidP="00BA5F9F">
      <w:pPr>
        <w:jc w:val="both"/>
        <w:rPr>
          <w:color w:val="000000"/>
          <w:sz w:val="22"/>
          <w:szCs w:val="22"/>
        </w:rPr>
      </w:pPr>
      <w:r>
        <w:rPr>
          <w:color w:val="000000"/>
          <w:sz w:val="22"/>
          <w:szCs w:val="22"/>
        </w:rPr>
        <w:t>____________________________, ______________, ki ga zastopa direktor _______,</w:t>
      </w:r>
    </w:p>
    <w:p w:rsidR="00BA5F9F" w:rsidRDefault="00BA5F9F" w:rsidP="00BA5F9F">
      <w:pPr>
        <w:jc w:val="both"/>
        <w:rPr>
          <w:color w:val="000000"/>
          <w:sz w:val="22"/>
          <w:szCs w:val="22"/>
        </w:rPr>
      </w:pPr>
      <w:r>
        <w:rPr>
          <w:color w:val="000000"/>
          <w:sz w:val="22"/>
          <w:szCs w:val="22"/>
        </w:rPr>
        <w:t>matična številka: ____________________,</w:t>
      </w:r>
    </w:p>
    <w:p w:rsidR="00BA5F9F" w:rsidRDefault="00BA5F9F" w:rsidP="00BA5F9F">
      <w:pPr>
        <w:jc w:val="both"/>
        <w:rPr>
          <w:color w:val="000000"/>
          <w:sz w:val="22"/>
          <w:szCs w:val="22"/>
        </w:rPr>
      </w:pPr>
      <w:r>
        <w:rPr>
          <w:color w:val="000000"/>
          <w:sz w:val="22"/>
          <w:szCs w:val="22"/>
        </w:rPr>
        <w:t>identifikacijska številka za DDV: _____________________</w:t>
      </w:r>
    </w:p>
    <w:p w:rsidR="00BA5F9F" w:rsidRDefault="00BA5F9F" w:rsidP="00BA5F9F">
      <w:pPr>
        <w:jc w:val="both"/>
        <w:rPr>
          <w:color w:val="000000"/>
          <w:sz w:val="22"/>
          <w:szCs w:val="22"/>
        </w:rPr>
      </w:pPr>
      <w:r>
        <w:rPr>
          <w:color w:val="000000"/>
          <w:sz w:val="22"/>
          <w:szCs w:val="22"/>
        </w:rPr>
        <w:t>(v nadaljevanju: izvajalec),</w:t>
      </w:r>
    </w:p>
    <w:p w:rsidR="00BA5F9F" w:rsidRDefault="00BA5F9F" w:rsidP="00BA5F9F">
      <w:pPr>
        <w:rPr>
          <w:color w:val="000000"/>
          <w:spacing w:val="-2"/>
          <w:sz w:val="22"/>
          <w:szCs w:val="22"/>
        </w:rPr>
      </w:pPr>
    </w:p>
    <w:p w:rsidR="00BA5F9F" w:rsidRDefault="00BA5F9F" w:rsidP="00BA5F9F">
      <w:pPr>
        <w:rPr>
          <w:color w:val="000000"/>
          <w:spacing w:val="-2"/>
          <w:sz w:val="22"/>
          <w:szCs w:val="22"/>
        </w:rPr>
      </w:pPr>
    </w:p>
    <w:p w:rsidR="00BA5F9F" w:rsidRDefault="00BA5F9F" w:rsidP="00BA5F9F">
      <w:pPr>
        <w:rPr>
          <w:color w:val="000000"/>
          <w:spacing w:val="-4"/>
          <w:sz w:val="22"/>
          <w:szCs w:val="22"/>
        </w:rPr>
      </w:pPr>
      <w:r>
        <w:rPr>
          <w:color w:val="000000"/>
          <w:spacing w:val="-4"/>
          <w:sz w:val="22"/>
          <w:szCs w:val="22"/>
        </w:rPr>
        <w:t>skleneta naslednjo</w:t>
      </w:r>
    </w:p>
    <w:p w:rsidR="00BA5F9F" w:rsidRDefault="00BA5F9F" w:rsidP="00BA5F9F">
      <w:pPr>
        <w:jc w:val="both"/>
        <w:rPr>
          <w:color w:val="000000"/>
          <w:sz w:val="22"/>
          <w:szCs w:val="22"/>
        </w:rPr>
      </w:pPr>
    </w:p>
    <w:p w:rsidR="00BA5F9F" w:rsidRDefault="00BA5F9F" w:rsidP="00BA5F9F">
      <w:pPr>
        <w:rPr>
          <w:color w:val="000000"/>
          <w:sz w:val="22"/>
          <w:szCs w:val="22"/>
        </w:rPr>
      </w:pPr>
    </w:p>
    <w:p w:rsidR="00BA5F9F" w:rsidRDefault="00BA5F9F" w:rsidP="00BA5F9F">
      <w:pPr>
        <w:pStyle w:val="Naslov1"/>
        <w:jc w:val="center"/>
        <w:rPr>
          <w:rFonts w:ascii="Times New Roman" w:hAnsi="Times New Roman"/>
          <w:color w:val="000000"/>
          <w:sz w:val="22"/>
          <w:szCs w:val="22"/>
        </w:rPr>
      </w:pPr>
      <w:r>
        <w:rPr>
          <w:rFonts w:ascii="Times New Roman" w:hAnsi="Times New Roman"/>
          <w:color w:val="000000"/>
          <w:sz w:val="22"/>
          <w:szCs w:val="22"/>
        </w:rPr>
        <w:t>P O G O D B O</w:t>
      </w:r>
    </w:p>
    <w:p w:rsidR="00BA5F9F" w:rsidRPr="009A12A5" w:rsidRDefault="00BA5F9F" w:rsidP="00BA5F9F">
      <w:pPr>
        <w:rPr>
          <w:color w:val="000000"/>
          <w:w w:val="150"/>
          <w:sz w:val="22"/>
          <w:szCs w:val="22"/>
        </w:rPr>
      </w:pPr>
    </w:p>
    <w:p w:rsidR="00BA5F9F" w:rsidRDefault="00BA5F9F" w:rsidP="00BA5F9F">
      <w:pPr>
        <w:ind w:right="-567"/>
        <w:jc w:val="center"/>
        <w:rPr>
          <w:b/>
          <w:color w:val="000000"/>
          <w:sz w:val="22"/>
          <w:szCs w:val="22"/>
        </w:rPr>
      </w:pPr>
      <w:r>
        <w:rPr>
          <w:b/>
          <w:color w:val="000000"/>
          <w:sz w:val="22"/>
          <w:szCs w:val="22"/>
        </w:rPr>
        <w:t xml:space="preserve">O IZDELAVI PROJEKTNE DOKUMENTACIJE ( PGD, PZI) </w:t>
      </w:r>
    </w:p>
    <w:p w:rsidR="00BA5F9F" w:rsidRPr="00B15C70" w:rsidRDefault="00BA5F9F" w:rsidP="00BA5F9F">
      <w:pPr>
        <w:ind w:right="-567"/>
        <w:jc w:val="center"/>
        <w:rPr>
          <w:b/>
          <w:sz w:val="22"/>
          <w:szCs w:val="22"/>
        </w:rPr>
      </w:pPr>
      <w:r w:rsidRPr="00B15C70">
        <w:rPr>
          <w:b/>
          <w:sz w:val="22"/>
          <w:szCs w:val="22"/>
        </w:rPr>
        <w:t>ZA  PROJEKT »</w:t>
      </w:r>
      <w:r>
        <w:rPr>
          <w:b/>
          <w:sz w:val="22"/>
          <w:szCs w:val="22"/>
        </w:rPr>
        <w:t>VILA ZLATICA</w:t>
      </w:r>
      <w:r w:rsidRPr="00B15C70">
        <w:rPr>
          <w:b/>
          <w:sz w:val="22"/>
          <w:szCs w:val="22"/>
        </w:rPr>
        <w:t>«</w:t>
      </w:r>
    </w:p>
    <w:p w:rsidR="00BA5F9F" w:rsidRDefault="00BA5F9F" w:rsidP="00BA5F9F">
      <w:pPr>
        <w:jc w:val="center"/>
        <w:rPr>
          <w:b/>
          <w:color w:val="000000"/>
          <w:sz w:val="22"/>
          <w:szCs w:val="22"/>
        </w:rPr>
      </w:pPr>
    </w:p>
    <w:p w:rsidR="00BA5F9F" w:rsidRDefault="00BA5F9F" w:rsidP="00BA5F9F">
      <w:pPr>
        <w:jc w:val="center"/>
        <w:rPr>
          <w:b/>
          <w:color w:val="000000"/>
          <w:sz w:val="22"/>
          <w:szCs w:val="22"/>
        </w:rPr>
      </w:pPr>
    </w:p>
    <w:p w:rsidR="00BA5F9F" w:rsidRDefault="00BA5F9F" w:rsidP="00BA5F9F">
      <w:pPr>
        <w:rPr>
          <w:b/>
          <w:color w:val="000000"/>
          <w:sz w:val="22"/>
          <w:szCs w:val="22"/>
        </w:rPr>
      </w:pPr>
    </w:p>
    <w:p w:rsidR="00BA5F9F" w:rsidRDefault="00BA5F9F" w:rsidP="00BA5F9F">
      <w:pPr>
        <w:rPr>
          <w:b/>
          <w:color w:val="000000"/>
          <w:sz w:val="22"/>
          <w:szCs w:val="22"/>
        </w:rPr>
      </w:pPr>
      <w:r>
        <w:rPr>
          <w:b/>
          <w:color w:val="000000"/>
          <w:sz w:val="22"/>
          <w:szCs w:val="22"/>
        </w:rPr>
        <w:t>Uvodne določbe</w:t>
      </w:r>
    </w:p>
    <w:p w:rsidR="00BA5F9F" w:rsidRDefault="00BA5F9F" w:rsidP="00BA5F9F">
      <w:pPr>
        <w:numPr>
          <w:ilvl w:val="0"/>
          <w:numId w:val="53"/>
        </w:numPr>
        <w:suppressAutoHyphens/>
        <w:jc w:val="center"/>
        <w:rPr>
          <w:color w:val="000000"/>
          <w:sz w:val="22"/>
          <w:szCs w:val="22"/>
        </w:rPr>
      </w:pPr>
      <w:r>
        <w:rPr>
          <w:color w:val="000000"/>
          <w:sz w:val="22"/>
          <w:szCs w:val="22"/>
        </w:rPr>
        <w:t>člen</w:t>
      </w:r>
    </w:p>
    <w:p w:rsidR="00BA5F9F" w:rsidRDefault="00BA5F9F" w:rsidP="00BA5F9F">
      <w:pPr>
        <w:ind w:left="432" w:hanging="432"/>
        <w:rPr>
          <w:color w:val="000000"/>
          <w:sz w:val="22"/>
          <w:szCs w:val="22"/>
        </w:rPr>
      </w:pPr>
    </w:p>
    <w:p w:rsidR="00BA5F9F" w:rsidRDefault="00BA5F9F" w:rsidP="00BA5F9F">
      <w:pPr>
        <w:ind w:left="432" w:right="1" w:hanging="432"/>
        <w:jc w:val="both"/>
        <w:rPr>
          <w:color w:val="000000"/>
          <w:sz w:val="22"/>
          <w:szCs w:val="22"/>
        </w:rPr>
      </w:pPr>
      <w:r>
        <w:rPr>
          <w:color w:val="000000"/>
          <w:sz w:val="22"/>
          <w:szCs w:val="22"/>
        </w:rPr>
        <w:t>Pogodbeni stranki uvodoma ugotavljata:</w:t>
      </w:r>
    </w:p>
    <w:p w:rsidR="00BA5F9F" w:rsidRDefault="00BA5F9F" w:rsidP="00BA5F9F">
      <w:pPr>
        <w:numPr>
          <w:ilvl w:val="0"/>
          <w:numId w:val="61"/>
        </w:numPr>
        <w:suppressAutoHyphens/>
        <w:jc w:val="both"/>
        <w:rPr>
          <w:color w:val="000000"/>
          <w:sz w:val="22"/>
          <w:szCs w:val="22"/>
        </w:rPr>
      </w:pPr>
      <w:r>
        <w:rPr>
          <w:color w:val="000000"/>
          <w:sz w:val="22"/>
          <w:szCs w:val="22"/>
        </w:rPr>
        <w:t xml:space="preserve">da je Vila Zlatica, ki stoji na naslovu Cesti 27. aprila št. 47 v Ljubljani, v lasti Mestne občine Ljubljana in vpisana v register kulturne dediščine pri Ministrstvu za kulturo pod številko:  EŠD 14659; </w:t>
      </w:r>
    </w:p>
    <w:p w:rsidR="00BA5F9F" w:rsidRDefault="00BA5F9F" w:rsidP="00BA5F9F">
      <w:pPr>
        <w:numPr>
          <w:ilvl w:val="0"/>
          <w:numId w:val="61"/>
        </w:numPr>
        <w:suppressAutoHyphens/>
        <w:jc w:val="both"/>
        <w:rPr>
          <w:color w:val="000000"/>
          <w:sz w:val="22"/>
          <w:szCs w:val="22"/>
        </w:rPr>
      </w:pPr>
      <w:r>
        <w:rPr>
          <w:color w:val="000000"/>
          <w:sz w:val="22"/>
          <w:szCs w:val="22"/>
        </w:rPr>
        <w:t xml:space="preserve">da je v načrtu razvojnih programov Mestne občine Ljubljana (NRP </w:t>
      </w:r>
      <w:r w:rsidRPr="00B15C70">
        <w:rPr>
          <w:sz w:val="22"/>
          <w:szCs w:val="22"/>
        </w:rPr>
        <w:t>št. 7560-1</w:t>
      </w:r>
      <w:r>
        <w:rPr>
          <w:sz w:val="22"/>
          <w:szCs w:val="22"/>
        </w:rPr>
        <w:t>7</w:t>
      </w:r>
      <w:r w:rsidRPr="00B15C70">
        <w:rPr>
          <w:sz w:val="22"/>
          <w:szCs w:val="22"/>
        </w:rPr>
        <w:t>-</w:t>
      </w:r>
      <w:r>
        <w:rPr>
          <w:sz w:val="22"/>
          <w:szCs w:val="22"/>
        </w:rPr>
        <w:t>0713)</w:t>
      </w:r>
      <w:r w:rsidRPr="00B15C70">
        <w:rPr>
          <w:sz w:val="22"/>
          <w:szCs w:val="22"/>
        </w:rPr>
        <w:t xml:space="preserve"> </w:t>
      </w:r>
      <w:r>
        <w:rPr>
          <w:color w:val="000000"/>
          <w:sz w:val="22"/>
          <w:szCs w:val="22"/>
        </w:rPr>
        <w:t>predvidena izdelava PGD, PZI projektov za  obnovo Vile Zlatica;</w:t>
      </w:r>
    </w:p>
    <w:p w:rsidR="00BA5F9F" w:rsidRPr="00B15C70" w:rsidRDefault="00BA5F9F" w:rsidP="00BA5F9F">
      <w:pPr>
        <w:numPr>
          <w:ilvl w:val="0"/>
          <w:numId w:val="61"/>
        </w:numPr>
        <w:suppressAutoHyphens/>
        <w:jc w:val="both"/>
        <w:rPr>
          <w:sz w:val="22"/>
          <w:szCs w:val="22"/>
        </w:rPr>
      </w:pPr>
      <w:r>
        <w:rPr>
          <w:color w:val="000000"/>
          <w:sz w:val="22"/>
          <w:szCs w:val="22"/>
        </w:rPr>
        <w:t xml:space="preserve">da ima naročnik že izdelano IDZ dokumentacijo, ki jo je izdelalo podjetje Proahing d.o.o. novembra 2016; </w:t>
      </w:r>
    </w:p>
    <w:p w:rsidR="00BA5F9F" w:rsidRPr="00023771" w:rsidRDefault="00BA5F9F" w:rsidP="00BA5F9F">
      <w:pPr>
        <w:numPr>
          <w:ilvl w:val="0"/>
          <w:numId w:val="61"/>
        </w:numPr>
        <w:suppressAutoHyphens/>
        <w:autoSpaceDE w:val="0"/>
        <w:rPr>
          <w:color w:val="000000"/>
          <w:sz w:val="22"/>
          <w:szCs w:val="22"/>
        </w:rPr>
      </w:pPr>
      <w:r>
        <w:rPr>
          <w:color w:val="000000"/>
          <w:sz w:val="22"/>
          <w:szCs w:val="22"/>
        </w:rPr>
        <w:t xml:space="preserve">da je bil izvajalec izbran kot najugodnejši ponudnik z Odločitvijo o oddaji javnega naročila, št. </w:t>
      </w:r>
      <w:r w:rsidRPr="00023771">
        <w:rPr>
          <w:color w:val="000000"/>
          <w:sz w:val="22"/>
          <w:szCs w:val="22"/>
        </w:rPr>
        <w:t>430-</w:t>
      </w:r>
      <w:r w:rsidRPr="00023771">
        <w:rPr>
          <w:sz w:val="22"/>
          <w:szCs w:val="22"/>
        </w:rPr>
        <w:t xml:space="preserve">…/….-.. </w:t>
      </w:r>
      <w:r w:rsidRPr="00023771">
        <w:rPr>
          <w:color w:val="000000"/>
          <w:sz w:val="22"/>
          <w:szCs w:val="22"/>
        </w:rPr>
        <w:t>z dne ………………..;</w:t>
      </w:r>
    </w:p>
    <w:p w:rsidR="00BA5F9F" w:rsidRPr="00023771" w:rsidRDefault="00BA5F9F" w:rsidP="00BA5F9F">
      <w:pPr>
        <w:numPr>
          <w:ilvl w:val="0"/>
          <w:numId w:val="61"/>
        </w:numPr>
        <w:suppressAutoHyphens/>
        <w:ind w:left="709" w:right="1" w:hanging="283"/>
        <w:jc w:val="both"/>
        <w:rPr>
          <w:sz w:val="22"/>
          <w:szCs w:val="22"/>
        </w:rPr>
      </w:pPr>
      <w:r w:rsidRPr="00023771">
        <w:rPr>
          <w:color w:val="000000"/>
          <w:sz w:val="22"/>
          <w:szCs w:val="22"/>
        </w:rPr>
        <w:t xml:space="preserve">da ima naročnik predvidena sredstva za plačilo storitev po tej pogodbi </w:t>
      </w:r>
      <w:r w:rsidRPr="00023771">
        <w:rPr>
          <w:iCs/>
          <w:sz w:val="22"/>
          <w:szCs w:val="22"/>
        </w:rPr>
        <w:t xml:space="preserve">v </w:t>
      </w:r>
      <w:r w:rsidRPr="00023771">
        <w:rPr>
          <w:sz w:val="22"/>
          <w:szCs w:val="22"/>
        </w:rPr>
        <w:t xml:space="preserve"> </w:t>
      </w:r>
      <w:r>
        <w:rPr>
          <w:sz w:val="22"/>
          <w:szCs w:val="22"/>
        </w:rPr>
        <w:t>………………………………………………………….</w:t>
      </w:r>
    </w:p>
    <w:p w:rsidR="00BA5F9F" w:rsidRPr="00023771" w:rsidRDefault="00BA5F9F" w:rsidP="00BA5F9F">
      <w:pPr>
        <w:ind w:right="1"/>
        <w:jc w:val="both"/>
        <w:rPr>
          <w:color w:val="000000"/>
          <w:sz w:val="22"/>
          <w:szCs w:val="22"/>
        </w:rPr>
      </w:pPr>
    </w:p>
    <w:p w:rsidR="00BA5F9F" w:rsidRPr="00023771" w:rsidRDefault="00BA5F9F" w:rsidP="00BA5F9F">
      <w:pPr>
        <w:ind w:right="1"/>
        <w:jc w:val="both"/>
        <w:rPr>
          <w:color w:val="000000"/>
          <w:sz w:val="22"/>
          <w:szCs w:val="22"/>
        </w:rPr>
      </w:pPr>
    </w:p>
    <w:p w:rsidR="00BA5F9F" w:rsidRPr="00023771" w:rsidRDefault="00BA5F9F" w:rsidP="00BA5F9F">
      <w:pPr>
        <w:pStyle w:val="Naslov3"/>
        <w:ind w:right="1"/>
        <w:rPr>
          <w:rFonts w:ascii="Times New Roman" w:hAnsi="Times New Roman"/>
          <w:i w:val="0"/>
          <w:color w:val="000000"/>
          <w:sz w:val="22"/>
          <w:szCs w:val="22"/>
        </w:rPr>
      </w:pPr>
      <w:r w:rsidRPr="00023771">
        <w:rPr>
          <w:rFonts w:ascii="Times New Roman" w:hAnsi="Times New Roman"/>
          <w:i w:val="0"/>
          <w:color w:val="000000"/>
          <w:sz w:val="22"/>
          <w:szCs w:val="22"/>
        </w:rPr>
        <w:lastRenderedPageBreak/>
        <w:t>Predmet pogodbe</w:t>
      </w:r>
    </w:p>
    <w:p w:rsidR="00BA5F9F" w:rsidRPr="00023771" w:rsidRDefault="00BA5F9F" w:rsidP="00BA5F9F">
      <w:pPr>
        <w:numPr>
          <w:ilvl w:val="0"/>
          <w:numId w:val="53"/>
        </w:numPr>
        <w:suppressAutoHyphens/>
        <w:jc w:val="center"/>
        <w:rPr>
          <w:color w:val="000000"/>
          <w:sz w:val="22"/>
          <w:szCs w:val="22"/>
        </w:rPr>
      </w:pPr>
      <w:r w:rsidRPr="00023771">
        <w:rPr>
          <w:color w:val="000000"/>
          <w:sz w:val="22"/>
          <w:szCs w:val="22"/>
        </w:rPr>
        <w:t>člen</w:t>
      </w:r>
    </w:p>
    <w:p w:rsidR="00BA5F9F" w:rsidRPr="00023771" w:rsidRDefault="00BA5F9F" w:rsidP="00BA5F9F">
      <w:pPr>
        <w:jc w:val="center"/>
        <w:rPr>
          <w:color w:val="000000"/>
          <w:sz w:val="22"/>
          <w:szCs w:val="22"/>
        </w:rPr>
      </w:pPr>
    </w:p>
    <w:p w:rsidR="00BA5F9F" w:rsidRPr="00C34227" w:rsidRDefault="00BA5F9F" w:rsidP="00BA5F9F">
      <w:pPr>
        <w:ind w:right="1" w:firstLine="5"/>
        <w:jc w:val="both"/>
        <w:rPr>
          <w:color w:val="000000"/>
          <w:sz w:val="22"/>
          <w:szCs w:val="22"/>
        </w:rPr>
      </w:pPr>
      <w:r w:rsidRPr="00023771">
        <w:rPr>
          <w:color w:val="000000"/>
          <w:sz w:val="22"/>
          <w:szCs w:val="22"/>
        </w:rPr>
        <w:t>S to pogodbo naročnik odda, izvajalec pa prevzame v izdelavo projektno dokumentacijo PGD in PZI za obnovo Vile Zlatice s pripadajočo zunanjo ureditvijo, pridobivanjem gradbenega dovoljenja skladno s svojo ponudbo št. …………………. z dne ………… (v nadaljevanju</w:t>
      </w:r>
      <w:r>
        <w:rPr>
          <w:color w:val="000000"/>
          <w:sz w:val="22"/>
          <w:szCs w:val="22"/>
        </w:rPr>
        <w:t>:</w:t>
      </w:r>
      <w:r w:rsidRPr="00023771">
        <w:rPr>
          <w:color w:val="000000"/>
          <w:sz w:val="22"/>
          <w:szCs w:val="22"/>
        </w:rPr>
        <w:t xml:space="preserve"> ponudba), ki je kot priloga sestavni </w:t>
      </w:r>
      <w:r w:rsidRPr="00023771">
        <w:rPr>
          <w:sz w:val="22"/>
          <w:szCs w:val="22"/>
        </w:rPr>
        <w:t>del te pogodbe, ter določbami te pogodbe</w:t>
      </w:r>
      <w:r w:rsidRPr="00023771">
        <w:rPr>
          <w:color w:val="000000"/>
          <w:sz w:val="22"/>
          <w:szCs w:val="22"/>
        </w:rPr>
        <w:t>.</w:t>
      </w:r>
    </w:p>
    <w:p w:rsidR="00BA5F9F" w:rsidRDefault="00BA5F9F" w:rsidP="00BA5F9F">
      <w:pPr>
        <w:tabs>
          <w:tab w:val="left" w:pos="1080"/>
        </w:tabs>
        <w:rPr>
          <w:b/>
          <w:color w:val="000000"/>
          <w:sz w:val="22"/>
          <w:szCs w:val="22"/>
        </w:rPr>
      </w:pPr>
    </w:p>
    <w:p w:rsidR="00BA5F9F" w:rsidRDefault="00BA5F9F" w:rsidP="00BA5F9F">
      <w:pPr>
        <w:tabs>
          <w:tab w:val="left" w:pos="1080"/>
        </w:tabs>
        <w:rPr>
          <w:b/>
          <w:color w:val="000000"/>
          <w:sz w:val="22"/>
          <w:szCs w:val="22"/>
        </w:rPr>
      </w:pPr>
      <w:r>
        <w:rPr>
          <w:b/>
          <w:color w:val="000000"/>
          <w:sz w:val="22"/>
          <w:szCs w:val="22"/>
        </w:rPr>
        <w:t xml:space="preserve">  </w:t>
      </w:r>
    </w:p>
    <w:p w:rsidR="00BA5F9F" w:rsidRDefault="00BA5F9F" w:rsidP="00BA5F9F">
      <w:pPr>
        <w:tabs>
          <w:tab w:val="left" w:pos="1080"/>
        </w:tabs>
        <w:rPr>
          <w:rFonts w:cs="Arial"/>
          <w:b/>
          <w:sz w:val="22"/>
          <w:szCs w:val="22"/>
        </w:rPr>
      </w:pPr>
      <w:r>
        <w:rPr>
          <w:rFonts w:cs="Arial"/>
          <w:b/>
          <w:sz w:val="22"/>
          <w:szCs w:val="22"/>
        </w:rPr>
        <w:t>Obseg predmeta pogodbe</w:t>
      </w:r>
    </w:p>
    <w:p w:rsidR="00BA5F9F" w:rsidRPr="00A23B9B" w:rsidRDefault="00BA5F9F" w:rsidP="00BA5F9F">
      <w:pPr>
        <w:pStyle w:val="Odstavekseznama"/>
        <w:numPr>
          <w:ilvl w:val="0"/>
          <w:numId w:val="53"/>
        </w:numPr>
        <w:tabs>
          <w:tab w:val="left" w:pos="1080"/>
        </w:tabs>
        <w:suppressAutoHyphens/>
        <w:contextualSpacing/>
        <w:jc w:val="center"/>
        <w:rPr>
          <w:rFonts w:cs="Arial"/>
          <w:sz w:val="22"/>
          <w:szCs w:val="22"/>
        </w:rPr>
      </w:pPr>
      <w:r w:rsidRPr="00A23B9B">
        <w:rPr>
          <w:rFonts w:cs="Arial"/>
          <w:sz w:val="22"/>
          <w:szCs w:val="22"/>
        </w:rPr>
        <w:t>člen</w:t>
      </w:r>
    </w:p>
    <w:p w:rsidR="00BA5F9F" w:rsidRDefault="00BA5F9F" w:rsidP="00BA5F9F">
      <w:pPr>
        <w:tabs>
          <w:tab w:val="left" w:pos="1080"/>
        </w:tabs>
        <w:rPr>
          <w:rFonts w:cs="Arial"/>
          <w:b/>
          <w:sz w:val="22"/>
          <w:szCs w:val="22"/>
        </w:rPr>
      </w:pPr>
    </w:p>
    <w:p w:rsidR="00BA5F9F" w:rsidRPr="00A23B9B" w:rsidRDefault="00BA5F9F" w:rsidP="00BA5F9F">
      <w:pPr>
        <w:tabs>
          <w:tab w:val="left" w:pos="1080"/>
        </w:tabs>
        <w:rPr>
          <w:rFonts w:cs="Arial"/>
          <w:sz w:val="22"/>
          <w:szCs w:val="22"/>
        </w:rPr>
      </w:pPr>
      <w:r w:rsidRPr="00A23B9B">
        <w:rPr>
          <w:rFonts w:cs="Arial"/>
          <w:sz w:val="22"/>
          <w:szCs w:val="22"/>
        </w:rPr>
        <w:t xml:space="preserve">Predmet pogodbe obsega: </w:t>
      </w:r>
    </w:p>
    <w:p w:rsidR="00BA5F9F" w:rsidRDefault="00BA5F9F" w:rsidP="00BA5F9F"/>
    <w:p w:rsidR="00BA5F9F" w:rsidRDefault="00BA5F9F" w:rsidP="00BA5F9F">
      <w:pPr>
        <w:rPr>
          <w:rFonts w:cs="Arial"/>
          <w:b/>
          <w:bCs/>
          <w:sz w:val="22"/>
          <w:szCs w:val="22"/>
        </w:rPr>
      </w:pPr>
      <w:r>
        <w:rPr>
          <w:rFonts w:cs="Arial"/>
          <w:b/>
          <w:bCs/>
          <w:sz w:val="22"/>
          <w:szCs w:val="22"/>
        </w:rPr>
        <w:t xml:space="preserve">1. </w:t>
      </w:r>
      <w:r>
        <w:rPr>
          <w:rFonts w:cs="Arial"/>
          <w:b/>
          <w:bCs/>
          <w:sz w:val="22"/>
          <w:szCs w:val="22"/>
        </w:rPr>
        <w:tab/>
        <w:t>Izdelava projektne dokumentacije</w:t>
      </w:r>
    </w:p>
    <w:p w:rsidR="00BA5F9F" w:rsidRDefault="00BA5F9F" w:rsidP="00BA5F9F"/>
    <w:p w:rsidR="00BA5F9F" w:rsidRPr="008B407E" w:rsidRDefault="00BA5F9F" w:rsidP="00BA5F9F">
      <w:pPr>
        <w:rPr>
          <w:iCs/>
          <w:sz w:val="22"/>
          <w:lang w:eastAsia="en-US"/>
        </w:rPr>
      </w:pPr>
      <w:r w:rsidRPr="008B407E">
        <w:rPr>
          <w:iCs/>
          <w:sz w:val="22"/>
          <w:lang w:eastAsia="en-US"/>
        </w:rPr>
        <w:t>Predmet pogodbe je izdelava projektne dokumentacije za načrte arhitekture, krajinske arhitekture, gradbenih konstrukcij, strojnih in elektroinštalacij, tehnologije, opreme in zunanje ureditve.</w:t>
      </w:r>
    </w:p>
    <w:p w:rsidR="00BA5F9F" w:rsidRDefault="00BA5F9F" w:rsidP="00BA5F9F"/>
    <w:p w:rsidR="00BA5F9F" w:rsidRDefault="00BA5F9F" w:rsidP="00BA5F9F">
      <w:pPr>
        <w:rPr>
          <w:sz w:val="22"/>
          <w:szCs w:val="22"/>
        </w:rPr>
      </w:pPr>
      <w:r>
        <w:rPr>
          <w:b/>
          <w:bCs/>
          <w:sz w:val="22"/>
          <w:szCs w:val="22"/>
        </w:rPr>
        <w:t xml:space="preserve">1.1 </w:t>
      </w:r>
      <w:r>
        <w:rPr>
          <w:b/>
          <w:bCs/>
          <w:sz w:val="22"/>
          <w:szCs w:val="22"/>
        </w:rPr>
        <w:tab/>
        <w:t>Faze izdelave projektne dokumentacije</w:t>
      </w:r>
    </w:p>
    <w:p w:rsidR="00BA5F9F" w:rsidRDefault="00BA5F9F" w:rsidP="00BA5F9F">
      <w:pPr>
        <w:rPr>
          <w:sz w:val="22"/>
          <w:szCs w:val="22"/>
        </w:rPr>
      </w:pPr>
    </w:p>
    <w:p w:rsidR="00BA5F9F" w:rsidRDefault="00BA5F9F" w:rsidP="00BA5F9F">
      <w:pPr>
        <w:rPr>
          <w:sz w:val="22"/>
          <w:szCs w:val="22"/>
        </w:rPr>
      </w:pPr>
      <w:r>
        <w:rPr>
          <w:sz w:val="22"/>
          <w:szCs w:val="22"/>
        </w:rPr>
        <w:t>Projektno dokumentacijo izvajalec izdela v sledečih fazah:</w:t>
      </w:r>
    </w:p>
    <w:p w:rsidR="00BA5F9F" w:rsidRDefault="00BA5F9F" w:rsidP="00BA5F9F">
      <w:pPr>
        <w:rPr>
          <w:sz w:val="22"/>
          <w:szCs w:val="22"/>
        </w:rPr>
      </w:pPr>
    </w:p>
    <w:p w:rsidR="00BA5F9F" w:rsidRDefault="00BA5F9F" w:rsidP="00BA5F9F">
      <w:pPr>
        <w:rPr>
          <w:i w:val="0"/>
          <w:iCs/>
          <w:sz w:val="22"/>
          <w:szCs w:val="22"/>
        </w:rPr>
      </w:pPr>
      <w:r w:rsidRPr="000B4B49">
        <w:rPr>
          <w:iCs/>
          <w:sz w:val="22"/>
          <w:szCs w:val="22"/>
        </w:rPr>
        <w:t xml:space="preserve">Faza </w:t>
      </w:r>
      <w:r>
        <w:rPr>
          <w:iCs/>
          <w:sz w:val="22"/>
          <w:szCs w:val="22"/>
        </w:rPr>
        <w:t xml:space="preserve"> </w:t>
      </w:r>
      <w:r w:rsidRPr="000B4B49">
        <w:rPr>
          <w:iCs/>
          <w:sz w:val="22"/>
          <w:szCs w:val="22"/>
        </w:rPr>
        <w:t>PGD</w:t>
      </w:r>
      <w:r>
        <w:rPr>
          <w:iCs/>
          <w:sz w:val="22"/>
          <w:szCs w:val="22"/>
        </w:rPr>
        <w:t xml:space="preserve"> za soglasja</w:t>
      </w:r>
    </w:p>
    <w:p w:rsidR="00BA5F9F" w:rsidRDefault="00BA5F9F" w:rsidP="00BA5F9F">
      <w:pPr>
        <w:rPr>
          <w:sz w:val="22"/>
          <w:szCs w:val="22"/>
        </w:rPr>
      </w:pPr>
      <w:r>
        <w:rPr>
          <w:sz w:val="22"/>
          <w:szCs w:val="22"/>
        </w:rPr>
        <w:t xml:space="preserve">Projekt za gradbeno dovoljenje za pridobitev soglasij. </w:t>
      </w:r>
    </w:p>
    <w:p w:rsidR="00BA5F9F" w:rsidRDefault="00BA5F9F" w:rsidP="00BA5F9F">
      <w:pPr>
        <w:rPr>
          <w:sz w:val="22"/>
          <w:szCs w:val="22"/>
        </w:rPr>
      </w:pPr>
    </w:p>
    <w:p w:rsidR="00BA5F9F" w:rsidRDefault="00BA5F9F" w:rsidP="00BA5F9F">
      <w:pPr>
        <w:rPr>
          <w:i w:val="0"/>
          <w:iCs/>
          <w:sz w:val="22"/>
          <w:szCs w:val="22"/>
        </w:rPr>
      </w:pPr>
      <w:r>
        <w:rPr>
          <w:iCs/>
          <w:sz w:val="22"/>
          <w:szCs w:val="22"/>
        </w:rPr>
        <w:t xml:space="preserve">Faza </w:t>
      </w:r>
      <w:r w:rsidRPr="000B4B49">
        <w:rPr>
          <w:iCs/>
          <w:sz w:val="22"/>
          <w:szCs w:val="22"/>
        </w:rPr>
        <w:t xml:space="preserve"> PGD</w:t>
      </w:r>
      <w:r>
        <w:rPr>
          <w:iCs/>
          <w:sz w:val="22"/>
          <w:szCs w:val="22"/>
        </w:rPr>
        <w:t xml:space="preserve"> za gradbeno dovoljenje</w:t>
      </w:r>
    </w:p>
    <w:p w:rsidR="00BA5F9F" w:rsidRDefault="00BA5F9F" w:rsidP="00BA5F9F">
      <w:pPr>
        <w:rPr>
          <w:sz w:val="22"/>
          <w:szCs w:val="22"/>
        </w:rPr>
      </w:pPr>
      <w:r>
        <w:rPr>
          <w:sz w:val="22"/>
          <w:szCs w:val="22"/>
        </w:rPr>
        <w:t>Projekt za gradbeno dovoljenje za pridobitev gradbenega dovoljenja.</w:t>
      </w:r>
    </w:p>
    <w:p w:rsidR="00BA5F9F" w:rsidRDefault="00BA5F9F" w:rsidP="00BA5F9F">
      <w:pPr>
        <w:rPr>
          <w:sz w:val="22"/>
          <w:szCs w:val="22"/>
        </w:rPr>
      </w:pPr>
    </w:p>
    <w:p w:rsidR="00BA5F9F" w:rsidRDefault="00BA5F9F" w:rsidP="00BA5F9F">
      <w:pPr>
        <w:rPr>
          <w:i w:val="0"/>
          <w:iCs/>
          <w:sz w:val="22"/>
          <w:szCs w:val="22"/>
        </w:rPr>
      </w:pPr>
      <w:r w:rsidRPr="000B4B49">
        <w:rPr>
          <w:iCs/>
          <w:sz w:val="22"/>
          <w:szCs w:val="22"/>
        </w:rPr>
        <w:t>Faza  PZI</w:t>
      </w:r>
      <w:r>
        <w:rPr>
          <w:iCs/>
          <w:sz w:val="22"/>
          <w:szCs w:val="22"/>
        </w:rPr>
        <w:t xml:space="preserve"> za recenzijo</w:t>
      </w:r>
    </w:p>
    <w:p w:rsidR="00BA5F9F" w:rsidRDefault="00BA5F9F" w:rsidP="00BA5F9F">
      <w:pPr>
        <w:rPr>
          <w:sz w:val="22"/>
          <w:szCs w:val="22"/>
        </w:rPr>
      </w:pPr>
      <w:r>
        <w:rPr>
          <w:sz w:val="22"/>
          <w:szCs w:val="22"/>
        </w:rPr>
        <w:t>Projekt za izvedbo (PZI) za recenzijo PZI projekta s strani naročnika.</w:t>
      </w:r>
    </w:p>
    <w:p w:rsidR="00BA5F9F" w:rsidRDefault="00BA5F9F" w:rsidP="00BA5F9F">
      <w:pPr>
        <w:jc w:val="both"/>
        <w:rPr>
          <w:sz w:val="22"/>
          <w:szCs w:val="22"/>
        </w:rPr>
      </w:pPr>
    </w:p>
    <w:p w:rsidR="00BA5F9F" w:rsidRDefault="00BA5F9F" w:rsidP="00BA5F9F">
      <w:pPr>
        <w:jc w:val="both"/>
        <w:rPr>
          <w:i w:val="0"/>
          <w:iCs/>
          <w:sz w:val="22"/>
          <w:szCs w:val="22"/>
        </w:rPr>
      </w:pPr>
      <w:r w:rsidRPr="000B4B49">
        <w:rPr>
          <w:iCs/>
          <w:sz w:val="22"/>
          <w:szCs w:val="22"/>
        </w:rPr>
        <w:t>Faza</w:t>
      </w:r>
      <w:r>
        <w:rPr>
          <w:iCs/>
          <w:sz w:val="22"/>
          <w:szCs w:val="22"/>
        </w:rPr>
        <w:t xml:space="preserve">  Razpisna dokumentacija</w:t>
      </w:r>
    </w:p>
    <w:p w:rsidR="00BA5F9F" w:rsidRDefault="00BA5F9F" w:rsidP="00BA5F9F">
      <w:pPr>
        <w:jc w:val="both"/>
        <w:rPr>
          <w:sz w:val="22"/>
          <w:szCs w:val="22"/>
        </w:rPr>
      </w:pPr>
      <w:r>
        <w:rPr>
          <w:sz w:val="22"/>
          <w:szCs w:val="22"/>
        </w:rPr>
        <w:t>Razpisna dokumentacija obsega projekt za izvedbo, prilagojen za razpis (popisi del, tehnična poročila, izvedbena dokumentacija) s ključnimi detajli in popisi za potrebe izvedbe javnega razpisa za oddajo GOI del, v papirni in digitalni obliki.</w:t>
      </w:r>
    </w:p>
    <w:p w:rsidR="00BA5F9F" w:rsidRDefault="00BA5F9F" w:rsidP="00BA5F9F">
      <w:pPr>
        <w:jc w:val="both"/>
        <w:rPr>
          <w:sz w:val="22"/>
          <w:szCs w:val="22"/>
        </w:rPr>
      </w:pPr>
    </w:p>
    <w:p w:rsidR="00BA5F9F" w:rsidRDefault="00BA5F9F" w:rsidP="00BA5F9F">
      <w:pPr>
        <w:jc w:val="both"/>
        <w:rPr>
          <w:i w:val="0"/>
          <w:iCs/>
          <w:sz w:val="22"/>
          <w:szCs w:val="22"/>
        </w:rPr>
      </w:pPr>
      <w:r w:rsidRPr="000B4B49">
        <w:rPr>
          <w:iCs/>
          <w:sz w:val="22"/>
          <w:szCs w:val="22"/>
        </w:rPr>
        <w:t xml:space="preserve">Faza </w:t>
      </w:r>
      <w:r>
        <w:rPr>
          <w:iCs/>
          <w:sz w:val="22"/>
          <w:szCs w:val="22"/>
        </w:rPr>
        <w:t xml:space="preserve"> PZI</w:t>
      </w:r>
    </w:p>
    <w:p w:rsidR="00BA5F9F" w:rsidRDefault="00BA5F9F" w:rsidP="00BA5F9F">
      <w:pPr>
        <w:jc w:val="both"/>
        <w:rPr>
          <w:sz w:val="22"/>
          <w:szCs w:val="22"/>
        </w:rPr>
      </w:pPr>
      <w:r>
        <w:rPr>
          <w:sz w:val="22"/>
          <w:szCs w:val="22"/>
        </w:rPr>
        <w:t>Projekt za izvedbo gradbenih, obrtniških, inštalacijskih in restavratorskih del.</w:t>
      </w:r>
    </w:p>
    <w:p w:rsidR="00BA5F9F" w:rsidRDefault="00BA5F9F" w:rsidP="00BA5F9F">
      <w:pPr>
        <w:jc w:val="both"/>
        <w:rPr>
          <w:sz w:val="22"/>
          <w:szCs w:val="22"/>
        </w:rPr>
      </w:pPr>
    </w:p>
    <w:p w:rsidR="00BA5F9F" w:rsidRDefault="00BA5F9F" w:rsidP="00BA5F9F">
      <w:pPr>
        <w:jc w:val="both"/>
        <w:rPr>
          <w:sz w:val="22"/>
          <w:szCs w:val="22"/>
        </w:rPr>
      </w:pPr>
      <w:r>
        <w:rPr>
          <w:sz w:val="22"/>
          <w:szCs w:val="22"/>
        </w:rPr>
        <w:t xml:space="preserve">Načrt notranje opreme </w:t>
      </w:r>
    </w:p>
    <w:p w:rsidR="00BA5F9F" w:rsidRDefault="00BA5F9F" w:rsidP="00BA5F9F">
      <w:pPr>
        <w:jc w:val="both"/>
        <w:rPr>
          <w:sz w:val="22"/>
          <w:szCs w:val="22"/>
        </w:rPr>
      </w:pPr>
      <w:r>
        <w:rPr>
          <w:sz w:val="22"/>
          <w:szCs w:val="22"/>
        </w:rPr>
        <w:t>Dispozicija opreme (PGD, PZI).</w:t>
      </w:r>
    </w:p>
    <w:p w:rsidR="00BA5F9F" w:rsidRDefault="00BA5F9F" w:rsidP="00BA5F9F">
      <w:pPr>
        <w:jc w:val="both"/>
        <w:rPr>
          <w:sz w:val="22"/>
          <w:szCs w:val="22"/>
        </w:rPr>
      </w:pPr>
      <w:r>
        <w:rPr>
          <w:sz w:val="22"/>
          <w:szCs w:val="22"/>
        </w:rPr>
        <w:t>Načrti opreme vključno s površinskimi načrti (PZI).</w:t>
      </w:r>
    </w:p>
    <w:p w:rsidR="00BA5F9F" w:rsidRDefault="00BA5F9F" w:rsidP="00BA5F9F">
      <w:pPr>
        <w:jc w:val="both"/>
        <w:rPr>
          <w:sz w:val="22"/>
          <w:szCs w:val="22"/>
        </w:rPr>
      </w:pPr>
    </w:p>
    <w:p w:rsidR="00BA5F9F" w:rsidRPr="00B15C70" w:rsidRDefault="00BA5F9F" w:rsidP="00BA5F9F">
      <w:pPr>
        <w:jc w:val="both"/>
        <w:rPr>
          <w:sz w:val="22"/>
          <w:szCs w:val="22"/>
        </w:rPr>
      </w:pPr>
    </w:p>
    <w:p w:rsidR="00BA5F9F" w:rsidRPr="001D7037" w:rsidRDefault="00BA5F9F" w:rsidP="00BA5F9F">
      <w:pPr>
        <w:jc w:val="both"/>
      </w:pPr>
      <w:r w:rsidRPr="001D7037">
        <w:rPr>
          <w:iCs/>
          <w:sz w:val="22"/>
          <w:lang w:eastAsia="en-US"/>
        </w:rPr>
        <w:t>Predmet pogodbe je tudi koordiniranje projekta, ki ga izvaja odgovorni vodja projekta</w:t>
      </w:r>
      <w:r>
        <w:rPr>
          <w:iCs/>
          <w:sz w:val="22"/>
          <w:lang w:eastAsia="en-US"/>
        </w:rPr>
        <w:t xml:space="preserve"> za pridobitev gradbenega dovoljenja </w:t>
      </w:r>
      <w:r w:rsidRPr="001D7037">
        <w:rPr>
          <w:iCs/>
          <w:sz w:val="22"/>
          <w:lang w:eastAsia="en-US"/>
        </w:rPr>
        <w:t>v trajanju do zaključka gradnje in pridobitve uporabnega dovoljenja</w:t>
      </w:r>
      <w:r>
        <w:rPr>
          <w:iCs/>
          <w:sz w:val="22"/>
          <w:lang w:eastAsia="en-US"/>
        </w:rPr>
        <w:t>.</w:t>
      </w:r>
    </w:p>
    <w:p w:rsidR="00BA5F9F" w:rsidRDefault="00BA5F9F" w:rsidP="00BA5F9F">
      <w:pPr>
        <w:jc w:val="both"/>
      </w:pPr>
    </w:p>
    <w:p w:rsidR="00BA5F9F" w:rsidRPr="001D7037" w:rsidRDefault="00BA5F9F" w:rsidP="00BA5F9F">
      <w:pPr>
        <w:jc w:val="both"/>
        <w:rPr>
          <w:i w:val="0"/>
          <w:iCs/>
          <w:sz w:val="22"/>
          <w:lang w:eastAsia="en-US"/>
        </w:rPr>
      </w:pPr>
      <w:r w:rsidRPr="001D7037">
        <w:rPr>
          <w:iCs/>
          <w:sz w:val="22"/>
          <w:lang w:eastAsia="en-US"/>
        </w:rPr>
        <w:t xml:space="preserve">Projektna dokumentacija mora biti izdelana skladno s </w:t>
      </w:r>
      <w:r>
        <w:rPr>
          <w:iCs/>
          <w:sz w:val="22"/>
          <w:lang w:eastAsia="en-US"/>
        </w:rPr>
        <w:t xml:space="preserve">Konservatorskim načrtom, ki ga je izdelal </w:t>
      </w:r>
      <w:r w:rsidRPr="008B407E">
        <w:rPr>
          <w:iCs/>
          <w:sz w:val="22"/>
          <w:lang w:eastAsia="en-US"/>
        </w:rPr>
        <w:t>Konservatorsko restavratorski atelje Šentjošt</w:t>
      </w:r>
      <w:r>
        <w:rPr>
          <w:iCs/>
          <w:sz w:val="22"/>
          <w:lang w:eastAsia="en-US"/>
        </w:rPr>
        <w:t xml:space="preserve">, maja 2016 in IDZ dokumentacijo, ki </w:t>
      </w:r>
      <w:r w:rsidRPr="008B407E">
        <w:rPr>
          <w:iCs/>
          <w:sz w:val="22"/>
          <w:lang w:eastAsia="en-US"/>
        </w:rPr>
        <w:t>jo je izdelalo podjetje Proahing d.o.o. novembra</w:t>
      </w:r>
      <w:r>
        <w:rPr>
          <w:iCs/>
          <w:sz w:val="22"/>
          <w:lang w:eastAsia="en-US"/>
        </w:rPr>
        <w:t xml:space="preserve"> 2016</w:t>
      </w:r>
      <w:r w:rsidRPr="001D7037">
        <w:rPr>
          <w:iCs/>
          <w:sz w:val="22"/>
          <w:lang w:eastAsia="en-US"/>
        </w:rPr>
        <w:t xml:space="preserve">, </w:t>
      </w:r>
      <w:r>
        <w:rPr>
          <w:iCs/>
          <w:sz w:val="22"/>
          <w:lang w:eastAsia="en-US"/>
        </w:rPr>
        <w:t xml:space="preserve">ki sta kot priloga sestavni del te pogodbe, </w:t>
      </w:r>
      <w:r w:rsidRPr="001D7037">
        <w:rPr>
          <w:iCs/>
          <w:sz w:val="22"/>
          <w:lang w:eastAsia="en-US"/>
        </w:rPr>
        <w:t>ter z vsemi pridobljenimi projektnimi pogoji in soglasji pristojnih soglasodajalcev</w:t>
      </w:r>
      <w:r>
        <w:rPr>
          <w:iCs/>
          <w:sz w:val="22"/>
          <w:lang w:eastAsia="en-US"/>
        </w:rPr>
        <w:t>,</w:t>
      </w:r>
      <w:r w:rsidRPr="001D7037">
        <w:rPr>
          <w:iCs/>
          <w:sz w:val="22"/>
          <w:lang w:eastAsia="en-US"/>
        </w:rPr>
        <w:t xml:space="preserve"> in skladno z veljavnimi predpisi v obsegu, ki omogoča pridobitev gradbenega dovoljenja, izvedbo javnega razpisa za izbor izvajalca </w:t>
      </w:r>
      <w:r>
        <w:rPr>
          <w:iCs/>
          <w:sz w:val="22"/>
          <w:lang w:eastAsia="en-US"/>
        </w:rPr>
        <w:t>obnove</w:t>
      </w:r>
      <w:r w:rsidRPr="001D7037">
        <w:rPr>
          <w:iCs/>
          <w:sz w:val="22"/>
          <w:lang w:eastAsia="en-US"/>
        </w:rPr>
        <w:t xml:space="preserve"> in pridobitev uporabnega dovoljenja. </w:t>
      </w:r>
    </w:p>
    <w:p w:rsidR="00BA5F9F" w:rsidRPr="009A12A5" w:rsidRDefault="00BA5F9F" w:rsidP="00BA5F9F">
      <w:pPr>
        <w:jc w:val="both"/>
      </w:pPr>
    </w:p>
    <w:p w:rsidR="00BA5F9F" w:rsidRPr="009A12A5" w:rsidRDefault="00BA5F9F" w:rsidP="00BA5F9F">
      <w:pPr>
        <w:jc w:val="both"/>
      </w:pPr>
      <w:r w:rsidRPr="009A12A5">
        <w:rPr>
          <w:iCs/>
          <w:sz w:val="22"/>
          <w:lang w:eastAsia="en-US"/>
        </w:rPr>
        <w:t xml:space="preserve">Izvajalec </w:t>
      </w:r>
      <w:r>
        <w:rPr>
          <w:iCs/>
          <w:sz w:val="22"/>
          <w:lang w:eastAsia="en-US"/>
        </w:rPr>
        <w:t xml:space="preserve">mora </w:t>
      </w:r>
      <w:r w:rsidRPr="009A12A5">
        <w:rPr>
          <w:iCs/>
          <w:sz w:val="22"/>
          <w:lang w:eastAsia="en-US"/>
        </w:rPr>
        <w:t>celotno projektno dokumentacijo PGD</w:t>
      </w:r>
      <w:r>
        <w:rPr>
          <w:iCs/>
          <w:sz w:val="22"/>
          <w:lang w:eastAsia="en-US"/>
        </w:rPr>
        <w:t xml:space="preserve"> in</w:t>
      </w:r>
      <w:r w:rsidRPr="009A12A5">
        <w:rPr>
          <w:iCs/>
          <w:sz w:val="22"/>
          <w:lang w:eastAsia="en-US"/>
        </w:rPr>
        <w:t xml:space="preserve"> PZI preda</w:t>
      </w:r>
      <w:r>
        <w:rPr>
          <w:iCs/>
          <w:sz w:val="22"/>
          <w:lang w:eastAsia="en-US"/>
        </w:rPr>
        <w:t>ti</w:t>
      </w:r>
      <w:r w:rsidRPr="009A12A5">
        <w:rPr>
          <w:iCs/>
          <w:sz w:val="22"/>
          <w:lang w:eastAsia="en-US"/>
        </w:rPr>
        <w:t xml:space="preserve"> naročniku tudi v digitalni obliki.</w:t>
      </w:r>
    </w:p>
    <w:p w:rsidR="00BA5F9F" w:rsidRDefault="00BA5F9F" w:rsidP="00BA5F9F">
      <w:pPr>
        <w:jc w:val="both"/>
      </w:pPr>
    </w:p>
    <w:p w:rsidR="00BA5F9F" w:rsidRDefault="00BA5F9F" w:rsidP="00BA5F9F">
      <w:r w:rsidRPr="009A12A5">
        <w:rPr>
          <w:rFonts w:cs="Arial"/>
          <w:b/>
          <w:bCs/>
          <w:sz w:val="22"/>
          <w:szCs w:val="22"/>
        </w:rPr>
        <w:t>1.2 Vsebina</w:t>
      </w:r>
      <w:r>
        <w:rPr>
          <w:rFonts w:cs="Arial"/>
          <w:b/>
          <w:bCs/>
          <w:sz w:val="22"/>
          <w:szCs w:val="22"/>
        </w:rPr>
        <w:t xml:space="preserve"> projektne dokumentacije, obseg del</w:t>
      </w:r>
    </w:p>
    <w:p w:rsidR="00BA5F9F" w:rsidRDefault="00BA5F9F" w:rsidP="00BA5F9F"/>
    <w:p w:rsidR="00BA5F9F" w:rsidRDefault="00BA5F9F" w:rsidP="00BA5F9F">
      <w:pPr>
        <w:rPr>
          <w:sz w:val="22"/>
          <w:szCs w:val="22"/>
        </w:rPr>
      </w:pPr>
      <w:r>
        <w:rPr>
          <w:sz w:val="22"/>
          <w:szCs w:val="22"/>
        </w:rPr>
        <w:t>Splošne zahteve:</w:t>
      </w:r>
    </w:p>
    <w:p w:rsidR="00BA5F9F" w:rsidRDefault="00BA5F9F" w:rsidP="00BA5F9F">
      <w:pPr>
        <w:numPr>
          <w:ilvl w:val="0"/>
          <w:numId w:val="57"/>
        </w:numPr>
        <w:suppressAutoHyphens/>
        <w:jc w:val="both"/>
        <w:rPr>
          <w:sz w:val="22"/>
          <w:szCs w:val="22"/>
        </w:rPr>
      </w:pPr>
      <w:r>
        <w:rPr>
          <w:sz w:val="22"/>
          <w:szCs w:val="22"/>
        </w:rPr>
        <w:t>Projektno dokumentacijo je potrebno izdelati skladno z gradbeno zakonodajo ter drugimi veljavnimi predpisi</w:t>
      </w:r>
      <w:r w:rsidRPr="001D7037">
        <w:rPr>
          <w:sz w:val="22"/>
          <w:szCs w:val="22"/>
        </w:rPr>
        <w:t xml:space="preserve"> </w:t>
      </w:r>
      <w:r>
        <w:rPr>
          <w:sz w:val="22"/>
          <w:szCs w:val="22"/>
        </w:rPr>
        <w:t xml:space="preserve">in </w:t>
      </w:r>
      <w:r w:rsidRPr="001D7037">
        <w:rPr>
          <w:sz w:val="22"/>
          <w:szCs w:val="22"/>
        </w:rPr>
        <w:t>Navodili o podrobnejši vsebini projektne dokumentacije (IZS in ZAPS)</w:t>
      </w:r>
      <w:r>
        <w:rPr>
          <w:sz w:val="22"/>
          <w:szCs w:val="22"/>
        </w:rPr>
        <w:t>;.</w:t>
      </w:r>
    </w:p>
    <w:p w:rsidR="00BA5F9F" w:rsidRDefault="00BA5F9F" w:rsidP="00BA5F9F">
      <w:pPr>
        <w:numPr>
          <w:ilvl w:val="0"/>
          <w:numId w:val="57"/>
        </w:numPr>
        <w:suppressAutoHyphens/>
        <w:rPr>
          <w:sz w:val="22"/>
          <w:szCs w:val="22"/>
        </w:rPr>
      </w:pPr>
      <w:r>
        <w:rPr>
          <w:sz w:val="22"/>
          <w:szCs w:val="22"/>
        </w:rPr>
        <w:t>Za vse načrte se izdelajo tehnična poročila skladno s pravili stroke;</w:t>
      </w:r>
    </w:p>
    <w:p w:rsidR="00BA5F9F" w:rsidRDefault="00BA5F9F" w:rsidP="00BA5F9F">
      <w:pPr>
        <w:numPr>
          <w:ilvl w:val="0"/>
          <w:numId w:val="57"/>
        </w:numPr>
        <w:suppressAutoHyphens/>
        <w:jc w:val="both"/>
        <w:rPr>
          <w:sz w:val="22"/>
          <w:szCs w:val="22"/>
        </w:rPr>
      </w:pPr>
      <w:r>
        <w:rPr>
          <w:sz w:val="22"/>
          <w:szCs w:val="22"/>
        </w:rPr>
        <w:t>Za vse načrte se v fazah dokumentacije za razpis in fazi PZI izdelajo popisi del s predizmerami in projektantskim predračunom. V fazi PGD se izdela ocena investicije;</w:t>
      </w:r>
    </w:p>
    <w:p w:rsidR="00BA5F9F" w:rsidRDefault="00BA5F9F" w:rsidP="00BA5F9F">
      <w:pPr>
        <w:numPr>
          <w:ilvl w:val="0"/>
          <w:numId w:val="57"/>
        </w:numPr>
        <w:suppressAutoHyphens/>
        <w:jc w:val="both"/>
      </w:pPr>
      <w:r>
        <w:rPr>
          <w:sz w:val="22"/>
          <w:szCs w:val="22"/>
        </w:rPr>
        <w:t>Vsa druga spremljajoča dokumentacija, ki ni izrecno navedena ali definirana z veljavno zakonodajo, se izdela skladno s  pravili stroke;</w:t>
      </w:r>
    </w:p>
    <w:p w:rsidR="00BA5F9F" w:rsidRDefault="00BA5F9F" w:rsidP="00BA5F9F">
      <w:pPr>
        <w:numPr>
          <w:ilvl w:val="0"/>
          <w:numId w:val="57"/>
        </w:numPr>
        <w:suppressAutoHyphens/>
        <w:jc w:val="both"/>
        <w:rPr>
          <w:sz w:val="22"/>
          <w:szCs w:val="22"/>
        </w:rPr>
      </w:pPr>
      <w:r>
        <w:rPr>
          <w:sz w:val="22"/>
          <w:szCs w:val="22"/>
        </w:rPr>
        <w:t>Vsebino dokumentacije bo izvajalec prilagodil posameznim fazam glede na veljavno zakonodajo, potrebe postopka izdelave dokumentacije in potrebe postopka pridobivanja upravnih dovoljenj.</w:t>
      </w:r>
    </w:p>
    <w:p w:rsidR="00BA5F9F" w:rsidRDefault="00BA5F9F" w:rsidP="00BA5F9F">
      <w:pPr>
        <w:rPr>
          <w:sz w:val="22"/>
          <w:szCs w:val="22"/>
        </w:rPr>
      </w:pPr>
    </w:p>
    <w:p w:rsidR="00BA5F9F" w:rsidRDefault="00BA5F9F" w:rsidP="00BA5F9F">
      <w:pPr>
        <w:pStyle w:val="Naslov2"/>
        <w:ind w:left="12"/>
        <w:rPr>
          <w:rFonts w:ascii="Times New Roman" w:hAnsi="Times New Roman"/>
          <w:sz w:val="22"/>
          <w:szCs w:val="22"/>
        </w:rPr>
      </w:pPr>
      <w:r>
        <w:rPr>
          <w:rFonts w:ascii="Times New Roman" w:hAnsi="Times New Roman"/>
          <w:b w:val="0"/>
          <w:sz w:val="22"/>
          <w:szCs w:val="22"/>
        </w:rPr>
        <w:t>Vsebina dokumentacije:</w:t>
      </w:r>
    </w:p>
    <w:p w:rsidR="00BA5F9F" w:rsidRPr="007C7634" w:rsidRDefault="00BA5F9F" w:rsidP="00BA5F9F">
      <w:pPr>
        <w:ind w:left="1134"/>
        <w:rPr>
          <w:sz w:val="22"/>
          <w:szCs w:val="22"/>
        </w:rPr>
      </w:pPr>
    </w:p>
    <w:p w:rsidR="00BA5F9F" w:rsidRPr="007C7634" w:rsidRDefault="00BA5F9F" w:rsidP="00BA5F9F">
      <w:pPr>
        <w:ind w:left="1134" w:hanging="425"/>
        <w:rPr>
          <w:sz w:val="22"/>
          <w:szCs w:val="22"/>
        </w:rPr>
      </w:pPr>
      <w:r w:rsidRPr="007C7634">
        <w:rPr>
          <w:sz w:val="22"/>
          <w:szCs w:val="22"/>
        </w:rPr>
        <w:t>0 - Vodilna mapa</w:t>
      </w:r>
    </w:p>
    <w:p w:rsidR="00BA5F9F" w:rsidRPr="007C7634" w:rsidRDefault="00BA5F9F" w:rsidP="00BA5F9F">
      <w:pPr>
        <w:ind w:left="1134" w:hanging="425"/>
        <w:rPr>
          <w:sz w:val="22"/>
          <w:szCs w:val="22"/>
        </w:rPr>
      </w:pPr>
      <w:r w:rsidRPr="007C7634">
        <w:rPr>
          <w:sz w:val="22"/>
          <w:szCs w:val="22"/>
        </w:rPr>
        <w:t>1/1 – Načrt rušitev in odstranjevalnih del</w:t>
      </w:r>
    </w:p>
    <w:p w:rsidR="00BA5F9F" w:rsidRPr="007C7634" w:rsidRDefault="00BA5F9F" w:rsidP="00BA5F9F">
      <w:pPr>
        <w:ind w:left="1134" w:hanging="425"/>
        <w:rPr>
          <w:sz w:val="22"/>
          <w:szCs w:val="22"/>
        </w:rPr>
      </w:pPr>
      <w:r w:rsidRPr="007C7634">
        <w:rPr>
          <w:sz w:val="22"/>
          <w:szCs w:val="22"/>
        </w:rPr>
        <w:t>1/2 - Načrt arhitekture</w:t>
      </w:r>
    </w:p>
    <w:p w:rsidR="00BA5F9F" w:rsidRPr="007C7634" w:rsidRDefault="00BA5F9F" w:rsidP="00BA5F9F">
      <w:pPr>
        <w:ind w:left="1134" w:hanging="425"/>
        <w:rPr>
          <w:sz w:val="22"/>
          <w:szCs w:val="22"/>
        </w:rPr>
      </w:pPr>
      <w:r w:rsidRPr="007C7634">
        <w:rPr>
          <w:sz w:val="22"/>
          <w:szCs w:val="22"/>
        </w:rPr>
        <w:t>2 - Načrt krajinske arhitekture</w:t>
      </w:r>
    </w:p>
    <w:p w:rsidR="00BA5F9F" w:rsidRPr="007C7634" w:rsidRDefault="00BA5F9F" w:rsidP="00BA5F9F">
      <w:pPr>
        <w:ind w:left="1134" w:hanging="425"/>
        <w:rPr>
          <w:sz w:val="22"/>
          <w:szCs w:val="22"/>
        </w:rPr>
      </w:pPr>
    </w:p>
    <w:p w:rsidR="00BA5F9F" w:rsidRPr="007C7634" w:rsidRDefault="00BA5F9F" w:rsidP="00BA5F9F">
      <w:pPr>
        <w:ind w:left="1134" w:hanging="425"/>
        <w:rPr>
          <w:sz w:val="22"/>
          <w:szCs w:val="22"/>
        </w:rPr>
      </w:pPr>
      <w:r w:rsidRPr="007C7634">
        <w:rPr>
          <w:sz w:val="22"/>
          <w:szCs w:val="22"/>
        </w:rPr>
        <w:t>3/1 - Načrt gradbenih konstrukcij objekta</w:t>
      </w:r>
    </w:p>
    <w:p w:rsidR="00BA5F9F" w:rsidRDefault="00BA5F9F" w:rsidP="00BA5F9F">
      <w:pPr>
        <w:ind w:left="1134" w:hanging="425"/>
        <w:rPr>
          <w:sz w:val="22"/>
          <w:szCs w:val="22"/>
        </w:rPr>
      </w:pPr>
      <w:r w:rsidRPr="007C7634">
        <w:rPr>
          <w:sz w:val="22"/>
          <w:szCs w:val="22"/>
        </w:rPr>
        <w:t xml:space="preserve">3/2 </w:t>
      </w:r>
      <w:r>
        <w:rPr>
          <w:sz w:val="22"/>
          <w:szCs w:val="22"/>
        </w:rPr>
        <w:t>–</w:t>
      </w:r>
      <w:r w:rsidRPr="007C7634">
        <w:rPr>
          <w:sz w:val="22"/>
          <w:szCs w:val="22"/>
        </w:rPr>
        <w:t xml:space="preserve"> Načrt priključka na vodovodno omrežje</w:t>
      </w:r>
    </w:p>
    <w:p w:rsidR="00BA5F9F" w:rsidRDefault="00BA5F9F" w:rsidP="00BA5F9F">
      <w:pPr>
        <w:ind w:left="1134" w:hanging="425"/>
        <w:rPr>
          <w:sz w:val="22"/>
          <w:szCs w:val="22"/>
        </w:rPr>
      </w:pPr>
      <w:r w:rsidRPr="007C7634">
        <w:rPr>
          <w:sz w:val="22"/>
          <w:szCs w:val="22"/>
        </w:rPr>
        <w:t>3/3 - Načrt kanalizacije</w:t>
      </w:r>
    </w:p>
    <w:p w:rsidR="00BA5F9F" w:rsidRPr="007C7634" w:rsidRDefault="00BA5F9F" w:rsidP="00BA5F9F">
      <w:pPr>
        <w:ind w:left="1134" w:hanging="425"/>
        <w:rPr>
          <w:sz w:val="22"/>
          <w:szCs w:val="22"/>
        </w:rPr>
      </w:pPr>
      <w:r w:rsidRPr="007C7634">
        <w:rPr>
          <w:sz w:val="22"/>
          <w:szCs w:val="22"/>
        </w:rPr>
        <w:t>3/</w:t>
      </w:r>
      <w:r>
        <w:rPr>
          <w:sz w:val="22"/>
          <w:szCs w:val="22"/>
        </w:rPr>
        <w:t>4</w:t>
      </w:r>
      <w:r w:rsidRPr="007C7634">
        <w:rPr>
          <w:sz w:val="22"/>
          <w:szCs w:val="22"/>
        </w:rPr>
        <w:t xml:space="preserve"> - Načrt zunanje ureditve</w:t>
      </w:r>
      <w:r>
        <w:rPr>
          <w:sz w:val="22"/>
          <w:szCs w:val="22"/>
        </w:rPr>
        <w:t xml:space="preserve"> z dostopom do objekta </w:t>
      </w:r>
    </w:p>
    <w:p w:rsidR="00BA5F9F" w:rsidRPr="007C7634" w:rsidRDefault="00BA5F9F" w:rsidP="00BA5F9F">
      <w:pPr>
        <w:ind w:left="1134" w:hanging="425"/>
        <w:rPr>
          <w:sz w:val="22"/>
          <w:szCs w:val="22"/>
        </w:rPr>
      </w:pPr>
      <w:r w:rsidRPr="007C7634">
        <w:rPr>
          <w:sz w:val="22"/>
          <w:szCs w:val="22"/>
        </w:rPr>
        <w:t>3/5 - Načrt elektrokabelske kanalizacije</w:t>
      </w:r>
    </w:p>
    <w:p w:rsidR="00BA5F9F" w:rsidRPr="007C7634" w:rsidRDefault="00BA5F9F" w:rsidP="00BA5F9F">
      <w:pPr>
        <w:ind w:left="1134" w:hanging="425"/>
        <w:rPr>
          <w:sz w:val="22"/>
          <w:szCs w:val="22"/>
        </w:rPr>
      </w:pPr>
      <w:r w:rsidRPr="002A3712">
        <w:rPr>
          <w:sz w:val="22"/>
          <w:szCs w:val="22"/>
        </w:rPr>
        <w:t>3/6 - Zbirni načrt komunalnih vodov</w:t>
      </w:r>
    </w:p>
    <w:p w:rsidR="00BA5F9F" w:rsidRPr="007C7634" w:rsidRDefault="00BA5F9F" w:rsidP="00BA5F9F">
      <w:pPr>
        <w:ind w:left="1134" w:hanging="425"/>
        <w:rPr>
          <w:sz w:val="22"/>
          <w:szCs w:val="22"/>
        </w:rPr>
      </w:pPr>
    </w:p>
    <w:p w:rsidR="00BA5F9F" w:rsidRPr="007C7634" w:rsidRDefault="00BA5F9F" w:rsidP="00BA5F9F">
      <w:pPr>
        <w:ind w:left="1134" w:hanging="425"/>
        <w:rPr>
          <w:sz w:val="22"/>
          <w:szCs w:val="22"/>
        </w:rPr>
      </w:pPr>
      <w:r w:rsidRPr="007C7634">
        <w:rPr>
          <w:sz w:val="22"/>
          <w:szCs w:val="22"/>
        </w:rPr>
        <w:t xml:space="preserve">4/1 - Načrt električnih instalacij </w:t>
      </w:r>
      <w:r>
        <w:rPr>
          <w:sz w:val="22"/>
          <w:szCs w:val="22"/>
        </w:rPr>
        <w:t xml:space="preserve">in el. opreme </w:t>
      </w:r>
      <w:r w:rsidRPr="007C7634">
        <w:rPr>
          <w:sz w:val="22"/>
          <w:szCs w:val="22"/>
        </w:rPr>
        <w:t>objekta</w:t>
      </w:r>
    </w:p>
    <w:p w:rsidR="00BA5F9F" w:rsidRPr="007C7634" w:rsidRDefault="00BA5F9F" w:rsidP="00BA5F9F">
      <w:pPr>
        <w:ind w:left="1134" w:hanging="425"/>
        <w:rPr>
          <w:sz w:val="22"/>
          <w:szCs w:val="22"/>
        </w:rPr>
      </w:pPr>
      <w:r w:rsidRPr="007C7634">
        <w:rPr>
          <w:sz w:val="22"/>
          <w:szCs w:val="22"/>
        </w:rPr>
        <w:t>4/4 - Načrt prikopa na električno omrežje</w:t>
      </w:r>
    </w:p>
    <w:p w:rsidR="00BA5F9F" w:rsidRPr="007C7634" w:rsidRDefault="00BA5F9F" w:rsidP="00BA5F9F">
      <w:pPr>
        <w:ind w:left="1134" w:hanging="425"/>
        <w:rPr>
          <w:sz w:val="22"/>
          <w:szCs w:val="22"/>
        </w:rPr>
      </w:pPr>
      <w:r w:rsidRPr="007C7634">
        <w:rPr>
          <w:sz w:val="22"/>
          <w:szCs w:val="22"/>
        </w:rPr>
        <w:t>4/6 - Načrt zunanje razsvetljave</w:t>
      </w:r>
    </w:p>
    <w:p w:rsidR="00BA5F9F" w:rsidRPr="007C7634" w:rsidRDefault="00BA5F9F" w:rsidP="00BA5F9F">
      <w:pPr>
        <w:ind w:left="1134" w:hanging="425"/>
        <w:rPr>
          <w:sz w:val="22"/>
          <w:szCs w:val="22"/>
        </w:rPr>
      </w:pPr>
    </w:p>
    <w:p w:rsidR="00BA5F9F" w:rsidRPr="007C7634" w:rsidRDefault="00BA5F9F" w:rsidP="00BA5F9F">
      <w:pPr>
        <w:ind w:left="1134" w:hanging="425"/>
        <w:rPr>
          <w:sz w:val="22"/>
          <w:szCs w:val="22"/>
        </w:rPr>
      </w:pPr>
      <w:r w:rsidRPr="007C7634">
        <w:rPr>
          <w:sz w:val="22"/>
          <w:szCs w:val="22"/>
        </w:rPr>
        <w:t>5/1 - Načrt strojnih instalacij in strojne opreme objekta</w:t>
      </w:r>
    </w:p>
    <w:p w:rsidR="00BA5F9F" w:rsidRPr="007C7634" w:rsidRDefault="00BA5F9F" w:rsidP="00BA5F9F">
      <w:pPr>
        <w:ind w:left="1134" w:hanging="425"/>
        <w:rPr>
          <w:sz w:val="22"/>
          <w:szCs w:val="22"/>
        </w:rPr>
      </w:pPr>
      <w:r w:rsidRPr="007C7634">
        <w:rPr>
          <w:sz w:val="22"/>
          <w:szCs w:val="22"/>
        </w:rPr>
        <w:t>5/2 - Načrt priključka na toplovodno omrežje</w:t>
      </w:r>
    </w:p>
    <w:p w:rsidR="00BA5F9F" w:rsidRPr="007C7634" w:rsidRDefault="00BA5F9F" w:rsidP="00BA5F9F">
      <w:pPr>
        <w:ind w:left="1134" w:hanging="425"/>
        <w:rPr>
          <w:sz w:val="22"/>
          <w:szCs w:val="22"/>
        </w:rPr>
      </w:pPr>
      <w:r w:rsidRPr="007C7634">
        <w:rPr>
          <w:sz w:val="22"/>
          <w:szCs w:val="22"/>
        </w:rPr>
        <w:t>5/3 - Načrt priključka na plinsko omrežje</w:t>
      </w:r>
    </w:p>
    <w:p w:rsidR="00BA5F9F" w:rsidRPr="007C7634" w:rsidRDefault="00BA5F9F" w:rsidP="00BA5F9F">
      <w:pPr>
        <w:ind w:left="1134" w:hanging="425"/>
        <w:rPr>
          <w:sz w:val="22"/>
          <w:szCs w:val="22"/>
        </w:rPr>
      </w:pPr>
      <w:r w:rsidRPr="007C7634">
        <w:rPr>
          <w:sz w:val="22"/>
          <w:szCs w:val="22"/>
        </w:rPr>
        <w:t xml:space="preserve">6 - Načrt </w:t>
      </w:r>
      <w:r>
        <w:rPr>
          <w:sz w:val="22"/>
          <w:szCs w:val="22"/>
        </w:rPr>
        <w:t xml:space="preserve">notranjih telekomunikacij in </w:t>
      </w:r>
      <w:r w:rsidRPr="007C7634">
        <w:rPr>
          <w:sz w:val="22"/>
          <w:szCs w:val="22"/>
        </w:rPr>
        <w:t>priklopa na telekomunikacijsko omrežje</w:t>
      </w:r>
    </w:p>
    <w:p w:rsidR="00BA5F9F" w:rsidRDefault="00BA5F9F" w:rsidP="00BA5F9F">
      <w:pPr>
        <w:ind w:left="1134" w:hanging="425"/>
        <w:rPr>
          <w:sz w:val="22"/>
          <w:szCs w:val="22"/>
        </w:rPr>
      </w:pPr>
    </w:p>
    <w:p w:rsidR="00BA5F9F" w:rsidRPr="007C7634" w:rsidRDefault="00BA5F9F" w:rsidP="00BA5F9F">
      <w:pPr>
        <w:ind w:left="1134" w:hanging="425"/>
        <w:rPr>
          <w:sz w:val="22"/>
          <w:szCs w:val="22"/>
        </w:rPr>
      </w:pPr>
      <w:r w:rsidRPr="007C7634">
        <w:rPr>
          <w:sz w:val="22"/>
          <w:szCs w:val="22"/>
        </w:rPr>
        <w:t>Načrt notranje opreme</w:t>
      </w:r>
    </w:p>
    <w:p w:rsidR="00BA5F9F" w:rsidRDefault="00BA5F9F" w:rsidP="00BA5F9F">
      <w:pPr>
        <w:ind w:left="720" w:firstLine="414"/>
        <w:rPr>
          <w:sz w:val="22"/>
          <w:szCs w:val="22"/>
        </w:rPr>
      </w:pPr>
    </w:p>
    <w:p w:rsidR="00BA5F9F" w:rsidRDefault="00BA5F9F" w:rsidP="00BA5F9F">
      <w:pPr>
        <w:numPr>
          <w:ilvl w:val="0"/>
          <w:numId w:val="56"/>
        </w:numPr>
        <w:suppressAutoHyphens/>
        <w:rPr>
          <w:sz w:val="22"/>
          <w:szCs w:val="22"/>
        </w:rPr>
      </w:pPr>
      <w:r>
        <w:rPr>
          <w:sz w:val="22"/>
          <w:szCs w:val="22"/>
        </w:rPr>
        <w:t>Elaborati, ki jih je potrebno izdelati po veljavni zakonodaji:</w:t>
      </w:r>
    </w:p>
    <w:p w:rsidR="00BA5F9F" w:rsidRDefault="00BA5F9F" w:rsidP="00BA5F9F">
      <w:pPr>
        <w:numPr>
          <w:ilvl w:val="1"/>
          <w:numId w:val="56"/>
        </w:numPr>
        <w:suppressAutoHyphens/>
        <w:rPr>
          <w:sz w:val="22"/>
          <w:szCs w:val="22"/>
        </w:rPr>
      </w:pPr>
      <w:r>
        <w:rPr>
          <w:sz w:val="22"/>
          <w:szCs w:val="22"/>
        </w:rPr>
        <w:t>Načrt gospodarjenja z gradbenimi odpadki</w:t>
      </w:r>
    </w:p>
    <w:p w:rsidR="00BA5F9F" w:rsidRDefault="00BA5F9F" w:rsidP="00BA5F9F">
      <w:pPr>
        <w:numPr>
          <w:ilvl w:val="1"/>
          <w:numId w:val="56"/>
        </w:numPr>
        <w:suppressAutoHyphens/>
        <w:rPr>
          <w:sz w:val="22"/>
          <w:szCs w:val="22"/>
        </w:rPr>
      </w:pPr>
      <w:r>
        <w:rPr>
          <w:sz w:val="22"/>
          <w:szCs w:val="22"/>
        </w:rPr>
        <w:t>Elaborat gradbene fizike za področje učinkovite rabe energije v stavbah (elaborat URE)</w:t>
      </w:r>
    </w:p>
    <w:p w:rsidR="00BA5F9F" w:rsidRDefault="00BA5F9F" w:rsidP="00BA5F9F">
      <w:pPr>
        <w:numPr>
          <w:ilvl w:val="1"/>
          <w:numId w:val="56"/>
        </w:numPr>
        <w:suppressAutoHyphens/>
        <w:rPr>
          <w:sz w:val="22"/>
          <w:szCs w:val="22"/>
        </w:rPr>
      </w:pPr>
      <w:r>
        <w:rPr>
          <w:sz w:val="22"/>
          <w:szCs w:val="22"/>
        </w:rPr>
        <w:t>Elaborat zaščite pred hrupom v stavbah</w:t>
      </w:r>
    </w:p>
    <w:p w:rsidR="00BA5F9F" w:rsidRDefault="00BA5F9F" w:rsidP="00BA5F9F">
      <w:pPr>
        <w:numPr>
          <w:ilvl w:val="1"/>
          <w:numId w:val="56"/>
        </w:numPr>
        <w:suppressAutoHyphens/>
        <w:rPr>
          <w:sz w:val="22"/>
          <w:szCs w:val="22"/>
        </w:rPr>
      </w:pPr>
      <w:r>
        <w:rPr>
          <w:sz w:val="22"/>
          <w:szCs w:val="22"/>
        </w:rPr>
        <w:t>Študija požarne varnosti in požarnovarstvene smernice</w:t>
      </w:r>
    </w:p>
    <w:p w:rsidR="00BA5F9F" w:rsidRDefault="00BA5F9F" w:rsidP="00BA5F9F">
      <w:pPr>
        <w:numPr>
          <w:ilvl w:val="1"/>
          <w:numId w:val="56"/>
        </w:numPr>
        <w:suppressAutoHyphens/>
        <w:rPr>
          <w:sz w:val="22"/>
          <w:szCs w:val="22"/>
        </w:rPr>
      </w:pPr>
      <w:r>
        <w:rPr>
          <w:sz w:val="22"/>
          <w:szCs w:val="22"/>
        </w:rPr>
        <w:t>Študija izvedljivosti alternativnih sistemov za oskrbo z energijo</w:t>
      </w:r>
    </w:p>
    <w:p w:rsidR="00BA5F9F" w:rsidRDefault="00BA5F9F" w:rsidP="00BA5F9F">
      <w:pPr>
        <w:numPr>
          <w:ilvl w:val="1"/>
          <w:numId w:val="56"/>
        </w:numPr>
        <w:suppressAutoHyphens/>
        <w:rPr>
          <w:sz w:val="22"/>
          <w:szCs w:val="22"/>
        </w:rPr>
      </w:pPr>
      <w:r>
        <w:rPr>
          <w:sz w:val="22"/>
          <w:szCs w:val="22"/>
        </w:rPr>
        <w:t>Varnostni načrt</w:t>
      </w:r>
    </w:p>
    <w:p w:rsidR="00BA5F9F" w:rsidRDefault="00BA5F9F" w:rsidP="00BA5F9F">
      <w:pPr>
        <w:numPr>
          <w:ilvl w:val="1"/>
          <w:numId w:val="56"/>
        </w:numPr>
        <w:suppressAutoHyphens/>
        <w:rPr>
          <w:sz w:val="22"/>
          <w:szCs w:val="22"/>
        </w:rPr>
      </w:pPr>
      <w:r>
        <w:rPr>
          <w:sz w:val="22"/>
          <w:szCs w:val="22"/>
        </w:rPr>
        <w:t>Strokovna ocena vplivov vira svetlobe na okolje</w:t>
      </w:r>
    </w:p>
    <w:p w:rsidR="00BA5F9F" w:rsidRDefault="00BA5F9F" w:rsidP="00BA5F9F">
      <w:pPr>
        <w:numPr>
          <w:ilvl w:val="0"/>
          <w:numId w:val="56"/>
        </w:numPr>
        <w:suppressAutoHyphens/>
        <w:rPr>
          <w:sz w:val="22"/>
          <w:szCs w:val="22"/>
        </w:rPr>
      </w:pPr>
      <w:r>
        <w:rPr>
          <w:sz w:val="22"/>
          <w:szCs w:val="22"/>
        </w:rPr>
        <w:t>Elaborati, ki jih je potrebno izdelati zaradi specifičnih lastnosti objekta:</w:t>
      </w:r>
    </w:p>
    <w:p w:rsidR="00BA5F9F" w:rsidRDefault="00BA5F9F" w:rsidP="00BA5F9F">
      <w:pPr>
        <w:numPr>
          <w:ilvl w:val="1"/>
          <w:numId w:val="56"/>
        </w:numPr>
        <w:suppressAutoHyphens/>
        <w:rPr>
          <w:sz w:val="22"/>
          <w:szCs w:val="22"/>
        </w:rPr>
      </w:pPr>
      <w:r>
        <w:rPr>
          <w:sz w:val="22"/>
          <w:szCs w:val="22"/>
        </w:rPr>
        <w:t>Elaborat energetske optimizacije objekta</w:t>
      </w:r>
    </w:p>
    <w:p w:rsidR="00BA5F9F" w:rsidRDefault="00BA5F9F" w:rsidP="00BA5F9F">
      <w:pPr>
        <w:numPr>
          <w:ilvl w:val="1"/>
          <w:numId w:val="56"/>
        </w:numPr>
        <w:suppressAutoHyphens/>
        <w:rPr>
          <w:sz w:val="22"/>
          <w:szCs w:val="22"/>
        </w:rPr>
      </w:pPr>
      <w:r>
        <w:rPr>
          <w:sz w:val="22"/>
          <w:szCs w:val="22"/>
        </w:rPr>
        <w:lastRenderedPageBreak/>
        <w:t>Elaborat osvetljevanja</w:t>
      </w:r>
    </w:p>
    <w:p w:rsidR="00BA5F9F" w:rsidRPr="00A66F51" w:rsidRDefault="00BA5F9F" w:rsidP="00BA5F9F">
      <w:pPr>
        <w:pStyle w:val="Odstavekseznama"/>
        <w:tabs>
          <w:tab w:val="num" w:pos="2062"/>
        </w:tabs>
        <w:rPr>
          <w:sz w:val="22"/>
          <w:szCs w:val="22"/>
        </w:rPr>
      </w:pPr>
    </w:p>
    <w:p w:rsidR="00BA5F9F" w:rsidRPr="00A66F51" w:rsidRDefault="00BA5F9F" w:rsidP="00BA5F9F">
      <w:pPr>
        <w:pStyle w:val="Odstavekseznama"/>
        <w:tabs>
          <w:tab w:val="num" w:pos="1134"/>
        </w:tabs>
        <w:rPr>
          <w:sz w:val="22"/>
          <w:szCs w:val="22"/>
        </w:rPr>
      </w:pPr>
      <w:r w:rsidRPr="00A66F51">
        <w:rPr>
          <w:sz w:val="22"/>
          <w:szCs w:val="22"/>
        </w:rPr>
        <w:t>9/1 - Varnostni načrt</w:t>
      </w:r>
    </w:p>
    <w:p w:rsidR="00BA5F9F" w:rsidRPr="00A66F51" w:rsidRDefault="00BA5F9F" w:rsidP="00BA5F9F">
      <w:pPr>
        <w:pStyle w:val="Odstavekseznama"/>
        <w:rPr>
          <w:sz w:val="22"/>
          <w:szCs w:val="22"/>
        </w:rPr>
      </w:pPr>
      <w:r w:rsidRPr="00A66F51">
        <w:rPr>
          <w:sz w:val="22"/>
          <w:szCs w:val="22"/>
        </w:rPr>
        <w:t>9/2 – Elaborat preprečevanja emisij</w:t>
      </w:r>
    </w:p>
    <w:p w:rsidR="00BA5F9F" w:rsidRDefault="00BA5F9F" w:rsidP="00BA5F9F">
      <w:pPr>
        <w:rPr>
          <w:sz w:val="22"/>
          <w:szCs w:val="22"/>
        </w:rPr>
      </w:pPr>
    </w:p>
    <w:p w:rsidR="00BA5F9F" w:rsidRDefault="00BA5F9F" w:rsidP="00BA5F9F">
      <w:pPr>
        <w:ind w:right="-567"/>
        <w:rPr>
          <w:rFonts w:cs="Arial"/>
          <w:sz w:val="22"/>
          <w:szCs w:val="22"/>
        </w:rPr>
      </w:pPr>
      <w:r>
        <w:rPr>
          <w:rFonts w:cs="Arial"/>
          <w:b/>
          <w:sz w:val="22"/>
          <w:szCs w:val="22"/>
        </w:rPr>
        <w:t>2. Vodenje in koordinacija izdelave projektne dokumentacije</w:t>
      </w:r>
    </w:p>
    <w:p w:rsidR="00BA5F9F" w:rsidRDefault="00BA5F9F" w:rsidP="00BA5F9F">
      <w:pPr>
        <w:ind w:right="-567"/>
        <w:rPr>
          <w:rFonts w:cs="Arial"/>
          <w:sz w:val="22"/>
          <w:szCs w:val="22"/>
        </w:rPr>
      </w:pPr>
      <w:r>
        <w:rPr>
          <w:rFonts w:cs="Arial"/>
          <w:sz w:val="22"/>
          <w:szCs w:val="22"/>
        </w:rPr>
        <w:t xml:space="preserve"> Odgovorni vodja projekta je: </w:t>
      </w:r>
    </w:p>
    <w:p w:rsidR="00BA5F9F" w:rsidRDefault="00BA5F9F" w:rsidP="00BA5F9F">
      <w:pPr>
        <w:numPr>
          <w:ilvl w:val="0"/>
          <w:numId w:val="58"/>
        </w:numPr>
        <w:suppressAutoHyphens/>
        <w:rPr>
          <w:rFonts w:cs="Arial"/>
          <w:sz w:val="22"/>
          <w:szCs w:val="22"/>
        </w:rPr>
      </w:pPr>
      <w:r>
        <w:rPr>
          <w:rFonts w:cs="Arial"/>
          <w:sz w:val="22"/>
          <w:szCs w:val="22"/>
        </w:rPr>
        <w:t xml:space="preserve">zadolžen za koordinacijo izvedbe vseh sestavnih delov projekta, </w:t>
      </w:r>
    </w:p>
    <w:p w:rsidR="00BA5F9F" w:rsidRDefault="00BA5F9F" w:rsidP="00BA5F9F">
      <w:pPr>
        <w:numPr>
          <w:ilvl w:val="0"/>
          <w:numId w:val="58"/>
        </w:numPr>
        <w:suppressAutoHyphens/>
        <w:rPr>
          <w:rFonts w:cs="Arial"/>
          <w:sz w:val="22"/>
          <w:szCs w:val="22"/>
        </w:rPr>
      </w:pPr>
      <w:r>
        <w:rPr>
          <w:rFonts w:cs="Arial"/>
          <w:sz w:val="22"/>
          <w:szCs w:val="22"/>
        </w:rPr>
        <w:t>odgovoren za medsebojno usklajenost posameznih delov projekta,</w:t>
      </w:r>
    </w:p>
    <w:p w:rsidR="00BA5F9F" w:rsidRPr="00600FB8" w:rsidRDefault="00BA5F9F" w:rsidP="00BA5F9F">
      <w:pPr>
        <w:numPr>
          <w:ilvl w:val="0"/>
          <w:numId w:val="58"/>
        </w:numPr>
        <w:suppressAutoHyphens/>
      </w:pPr>
      <w:r>
        <w:rPr>
          <w:rFonts w:cs="Arial"/>
          <w:sz w:val="22"/>
          <w:szCs w:val="22"/>
        </w:rPr>
        <w:t>odgovoren za spoštovanje dogovorjenih rokov izdelave projektov,</w:t>
      </w:r>
    </w:p>
    <w:p w:rsidR="00BA5F9F" w:rsidRDefault="00BA5F9F" w:rsidP="00BA5F9F">
      <w:pPr>
        <w:numPr>
          <w:ilvl w:val="0"/>
          <w:numId w:val="58"/>
        </w:numPr>
        <w:suppressAutoHyphens/>
      </w:pPr>
      <w:r w:rsidRPr="0013301D">
        <w:rPr>
          <w:rFonts w:cs="Arial"/>
          <w:sz w:val="22"/>
          <w:szCs w:val="22"/>
        </w:rPr>
        <w:t>zadolžen za pridobitev gradbenega dovoljenja.</w:t>
      </w:r>
    </w:p>
    <w:p w:rsidR="00BA5F9F" w:rsidRDefault="00BA5F9F" w:rsidP="00BA5F9F">
      <w:pPr>
        <w:rPr>
          <w:rFonts w:cs="Arial"/>
          <w:b/>
          <w:bCs/>
          <w:sz w:val="22"/>
          <w:szCs w:val="22"/>
        </w:rPr>
      </w:pPr>
    </w:p>
    <w:p w:rsidR="00BA5F9F" w:rsidRDefault="00BA5F9F" w:rsidP="00BA5F9F">
      <w:r>
        <w:rPr>
          <w:rFonts w:cs="Arial"/>
          <w:b/>
          <w:bCs/>
          <w:sz w:val="22"/>
          <w:szCs w:val="22"/>
        </w:rPr>
        <w:t>3. Zastopanje naročnika v upravnih postopkih</w:t>
      </w:r>
    </w:p>
    <w:p w:rsidR="00BA5F9F" w:rsidRDefault="00BA5F9F" w:rsidP="00BA5F9F"/>
    <w:p w:rsidR="00BA5F9F" w:rsidRDefault="00BA5F9F" w:rsidP="00BA5F9F">
      <w:pPr>
        <w:ind w:right="1"/>
        <w:jc w:val="both"/>
      </w:pPr>
      <w:r>
        <w:rPr>
          <w:rFonts w:cs="Arial"/>
          <w:sz w:val="22"/>
          <w:szCs w:val="22"/>
        </w:rPr>
        <w:t>Izvajalec bo v postopkih pridobivanja pogojev, soglasij in gradbenega dovoljenja usklajeval vse potrebne postopke in zastopal naročnika.</w:t>
      </w:r>
    </w:p>
    <w:p w:rsidR="00BA5F9F" w:rsidRPr="009A12A5" w:rsidRDefault="00BA5F9F" w:rsidP="00BA5F9F">
      <w:pPr>
        <w:ind w:right="1"/>
      </w:pPr>
    </w:p>
    <w:p w:rsidR="00BA5F9F" w:rsidRPr="009A12A5" w:rsidRDefault="00BA5F9F" w:rsidP="00BA5F9F">
      <w:pPr>
        <w:ind w:right="1"/>
        <w:rPr>
          <w:rFonts w:cs="Arial"/>
          <w:sz w:val="22"/>
          <w:szCs w:val="22"/>
        </w:rPr>
      </w:pPr>
      <w:r w:rsidRPr="009A12A5">
        <w:rPr>
          <w:rFonts w:cs="Arial"/>
          <w:b/>
          <w:bCs/>
          <w:sz w:val="22"/>
          <w:szCs w:val="22"/>
        </w:rPr>
        <w:t>4. Dodatne storitve:</w:t>
      </w:r>
    </w:p>
    <w:p w:rsidR="00BA5F9F" w:rsidRPr="009A12A5" w:rsidRDefault="00BA5F9F" w:rsidP="00BA5F9F">
      <w:pPr>
        <w:ind w:right="1"/>
      </w:pPr>
    </w:p>
    <w:p w:rsidR="00BA5F9F" w:rsidRPr="009A12A5" w:rsidRDefault="00BA5F9F" w:rsidP="00BA5F9F">
      <w:pPr>
        <w:pStyle w:val="Odstavekseznama"/>
        <w:ind w:left="360"/>
        <w:jc w:val="both"/>
        <w:rPr>
          <w:i w:val="0"/>
          <w:iCs/>
          <w:sz w:val="22"/>
          <w:lang w:eastAsia="en-US"/>
        </w:rPr>
      </w:pPr>
      <w:r w:rsidRPr="009A12A5">
        <w:rPr>
          <w:iCs/>
          <w:sz w:val="22"/>
          <w:lang w:eastAsia="en-US"/>
        </w:rPr>
        <w:t xml:space="preserve">Ostale storitve obsegajo sodelovanje pri izvajanju investicije: </w:t>
      </w:r>
    </w:p>
    <w:p w:rsidR="00BA5F9F" w:rsidRPr="009A12A5" w:rsidRDefault="00BA5F9F" w:rsidP="00BA5F9F">
      <w:pPr>
        <w:pStyle w:val="Odstavekseznama"/>
        <w:numPr>
          <w:ilvl w:val="0"/>
          <w:numId w:val="63"/>
        </w:numPr>
        <w:contextualSpacing/>
        <w:jc w:val="both"/>
        <w:rPr>
          <w:i w:val="0"/>
          <w:iCs/>
          <w:sz w:val="22"/>
          <w:szCs w:val="24"/>
          <w:lang w:eastAsia="en-US"/>
        </w:rPr>
      </w:pPr>
      <w:r w:rsidRPr="009A12A5">
        <w:rPr>
          <w:iCs/>
          <w:sz w:val="22"/>
          <w:szCs w:val="24"/>
          <w:lang w:eastAsia="en-US"/>
        </w:rPr>
        <w:t xml:space="preserve">pridobitev projektnih pogojev in soglasij, </w:t>
      </w:r>
    </w:p>
    <w:p w:rsidR="00BA5F9F" w:rsidRPr="00484380" w:rsidRDefault="00BA5F9F" w:rsidP="00BA5F9F">
      <w:pPr>
        <w:pStyle w:val="Odstavekseznama"/>
        <w:numPr>
          <w:ilvl w:val="0"/>
          <w:numId w:val="63"/>
        </w:numPr>
        <w:contextualSpacing/>
        <w:jc w:val="both"/>
        <w:rPr>
          <w:i w:val="0"/>
          <w:iCs/>
          <w:sz w:val="22"/>
          <w:szCs w:val="24"/>
          <w:lang w:eastAsia="en-US"/>
        </w:rPr>
      </w:pPr>
      <w:r w:rsidRPr="009A12A5">
        <w:rPr>
          <w:iCs/>
          <w:sz w:val="22"/>
          <w:szCs w:val="24"/>
          <w:lang w:eastAsia="en-US"/>
        </w:rPr>
        <w:t>usklajevanje vseh udeležencev v postopku pridobivanja upravnih dovoljenj,</w:t>
      </w:r>
    </w:p>
    <w:p w:rsidR="00BA5F9F" w:rsidRPr="009A12A5" w:rsidRDefault="00BA5F9F" w:rsidP="00BA5F9F">
      <w:pPr>
        <w:pStyle w:val="Odstavekseznama"/>
        <w:numPr>
          <w:ilvl w:val="0"/>
          <w:numId w:val="63"/>
        </w:numPr>
        <w:contextualSpacing/>
        <w:jc w:val="both"/>
        <w:rPr>
          <w:i w:val="0"/>
          <w:iCs/>
          <w:sz w:val="22"/>
          <w:szCs w:val="24"/>
          <w:lang w:eastAsia="en-US"/>
        </w:rPr>
      </w:pPr>
      <w:r>
        <w:rPr>
          <w:iCs/>
          <w:sz w:val="22"/>
          <w:szCs w:val="24"/>
          <w:lang w:eastAsia="en-US"/>
        </w:rPr>
        <w:t>sodelovanje s predstavniki Zavoda za varstvo kulturne dediščine Slovenije,</w:t>
      </w:r>
    </w:p>
    <w:p w:rsidR="00BA5F9F" w:rsidRPr="009A12A5" w:rsidRDefault="00BA5F9F" w:rsidP="00BA5F9F">
      <w:pPr>
        <w:pStyle w:val="Odstavekseznama"/>
        <w:numPr>
          <w:ilvl w:val="0"/>
          <w:numId w:val="63"/>
        </w:numPr>
        <w:contextualSpacing/>
        <w:jc w:val="both"/>
        <w:rPr>
          <w:i w:val="0"/>
          <w:iCs/>
          <w:sz w:val="22"/>
          <w:szCs w:val="24"/>
          <w:lang w:eastAsia="en-US"/>
        </w:rPr>
      </w:pPr>
      <w:r w:rsidRPr="009A12A5">
        <w:rPr>
          <w:iCs/>
          <w:sz w:val="22"/>
          <w:szCs w:val="24"/>
          <w:lang w:eastAsia="en-US"/>
        </w:rPr>
        <w:t>sodelovanje pri recenziji projektne dokumentacije,</w:t>
      </w:r>
    </w:p>
    <w:p w:rsidR="00BA5F9F" w:rsidRPr="009A12A5" w:rsidRDefault="00BA5F9F" w:rsidP="00BA5F9F">
      <w:pPr>
        <w:pStyle w:val="Odstavekseznama"/>
        <w:numPr>
          <w:ilvl w:val="0"/>
          <w:numId w:val="63"/>
        </w:numPr>
        <w:contextualSpacing/>
        <w:jc w:val="both"/>
        <w:rPr>
          <w:i w:val="0"/>
          <w:iCs/>
          <w:sz w:val="22"/>
          <w:szCs w:val="24"/>
          <w:lang w:eastAsia="en-US"/>
        </w:rPr>
      </w:pPr>
      <w:r w:rsidRPr="009A12A5">
        <w:rPr>
          <w:iCs/>
          <w:sz w:val="22"/>
          <w:szCs w:val="24"/>
          <w:lang w:eastAsia="en-US"/>
        </w:rPr>
        <w:t>izdelava popravkov in dopolnitev projektne dokumentacije po zahtevah naročnika, soglasodajalcev</w:t>
      </w:r>
      <w:r>
        <w:rPr>
          <w:iCs/>
          <w:sz w:val="22"/>
          <w:szCs w:val="24"/>
          <w:lang w:eastAsia="en-US"/>
        </w:rPr>
        <w:t xml:space="preserve"> in</w:t>
      </w:r>
      <w:r w:rsidRPr="009A12A5">
        <w:rPr>
          <w:iCs/>
          <w:sz w:val="22"/>
          <w:szCs w:val="24"/>
          <w:lang w:eastAsia="en-US"/>
        </w:rPr>
        <w:t xml:space="preserve"> recenzentov,</w:t>
      </w:r>
    </w:p>
    <w:p w:rsidR="00BA5F9F" w:rsidRPr="009A12A5" w:rsidRDefault="00BA5F9F" w:rsidP="00BA5F9F">
      <w:pPr>
        <w:pStyle w:val="Odstavekseznama"/>
        <w:numPr>
          <w:ilvl w:val="0"/>
          <w:numId w:val="63"/>
        </w:numPr>
        <w:contextualSpacing/>
        <w:jc w:val="both"/>
        <w:rPr>
          <w:i w:val="0"/>
          <w:iCs/>
          <w:sz w:val="22"/>
          <w:szCs w:val="24"/>
          <w:lang w:eastAsia="en-US"/>
        </w:rPr>
      </w:pPr>
      <w:r w:rsidRPr="009A12A5">
        <w:rPr>
          <w:iCs/>
          <w:sz w:val="22"/>
          <w:szCs w:val="24"/>
          <w:lang w:eastAsia="en-US"/>
        </w:rPr>
        <w:t>priprava popisov del za objavo javnega naročila z ureditvijo vse</w:t>
      </w:r>
      <w:r>
        <w:rPr>
          <w:iCs/>
          <w:sz w:val="22"/>
          <w:szCs w:val="24"/>
          <w:lang w:eastAsia="en-US"/>
        </w:rPr>
        <w:t>h</w:t>
      </w:r>
      <w:r w:rsidRPr="009A12A5">
        <w:rPr>
          <w:iCs/>
          <w:sz w:val="22"/>
          <w:szCs w:val="24"/>
          <w:lang w:eastAsia="en-US"/>
        </w:rPr>
        <w:t xml:space="preserve"> popisov del iz posameznih načrtov v enotno obliko in združeno eno excel-ovo datoteko skupne rekapitulacije vseh GOI del in notranje opreme, ter zaklepanjem vseh celic, ki jih ponudniki ne smejo spreminjati. Oblikovanje vsebine popisov mora biti skladno z zahtevami ZJN-3 …. ….. ….</w:t>
      </w:r>
      <w:r>
        <w:rPr>
          <w:iCs/>
          <w:sz w:val="22"/>
          <w:szCs w:val="24"/>
          <w:lang w:eastAsia="en-US"/>
        </w:rPr>
        <w:t>,</w:t>
      </w:r>
    </w:p>
    <w:p w:rsidR="00BA5F9F" w:rsidRPr="009A12A5" w:rsidRDefault="00BA5F9F" w:rsidP="00BA5F9F">
      <w:pPr>
        <w:pStyle w:val="Odstavekseznama"/>
        <w:numPr>
          <w:ilvl w:val="0"/>
          <w:numId w:val="63"/>
        </w:numPr>
        <w:contextualSpacing/>
        <w:jc w:val="both"/>
        <w:rPr>
          <w:i w:val="0"/>
          <w:iCs/>
          <w:sz w:val="22"/>
          <w:szCs w:val="24"/>
          <w:lang w:eastAsia="en-US"/>
        </w:rPr>
      </w:pPr>
      <w:r w:rsidRPr="009A12A5">
        <w:rPr>
          <w:iCs/>
          <w:sz w:val="22"/>
          <w:szCs w:val="24"/>
          <w:lang w:eastAsia="en-US"/>
        </w:rPr>
        <w:t>priprava projektantske ocene investicije po posameznih postavkah iz vseh načrtov in skupaj,</w:t>
      </w:r>
    </w:p>
    <w:p w:rsidR="00BA5F9F" w:rsidRPr="009A12A5" w:rsidRDefault="00BA5F9F" w:rsidP="00BA5F9F">
      <w:pPr>
        <w:pStyle w:val="Odstavekseznama"/>
        <w:numPr>
          <w:ilvl w:val="0"/>
          <w:numId w:val="63"/>
        </w:numPr>
        <w:contextualSpacing/>
        <w:jc w:val="both"/>
        <w:rPr>
          <w:i w:val="0"/>
          <w:iCs/>
          <w:sz w:val="22"/>
          <w:szCs w:val="24"/>
          <w:lang w:eastAsia="en-US"/>
        </w:rPr>
      </w:pPr>
      <w:r w:rsidRPr="009A12A5">
        <w:rPr>
          <w:iCs/>
          <w:sz w:val="22"/>
          <w:szCs w:val="24"/>
          <w:lang w:eastAsia="en-US"/>
        </w:rPr>
        <w:t xml:space="preserve">izdelava in vložitev popolne </w:t>
      </w:r>
      <w:r>
        <w:rPr>
          <w:iCs/>
          <w:sz w:val="22"/>
          <w:szCs w:val="24"/>
          <w:lang w:eastAsia="en-US"/>
        </w:rPr>
        <w:t xml:space="preserve">zahteve </w:t>
      </w:r>
      <w:r w:rsidRPr="009A12A5">
        <w:rPr>
          <w:iCs/>
          <w:sz w:val="22"/>
          <w:szCs w:val="24"/>
          <w:lang w:eastAsia="en-US"/>
        </w:rPr>
        <w:t>za izdajo gradbenega dovoljenja,</w:t>
      </w:r>
    </w:p>
    <w:p w:rsidR="00BA5F9F" w:rsidRPr="009A12A5" w:rsidRDefault="00BA5F9F" w:rsidP="00BA5F9F">
      <w:pPr>
        <w:pStyle w:val="Odstavekseznama"/>
        <w:numPr>
          <w:ilvl w:val="0"/>
          <w:numId w:val="63"/>
        </w:numPr>
        <w:contextualSpacing/>
        <w:jc w:val="both"/>
        <w:rPr>
          <w:i w:val="0"/>
          <w:iCs/>
          <w:sz w:val="22"/>
          <w:szCs w:val="24"/>
          <w:lang w:eastAsia="en-US"/>
        </w:rPr>
      </w:pPr>
      <w:r w:rsidRPr="009A12A5">
        <w:rPr>
          <w:iCs/>
          <w:sz w:val="22"/>
          <w:szCs w:val="24"/>
          <w:lang w:eastAsia="en-US"/>
        </w:rPr>
        <w:t>pridobitev pravnomočnega gradbenega dovoljenja,</w:t>
      </w:r>
    </w:p>
    <w:p w:rsidR="00BA5F9F" w:rsidRPr="009A12A5" w:rsidRDefault="00BA5F9F" w:rsidP="00BA5F9F">
      <w:pPr>
        <w:pStyle w:val="Odstavekseznama"/>
        <w:numPr>
          <w:ilvl w:val="0"/>
          <w:numId w:val="63"/>
        </w:numPr>
        <w:contextualSpacing/>
        <w:jc w:val="both"/>
        <w:rPr>
          <w:i w:val="0"/>
          <w:iCs/>
          <w:sz w:val="22"/>
          <w:szCs w:val="24"/>
          <w:lang w:eastAsia="en-US"/>
        </w:rPr>
      </w:pPr>
      <w:r w:rsidRPr="009A12A5">
        <w:rPr>
          <w:iCs/>
          <w:sz w:val="22"/>
          <w:szCs w:val="24"/>
          <w:lang w:eastAsia="en-US"/>
        </w:rPr>
        <w:t>pridobitev soglasij na PZI projektno dokumentacijo, ki jih bodo zahtevali soglasodajalci v soglasju na PGD,</w:t>
      </w:r>
    </w:p>
    <w:p w:rsidR="00BA5F9F" w:rsidRPr="009A12A5" w:rsidRDefault="00BA5F9F" w:rsidP="00BA5F9F">
      <w:pPr>
        <w:pStyle w:val="Odstavekseznama"/>
        <w:numPr>
          <w:ilvl w:val="0"/>
          <w:numId w:val="63"/>
        </w:numPr>
        <w:suppressAutoHyphens/>
        <w:ind w:right="1"/>
        <w:contextualSpacing/>
        <w:jc w:val="both"/>
        <w:rPr>
          <w:iCs/>
          <w:sz w:val="22"/>
          <w:lang w:eastAsia="en-US"/>
        </w:rPr>
      </w:pPr>
      <w:r w:rsidRPr="009A12A5">
        <w:rPr>
          <w:iCs/>
          <w:sz w:val="22"/>
          <w:lang w:eastAsia="en-US"/>
        </w:rPr>
        <w:t>priprava pisnih odgovorov za naročnika, ki se nanašajo na vprašanja iz projektne dokumentacije (risbe in popisi) v fazi javnega naročila za izbiro izvajalca GOI del in notranje opreme.</w:t>
      </w:r>
    </w:p>
    <w:p w:rsidR="00BA5F9F" w:rsidRDefault="00BA5F9F" w:rsidP="00BA5F9F">
      <w:pPr>
        <w:ind w:right="-283"/>
        <w:jc w:val="both"/>
        <w:rPr>
          <w:sz w:val="22"/>
          <w:szCs w:val="22"/>
        </w:rPr>
      </w:pPr>
    </w:p>
    <w:p w:rsidR="00BA5F9F" w:rsidRPr="00CC6D87" w:rsidRDefault="00BA5F9F" w:rsidP="00BA5F9F">
      <w:pPr>
        <w:pStyle w:val="Odstavekseznama"/>
        <w:numPr>
          <w:ilvl w:val="0"/>
          <w:numId w:val="53"/>
        </w:numPr>
        <w:suppressAutoHyphens/>
        <w:contextualSpacing/>
        <w:jc w:val="center"/>
        <w:rPr>
          <w:color w:val="000000"/>
          <w:sz w:val="22"/>
          <w:szCs w:val="22"/>
        </w:rPr>
      </w:pPr>
      <w:r w:rsidRPr="00CC6D87">
        <w:rPr>
          <w:color w:val="000000"/>
          <w:sz w:val="22"/>
          <w:szCs w:val="22"/>
        </w:rPr>
        <w:t>člen</w:t>
      </w:r>
    </w:p>
    <w:p w:rsidR="00BA5F9F" w:rsidRDefault="00BA5F9F" w:rsidP="00BA5F9F">
      <w:pPr>
        <w:ind w:right="-283"/>
        <w:jc w:val="both"/>
        <w:rPr>
          <w:sz w:val="22"/>
          <w:szCs w:val="22"/>
        </w:rPr>
      </w:pPr>
    </w:p>
    <w:p w:rsidR="00BA5F9F" w:rsidRPr="007C7634" w:rsidRDefault="00BA5F9F" w:rsidP="00BA5F9F">
      <w:pPr>
        <w:ind w:right="1"/>
        <w:jc w:val="both"/>
        <w:rPr>
          <w:i w:val="0"/>
          <w:sz w:val="22"/>
          <w:szCs w:val="22"/>
        </w:rPr>
      </w:pPr>
      <w:r w:rsidRPr="007C7634">
        <w:rPr>
          <w:sz w:val="22"/>
          <w:szCs w:val="22"/>
        </w:rPr>
        <w:t xml:space="preserve">S to pogodbo opredeljena dela se izvajalec obvezuje izvršiti </w:t>
      </w:r>
      <w:r w:rsidRPr="001D7037">
        <w:rPr>
          <w:sz w:val="22"/>
          <w:szCs w:val="22"/>
        </w:rPr>
        <w:t xml:space="preserve">v obsegu in kakovosti, ki sta razvidna iz </w:t>
      </w:r>
      <w:r>
        <w:rPr>
          <w:sz w:val="22"/>
          <w:szCs w:val="22"/>
        </w:rPr>
        <w:t xml:space="preserve">izvajalčeve ponudbe </w:t>
      </w:r>
      <w:r>
        <w:rPr>
          <w:color w:val="000000"/>
          <w:sz w:val="22"/>
          <w:szCs w:val="22"/>
        </w:rPr>
        <w:t xml:space="preserve">ter </w:t>
      </w:r>
      <w:r w:rsidRPr="007C7634">
        <w:rPr>
          <w:sz w:val="22"/>
          <w:szCs w:val="22"/>
        </w:rPr>
        <w:t>skladno z naslednjimi dokumenti:</w:t>
      </w:r>
    </w:p>
    <w:p w:rsidR="00BA5F9F" w:rsidRPr="00285DD7" w:rsidRDefault="00BA5F9F" w:rsidP="00BA5F9F">
      <w:pPr>
        <w:pStyle w:val="Odstavekseznama"/>
        <w:numPr>
          <w:ilvl w:val="0"/>
          <w:numId w:val="67"/>
        </w:numPr>
        <w:ind w:right="1"/>
        <w:contextualSpacing/>
        <w:jc w:val="both"/>
        <w:rPr>
          <w:i w:val="0"/>
          <w:sz w:val="22"/>
          <w:szCs w:val="22"/>
        </w:rPr>
      </w:pPr>
      <w:r>
        <w:rPr>
          <w:iCs/>
          <w:sz w:val="22"/>
          <w:lang w:eastAsia="en-US"/>
        </w:rPr>
        <w:t xml:space="preserve">Konservatorskim načrtom, ki ga je izdelal </w:t>
      </w:r>
      <w:r w:rsidRPr="008B407E">
        <w:rPr>
          <w:iCs/>
          <w:sz w:val="22"/>
          <w:lang w:eastAsia="en-US"/>
        </w:rPr>
        <w:t>Konservatorsko restavratorski atelje Šentjošt</w:t>
      </w:r>
      <w:r>
        <w:rPr>
          <w:iCs/>
          <w:sz w:val="22"/>
          <w:lang w:eastAsia="en-US"/>
        </w:rPr>
        <w:t>, maja 2016,</w:t>
      </w:r>
    </w:p>
    <w:p w:rsidR="00BA5F9F" w:rsidRPr="001D7037" w:rsidRDefault="00BA5F9F" w:rsidP="00BA5F9F">
      <w:pPr>
        <w:pStyle w:val="Odstavekseznama"/>
        <w:numPr>
          <w:ilvl w:val="0"/>
          <w:numId w:val="67"/>
        </w:numPr>
        <w:ind w:right="1"/>
        <w:contextualSpacing/>
        <w:jc w:val="both"/>
        <w:rPr>
          <w:i w:val="0"/>
          <w:sz w:val="22"/>
          <w:szCs w:val="22"/>
        </w:rPr>
      </w:pPr>
      <w:r>
        <w:rPr>
          <w:iCs/>
          <w:sz w:val="22"/>
          <w:lang w:eastAsia="en-US"/>
        </w:rPr>
        <w:t xml:space="preserve">IDZ dokumentacijo, ki </w:t>
      </w:r>
      <w:r w:rsidRPr="008B407E">
        <w:rPr>
          <w:iCs/>
          <w:sz w:val="22"/>
          <w:lang w:eastAsia="en-US"/>
        </w:rPr>
        <w:t>jo je izdelalo podjetje Proa</w:t>
      </w:r>
      <w:r>
        <w:rPr>
          <w:iCs/>
          <w:sz w:val="22"/>
          <w:lang w:eastAsia="en-US"/>
        </w:rPr>
        <w:t>r</w:t>
      </w:r>
      <w:r w:rsidRPr="008B407E">
        <w:rPr>
          <w:iCs/>
          <w:sz w:val="22"/>
          <w:lang w:eastAsia="en-US"/>
        </w:rPr>
        <w:t>hing d.o.o. novembra</w:t>
      </w:r>
      <w:r w:rsidRPr="00904E9C">
        <w:rPr>
          <w:sz w:val="22"/>
          <w:szCs w:val="22"/>
        </w:rPr>
        <w:t xml:space="preserve"> </w:t>
      </w:r>
      <w:r>
        <w:rPr>
          <w:sz w:val="22"/>
          <w:szCs w:val="22"/>
        </w:rPr>
        <w:t xml:space="preserve">2016, </w:t>
      </w:r>
    </w:p>
    <w:p w:rsidR="00BA5F9F" w:rsidRPr="00904E9C" w:rsidRDefault="00BA5F9F" w:rsidP="00BA5F9F">
      <w:pPr>
        <w:pStyle w:val="Odstavekseznama"/>
        <w:numPr>
          <w:ilvl w:val="0"/>
          <w:numId w:val="67"/>
        </w:numPr>
        <w:ind w:right="-283"/>
        <w:contextualSpacing/>
        <w:jc w:val="both"/>
        <w:rPr>
          <w:i w:val="0"/>
          <w:sz w:val="22"/>
          <w:szCs w:val="22"/>
        </w:rPr>
      </w:pPr>
      <w:r w:rsidRPr="00904E9C">
        <w:rPr>
          <w:sz w:val="22"/>
          <w:szCs w:val="22"/>
        </w:rPr>
        <w:t>vsem</w:t>
      </w:r>
      <w:r>
        <w:rPr>
          <w:sz w:val="22"/>
          <w:szCs w:val="22"/>
        </w:rPr>
        <w:t>i pogoji</w:t>
      </w:r>
      <w:r w:rsidRPr="00904E9C">
        <w:rPr>
          <w:sz w:val="22"/>
          <w:szCs w:val="22"/>
        </w:rPr>
        <w:t xml:space="preserve"> soglasodajalcev v vseh fazah projekta</w:t>
      </w:r>
      <w:r>
        <w:rPr>
          <w:sz w:val="22"/>
          <w:szCs w:val="22"/>
        </w:rPr>
        <w:t>.</w:t>
      </w:r>
    </w:p>
    <w:p w:rsidR="00BA5F9F" w:rsidRPr="001D7037" w:rsidRDefault="00BA5F9F" w:rsidP="00BA5F9F">
      <w:pPr>
        <w:jc w:val="both"/>
        <w:rPr>
          <w:sz w:val="22"/>
          <w:szCs w:val="22"/>
        </w:rPr>
      </w:pPr>
    </w:p>
    <w:p w:rsidR="00BA5F9F" w:rsidRPr="001D7037" w:rsidRDefault="00BA5F9F" w:rsidP="00BA5F9F">
      <w:pPr>
        <w:jc w:val="both"/>
        <w:rPr>
          <w:sz w:val="22"/>
          <w:szCs w:val="22"/>
        </w:rPr>
      </w:pPr>
    </w:p>
    <w:p w:rsidR="00BA5F9F" w:rsidRDefault="00BA5F9F" w:rsidP="00BA5F9F">
      <w:pPr>
        <w:ind w:right="-426"/>
        <w:rPr>
          <w:b/>
          <w:color w:val="000000"/>
          <w:sz w:val="22"/>
          <w:szCs w:val="22"/>
        </w:rPr>
      </w:pPr>
      <w:r>
        <w:rPr>
          <w:b/>
          <w:color w:val="000000"/>
          <w:sz w:val="22"/>
          <w:szCs w:val="22"/>
        </w:rPr>
        <w:t>Pogodbena cena</w:t>
      </w:r>
    </w:p>
    <w:p w:rsidR="00BA5F9F" w:rsidRPr="00C34227" w:rsidRDefault="00BA5F9F" w:rsidP="00BA5F9F">
      <w:pPr>
        <w:numPr>
          <w:ilvl w:val="0"/>
          <w:numId w:val="53"/>
        </w:numPr>
        <w:suppressAutoHyphens/>
        <w:jc w:val="center"/>
        <w:rPr>
          <w:color w:val="000000"/>
          <w:sz w:val="22"/>
          <w:szCs w:val="22"/>
        </w:rPr>
      </w:pPr>
      <w:r w:rsidRPr="00C34227">
        <w:rPr>
          <w:color w:val="000000"/>
          <w:sz w:val="22"/>
          <w:szCs w:val="22"/>
        </w:rPr>
        <w:t>člen</w:t>
      </w:r>
    </w:p>
    <w:p w:rsidR="00BA5F9F" w:rsidRDefault="00BA5F9F" w:rsidP="00BA5F9F">
      <w:pPr>
        <w:ind w:right="-426"/>
        <w:jc w:val="both"/>
        <w:rPr>
          <w:color w:val="000000"/>
          <w:sz w:val="22"/>
          <w:szCs w:val="22"/>
        </w:rPr>
      </w:pPr>
    </w:p>
    <w:p w:rsidR="00BA5F9F" w:rsidRPr="001D7037" w:rsidRDefault="00BA5F9F" w:rsidP="00BA5F9F">
      <w:pPr>
        <w:ind w:right="1"/>
        <w:jc w:val="both"/>
        <w:rPr>
          <w:sz w:val="22"/>
          <w:szCs w:val="22"/>
        </w:rPr>
      </w:pPr>
      <w:r>
        <w:rPr>
          <w:color w:val="000000"/>
          <w:sz w:val="22"/>
          <w:szCs w:val="22"/>
        </w:rPr>
        <w:t xml:space="preserve">Skupna pogodbena cena predmeta te pogodbe </w:t>
      </w:r>
      <w:r w:rsidRPr="001D7037">
        <w:rPr>
          <w:sz w:val="22"/>
          <w:szCs w:val="22"/>
        </w:rPr>
        <w:t>je določena na podlagi izvajalčeve ponudbe in znaša:</w:t>
      </w:r>
    </w:p>
    <w:p w:rsidR="00BA5F9F" w:rsidRDefault="00BA5F9F" w:rsidP="00BA5F9F">
      <w:pPr>
        <w:ind w:right="-426"/>
        <w:jc w:val="both"/>
        <w:rPr>
          <w:color w:val="000000"/>
          <w:sz w:val="22"/>
          <w:szCs w:val="22"/>
        </w:rPr>
      </w:pPr>
    </w:p>
    <w:p w:rsidR="00BA5F9F" w:rsidRDefault="00BA5F9F" w:rsidP="00BA5F9F">
      <w:pPr>
        <w:tabs>
          <w:tab w:val="right" w:pos="8505"/>
        </w:tabs>
        <w:ind w:right="-426"/>
        <w:jc w:val="both"/>
        <w:rPr>
          <w:color w:val="000000"/>
          <w:sz w:val="22"/>
          <w:szCs w:val="22"/>
        </w:rPr>
      </w:pPr>
      <w:r>
        <w:rPr>
          <w:color w:val="000000"/>
          <w:sz w:val="22"/>
          <w:szCs w:val="22"/>
        </w:rPr>
        <w:lastRenderedPageBreak/>
        <w:t>Vrednost pogodbenih del</w:t>
      </w:r>
      <w:r>
        <w:rPr>
          <w:color w:val="000000"/>
          <w:sz w:val="22"/>
          <w:szCs w:val="22"/>
        </w:rPr>
        <w:tab/>
        <w:t>0,00 EUR</w:t>
      </w:r>
    </w:p>
    <w:p w:rsidR="00BA5F9F" w:rsidRDefault="00BA5F9F" w:rsidP="00BA5F9F">
      <w:pPr>
        <w:tabs>
          <w:tab w:val="right" w:pos="8505"/>
        </w:tabs>
        <w:ind w:right="-426"/>
        <w:jc w:val="both"/>
        <w:rPr>
          <w:color w:val="000000"/>
          <w:sz w:val="22"/>
          <w:szCs w:val="22"/>
          <w:u w:val="single"/>
        </w:rPr>
      </w:pPr>
      <w:r>
        <w:rPr>
          <w:color w:val="000000"/>
          <w:sz w:val="22"/>
          <w:szCs w:val="22"/>
          <w:u w:val="single"/>
        </w:rPr>
        <w:t>DDV</w:t>
      </w:r>
      <w:r>
        <w:rPr>
          <w:color w:val="000000"/>
          <w:sz w:val="22"/>
          <w:szCs w:val="22"/>
          <w:u w:val="single"/>
        </w:rPr>
        <w:tab/>
        <w:t>0,00 EUR</w:t>
      </w:r>
    </w:p>
    <w:p w:rsidR="00BA5F9F" w:rsidRDefault="00BA5F9F" w:rsidP="00BA5F9F">
      <w:pPr>
        <w:tabs>
          <w:tab w:val="right" w:pos="8505"/>
        </w:tabs>
        <w:ind w:right="-426"/>
        <w:jc w:val="both"/>
        <w:rPr>
          <w:color w:val="000000"/>
          <w:sz w:val="22"/>
          <w:szCs w:val="22"/>
        </w:rPr>
      </w:pPr>
      <w:r>
        <w:rPr>
          <w:color w:val="000000"/>
          <w:sz w:val="22"/>
          <w:szCs w:val="22"/>
        </w:rPr>
        <w:t>SKUPAJ Z DDV</w:t>
      </w:r>
      <w:r>
        <w:rPr>
          <w:color w:val="000000"/>
          <w:sz w:val="22"/>
          <w:szCs w:val="22"/>
        </w:rPr>
        <w:tab/>
        <w:t>0,00 EUR</w:t>
      </w:r>
    </w:p>
    <w:p w:rsidR="00BA5F9F" w:rsidRDefault="00BA5F9F" w:rsidP="00BA5F9F">
      <w:pPr>
        <w:ind w:right="-426"/>
        <w:jc w:val="both"/>
        <w:rPr>
          <w:color w:val="000000"/>
          <w:sz w:val="22"/>
          <w:szCs w:val="22"/>
        </w:rPr>
      </w:pPr>
      <w:r>
        <w:rPr>
          <w:color w:val="000000"/>
          <w:sz w:val="22"/>
          <w:szCs w:val="22"/>
        </w:rPr>
        <w:t>--------------------------------------------------------------------------------------------------------------------</w:t>
      </w:r>
    </w:p>
    <w:p w:rsidR="00BA5F9F" w:rsidRDefault="00BA5F9F" w:rsidP="00BA5F9F">
      <w:pPr>
        <w:ind w:right="-426"/>
        <w:jc w:val="both"/>
        <w:rPr>
          <w:color w:val="000000"/>
          <w:sz w:val="22"/>
          <w:szCs w:val="22"/>
        </w:rPr>
      </w:pPr>
      <w:r>
        <w:rPr>
          <w:color w:val="000000"/>
          <w:sz w:val="22"/>
          <w:szCs w:val="22"/>
        </w:rPr>
        <w:t>(z besedo: ……………………………………………. evrov 00/100)</w:t>
      </w:r>
    </w:p>
    <w:p w:rsidR="00BA5F9F" w:rsidRDefault="00BA5F9F" w:rsidP="00BA5F9F">
      <w:pPr>
        <w:ind w:right="-426"/>
        <w:jc w:val="both"/>
        <w:rPr>
          <w:color w:val="000000"/>
          <w:sz w:val="22"/>
          <w:szCs w:val="22"/>
        </w:rPr>
      </w:pPr>
    </w:p>
    <w:p w:rsidR="00BA5F9F" w:rsidRDefault="00BA5F9F" w:rsidP="00BA5F9F">
      <w:pPr>
        <w:ind w:right="-426"/>
        <w:jc w:val="both"/>
        <w:rPr>
          <w:color w:val="000000"/>
          <w:sz w:val="22"/>
          <w:szCs w:val="22"/>
        </w:rPr>
      </w:pPr>
    </w:p>
    <w:p w:rsidR="00BA5F9F" w:rsidRDefault="00BA5F9F" w:rsidP="00BA5F9F">
      <w:pPr>
        <w:ind w:right="-426"/>
        <w:jc w:val="both"/>
        <w:rPr>
          <w:color w:val="000000"/>
          <w:sz w:val="22"/>
          <w:szCs w:val="22"/>
        </w:rPr>
      </w:pPr>
      <w:r w:rsidRPr="00276721">
        <w:rPr>
          <w:iCs/>
          <w:sz w:val="22"/>
          <w:lang w:eastAsia="en-US"/>
        </w:rPr>
        <w:t xml:space="preserve">Pogodbena cena za dogovorjeni obseg </w:t>
      </w:r>
      <w:r>
        <w:rPr>
          <w:iCs/>
          <w:sz w:val="22"/>
          <w:lang w:eastAsia="en-US"/>
        </w:rPr>
        <w:t xml:space="preserve">vseh </w:t>
      </w:r>
      <w:r w:rsidRPr="00276721">
        <w:rPr>
          <w:iCs/>
          <w:sz w:val="22"/>
          <w:lang w:eastAsia="en-US"/>
        </w:rPr>
        <w:t>del in st</w:t>
      </w:r>
      <w:r>
        <w:rPr>
          <w:iCs/>
          <w:sz w:val="22"/>
          <w:lang w:eastAsia="en-US"/>
        </w:rPr>
        <w:t>oritev po tej pogodbi je fiksna do njihovega zaključka.</w:t>
      </w:r>
    </w:p>
    <w:p w:rsidR="00BA5F9F" w:rsidRPr="001D7037" w:rsidRDefault="00BA5F9F" w:rsidP="00BA5F9F">
      <w:pPr>
        <w:ind w:right="-426"/>
        <w:jc w:val="both"/>
        <w:rPr>
          <w:sz w:val="22"/>
          <w:szCs w:val="22"/>
        </w:rPr>
      </w:pPr>
    </w:p>
    <w:p w:rsidR="00BA5F9F" w:rsidRPr="001D7037" w:rsidRDefault="00BA5F9F" w:rsidP="00BA5F9F">
      <w:pPr>
        <w:jc w:val="both"/>
        <w:rPr>
          <w:i w:val="0"/>
          <w:sz w:val="22"/>
          <w:lang w:eastAsia="en-US"/>
        </w:rPr>
      </w:pPr>
      <w:r w:rsidRPr="001D7037">
        <w:rPr>
          <w:sz w:val="22"/>
          <w:lang w:eastAsia="en-US"/>
        </w:rPr>
        <w:t>V ceno so vključeni tudi:</w:t>
      </w:r>
    </w:p>
    <w:p w:rsidR="00BA5F9F" w:rsidRPr="001D7037" w:rsidRDefault="00BA5F9F" w:rsidP="00BA5F9F">
      <w:pPr>
        <w:numPr>
          <w:ilvl w:val="0"/>
          <w:numId w:val="64"/>
        </w:numPr>
        <w:jc w:val="both"/>
        <w:rPr>
          <w:i w:val="0"/>
          <w:sz w:val="22"/>
          <w:lang w:eastAsia="en-US"/>
        </w:rPr>
      </w:pPr>
      <w:r w:rsidRPr="001D7037">
        <w:rPr>
          <w:sz w:val="22"/>
          <w:lang w:eastAsia="en-US"/>
        </w:rPr>
        <w:t>materialni stroški za 6 (šest) izvodov projektne dokumentacije oziroma druge dokumentacije, ki je predmet naročila in 2 (dva) izvoda projektne dokumentacije na elektronskem nosilcu v formatu pdf in dwg (npr. CD),</w:t>
      </w:r>
    </w:p>
    <w:p w:rsidR="00BA5F9F" w:rsidRPr="001D7037" w:rsidRDefault="00BA5F9F" w:rsidP="00BA5F9F">
      <w:pPr>
        <w:numPr>
          <w:ilvl w:val="0"/>
          <w:numId w:val="64"/>
        </w:numPr>
        <w:jc w:val="both"/>
        <w:rPr>
          <w:i w:val="0"/>
          <w:sz w:val="22"/>
          <w:lang w:eastAsia="en-US"/>
        </w:rPr>
      </w:pPr>
      <w:r w:rsidRPr="001D7037">
        <w:rPr>
          <w:sz w:val="22"/>
          <w:lang w:eastAsia="en-US"/>
        </w:rPr>
        <w:t>sodelovanje pri recenziji PGD, PZI in pri vseh upravnih postopkih za izdajo upravnih dovoljenj,</w:t>
      </w:r>
    </w:p>
    <w:p w:rsidR="00BA5F9F" w:rsidRPr="001D7037" w:rsidRDefault="00BA5F9F" w:rsidP="00BA5F9F">
      <w:pPr>
        <w:numPr>
          <w:ilvl w:val="0"/>
          <w:numId w:val="64"/>
        </w:numPr>
        <w:jc w:val="both"/>
        <w:rPr>
          <w:i w:val="0"/>
          <w:sz w:val="22"/>
          <w:lang w:eastAsia="en-US"/>
        </w:rPr>
      </w:pPr>
      <w:r w:rsidRPr="001D7037">
        <w:rPr>
          <w:sz w:val="22"/>
          <w:lang w:eastAsia="en-US"/>
        </w:rPr>
        <w:t>izdelava vseh korekcij in dopolnitev projektne dokumentacije po utemeljenih zahtevah recenzijske komisije in upravnih organov,</w:t>
      </w:r>
    </w:p>
    <w:p w:rsidR="00BA5F9F" w:rsidRPr="008F3150" w:rsidRDefault="00BA5F9F" w:rsidP="00BA5F9F">
      <w:pPr>
        <w:numPr>
          <w:ilvl w:val="0"/>
          <w:numId w:val="64"/>
        </w:numPr>
        <w:jc w:val="both"/>
        <w:rPr>
          <w:i w:val="0"/>
          <w:sz w:val="22"/>
          <w:lang w:eastAsia="en-US"/>
        </w:rPr>
      </w:pPr>
      <w:r w:rsidRPr="001D7037">
        <w:rPr>
          <w:sz w:val="22"/>
          <w:lang w:eastAsia="en-US"/>
        </w:rPr>
        <w:t>stroški pridobivanja projektnih pogojev in soglasij soglasodajalcev,</w:t>
      </w:r>
    </w:p>
    <w:p w:rsidR="00BA5F9F" w:rsidRPr="001D7037" w:rsidRDefault="00BA5F9F" w:rsidP="00BA5F9F">
      <w:pPr>
        <w:numPr>
          <w:ilvl w:val="0"/>
          <w:numId w:val="64"/>
        </w:numPr>
        <w:jc w:val="both"/>
        <w:rPr>
          <w:i w:val="0"/>
          <w:sz w:val="22"/>
          <w:lang w:eastAsia="en-US"/>
        </w:rPr>
      </w:pPr>
      <w:r w:rsidRPr="001D7037">
        <w:rPr>
          <w:sz w:val="22"/>
          <w:lang w:eastAsia="en-US"/>
        </w:rPr>
        <w:t xml:space="preserve">stroški izdelave vloge za </w:t>
      </w:r>
      <w:r>
        <w:rPr>
          <w:sz w:val="22"/>
          <w:lang w:eastAsia="en-US"/>
        </w:rPr>
        <w:t xml:space="preserve">plačilo komunalnega prispevka in vloge za pridobitev </w:t>
      </w:r>
      <w:r w:rsidRPr="001D7037">
        <w:rPr>
          <w:sz w:val="22"/>
          <w:lang w:eastAsia="en-US"/>
        </w:rPr>
        <w:t>gradben</w:t>
      </w:r>
      <w:r>
        <w:rPr>
          <w:sz w:val="22"/>
          <w:lang w:eastAsia="en-US"/>
        </w:rPr>
        <w:t>ega</w:t>
      </w:r>
      <w:r w:rsidRPr="001D7037">
        <w:rPr>
          <w:sz w:val="22"/>
          <w:lang w:eastAsia="en-US"/>
        </w:rPr>
        <w:t xml:space="preserve"> dovoljenj</w:t>
      </w:r>
      <w:r>
        <w:rPr>
          <w:sz w:val="22"/>
          <w:lang w:eastAsia="en-US"/>
        </w:rPr>
        <w:t>a.</w:t>
      </w:r>
    </w:p>
    <w:p w:rsidR="00BA5F9F" w:rsidRPr="009A12A5" w:rsidRDefault="00BA5F9F" w:rsidP="00BA5F9F">
      <w:pPr>
        <w:rPr>
          <w:sz w:val="22"/>
          <w:szCs w:val="22"/>
        </w:rPr>
      </w:pPr>
    </w:p>
    <w:p w:rsidR="00BA5F9F" w:rsidRPr="009A12A5" w:rsidRDefault="00BA5F9F" w:rsidP="00BA5F9F">
      <w:pPr>
        <w:rPr>
          <w:sz w:val="22"/>
          <w:szCs w:val="22"/>
        </w:rPr>
      </w:pPr>
    </w:p>
    <w:p w:rsidR="00BA5F9F" w:rsidRPr="009A12A5" w:rsidRDefault="00BA5F9F" w:rsidP="00BA5F9F">
      <w:pPr>
        <w:pStyle w:val="Noga"/>
        <w:jc w:val="both"/>
        <w:rPr>
          <w:b/>
          <w:i w:val="0"/>
          <w:sz w:val="22"/>
          <w:szCs w:val="22"/>
        </w:rPr>
      </w:pPr>
      <w:r w:rsidRPr="009A12A5">
        <w:rPr>
          <w:b/>
          <w:sz w:val="22"/>
          <w:szCs w:val="22"/>
        </w:rPr>
        <w:t>Podizvajalci</w:t>
      </w:r>
    </w:p>
    <w:p w:rsidR="00BA5F9F" w:rsidRPr="009A12A5" w:rsidRDefault="00BA5F9F" w:rsidP="00BA5F9F">
      <w:pPr>
        <w:pStyle w:val="Odstavekseznama"/>
        <w:numPr>
          <w:ilvl w:val="0"/>
          <w:numId w:val="53"/>
        </w:numPr>
        <w:suppressAutoHyphens/>
        <w:contextualSpacing/>
        <w:jc w:val="center"/>
        <w:rPr>
          <w:sz w:val="22"/>
          <w:szCs w:val="22"/>
        </w:rPr>
      </w:pPr>
      <w:r w:rsidRPr="009A12A5">
        <w:rPr>
          <w:sz w:val="22"/>
          <w:szCs w:val="22"/>
        </w:rPr>
        <w:t>člen</w:t>
      </w:r>
    </w:p>
    <w:p w:rsidR="00BA5F9F" w:rsidRPr="009A12A5" w:rsidRDefault="00BA5F9F" w:rsidP="00BA5F9F">
      <w:pPr>
        <w:tabs>
          <w:tab w:val="num" w:pos="0"/>
        </w:tabs>
        <w:jc w:val="center"/>
        <w:rPr>
          <w:sz w:val="22"/>
          <w:szCs w:val="22"/>
        </w:rPr>
      </w:pPr>
    </w:p>
    <w:p w:rsidR="00BA5F9F" w:rsidRPr="009A12A5" w:rsidRDefault="00BA5F9F" w:rsidP="00BA5F9F">
      <w:pPr>
        <w:spacing w:after="200" w:line="276" w:lineRule="auto"/>
        <w:jc w:val="both"/>
        <w:rPr>
          <w:i w:val="0"/>
          <w:sz w:val="22"/>
          <w:szCs w:val="22"/>
        </w:rPr>
      </w:pPr>
      <w:r w:rsidRPr="009A12A5">
        <w:rPr>
          <w:sz w:val="22"/>
          <w:szCs w:val="22"/>
        </w:rPr>
        <w:t>(Opomba: Določbe tega člena veljajo samo v primeru, če bo izvajalec nastopal skupaj s podizvajalci. V nasprotnem primeru se ta člen črta, ostale člene te pogodbe pa se ustrezno preštevilči.)</w:t>
      </w:r>
    </w:p>
    <w:p w:rsidR="00BA5F9F" w:rsidRPr="009A12A5" w:rsidRDefault="00BA5F9F" w:rsidP="00BA5F9F">
      <w:pPr>
        <w:spacing w:after="200" w:line="276" w:lineRule="auto"/>
        <w:jc w:val="both"/>
        <w:rPr>
          <w:i w:val="0"/>
          <w:sz w:val="22"/>
          <w:szCs w:val="22"/>
        </w:rPr>
      </w:pPr>
      <w:r w:rsidRPr="009A12A5">
        <w:rPr>
          <w:sz w:val="22"/>
          <w:szCs w:val="22"/>
        </w:rPr>
        <w:t>Izvajalec bo pogodbena dela izvedel skupaj z naslednjim/i podizvajalcem/i:</w:t>
      </w:r>
    </w:p>
    <w:p w:rsidR="00BA5F9F" w:rsidRPr="009A12A5" w:rsidRDefault="00BA5F9F" w:rsidP="00BA5F9F">
      <w:pPr>
        <w:spacing w:after="200" w:line="276" w:lineRule="auto"/>
        <w:jc w:val="both"/>
        <w:rPr>
          <w:i w:val="0"/>
          <w:sz w:val="22"/>
          <w:szCs w:val="22"/>
        </w:rPr>
      </w:pPr>
      <w:r w:rsidRPr="009A12A5">
        <w:rPr>
          <w:sz w:val="22"/>
          <w:szCs w:val="22"/>
        </w:rPr>
        <w:t>…………………………………. (naziv), …………………….. (polni naslov), matična številka. …………………………………., davčna številka/identifikacijska številka za DDV ……………….., bo izvedel …………….……………….. (navesti predmet in vsako vrsto ter količino del, ki jih bo izvedel podizvajalec). Vrednost teh del znaša …………. EUR</w:t>
      </w:r>
      <w:r>
        <w:rPr>
          <w:sz w:val="22"/>
          <w:szCs w:val="22"/>
        </w:rPr>
        <w:t xml:space="preserve"> brez DDV oziroma ……EUR z DDV</w:t>
      </w:r>
      <w:r w:rsidRPr="009A12A5">
        <w:rPr>
          <w:sz w:val="22"/>
          <w:szCs w:val="22"/>
        </w:rPr>
        <w:t>. Podizvajalec  bo dela izvedel ………….. (navesti kraj izvedbe del) najkasneje do ……/ v roku …….. dni od …………</w:t>
      </w:r>
    </w:p>
    <w:p w:rsidR="00BA5F9F" w:rsidRPr="009A12A5" w:rsidRDefault="00BA5F9F" w:rsidP="00BA5F9F">
      <w:pPr>
        <w:spacing w:after="200" w:line="276" w:lineRule="auto"/>
        <w:jc w:val="both"/>
        <w:rPr>
          <w:i w:val="0"/>
          <w:sz w:val="22"/>
          <w:szCs w:val="22"/>
        </w:rPr>
      </w:pPr>
      <w:r w:rsidRPr="009A12A5">
        <w:rPr>
          <w:sz w:val="22"/>
          <w:szCs w:val="22"/>
        </w:rPr>
        <w:t xml:space="preserve">(Opomba: Če je podizvajalcev več, se zgornje podatke navede za vsakega podizvajalca posebej in  preostalo besedilo tega člena ustrezno spremeni, glede na število podizvajalcev.)  </w:t>
      </w:r>
    </w:p>
    <w:p w:rsidR="00BA5F9F" w:rsidRPr="009A12A5" w:rsidRDefault="00BA5F9F" w:rsidP="00BA5F9F">
      <w:pPr>
        <w:spacing w:after="200" w:line="276" w:lineRule="auto"/>
        <w:jc w:val="both"/>
        <w:rPr>
          <w:i w:val="0"/>
          <w:sz w:val="22"/>
          <w:szCs w:val="22"/>
        </w:rPr>
      </w:pPr>
      <w:r w:rsidRPr="009A12A5">
        <w:rPr>
          <w:sz w:val="22"/>
          <w:szCs w:val="22"/>
        </w:rPr>
        <w:t>Izvajalec mora med izvajanjem te pogodbe naročnika pisno obvestiti o morebitnih spremembah informacij o podizvajalcih, ki jih je navedel v ponudbi, in sicer v 5 (petih) dneh po spremembi. Če izvajalec med izvajanjem te pogodbe namerava vključiti nove podizvajalce ali zamenjati podizvajalca/e mora naročnika o tej nameri pisno obvestiti in mu poslati informacije o novih podizvajalcih, ki jih namerava naknadno vključiti v izvajanje pogodbenih del. V primeru vključitve novih podizvajalcev mora izvajalec skupaj z obvestilom posredovati  naročniku kontaktne podatke in zakonite zastopnike predlaganih podizvajalcev, izpolnjene ESPD teh podizvajalcev v skladu z 79. členom ZJN-3 ter priložiti zahtevo podizvajalca za neposredno plačilo, če podizvajalec to zahteva.</w:t>
      </w:r>
    </w:p>
    <w:p w:rsidR="00BA5F9F" w:rsidRPr="009A12A5" w:rsidRDefault="00BA5F9F" w:rsidP="00BA5F9F">
      <w:pPr>
        <w:spacing w:after="200" w:line="276" w:lineRule="auto"/>
        <w:jc w:val="both"/>
        <w:rPr>
          <w:i w:val="0"/>
          <w:sz w:val="22"/>
          <w:szCs w:val="22"/>
        </w:rPr>
      </w:pPr>
      <w:r w:rsidRPr="009A12A5">
        <w:rPr>
          <w:sz w:val="22"/>
          <w:szCs w:val="22"/>
        </w:rPr>
        <w:t>Zamenjavo podizvajalcev ali vključitev novega podizvajalca pogodbeni stranki uredita z dodatkom k tej pogodbi.</w:t>
      </w:r>
    </w:p>
    <w:p w:rsidR="00BA5F9F" w:rsidRPr="009A12A5" w:rsidRDefault="00BA5F9F" w:rsidP="00BA5F9F">
      <w:pPr>
        <w:spacing w:after="200" w:line="276" w:lineRule="auto"/>
        <w:jc w:val="both"/>
        <w:rPr>
          <w:i w:val="0"/>
          <w:sz w:val="22"/>
          <w:szCs w:val="22"/>
        </w:rPr>
      </w:pPr>
      <w:r w:rsidRPr="009A12A5">
        <w:rPr>
          <w:sz w:val="22"/>
          <w:szCs w:val="22"/>
        </w:rPr>
        <w:t xml:space="preserve">V razmerju do naročnika izvajalec v celoti odgovarja za izvedbo del, ki so predmet te pogodbe. </w:t>
      </w:r>
    </w:p>
    <w:p w:rsidR="00BA5F9F" w:rsidRPr="009A12A5" w:rsidRDefault="00BA5F9F" w:rsidP="00BA5F9F">
      <w:pPr>
        <w:spacing w:after="200" w:line="276" w:lineRule="auto"/>
        <w:jc w:val="both"/>
        <w:rPr>
          <w:i w:val="0"/>
          <w:sz w:val="22"/>
          <w:szCs w:val="22"/>
        </w:rPr>
      </w:pPr>
      <w:r w:rsidRPr="009A12A5">
        <w:rPr>
          <w:sz w:val="22"/>
          <w:szCs w:val="22"/>
        </w:rPr>
        <w:lastRenderedPageBreak/>
        <w:t>Naročnik si pridržuje pravico, da lahko na delovišču, kjer se dela izvajajo, kadarkoli preveri, delavci katerega podizvajalca opravljajo dela. Vsi delavci so naročniku dolžni dati verodostojne podatke. Če naročnik ugotovi, da dela izvaja podizvajalec, ki ga izvajalec ni navedel v svoji ponudbi oziroma ni dogovorjen s to pogodbo ali z dodatkom k tej pogodbi, ima pravico odstopiti od te pogodbe.</w:t>
      </w:r>
    </w:p>
    <w:p w:rsidR="00BA5F9F" w:rsidRPr="009A12A5" w:rsidRDefault="00BA5F9F" w:rsidP="00BA5F9F">
      <w:pPr>
        <w:jc w:val="both"/>
        <w:rPr>
          <w:sz w:val="22"/>
          <w:szCs w:val="22"/>
        </w:rPr>
      </w:pPr>
      <w:r w:rsidRPr="009A12A5">
        <w:rPr>
          <w:sz w:val="22"/>
          <w:szCs w:val="22"/>
        </w:rPr>
        <w:t>Izvajalec mora za vse podizvajalce, ki niso zahtevali neposrednega plačila  in za katere neposredno plačilo ni obvezno  naročniku najpozneje v 60 (šestdesetih) dneh od plačila končnega računa/situacije naročniku poslati s</w:t>
      </w:r>
      <w:r w:rsidRPr="009A12A5">
        <w:rPr>
          <w:rFonts w:eastAsia="Calibri"/>
          <w:sz w:val="22"/>
          <w:szCs w:val="22"/>
          <w:shd w:val="clear" w:color="auto" w:fill="FFFFFF"/>
          <w:lang w:eastAsia="en-US"/>
        </w:rPr>
        <w:t>vojo pisno izjavo in pisno izjavo podizvajalca, da je podizvajalec prejel plačilo za izvedena dela po tej pogodbi.</w:t>
      </w:r>
    </w:p>
    <w:p w:rsidR="00BA5F9F" w:rsidRPr="009A12A5" w:rsidRDefault="00BA5F9F" w:rsidP="00BA5F9F">
      <w:pPr>
        <w:rPr>
          <w:sz w:val="22"/>
          <w:szCs w:val="22"/>
        </w:rPr>
      </w:pPr>
    </w:p>
    <w:p w:rsidR="00BA5F9F" w:rsidRPr="009A12A5" w:rsidRDefault="00BA5F9F" w:rsidP="00BA5F9F">
      <w:pPr>
        <w:ind w:right="-2"/>
        <w:jc w:val="both"/>
        <w:rPr>
          <w:rFonts w:eastAsia="Calibri"/>
          <w:i w:val="0"/>
          <w:sz w:val="22"/>
          <w:szCs w:val="22"/>
          <w:shd w:val="clear" w:color="auto" w:fill="FFFFFF"/>
          <w:lang w:eastAsia="en-US"/>
        </w:rPr>
      </w:pPr>
    </w:p>
    <w:p w:rsidR="00BA5F9F" w:rsidRPr="009A12A5" w:rsidRDefault="00BA5F9F" w:rsidP="00BA5F9F">
      <w:pPr>
        <w:pStyle w:val="Brezrazmikov"/>
      </w:pPr>
      <w:r w:rsidRPr="009A12A5">
        <w:rPr>
          <w:b/>
        </w:rPr>
        <w:t>Neposredna plačila podizvajalcem</w:t>
      </w:r>
    </w:p>
    <w:p w:rsidR="00BA5F9F" w:rsidRPr="009A12A5" w:rsidRDefault="00BA5F9F" w:rsidP="00BA5F9F">
      <w:pPr>
        <w:pStyle w:val="Brezrazmikov"/>
        <w:numPr>
          <w:ilvl w:val="0"/>
          <w:numId w:val="53"/>
        </w:numPr>
        <w:jc w:val="center"/>
      </w:pPr>
      <w:r w:rsidRPr="009A12A5">
        <w:t>člen</w:t>
      </w:r>
    </w:p>
    <w:p w:rsidR="00BA5F9F" w:rsidRPr="009A12A5" w:rsidRDefault="00BA5F9F" w:rsidP="00BA5F9F">
      <w:pPr>
        <w:spacing w:line="276" w:lineRule="auto"/>
        <w:jc w:val="both"/>
        <w:rPr>
          <w:i w:val="0"/>
          <w:sz w:val="22"/>
          <w:szCs w:val="22"/>
        </w:rPr>
      </w:pPr>
    </w:p>
    <w:p w:rsidR="00BA5F9F" w:rsidRPr="009A12A5" w:rsidRDefault="00BA5F9F" w:rsidP="00BA5F9F">
      <w:pPr>
        <w:spacing w:after="200" w:line="276" w:lineRule="auto"/>
        <w:jc w:val="both"/>
        <w:rPr>
          <w:i w:val="0"/>
          <w:sz w:val="22"/>
          <w:szCs w:val="22"/>
        </w:rPr>
      </w:pPr>
      <w:r w:rsidRPr="009A12A5">
        <w:rPr>
          <w:sz w:val="22"/>
          <w:szCs w:val="22"/>
        </w:rPr>
        <w:t>(Opomba: Določbe tega člena veljajo samo v primeru, če podizvajalec zahteva neposredno plačilo s strani naročnika. V nasprotnem primeru se ta člen črta, ostale člene te pogodbe pa se ustrezno preštevilči.)</w:t>
      </w:r>
    </w:p>
    <w:p w:rsidR="00BA5F9F" w:rsidRPr="009A12A5" w:rsidRDefault="00BA5F9F" w:rsidP="00BA5F9F">
      <w:pPr>
        <w:pStyle w:val="Brezrazmikov"/>
        <w:jc w:val="both"/>
        <w:rPr>
          <w:i w:val="0"/>
          <w:szCs w:val="22"/>
        </w:rPr>
      </w:pPr>
      <w:r w:rsidRPr="009A12A5">
        <w:rPr>
          <w:szCs w:val="22"/>
        </w:rPr>
        <w:t>Izvajalec je naročniku v ponudbi priložil zahteve za neposredno plačilo za naslednj-ega/-e podizvajalc-a/-e:</w:t>
      </w:r>
    </w:p>
    <w:p w:rsidR="00BA5F9F" w:rsidRPr="009A12A5" w:rsidRDefault="00BA5F9F" w:rsidP="00BA5F9F">
      <w:pPr>
        <w:pStyle w:val="Brezrazmikov"/>
        <w:rPr>
          <w:i w:val="0"/>
          <w:szCs w:val="22"/>
        </w:rPr>
      </w:pPr>
      <w:r w:rsidRPr="009A12A5">
        <w:rPr>
          <w:szCs w:val="22"/>
        </w:rPr>
        <w:t>- ……………………………………,</w:t>
      </w:r>
    </w:p>
    <w:p w:rsidR="00BA5F9F" w:rsidRPr="009A12A5" w:rsidRDefault="00BA5F9F" w:rsidP="00BA5F9F">
      <w:pPr>
        <w:pStyle w:val="Brezrazmikov"/>
        <w:rPr>
          <w:i w:val="0"/>
          <w:szCs w:val="22"/>
        </w:rPr>
      </w:pPr>
      <w:r w:rsidRPr="009A12A5">
        <w:rPr>
          <w:szCs w:val="22"/>
        </w:rPr>
        <w:t>- …………………………………….</w:t>
      </w:r>
    </w:p>
    <w:p w:rsidR="00BA5F9F" w:rsidRPr="009A12A5" w:rsidRDefault="00BA5F9F" w:rsidP="00BA5F9F">
      <w:pPr>
        <w:pStyle w:val="Brezrazmikov"/>
      </w:pPr>
    </w:p>
    <w:p w:rsidR="00BA5F9F" w:rsidRPr="009A12A5" w:rsidRDefault="00BA5F9F" w:rsidP="00BA5F9F">
      <w:pPr>
        <w:spacing w:after="200" w:line="276" w:lineRule="auto"/>
        <w:jc w:val="both"/>
        <w:rPr>
          <w:i w:val="0"/>
          <w:sz w:val="22"/>
          <w:szCs w:val="22"/>
        </w:rPr>
      </w:pPr>
      <w:r w:rsidRPr="009A12A5">
        <w:rPr>
          <w:sz w:val="22"/>
          <w:szCs w:val="22"/>
        </w:rPr>
        <w:t>Izvajalec je naročniku za podizvajalce, ki so zahtevali neposredno plačilo za opravljena dela, priložil tudi soglasje, na podlagi katerega naročnik namesto izvajalca poravna podizvajalčevo terjatev do izvajalca.</w:t>
      </w:r>
    </w:p>
    <w:p w:rsidR="00BA5F9F" w:rsidRPr="009A12A5" w:rsidRDefault="00BA5F9F" w:rsidP="00BA5F9F">
      <w:pPr>
        <w:rPr>
          <w:sz w:val="22"/>
          <w:szCs w:val="22"/>
        </w:rPr>
      </w:pPr>
      <w:r w:rsidRPr="009A12A5">
        <w:rPr>
          <w:sz w:val="22"/>
          <w:szCs w:val="22"/>
        </w:rPr>
        <w:t>Ker so v skladu z zakonom, ki ureja javno naročanje, neposredna plačila podizvajalcem obvezna, če podizvajalec zahteva neposredno plačilo v skladu z določbami ZJN-3, izvajalec pooblašča naročnika, da na podlagi potrjenega podizvajalčevega računa/situacije  s strani izvajalca izvrši plačilo neposredno podizvajalcu. Izvajalec mora svoji situaciji obvezno priložiti račune /situacije podizvajalca/ev, ki jih je predhodno potrdil.</w:t>
      </w:r>
    </w:p>
    <w:p w:rsidR="00BA5F9F" w:rsidRPr="009A12A5" w:rsidRDefault="00BA5F9F" w:rsidP="00BA5F9F">
      <w:pPr>
        <w:ind w:right="1"/>
        <w:jc w:val="both"/>
        <w:rPr>
          <w:sz w:val="22"/>
          <w:szCs w:val="22"/>
        </w:rPr>
      </w:pPr>
    </w:p>
    <w:p w:rsidR="00BA5F9F" w:rsidRPr="009A12A5" w:rsidRDefault="00BA5F9F" w:rsidP="00BA5F9F">
      <w:pPr>
        <w:ind w:right="1"/>
        <w:jc w:val="both"/>
        <w:rPr>
          <w:sz w:val="22"/>
          <w:szCs w:val="22"/>
        </w:rPr>
      </w:pPr>
    </w:p>
    <w:p w:rsidR="00BA5F9F" w:rsidRPr="009A12A5" w:rsidRDefault="00BA5F9F" w:rsidP="00BA5F9F">
      <w:pPr>
        <w:ind w:right="-426"/>
        <w:rPr>
          <w:b/>
          <w:sz w:val="22"/>
          <w:szCs w:val="22"/>
        </w:rPr>
      </w:pPr>
      <w:r w:rsidRPr="009A12A5">
        <w:rPr>
          <w:b/>
          <w:sz w:val="22"/>
          <w:szCs w:val="22"/>
        </w:rPr>
        <w:t>Način obračunavanja in plačevanja opravljenih del</w:t>
      </w:r>
    </w:p>
    <w:p w:rsidR="00BA5F9F" w:rsidRPr="009A12A5" w:rsidRDefault="00BA5F9F" w:rsidP="00BA5F9F">
      <w:pPr>
        <w:ind w:right="-426"/>
        <w:jc w:val="center"/>
        <w:rPr>
          <w:sz w:val="22"/>
          <w:szCs w:val="22"/>
        </w:rPr>
      </w:pPr>
    </w:p>
    <w:p w:rsidR="00BA5F9F" w:rsidRPr="009A12A5" w:rsidRDefault="00BA5F9F" w:rsidP="00BA5F9F">
      <w:pPr>
        <w:pStyle w:val="Odstavekseznama"/>
        <w:numPr>
          <w:ilvl w:val="0"/>
          <w:numId w:val="53"/>
        </w:numPr>
        <w:suppressAutoHyphens/>
        <w:contextualSpacing/>
        <w:jc w:val="center"/>
        <w:rPr>
          <w:sz w:val="22"/>
          <w:szCs w:val="22"/>
        </w:rPr>
      </w:pPr>
      <w:r w:rsidRPr="009A12A5">
        <w:rPr>
          <w:sz w:val="22"/>
          <w:szCs w:val="22"/>
        </w:rPr>
        <w:t>člen</w:t>
      </w:r>
    </w:p>
    <w:p w:rsidR="00BA5F9F" w:rsidRPr="009A12A5" w:rsidRDefault="00BA5F9F" w:rsidP="00BA5F9F">
      <w:pPr>
        <w:jc w:val="both"/>
        <w:rPr>
          <w:sz w:val="22"/>
          <w:lang w:eastAsia="en-US"/>
        </w:rPr>
      </w:pPr>
    </w:p>
    <w:p w:rsidR="00BA5F9F" w:rsidRPr="001D7037" w:rsidRDefault="00BA5F9F" w:rsidP="00BA5F9F">
      <w:pPr>
        <w:jc w:val="both"/>
        <w:rPr>
          <w:i w:val="0"/>
          <w:sz w:val="22"/>
          <w:lang w:eastAsia="en-US"/>
        </w:rPr>
      </w:pPr>
      <w:r w:rsidRPr="001D7037">
        <w:rPr>
          <w:sz w:val="22"/>
          <w:lang w:eastAsia="en-US"/>
        </w:rPr>
        <w:t xml:space="preserve">Izvajalec bo izstavljal račune po opravljenih storitvah in sicer v </w:t>
      </w:r>
      <w:r>
        <w:rPr>
          <w:sz w:val="22"/>
          <w:lang w:eastAsia="en-US"/>
        </w:rPr>
        <w:t xml:space="preserve">sledeči </w:t>
      </w:r>
      <w:r w:rsidRPr="001D7037">
        <w:rPr>
          <w:sz w:val="22"/>
          <w:lang w:eastAsia="en-US"/>
        </w:rPr>
        <w:t>višini posamezne opravljene storitve po ponudbenem predračunu:</w:t>
      </w:r>
    </w:p>
    <w:p w:rsidR="00BA5F9F" w:rsidRPr="001D7037" w:rsidRDefault="00BA5F9F" w:rsidP="00BA5F9F">
      <w:pPr>
        <w:jc w:val="both"/>
        <w:rPr>
          <w:i w:val="0"/>
          <w:iCs/>
          <w:sz w:val="22"/>
          <w:lang w:eastAsia="en-US"/>
        </w:rPr>
      </w:pPr>
    </w:p>
    <w:p w:rsidR="00BA5F9F" w:rsidRPr="009A12A5" w:rsidRDefault="00BA5F9F" w:rsidP="00BA5F9F">
      <w:pPr>
        <w:numPr>
          <w:ilvl w:val="0"/>
          <w:numId w:val="65"/>
        </w:numPr>
        <w:jc w:val="both"/>
        <w:rPr>
          <w:i w:val="0"/>
          <w:iCs/>
          <w:sz w:val="22"/>
          <w:lang w:eastAsia="en-US"/>
        </w:rPr>
      </w:pPr>
      <w:r w:rsidRPr="009A12A5">
        <w:rPr>
          <w:iCs/>
          <w:sz w:val="22"/>
          <w:lang w:eastAsia="en-US"/>
        </w:rPr>
        <w:t xml:space="preserve">30% (trideset odstotkov) pogodbene cene, </w:t>
      </w:r>
      <w:r>
        <w:rPr>
          <w:iCs/>
          <w:sz w:val="22"/>
          <w:lang w:eastAsia="en-US"/>
        </w:rPr>
        <w:t>za PGD</w:t>
      </w:r>
      <w:r w:rsidRPr="009A12A5">
        <w:rPr>
          <w:iCs/>
          <w:sz w:val="22"/>
          <w:lang w:eastAsia="en-US"/>
        </w:rPr>
        <w:t xml:space="preserve"> dokumentacijo</w:t>
      </w:r>
      <w:r>
        <w:rPr>
          <w:iCs/>
          <w:sz w:val="22"/>
          <w:lang w:eastAsia="en-US"/>
        </w:rPr>
        <w:t>,</w:t>
      </w:r>
      <w:r w:rsidRPr="009A12A5">
        <w:rPr>
          <w:iCs/>
          <w:sz w:val="22"/>
          <w:lang w:eastAsia="en-US"/>
        </w:rPr>
        <w:t xml:space="preserve"> to je …………… EUR brez DDV oziroma ………… EUR z DDV, po pridobitvi soglasij in po oddaji popolne </w:t>
      </w:r>
      <w:r>
        <w:rPr>
          <w:iCs/>
          <w:sz w:val="22"/>
          <w:lang w:eastAsia="en-US"/>
        </w:rPr>
        <w:t xml:space="preserve">zahteve </w:t>
      </w:r>
      <w:r w:rsidRPr="009A12A5">
        <w:rPr>
          <w:iCs/>
          <w:sz w:val="22"/>
          <w:lang w:eastAsia="en-US"/>
        </w:rPr>
        <w:t xml:space="preserve">za </w:t>
      </w:r>
      <w:r>
        <w:rPr>
          <w:iCs/>
          <w:sz w:val="22"/>
          <w:lang w:eastAsia="en-US"/>
        </w:rPr>
        <w:t xml:space="preserve">izdajo </w:t>
      </w:r>
      <w:r w:rsidRPr="009A12A5">
        <w:rPr>
          <w:iCs/>
          <w:sz w:val="22"/>
          <w:lang w:eastAsia="en-US"/>
        </w:rPr>
        <w:t>gradbenega dovoljenja, ter predaji tega dela projektne dokumentacije v papirnati in elektronski obliki naročniku,</w:t>
      </w:r>
    </w:p>
    <w:p w:rsidR="00BA5F9F" w:rsidRPr="009A12A5" w:rsidRDefault="00BA5F9F" w:rsidP="00BA5F9F">
      <w:pPr>
        <w:jc w:val="both"/>
        <w:rPr>
          <w:i w:val="0"/>
          <w:iCs/>
          <w:sz w:val="22"/>
          <w:lang w:eastAsia="en-US"/>
        </w:rPr>
      </w:pPr>
    </w:p>
    <w:p w:rsidR="00BA5F9F" w:rsidRPr="009A12A5" w:rsidRDefault="00BA5F9F" w:rsidP="00BA5F9F">
      <w:pPr>
        <w:numPr>
          <w:ilvl w:val="0"/>
          <w:numId w:val="65"/>
        </w:numPr>
        <w:jc w:val="both"/>
        <w:rPr>
          <w:i w:val="0"/>
          <w:iCs/>
          <w:sz w:val="22"/>
          <w:lang w:eastAsia="en-US"/>
        </w:rPr>
      </w:pPr>
      <w:r>
        <w:rPr>
          <w:iCs/>
          <w:sz w:val="22"/>
          <w:lang w:eastAsia="en-US"/>
        </w:rPr>
        <w:t>20</w:t>
      </w:r>
      <w:r w:rsidRPr="009A12A5">
        <w:rPr>
          <w:iCs/>
          <w:sz w:val="22"/>
          <w:lang w:eastAsia="en-US"/>
        </w:rPr>
        <w:t>% (</w:t>
      </w:r>
      <w:r>
        <w:rPr>
          <w:iCs/>
          <w:sz w:val="22"/>
          <w:lang w:eastAsia="en-US"/>
        </w:rPr>
        <w:t>deset</w:t>
      </w:r>
      <w:r w:rsidRPr="009A12A5">
        <w:rPr>
          <w:iCs/>
          <w:sz w:val="22"/>
          <w:lang w:eastAsia="en-US"/>
        </w:rPr>
        <w:t xml:space="preserve"> odstotkov) pogodbene cene, to je ……….. EUR brez DDV oziroma ………….. EUR z DDV, po pravnomočn</w:t>
      </w:r>
      <w:r>
        <w:rPr>
          <w:iCs/>
          <w:sz w:val="22"/>
          <w:lang w:eastAsia="en-US"/>
        </w:rPr>
        <w:t>osti</w:t>
      </w:r>
      <w:r w:rsidRPr="009A12A5">
        <w:rPr>
          <w:iCs/>
          <w:sz w:val="22"/>
          <w:lang w:eastAsia="en-US"/>
        </w:rPr>
        <w:t xml:space="preserve"> gradbenem dovoljenju,</w:t>
      </w:r>
    </w:p>
    <w:p w:rsidR="00BA5F9F" w:rsidRPr="009A12A5" w:rsidRDefault="00BA5F9F" w:rsidP="00BA5F9F">
      <w:pPr>
        <w:jc w:val="both"/>
        <w:rPr>
          <w:i w:val="0"/>
          <w:iCs/>
          <w:sz w:val="22"/>
          <w:lang w:eastAsia="en-US"/>
        </w:rPr>
      </w:pPr>
    </w:p>
    <w:p w:rsidR="00BA5F9F" w:rsidRPr="009A12A5" w:rsidRDefault="00BA5F9F" w:rsidP="00BA5F9F">
      <w:pPr>
        <w:numPr>
          <w:ilvl w:val="0"/>
          <w:numId w:val="65"/>
        </w:numPr>
        <w:jc w:val="both"/>
        <w:rPr>
          <w:i w:val="0"/>
          <w:iCs/>
          <w:sz w:val="22"/>
          <w:lang w:eastAsia="en-US"/>
        </w:rPr>
      </w:pPr>
      <w:r>
        <w:rPr>
          <w:iCs/>
          <w:sz w:val="22"/>
          <w:lang w:eastAsia="en-US"/>
        </w:rPr>
        <w:t>4</w:t>
      </w:r>
      <w:r w:rsidRPr="009A12A5">
        <w:rPr>
          <w:iCs/>
          <w:sz w:val="22"/>
          <w:lang w:eastAsia="en-US"/>
        </w:rPr>
        <w:t xml:space="preserve">0% (trideset odstotkov) pogodbene cene, </w:t>
      </w:r>
      <w:r>
        <w:rPr>
          <w:iCs/>
          <w:sz w:val="22"/>
          <w:lang w:eastAsia="en-US"/>
        </w:rPr>
        <w:t>za PZI</w:t>
      </w:r>
      <w:r w:rsidRPr="009A12A5">
        <w:rPr>
          <w:iCs/>
          <w:sz w:val="22"/>
          <w:lang w:eastAsia="en-US"/>
        </w:rPr>
        <w:t xml:space="preserve"> dokumentacijo</w:t>
      </w:r>
      <w:r>
        <w:rPr>
          <w:iCs/>
          <w:sz w:val="22"/>
          <w:lang w:eastAsia="en-US"/>
        </w:rPr>
        <w:t xml:space="preserve">, </w:t>
      </w:r>
      <w:r w:rsidRPr="009A12A5">
        <w:rPr>
          <w:iCs/>
          <w:sz w:val="22"/>
          <w:lang w:eastAsia="en-US"/>
        </w:rPr>
        <w:t>to je ……………. EUR brez DDV oziroma ………… EUR z DDV, po izdelavi PZI projekta in pridobitvi pozitivnega recenzijskega poročila na izdelano PZI dokumentacijo, ter predaji PZI dokumentacije v papirnati in elektronski obliki naročniku,</w:t>
      </w:r>
    </w:p>
    <w:p w:rsidR="00BA5F9F" w:rsidRPr="009A12A5" w:rsidRDefault="00BA5F9F" w:rsidP="00BA5F9F">
      <w:pPr>
        <w:jc w:val="both"/>
        <w:rPr>
          <w:i w:val="0"/>
          <w:iCs/>
          <w:sz w:val="22"/>
          <w:lang w:eastAsia="en-US"/>
        </w:rPr>
      </w:pPr>
    </w:p>
    <w:p w:rsidR="00BA5F9F" w:rsidRPr="009A12A5" w:rsidRDefault="00BA5F9F" w:rsidP="00BA5F9F">
      <w:pPr>
        <w:numPr>
          <w:ilvl w:val="0"/>
          <w:numId w:val="65"/>
        </w:numPr>
        <w:jc w:val="both"/>
        <w:rPr>
          <w:i w:val="0"/>
          <w:iCs/>
          <w:sz w:val="22"/>
          <w:lang w:eastAsia="en-US"/>
        </w:rPr>
      </w:pPr>
      <w:r w:rsidRPr="009A12A5">
        <w:rPr>
          <w:iCs/>
          <w:sz w:val="22"/>
          <w:lang w:eastAsia="en-US"/>
        </w:rPr>
        <w:lastRenderedPageBreak/>
        <w:t>1</w:t>
      </w:r>
      <w:r>
        <w:rPr>
          <w:iCs/>
          <w:sz w:val="22"/>
          <w:lang w:eastAsia="en-US"/>
        </w:rPr>
        <w:t>0</w:t>
      </w:r>
      <w:r w:rsidRPr="009A12A5">
        <w:rPr>
          <w:iCs/>
          <w:sz w:val="22"/>
          <w:lang w:eastAsia="en-US"/>
        </w:rPr>
        <w:t>% (deset odstotkov) pogodbene cene, to je …………. EUR brez DDV oziroma ………… EUR z DDV, po predaji načrta notranje opreme in po potrditvi s strani naročnika</w:t>
      </w:r>
      <w:r>
        <w:rPr>
          <w:iCs/>
          <w:sz w:val="22"/>
          <w:lang w:eastAsia="en-US"/>
        </w:rPr>
        <w:t>.</w:t>
      </w:r>
    </w:p>
    <w:p w:rsidR="00BA5F9F" w:rsidRDefault="00BA5F9F" w:rsidP="00BA5F9F">
      <w:pPr>
        <w:pStyle w:val="Odstavekseznama"/>
        <w:rPr>
          <w:i w:val="0"/>
          <w:iCs/>
          <w:sz w:val="22"/>
          <w:szCs w:val="24"/>
          <w:lang w:eastAsia="en-US"/>
        </w:rPr>
      </w:pPr>
    </w:p>
    <w:p w:rsidR="00BA5F9F" w:rsidRPr="009A12A5" w:rsidRDefault="00BA5F9F" w:rsidP="00BA5F9F">
      <w:pPr>
        <w:pStyle w:val="Odstavekseznama"/>
        <w:rPr>
          <w:i w:val="0"/>
          <w:iCs/>
          <w:sz w:val="22"/>
          <w:szCs w:val="24"/>
          <w:lang w:eastAsia="en-US"/>
        </w:rPr>
      </w:pPr>
    </w:p>
    <w:p w:rsidR="00BA5F9F" w:rsidRPr="00EB26D4" w:rsidRDefault="00BA5F9F" w:rsidP="00BA5F9F">
      <w:pPr>
        <w:jc w:val="both"/>
        <w:rPr>
          <w:sz w:val="22"/>
          <w:szCs w:val="22"/>
        </w:rPr>
      </w:pPr>
      <w:r>
        <w:rPr>
          <w:sz w:val="22"/>
          <w:szCs w:val="22"/>
        </w:rPr>
        <w:t xml:space="preserve">Izdelava posamezne </w:t>
      </w:r>
      <w:r w:rsidRPr="00EB26D4">
        <w:rPr>
          <w:sz w:val="22"/>
          <w:szCs w:val="22"/>
        </w:rPr>
        <w:t>faze</w:t>
      </w:r>
      <w:r>
        <w:rPr>
          <w:sz w:val="22"/>
          <w:szCs w:val="22"/>
        </w:rPr>
        <w:t xml:space="preserve"> projektne dokumentacije</w:t>
      </w:r>
      <w:r w:rsidRPr="00EB26D4">
        <w:rPr>
          <w:sz w:val="22"/>
          <w:szCs w:val="22"/>
        </w:rPr>
        <w:t xml:space="preserve"> se smatra kot dokončna, ko naročnik pisno potrdi, da je projekt izdelan v skladu s to pogodbo in prilogami.</w:t>
      </w:r>
    </w:p>
    <w:p w:rsidR="00BA5F9F" w:rsidRPr="009A12A5" w:rsidRDefault="00BA5F9F" w:rsidP="00BA5F9F">
      <w:pPr>
        <w:spacing w:before="120"/>
        <w:jc w:val="both"/>
        <w:rPr>
          <w:i w:val="0"/>
          <w:sz w:val="22"/>
          <w:lang w:eastAsia="en-US"/>
        </w:rPr>
      </w:pPr>
      <w:r w:rsidRPr="00E06CAC">
        <w:rPr>
          <w:b/>
          <w:sz w:val="22"/>
          <w:lang w:eastAsia="en-US"/>
        </w:rPr>
        <w:t xml:space="preserve">Opravljene storitve po tej pogodbi bo izvajalec obračunal z izstavitvijo e-računov. </w:t>
      </w:r>
      <w:r>
        <w:rPr>
          <w:sz w:val="22"/>
          <w:lang w:eastAsia="en-US"/>
        </w:rPr>
        <w:t>Številka pogodbe je hkrati številka referenčnega dokumenta.</w:t>
      </w:r>
    </w:p>
    <w:p w:rsidR="00BA5F9F" w:rsidRPr="009A12A5" w:rsidRDefault="00BA5F9F" w:rsidP="00BA5F9F">
      <w:pPr>
        <w:spacing w:before="120"/>
        <w:jc w:val="both"/>
        <w:rPr>
          <w:i w:val="0"/>
          <w:sz w:val="22"/>
          <w:lang w:eastAsia="en-US"/>
        </w:rPr>
      </w:pPr>
      <w:r w:rsidRPr="009A12A5">
        <w:rPr>
          <w:sz w:val="22"/>
          <w:lang w:eastAsia="en-US"/>
        </w:rPr>
        <w:t xml:space="preserve">Izvajalec je dolžan v roku 15 (petnajstih) dni po prejemu računa, ki ga izstavijo podizvajalci za opravljene storitve, račun pregledati in potrditi oziroma ga v tem roku zavrniti. Zavrnitev izstavljenega računa podizvajalca mora izvajalec obrazložiti. </w:t>
      </w:r>
    </w:p>
    <w:p w:rsidR="00BA5F9F" w:rsidRPr="00E06CAC" w:rsidRDefault="00BA5F9F" w:rsidP="00BA5F9F">
      <w:pPr>
        <w:spacing w:before="120"/>
        <w:jc w:val="both"/>
        <w:rPr>
          <w:b/>
          <w:i w:val="0"/>
          <w:sz w:val="22"/>
          <w:lang w:eastAsia="en-US"/>
        </w:rPr>
      </w:pPr>
      <w:r w:rsidRPr="00E06CAC">
        <w:rPr>
          <w:b/>
          <w:sz w:val="22"/>
          <w:lang w:eastAsia="en-US"/>
        </w:rPr>
        <w:t>Izvajalec mora svojemu e-računu obvezno priložiti račune podizvajalcev, ki zahtevajo neposredno plačilo</w:t>
      </w:r>
      <w:r>
        <w:rPr>
          <w:b/>
          <w:sz w:val="22"/>
          <w:lang w:eastAsia="en-US"/>
        </w:rPr>
        <w:t>,</w:t>
      </w:r>
      <w:r w:rsidRPr="00E06CAC">
        <w:rPr>
          <w:b/>
          <w:sz w:val="22"/>
          <w:lang w:eastAsia="en-US"/>
        </w:rPr>
        <w:t xml:space="preserve"> in ki jih je predhodno potrdil.</w:t>
      </w:r>
    </w:p>
    <w:p w:rsidR="00BA5F9F" w:rsidRPr="009A12A5" w:rsidRDefault="00BA5F9F" w:rsidP="00BA5F9F">
      <w:pPr>
        <w:spacing w:before="120"/>
        <w:jc w:val="both"/>
        <w:rPr>
          <w:b/>
          <w:sz w:val="22"/>
          <w:szCs w:val="22"/>
        </w:rPr>
      </w:pPr>
      <w:r>
        <w:rPr>
          <w:sz w:val="22"/>
          <w:szCs w:val="22"/>
        </w:rPr>
        <w:t>E-r</w:t>
      </w:r>
      <w:r w:rsidRPr="009A12A5">
        <w:rPr>
          <w:sz w:val="22"/>
          <w:szCs w:val="22"/>
        </w:rPr>
        <w:t xml:space="preserve">ačuni se naročniku izstavijo na naslov: Mestna občina Ljubljana, Mestni trg 1, 1000 Ljubljana, za Službo za razvojne projektne in investicije. </w:t>
      </w:r>
      <w:r w:rsidRPr="009A12A5">
        <w:rPr>
          <w:b/>
          <w:sz w:val="22"/>
          <w:szCs w:val="22"/>
        </w:rPr>
        <w:t xml:space="preserve">Na </w:t>
      </w:r>
      <w:r>
        <w:rPr>
          <w:b/>
          <w:sz w:val="22"/>
          <w:szCs w:val="22"/>
        </w:rPr>
        <w:t>e-</w:t>
      </w:r>
      <w:r w:rsidRPr="009A12A5">
        <w:rPr>
          <w:b/>
          <w:sz w:val="22"/>
          <w:szCs w:val="22"/>
        </w:rPr>
        <w:t xml:space="preserve">računu mora biti obvezno navedena številka pogodbe </w:t>
      </w:r>
      <w:r>
        <w:rPr>
          <w:b/>
          <w:sz w:val="22"/>
          <w:szCs w:val="22"/>
        </w:rPr>
        <w:t>C</w:t>
      </w:r>
      <w:r w:rsidRPr="009A12A5">
        <w:rPr>
          <w:b/>
          <w:sz w:val="22"/>
          <w:szCs w:val="22"/>
        </w:rPr>
        <w:t>7560-</w:t>
      </w:r>
      <w:r>
        <w:rPr>
          <w:b/>
          <w:sz w:val="22"/>
          <w:szCs w:val="22"/>
        </w:rPr>
        <w:t>17-XXXXX</w:t>
      </w:r>
      <w:r w:rsidRPr="009A12A5">
        <w:rPr>
          <w:b/>
          <w:sz w:val="22"/>
          <w:szCs w:val="22"/>
        </w:rPr>
        <w:t xml:space="preserve">, sicer bo naročnik </w:t>
      </w:r>
      <w:r>
        <w:rPr>
          <w:b/>
          <w:sz w:val="22"/>
          <w:szCs w:val="22"/>
        </w:rPr>
        <w:t>e-</w:t>
      </w:r>
      <w:r w:rsidRPr="009A12A5">
        <w:rPr>
          <w:b/>
          <w:sz w:val="22"/>
          <w:szCs w:val="22"/>
        </w:rPr>
        <w:t>račun zavrnil kot nepopoln.</w:t>
      </w:r>
      <w:r>
        <w:rPr>
          <w:b/>
          <w:sz w:val="22"/>
          <w:szCs w:val="22"/>
        </w:rPr>
        <w:t xml:space="preserve"> </w:t>
      </w:r>
      <w:r>
        <w:rPr>
          <w:sz w:val="22"/>
          <w:lang w:eastAsia="en-US"/>
        </w:rPr>
        <w:t>Številka pogodbe je hkrati številka referenčnega dokumenta.</w:t>
      </w:r>
    </w:p>
    <w:p w:rsidR="00BA5F9F" w:rsidRDefault="00BA5F9F" w:rsidP="00BA5F9F">
      <w:pPr>
        <w:jc w:val="both"/>
        <w:rPr>
          <w:sz w:val="22"/>
          <w:szCs w:val="22"/>
        </w:rPr>
      </w:pPr>
    </w:p>
    <w:p w:rsidR="00BA5F9F" w:rsidRPr="009A12A5" w:rsidRDefault="00BA5F9F" w:rsidP="00BA5F9F">
      <w:pPr>
        <w:spacing w:before="120"/>
        <w:jc w:val="both"/>
        <w:rPr>
          <w:sz w:val="22"/>
          <w:szCs w:val="22"/>
        </w:rPr>
      </w:pPr>
      <w:r w:rsidRPr="009A12A5">
        <w:rPr>
          <w:sz w:val="22"/>
          <w:szCs w:val="22"/>
        </w:rPr>
        <w:t>Naročnik je dolžan e-račun pregledati v roku 20 (dvajsetih) dni po prejemu  in ga v tem roku potrditi ali zavrniti.</w:t>
      </w:r>
    </w:p>
    <w:p w:rsidR="00BA5F9F" w:rsidRPr="009A12A5" w:rsidRDefault="00BA5F9F" w:rsidP="00BA5F9F">
      <w:pPr>
        <w:spacing w:before="120"/>
        <w:jc w:val="both"/>
        <w:rPr>
          <w:sz w:val="22"/>
          <w:szCs w:val="22"/>
        </w:rPr>
      </w:pPr>
      <w:r w:rsidRPr="009A12A5">
        <w:rPr>
          <w:sz w:val="22"/>
          <w:szCs w:val="22"/>
        </w:rPr>
        <w:t xml:space="preserve">Rok plačila </w:t>
      </w:r>
      <w:r>
        <w:rPr>
          <w:sz w:val="22"/>
          <w:szCs w:val="22"/>
        </w:rPr>
        <w:t>e-</w:t>
      </w:r>
      <w:r w:rsidRPr="009A12A5">
        <w:rPr>
          <w:sz w:val="22"/>
          <w:szCs w:val="22"/>
        </w:rPr>
        <w:t xml:space="preserve">računa je </w:t>
      </w:r>
      <w:r>
        <w:rPr>
          <w:sz w:val="22"/>
          <w:szCs w:val="22"/>
        </w:rPr>
        <w:t>30. (</w:t>
      </w:r>
      <w:r w:rsidRPr="009A12A5">
        <w:rPr>
          <w:sz w:val="22"/>
          <w:szCs w:val="22"/>
        </w:rPr>
        <w:t>trideseti</w:t>
      </w:r>
      <w:r>
        <w:rPr>
          <w:sz w:val="22"/>
          <w:szCs w:val="22"/>
        </w:rPr>
        <w:t xml:space="preserve">) </w:t>
      </w:r>
      <w:r w:rsidRPr="009A12A5">
        <w:rPr>
          <w:sz w:val="22"/>
          <w:szCs w:val="22"/>
        </w:rPr>
        <w:t xml:space="preserve">dan po prejemu </w:t>
      </w:r>
      <w:r>
        <w:rPr>
          <w:sz w:val="22"/>
          <w:szCs w:val="22"/>
        </w:rPr>
        <w:t>pravilno izstavljenega e-</w:t>
      </w:r>
      <w:r w:rsidRPr="009A12A5">
        <w:rPr>
          <w:sz w:val="22"/>
          <w:szCs w:val="22"/>
        </w:rPr>
        <w:t>računa. Če zadnji dan plačilnega roka sovpada z dnem, ko je po zakonu dela prost dan, se za zadnji dan plačilnega roka šteje naslednji delavnik.</w:t>
      </w:r>
    </w:p>
    <w:p w:rsidR="00BA5F9F" w:rsidRDefault="00BA5F9F" w:rsidP="00BA5F9F">
      <w:pPr>
        <w:spacing w:before="120"/>
        <w:jc w:val="both"/>
        <w:rPr>
          <w:sz w:val="22"/>
          <w:lang w:eastAsia="en-US"/>
        </w:rPr>
      </w:pPr>
    </w:p>
    <w:p w:rsidR="00BA5F9F" w:rsidRPr="009A12A5" w:rsidRDefault="00BA5F9F" w:rsidP="00BA5F9F">
      <w:pPr>
        <w:spacing w:before="120"/>
        <w:jc w:val="both"/>
        <w:rPr>
          <w:i w:val="0"/>
          <w:sz w:val="22"/>
          <w:lang w:eastAsia="en-US"/>
        </w:rPr>
      </w:pPr>
      <w:r w:rsidRPr="009A12A5">
        <w:rPr>
          <w:sz w:val="22"/>
          <w:lang w:eastAsia="en-US"/>
        </w:rPr>
        <w:t xml:space="preserve">Naročnik bo potrjene </w:t>
      </w:r>
      <w:r>
        <w:rPr>
          <w:sz w:val="22"/>
          <w:lang w:eastAsia="en-US"/>
        </w:rPr>
        <w:t>e-</w:t>
      </w:r>
      <w:r w:rsidRPr="009A12A5">
        <w:rPr>
          <w:sz w:val="22"/>
          <w:lang w:eastAsia="en-US"/>
        </w:rPr>
        <w:t>račune izvajalca plačal na transakcijski račun izvajalca številka SI56 ……………. odprt pri banki ………....</w:t>
      </w:r>
    </w:p>
    <w:p w:rsidR="00BA5F9F" w:rsidRPr="009A12A5" w:rsidRDefault="00BA5F9F" w:rsidP="00BA5F9F">
      <w:pPr>
        <w:jc w:val="both"/>
        <w:rPr>
          <w:sz w:val="22"/>
          <w:szCs w:val="22"/>
        </w:rPr>
      </w:pPr>
    </w:p>
    <w:p w:rsidR="00BA5F9F" w:rsidRPr="009A12A5" w:rsidRDefault="00BA5F9F" w:rsidP="00BA5F9F">
      <w:pPr>
        <w:jc w:val="both"/>
        <w:rPr>
          <w:i w:val="0"/>
          <w:sz w:val="22"/>
          <w:szCs w:val="22"/>
        </w:rPr>
      </w:pPr>
      <w:r w:rsidRPr="009A12A5">
        <w:rPr>
          <w:sz w:val="22"/>
          <w:szCs w:val="22"/>
        </w:rPr>
        <w:t>Naročnik bo potrjene račune podizvajalca/ev, ki zahtevajo neposredno plačilo s strani naročnika, poravnal podizvajalcu/em na način in v roku kot je dogovorjeno za plačilo izvajalcu na njegov/njihov transakcijski račun:</w:t>
      </w:r>
    </w:p>
    <w:p w:rsidR="00BA5F9F" w:rsidRPr="009A12A5" w:rsidRDefault="00BA5F9F" w:rsidP="00BA5F9F">
      <w:pPr>
        <w:jc w:val="both"/>
        <w:rPr>
          <w:i w:val="0"/>
          <w:sz w:val="22"/>
          <w:szCs w:val="22"/>
        </w:rPr>
      </w:pPr>
    </w:p>
    <w:p w:rsidR="00BA5F9F" w:rsidRPr="009A12A5" w:rsidRDefault="00BA5F9F" w:rsidP="00BA5F9F">
      <w:pPr>
        <w:numPr>
          <w:ilvl w:val="0"/>
          <w:numId w:val="66"/>
        </w:numPr>
        <w:spacing w:after="200" w:line="276" w:lineRule="auto"/>
        <w:contextualSpacing/>
        <w:jc w:val="both"/>
        <w:rPr>
          <w:i w:val="0"/>
          <w:sz w:val="22"/>
          <w:szCs w:val="22"/>
        </w:rPr>
      </w:pPr>
      <w:r w:rsidRPr="009A12A5">
        <w:rPr>
          <w:sz w:val="22"/>
          <w:szCs w:val="22"/>
        </w:rPr>
        <w:t>podizvajalcu … ……………… na transakcijski račun št. …. IBAN SI56……………. pri …………….,</w:t>
      </w:r>
    </w:p>
    <w:p w:rsidR="00BA5F9F" w:rsidRPr="009A12A5" w:rsidRDefault="00BA5F9F" w:rsidP="00BA5F9F">
      <w:pPr>
        <w:numPr>
          <w:ilvl w:val="0"/>
          <w:numId w:val="66"/>
        </w:numPr>
        <w:spacing w:after="200" w:line="276" w:lineRule="auto"/>
        <w:contextualSpacing/>
        <w:jc w:val="both"/>
        <w:rPr>
          <w:i w:val="0"/>
          <w:sz w:val="22"/>
          <w:szCs w:val="22"/>
        </w:rPr>
      </w:pPr>
      <w:r w:rsidRPr="009A12A5">
        <w:rPr>
          <w:sz w:val="22"/>
          <w:szCs w:val="22"/>
        </w:rPr>
        <w:t>podizvajalcu …………………na transakcijski račun št. … IBAN SI56……………. pri …………….</w:t>
      </w:r>
    </w:p>
    <w:p w:rsidR="00BA5F9F" w:rsidRPr="009A12A5" w:rsidRDefault="00BA5F9F" w:rsidP="00BA5F9F">
      <w:pPr>
        <w:rPr>
          <w:sz w:val="22"/>
          <w:szCs w:val="22"/>
        </w:rPr>
      </w:pPr>
    </w:p>
    <w:p w:rsidR="00BA5F9F" w:rsidRPr="009A12A5" w:rsidRDefault="00BA5F9F" w:rsidP="00BA5F9F">
      <w:pPr>
        <w:rPr>
          <w:color w:val="000000"/>
          <w:sz w:val="22"/>
          <w:szCs w:val="22"/>
        </w:rPr>
      </w:pPr>
    </w:p>
    <w:p w:rsidR="00BA5F9F" w:rsidRDefault="00BA5F9F" w:rsidP="00BA5F9F">
      <w:pPr>
        <w:rPr>
          <w:b/>
          <w:color w:val="000000"/>
          <w:sz w:val="22"/>
          <w:szCs w:val="22"/>
        </w:rPr>
      </w:pPr>
      <w:r>
        <w:rPr>
          <w:b/>
          <w:color w:val="000000"/>
          <w:sz w:val="22"/>
          <w:szCs w:val="22"/>
        </w:rPr>
        <w:t>Obveznosti pogodbenih strank</w:t>
      </w:r>
    </w:p>
    <w:p w:rsidR="00BA5F9F" w:rsidRPr="00EB26D4" w:rsidRDefault="00BA5F9F" w:rsidP="00BA5F9F">
      <w:pPr>
        <w:pStyle w:val="Odstavekseznama"/>
        <w:numPr>
          <w:ilvl w:val="0"/>
          <w:numId w:val="53"/>
        </w:numPr>
        <w:suppressAutoHyphens/>
        <w:contextualSpacing/>
        <w:jc w:val="center"/>
        <w:rPr>
          <w:color w:val="000000"/>
          <w:sz w:val="22"/>
          <w:szCs w:val="22"/>
        </w:rPr>
      </w:pPr>
      <w:r w:rsidRPr="00EB26D4">
        <w:rPr>
          <w:color w:val="000000"/>
          <w:sz w:val="22"/>
          <w:szCs w:val="22"/>
        </w:rPr>
        <w:t>člen</w:t>
      </w:r>
    </w:p>
    <w:p w:rsidR="00BA5F9F" w:rsidRDefault="00BA5F9F" w:rsidP="00BA5F9F">
      <w:pPr>
        <w:pStyle w:val="Telobesedila21"/>
        <w:rPr>
          <w:sz w:val="22"/>
          <w:szCs w:val="22"/>
        </w:rPr>
      </w:pPr>
    </w:p>
    <w:p w:rsidR="00BA5F9F" w:rsidRDefault="00BA5F9F" w:rsidP="00BA5F9F">
      <w:pPr>
        <w:pStyle w:val="Telobesedila21"/>
        <w:ind w:right="-567"/>
        <w:rPr>
          <w:sz w:val="22"/>
          <w:szCs w:val="22"/>
        </w:rPr>
      </w:pPr>
      <w:r>
        <w:rPr>
          <w:sz w:val="22"/>
          <w:szCs w:val="22"/>
        </w:rPr>
        <w:t>Obveznosti naročnika so:</w:t>
      </w:r>
    </w:p>
    <w:p w:rsidR="00BA5F9F" w:rsidRDefault="00BA5F9F" w:rsidP="00BA5F9F">
      <w:pPr>
        <w:numPr>
          <w:ilvl w:val="0"/>
          <w:numId w:val="60"/>
        </w:numPr>
        <w:suppressAutoHyphens/>
        <w:jc w:val="both"/>
        <w:rPr>
          <w:rFonts w:eastAsia="Arial" w:cs="Lucida Sans Unicode"/>
          <w:sz w:val="22"/>
          <w:szCs w:val="22"/>
        </w:rPr>
      </w:pPr>
      <w:r>
        <w:rPr>
          <w:rFonts w:eastAsia="Arial" w:cs="Lucida Sans Unicode"/>
          <w:sz w:val="22"/>
          <w:szCs w:val="22"/>
        </w:rPr>
        <w:t>sodelovati z izvajalcem z namenom, da prevzete storitve izvrši pravočasno in v skladu z določili te pogodbe,</w:t>
      </w:r>
    </w:p>
    <w:p w:rsidR="00BA5F9F" w:rsidRDefault="00BA5F9F" w:rsidP="00BA5F9F">
      <w:pPr>
        <w:numPr>
          <w:ilvl w:val="0"/>
          <w:numId w:val="59"/>
        </w:numPr>
        <w:suppressAutoHyphens/>
        <w:jc w:val="both"/>
        <w:rPr>
          <w:rFonts w:eastAsia="Arial" w:cs="Lucida Sans Unicode"/>
          <w:sz w:val="22"/>
          <w:szCs w:val="22"/>
        </w:rPr>
      </w:pPr>
      <w:r>
        <w:rPr>
          <w:rFonts w:eastAsia="Arial" w:cs="Lucida Sans Unicode"/>
          <w:sz w:val="22"/>
          <w:szCs w:val="22"/>
        </w:rPr>
        <w:t xml:space="preserve">pravočasno zagotoviti in izvajalcu posredovati vse potrebne podatke, s katerimi razpolaga in ki so potrebni za izdelavo projektne dokumentacije, </w:t>
      </w:r>
    </w:p>
    <w:p w:rsidR="00BA5F9F" w:rsidRPr="001D7037" w:rsidRDefault="00BA5F9F" w:rsidP="00BA5F9F">
      <w:pPr>
        <w:numPr>
          <w:ilvl w:val="0"/>
          <w:numId w:val="59"/>
        </w:numPr>
        <w:suppressAutoHyphens/>
        <w:jc w:val="both"/>
        <w:rPr>
          <w:rFonts w:eastAsia="Arial" w:cs="Lucida Sans Unicode"/>
          <w:sz w:val="22"/>
          <w:szCs w:val="22"/>
        </w:rPr>
      </w:pPr>
      <w:r w:rsidRPr="001D7037">
        <w:rPr>
          <w:rFonts w:eastAsia="Arial" w:cs="Lucida Sans Unicode"/>
          <w:sz w:val="22"/>
          <w:szCs w:val="22"/>
        </w:rPr>
        <w:t>izdati pisno pooblastilo izvajalcu za zastopanje v postopkih za pridobivanje upravnih dovoljenj,</w:t>
      </w:r>
    </w:p>
    <w:p w:rsidR="00BA5F9F" w:rsidRPr="001D7037" w:rsidRDefault="00BA5F9F" w:rsidP="00BA5F9F">
      <w:pPr>
        <w:numPr>
          <w:ilvl w:val="0"/>
          <w:numId w:val="59"/>
        </w:numPr>
        <w:suppressAutoHyphens/>
        <w:jc w:val="both"/>
        <w:rPr>
          <w:rFonts w:eastAsia="Arial" w:cs="Lucida Sans Unicode"/>
          <w:sz w:val="22"/>
          <w:szCs w:val="22"/>
        </w:rPr>
      </w:pPr>
      <w:r w:rsidRPr="001D7037">
        <w:rPr>
          <w:iCs/>
          <w:sz w:val="22"/>
          <w:lang w:eastAsia="en-US"/>
        </w:rPr>
        <w:t>izročiti geodetski načrt obstoječega stanja terena,</w:t>
      </w:r>
    </w:p>
    <w:p w:rsidR="00BA5F9F" w:rsidRPr="008F17ED" w:rsidRDefault="00BA5F9F" w:rsidP="00BA5F9F">
      <w:pPr>
        <w:numPr>
          <w:ilvl w:val="0"/>
          <w:numId w:val="59"/>
        </w:numPr>
        <w:suppressAutoHyphens/>
        <w:jc w:val="both"/>
        <w:rPr>
          <w:rFonts w:eastAsia="Arial" w:cs="Lucida Sans Unicode"/>
          <w:sz w:val="22"/>
          <w:szCs w:val="22"/>
        </w:rPr>
      </w:pPr>
      <w:r w:rsidRPr="008F17ED">
        <w:rPr>
          <w:iCs/>
          <w:sz w:val="22"/>
          <w:lang w:eastAsia="en-US"/>
        </w:rPr>
        <w:t>izročiti posnetek obstoječega stanja objekta in vrta (načrti fasad, detajlov in  prerezov),</w:t>
      </w:r>
    </w:p>
    <w:p w:rsidR="00BA5F9F" w:rsidRPr="008F17ED" w:rsidRDefault="00BA5F9F" w:rsidP="00BA5F9F">
      <w:pPr>
        <w:numPr>
          <w:ilvl w:val="0"/>
          <w:numId w:val="59"/>
        </w:numPr>
        <w:suppressAutoHyphens/>
        <w:jc w:val="both"/>
        <w:rPr>
          <w:rFonts w:eastAsia="Arial" w:cs="Lucida Sans Unicode"/>
          <w:sz w:val="22"/>
          <w:szCs w:val="22"/>
        </w:rPr>
      </w:pPr>
      <w:r>
        <w:rPr>
          <w:iCs/>
          <w:sz w:val="22"/>
          <w:lang w:eastAsia="en-US"/>
        </w:rPr>
        <w:t>izročiti IDZ projekt,</w:t>
      </w:r>
      <w:r w:rsidRPr="008F17ED">
        <w:rPr>
          <w:iCs/>
          <w:sz w:val="22"/>
          <w:lang w:eastAsia="en-US"/>
        </w:rPr>
        <w:t xml:space="preserve"> </w:t>
      </w:r>
    </w:p>
    <w:p w:rsidR="00BA5F9F" w:rsidRPr="001D7037" w:rsidRDefault="00BA5F9F" w:rsidP="00BA5F9F">
      <w:pPr>
        <w:numPr>
          <w:ilvl w:val="0"/>
          <w:numId w:val="59"/>
        </w:numPr>
        <w:suppressAutoHyphens/>
        <w:jc w:val="both"/>
        <w:rPr>
          <w:rFonts w:eastAsia="Arial" w:cs="Lucida Sans Unicode"/>
          <w:sz w:val="22"/>
          <w:szCs w:val="22"/>
        </w:rPr>
      </w:pPr>
      <w:r w:rsidRPr="008F17ED">
        <w:rPr>
          <w:iCs/>
          <w:sz w:val="22"/>
          <w:lang w:eastAsia="en-US"/>
        </w:rPr>
        <w:t>izročiti</w:t>
      </w:r>
      <w:r w:rsidRPr="001D7037">
        <w:rPr>
          <w:iCs/>
          <w:sz w:val="22"/>
          <w:lang w:eastAsia="en-US"/>
        </w:rPr>
        <w:t xml:space="preserve">, </w:t>
      </w:r>
      <w:r>
        <w:rPr>
          <w:iCs/>
          <w:sz w:val="22"/>
          <w:lang w:eastAsia="en-US"/>
        </w:rPr>
        <w:t>hidrološko poročilo in poročilo o vplivu geosond na vodne vire</w:t>
      </w:r>
    </w:p>
    <w:p w:rsidR="00BA5F9F" w:rsidRDefault="00BA5F9F" w:rsidP="00BA5F9F">
      <w:pPr>
        <w:numPr>
          <w:ilvl w:val="0"/>
          <w:numId w:val="59"/>
        </w:numPr>
        <w:suppressAutoHyphens/>
        <w:jc w:val="both"/>
        <w:rPr>
          <w:rFonts w:eastAsia="Arial" w:cs="Lucida Sans Unicode"/>
          <w:color w:val="000000"/>
          <w:sz w:val="22"/>
          <w:szCs w:val="22"/>
        </w:rPr>
      </w:pPr>
      <w:r>
        <w:rPr>
          <w:rFonts w:eastAsia="Arial" w:cs="Lucida Sans Unicode"/>
          <w:color w:val="000000"/>
          <w:sz w:val="22"/>
          <w:szCs w:val="22"/>
        </w:rPr>
        <w:t>skladno s pogodbo, ter po potrebi dodatno na poziv izvajalca, potrjevati projektne rešitve,</w:t>
      </w:r>
    </w:p>
    <w:p w:rsidR="00BA5F9F" w:rsidRDefault="00BA5F9F" w:rsidP="00BA5F9F">
      <w:pPr>
        <w:numPr>
          <w:ilvl w:val="0"/>
          <w:numId w:val="59"/>
        </w:numPr>
        <w:suppressAutoHyphens/>
        <w:jc w:val="both"/>
        <w:rPr>
          <w:rFonts w:eastAsia="Arial" w:cs="Lucida Sans Unicode"/>
          <w:color w:val="000000"/>
          <w:sz w:val="22"/>
          <w:szCs w:val="22"/>
        </w:rPr>
      </w:pPr>
      <w:r>
        <w:rPr>
          <w:iCs/>
          <w:sz w:val="22"/>
          <w:lang w:eastAsia="en-US"/>
        </w:rPr>
        <w:t>skladno s</w:t>
      </w:r>
      <w:r w:rsidRPr="00276721">
        <w:rPr>
          <w:iCs/>
          <w:sz w:val="22"/>
          <w:lang w:eastAsia="en-US"/>
        </w:rPr>
        <w:t xml:space="preserve"> pogodbo izpolnjevati finančne obveznosti</w:t>
      </w:r>
      <w:r>
        <w:rPr>
          <w:iCs/>
          <w:sz w:val="22"/>
          <w:lang w:eastAsia="en-US"/>
        </w:rPr>
        <w:t>,</w:t>
      </w:r>
    </w:p>
    <w:p w:rsidR="00BA5F9F" w:rsidRDefault="00BA5F9F" w:rsidP="00BA5F9F">
      <w:pPr>
        <w:numPr>
          <w:ilvl w:val="0"/>
          <w:numId w:val="59"/>
        </w:numPr>
        <w:suppressAutoHyphens/>
        <w:jc w:val="both"/>
        <w:rPr>
          <w:rFonts w:eastAsia="Arial" w:cs="Lucida Sans Unicode"/>
          <w:color w:val="000000"/>
          <w:sz w:val="22"/>
          <w:szCs w:val="22"/>
        </w:rPr>
      </w:pPr>
      <w:r w:rsidRPr="009A12A5">
        <w:rPr>
          <w:rFonts w:eastAsia="Arial" w:cs="Lucida Sans Unicode"/>
          <w:sz w:val="22"/>
          <w:szCs w:val="22"/>
        </w:rPr>
        <w:t>spoštovati moralne avtorske pravice</w:t>
      </w:r>
      <w:r>
        <w:rPr>
          <w:rFonts w:eastAsia="Arial" w:cs="Lucida Sans Unicode"/>
          <w:color w:val="000000"/>
          <w:sz w:val="22"/>
          <w:szCs w:val="22"/>
        </w:rPr>
        <w:t xml:space="preserve"> avtorja,</w:t>
      </w:r>
    </w:p>
    <w:p w:rsidR="00BA5F9F" w:rsidRDefault="00BA5F9F" w:rsidP="00BA5F9F">
      <w:pPr>
        <w:numPr>
          <w:ilvl w:val="0"/>
          <w:numId w:val="59"/>
        </w:numPr>
        <w:suppressAutoHyphens/>
        <w:jc w:val="both"/>
        <w:rPr>
          <w:color w:val="000000"/>
          <w:sz w:val="22"/>
          <w:szCs w:val="22"/>
        </w:rPr>
      </w:pPr>
      <w:r w:rsidRPr="00276721">
        <w:rPr>
          <w:iCs/>
          <w:sz w:val="22"/>
          <w:lang w:eastAsia="en-US"/>
        </w:rPr>
        <w:lastRenderedPageBreak/>
        <w:t>pravočasno obvestiti izvajalca o vseh spremembah in novo nastalih situacijah, ki bi lahko imele vpliv na izvršitev pogodbenih obveznosti.</w:t>
      </w:r>
    </w:p>
    <w:p w:rsidR="00BA5F9F" w:rsidRDefault="00BA5F9F" w:rsidP="00BA5F9F">
      <w:pPr>
        <w:ind w:right="-567"/>
        <w:jc w:val="both"/>
        <w:rPr>
          <w:color w:val="000000"/>
          <w:sz w:val="22"/>
          <w:szCs w:val="22"/>
        </w:rPr>
      </w:pPr>
    </w:p>
    <w:p w:rsidR="00BA5F9F" w:rsidRPr="00EB26D4" w:rsidRDefault="00BA5F9F" w:rsidP="00BA5F9F">
      <w:pPr>
        <w:pStyle w:val="Odstavekseznama"/>
        <w:numPr>
          <w:ilvl w:val="0"/>
          <w:numId w:val="53"/>
        </w:numPr>
        <w:suppressAutoHyphens/>
        <w:contextualSpacing/>
        <w:jc w:val="center"/>
        <w:rPr>
          <w:color w:val="000000"/>
          <w:sz w:val="22"/>
          <w:szCs w:val="22"/>
        </w:rPr>
      </w:pPr>
      <w:r w:rsidRPr="00EB26D4">
        <w:rPr>
          <w:color w:val="000000"/>
          <w:sz w:val="22"/>
          <w:szCs w:val="22"/>
        </w:rPr>
        <w:t>člen</w:t>
      </w:r>
    </w:p>
    <w:p w:rsidR="00BA5F9F" w:rsidRPr="00DF3C04" w:rsidRDefault="00BA5F9F" w:rsidP="00BA5F9F">
      <w:pPr>
        <w:jc w:val="both"/>
        <w:rPr>
          <w:color w:val="000000"/>
          <w:sz w:val="22"/>
          <w:szCs w:val="22"/>
        </w:rPr>
      </w:pPr>
    </w:p>
    <w:p w:rsidR="00BA5F9F" w:rsidRDefault="00BA5F9F" w:rsidP="00BA5F9F">
      <w:pPr>
        <w:jc w:val="both"/>
        <w:rPr>
          <w:sz w:val="22"/>
          <w:szCs w:val="22"/>
        </w:rPr>
      </w:pPr>
      <w:r>
        <w:rPr>
          <w:sz w:val="22"/>
          <w:szCs w:val="22"/>
        </w:rPr>
        <w:t>Obveznosti izvajalca so:</w:t>
      </w:r>
    </w:p>
    <w:p w:rsidR="00BA5F9F" w:rsidRDefault="00BA5F9F" w:rsidP="00BA5F9F">
      <w:pPr>
        <w:numPr>
          <w:ilvl w:val="0"/>
          <w:numId w:val="62"/>
        </w:numPr>
        <w:suppressAutoHyphens/>
        <w:jc w:val="both"/>
        <w:rPr>
          <w:sz w:val="22"/>
          <w:szCs w:val="22"/>
        </w:rPr>
      </w:pPr>
      <w:r>
        <w:rPr>
          <w:sz w:val="22"/>
          <w:szCs w:val="22"/>
        </w:rPr>
        <w:t>da bo prevzeta dela izvršil v skladu z idejno zasnovo in konservatorskim načrtom in utemeljenih zahtevah naročnika, strokovno pravilno po vseh sodobnih izsledkih znanosti in stroke, vestno in kvalitetno, v skladu z vsemi veljavnimi tehničnimi predpisi, standardi in uzancami, ob sodelovanju z naročnikom in upoštevanju njegovih ekonomskih in tehničnih pogojev,</w:t>
      </w:r>
    </w:p>
    <w:p w:rsidR="00BA5F9F" w:rsidRPr="0079066D" w:rsidRDefault="00BA5F9F" w:rsidP="00BA5F9F">
      <w:pPr>
        <w:numPr>
          <w:ilvl w:val="0"/>
          <w:numId w:val="62"/>
        </w:numPr>
        <w:jc w:val="both"/>
        <w:rPr>
          <w:sz w:val="22"/>
          <w:szCs w:val="22"/>
        </w:rPr>
      </w:pPr>
      <w:r w:rsidRPr="00E40784">
        <w:rPr>
          <w:sz w:val="22"/>
          <w:szCs w:val="22"/>
        </w:rPr>
        <w:t>po potrebi in na zahtevo naročnika tolmačil projektno dokumentacijo gradbenemu izvajalcu;</w:t>
      </w:r>
    </w:p>
    <w:p w:rsidR="00BA5F9F" w:rsidRPr="008A036C" w:rsidRDefault="00BA5F9F" w:rsidP="00BA5F9F">
      <w:pPr>
        <w:numPr>
          <w:ilvl w:val="0"/>
          <w:numId w:val="62"/>
        </w:numPr>
        <w:jc w:val="both"/>
        <w:rPr>
          <w:sz w:val="22"/>
          <w:szCs w:val="22"/>
        </w:rPr>
      </w:pPr>
      <w:r w:rsidRPr="00E40784">
        <w:rPr>
          <w:sz w:val="22"/>
          <w:szCs w:val="22"/>
        </w:rPr>
        <w:t>da bo izvajalec na svoje stroške popravil projektno dokumentacijo v primeru, da naročnik v postopku izbire izvajalca del ne bo pridobil ponudbe za izračunano ali nižjo ceno projekta oz. njegovo valorizirano vrednost, pri čemer se kot podlaga za valorizacijo denarnih obveznosti uporabi indeks cene, ki ga uradno objavlja Statistični urad RS;</w:t>
      </w:r>
    </w:p>
    <w:p w:rsidR="00BA5F9F" w:rsidRPr="008A036C" w:rsidRDefault="00BA5F9F" w:rsidP="00BA5F9F">
      <w:pPr>
        <w:numPr>
          <w:ilvl w:val="0"/>
          <w:numId w:val="62"/>
        </w:numPr>
        <w:suppressAutoHyphens/>
        <w:jc w:val="both"/>
        <w:rPr>
          <w:sz w:val="22"/>
          <w:szCs w:val="22"/>
        </w:rPr>
      </w:pPr>
      <w:r w:rsidRPr="008A036C">
        <w:rPr>
          <w:sz w:val="22"/>
          <w:szCs w:val="22"/>
        </w:rPr>
        <w:t>da bo naročniku omogočil vpogled v izvajanje pogodbenih del in upošteval njegova  navodila o posameznih vprašanjih,</w:t>
      </w:r>
    </w:p>
    <w:p w:rsidR="00BA5F9F" w:rsidRPr="005E227E" w:rsidRDefault="00BA5F9F" w:rsidP="00BA5F9F">
      <w:pPr>
        <w:numPr>
          <w:ilvl w:val="0"/>
          <w:numId w:val="62"/>
        </w:numPr>
        <w:suppressAutoHyphens/>
        <w:jc w:val="both"/>
        <w:rPr>
          <w:sz w:val="22"/>
          <w:szCs w:val="22"/>
        </w:rPr>
      </w:pPr>
      <w:r w:rsidRPr="008A036C">
        <w:rPr>
          <w:sz w:val="22"/>
          <w:szCs w:val="22"/>
        </w:rPr>
        <w:t xml:space="preserve">da bo sodeloval pri recenziji projektne dokumentacije, v vseh morebitnih upravnih postopkih za izdajo upravnih dovoljenj ter izvršil vse korekcije projektne dokumentacije po utemeljenih zahtevah upravnih organov </w:t>
      </w:r>
      <w:r>
        <w:rPr>
          <w:sz w:val="22"/>
          <w:szCs w:val="22"/>
        </w:rPr>
        <w:t xml:space="preserve">in </w:t>
      </w:r>
      <w:r w:rsidRPr="005E227E">
        <w:rPr>
          <w:sz w:val="22"/>
          <w:szCs w:val="22"/>
        </w:rPr>
        <w:t>soglasodajalcev, predvsem ZVKDS,</w:t>
      </w:r>
    </w:p>
    <w:p w:rsidR="00BA5F9F" w:rsidRDefault="00BA5F9F" w:rsidP="00BA5F9F">
      <w:pPr>
        <w:numPr>
          <w:ilvl w:val="0"/>
          <w:numId w:val="62"/>
        </w:numPr>
        <w:suppressAutoHyphens/>
        <w:jc w:val="both"/>
        <w:rPr>
          <w:sz w:val="22"/>
          <w:szCs w:val="22"/>
        </w:rPr>
      </w:pPr>
      <w:r w:rsidRPr="005E227E">
        <w:rPr>
          <w:sz w:val="22"/>
          <w:szCs w:val="22"/>
        </w:rPr>
        <w:t xml:space="preserve">da bo na pobudo naročnika v vsaki fazi izdelave projektne dokumentacije dajal pojasnila </w:t>
      </w:r>
      <w:r>
        <w:rPr>
          <w:sz w:val="22"/>
          <w:szCs w:val="22"/>
        </w:rPr>
        <w:t>v zvezi z njeno izdelavo,</w:t>
      </w:r>
    </w:p>
    <w:p w:rsidR="00BA5F9F" w:rsidRDefault="00BA5F9F" w:rsidP="00BA5F9F">
      <w:pPr>
        <w:numPr>
          <w:ilvl w:val="0"/>
          <w:numId w:val="62"/>
        </w:numPr>
        <w:suppressAutoHyphens/>
        <w:jc w:val="both"/>
        <w:rPr>
          <w:sz w:val="22"/>
          <w:szCs w:val="22"/>
        </w:rPr>
      </w:pPr>
      <w:r>
        <w:rPr>
          <w:sz w:val="22"/>
          <w:szCs w:val="22"/>
        </w:rPr>
        <w:t>da bo naročnika sproti obveščal o vsem, kar bi lahko vplivalo na izvršitev prevzetih obveznosti,</w:t>
      </w:r>
    </w:p>
    <w:p w:rsidR="00BA5F9F" w:rsidRDefault="00BA5F9F" w:rsidP="00BA5F9F">
      <w:pPr>
        <w:numPr>
          <w:ilvl w:val="0"/>
          <w:numId w:val="62"/>
        </w:numPr>
        <w:suppressAutoHyphens/>
        <w:jc w:val="both"/>
        <w:rPr>
          <w:sz w:val="22"/>
          <w:szCs w:val="22"/>
        </w:rPr>
      </w:pPr>
      <w:r>
        <w:rPr>
          <w:sz w:val="22"/>
          <w:szCs w:val="22"/>
        </w:rPr>
        <w:t>da bo na svoje stroške in v roku, sporazumno določenem med pogodbenima strankama, izvršil dopolnitve in spremembe projektne dokumentacije, če  naročnik in izvajalec sporazumno ugotovita, da je glede na predmet in obseg pogodbe pomanjkljiva,</w:t>
      </w:r>
    </w:p>
    <w:p w:rsidR="00BA5F9F" w:rsidRDefault="00BA5F9F" w:rsidP="00BA5F9F">
      <w:pPr>
        <w:numPr>
          <w:ilvl w:val="0"/>
          <w:numId w:val="62"/>
        </w:numPr>
        <w:suppressAutoHyphens/>
        <w:jc w:val="both"/>
        <w:rPr>
          <w:sz w:val="22"/>
          <w:szCs w:val="22"/>
        </w:rPr>
      </w:pPr>
      <w:r>
        <w:rPr>
          <w:sz w:val="22"/>
          <w:szCs w:val="22"/>
        </w:rPr>
        <w:t>da bo za vsak predlog spremembe projektne dokumentacije, za katerega misli, da je smotrna in ni v skladu z idejno zasnovo in konservatorskim načrtom, priskrbel soglasje naročnika,</w:t>
      </w:r>
    </w:p>
    <w:p w:rsidR="00BA5F9F" w:rsidRDefault="00BA5F9F" w:rsidP="00BA5F9F">
      <w:pPr>
        <w:numPr>
          <w:ilvl w:val="0"/>
          <w:numId w:val="62"/>
        </w:numPr>
        <w:suppressAutoHyphens/>
        <w:jc w:val="both"/>
        <w:rPr>
          <w:sz w:val="22"/>
          <w:szCs w:val="22"/>
        </w:rPr>
      </w:pPr>
      <w:r>
        <w:rPr>
          <w:sz w:val="22"/>
          <w:szCs w:val="22"/>
        </w:rPr>
        <w:t xml:space="preserve">da bo vodil  ustrezno revizijsko sled, hranil 1 (en) izvod dokumentacije 5 (pet) let ter omogočil vpogled v dokumentacijo in posredovanje dokumentacije naročniku. </w:t>
      </w:r>
    </w:p>
    <w:p w:rsidR="00BA5F9F" w:rsidRPr="00F61053" w:rsidRDefault="00BA5F9F" w:rsidP="00BA5F9F">
      <w:pPr>
        <w:jc w:val="both"/>
        <w:rPr>
          <w:sz w:val="22"/>
          <w:szCs w:val="22"/>
        </w:rPr>
      </w:pPr>
    </w:p>
    <w:p w:rsidR="00BA5F9F" w:rsidRDefault="00BA5F9F" w:rsidP="00BA5F9F">
      <w:pPr>
        <w:jc w:val="both"/>
        <w:rPr>
          <w:sz w:val="22"/>
          <w:szCs w:val="22"/>
        </w:rPr>
      </w:pPr>
      <w:r>
        <w:rPr>
          <w:sz w:val="22"/>
          <w:szCs w:val="22"/>
        </w:rPr>
        <w:t>Izvajalec odgovarja za neposredno škodo, ki nastane naročniku in tretjim osebam in izvirajo iz njegovega dela in njegovih pogodbenih obveznosti.</w:t>
      </w:r>
    </w:p>
    <w:p w:rsidR="00BA5F9F" w:rsidRDefault="00BA5F9F" w:rsidP="00BA5F9F">
      <w:pPr>
        <w:jc w:val="both"/>
        <w:rPr>
          <w:sz w:val="22"/>
          <w:szCs w:val="22"/>
        </w:rPr>
      </w:pPr>
    </w:p>
    <w:p w:rsidR="00BA5F9F" w:rsidRPr="00C34227" w:rsidRDefault="00BA5F9F" w:rsidP="00BA5F9F">
      <w:pPr>
        <w:numPr>
          <w:ilvl w:val="0"/>
          <w:numId w:val="53"/>
        </w:numPr>
        <w:suppressAutoHyphens/>
        <w:jc w:val="center"/>
        <w:rPr>
          <w:color w:val="000000"/>
          <w:sz w:val="22"/>
          <w:szCs w:val="22"/>
        </w:rPr>
      </w:pPr>
      <w:r w:rsidRPr="00C34227">
        <w:rPr>
          <w:color w:val="000000"/>
          <w:sz w:val="22"/>
          <w:szCs w:val="22"/>
        </w:rPr>
        <w:t>člen</w:t>
      </w:r>
    </w:p>
    <w:p w:rsidR="00BA5F9F" w:rsidRDefault="00BA5F9F" w:rsidP="00BA5F9F">
      <w:pPr>
        <w:jc w:val="both"/>
        <w:rPr>
          <w:color w:val="000000"/>
          <w:sz w:val="22"/>
          <w:szCs w:val="22"/>
        </w:rPr>
      </w:pPr>
    </w:p>
    <w:p w:rsidR="00BA5F9F" w:rsidRDefault="00BA5F9F" w:rsidP="00BA5F9F">
      <w:pPr>
        <w:pStyle w:val="Telobesedila21"/>
        <w:tabs>
          <w:tab w:val="left" w:pos="465"/>
        </w:tabs>
        <w:rPr>
          <w:color w:val="000000"/>
          <w:sz w:val="22"/>
          <w:szCs w:val="22"/>
        </w:rPr>
      </w:pPr>
      <w:r>
        <w:rPr>
          <w:color w:val="000000"/>
          <w:sz w:val="22"/>
          <w:szCs w:val="22"/>
        </w:rPr>
        <w:t>V primeru, da je potrebno del že izdelane dokumentacije iz kakršnihkoli razlogov spremeniti, morata naročnik in izvajalec ugotoviti razloge za spremembo, izvršiti poračun opravljenega dela ter sporazumno določiti tudi vse ostale pogoje za nadaljevanje naloge, kot so novi roki, cena, način plačila in ostale obveznosti.</w:t>
      </w:r>
    </w:p>
    <w:p w:rsidR="00BA5F9F" w:rsidRDefault="00BA5F9F" w:rsidP="00BA5F9F">
      <w:pPr>
        <w:jc w:val="both"/>
        <w:rPr>
          <w:color w:val="000000"/>
          <w:sz w:val="22"/>
          <w:szCs w:val="22"/>
        </w:rPr>
      </w:pPr>
    </w:p>
    <w:p w:rsidR="00BA5F9F" w:rsidRDefault="00BA5F9F" w:rsidP="00BA5F9F">
      <w:pPr>
        <w:jc w:val="both"/>
        <w:rPr>
          <w:color w:val="000000"/>
          <w:sz w:val="22"/>
          <w:szCs w:val="22"/>
        </w:rPr>
      </w:pPr>
      <w:r>
        <w:rPr>
          <w:color w:val="000000"/>
          <w:sz w:val="22"/>
          <w:szCs w:val="22"/>
        </w:rPr>
        <w:t>Pogodbeni stranki se sporazumeta, da bosta v fazi izdelave naloge po potrebi sklicevali koordinacijske sestanke glede izvajanja del  po tej pogodbi.</w:t>
      </w:r>
    </w:p>
    <w:p w:rsidR="00BA5F9F" w:rsidRDefault="00BA5F9F" w:rsidP="00BA5F9F">
      <w:pPr>
        <w:jc w:val="both"/>
        <w:rPr>
          <w:color w:val="000000"/>
          <w:sz w:val="22"/>
          <w:szCs w:val="22"/>
        </w:rPr>
      </w:pPr>
    </w:p>
    <w:p w:rsidR="00BA5F9F" w:rsidRDefault="00BA5F9F" w:rsidP="00BA5F9F">
      <w:pPr>
        <w:jc w:val="both"/>
        <w:rPr>
          <w:color w:val="000000"/>
          <w:sz w:val="22"/>
          <w:szCs w:val="22"/>
        </w:rPr>
      </w:pPr>
      <w:r>
        <w:rPr>
          <w:color w:val="000000"/>
          <w:sz w:val="22"/>
          <w:szCs w:val="22"/>
        </w:rPr>
        <w:t>V primeru da naročnik izvajalcu poda usmeritve, ki od IDZ projekta odstopajo, ali da pride do spremembe idejne zasnove projektna, ali da pride do spremembe obsega dokumentacije, ki je predmet pogodbe, bo na osnovi pisne obrazložitve  izvajalca ali pisne zahteve naročnika, sklenjen dodatek k pogodbi.</w:t>
      </w:r>
    </w:p>
    <w:p w:rsidR="00BA5F9F" w:rsidRPr="00C71C65" w:rsidRDefault="00BA5F9F" w:rsidP="00BA5F9F">
      <w:pPr>
        <w:jc w:val="both"/>
        <w:rPr>
          <w:color w:val="000000"/>
          <w:sz w:val="22"/>
          <w:szCs w:val="22"/>
        </w:rPr>
      </w:pPr>
    </w:p>
    <w:p w:rsidR="00BA5F9F" w:rsidRPr="00C71C65" w:rsidRDefault="00BA5F9F" w:rsidP="00BA5F9F">
      <w:pPr>
        <w:jc w:val="both"/>
        <w:rPr>
          <w:color w:val="000000"/>
          <w:sz w:val="22"/>
          <w:szCs w:val="22"/>
        </w:rPr>
      </w:pPr>
    </w:p>
    <w:p w:rsidR="00BA5F9F" w:rsidRDefault="00BA5F9F" w:rsidP="00BA5F9F">
      <w:pPr>
        <w:rPr>
          <w:b/>
          <w:color w:val="000000"/>
          <w:sz w:val="22"/>
          <w:szCs w:val="22"/>
        </w:rPr>
      </w:pPr>
      <w:r>
        <w:rPr>
          <w:b/>
          <w:color w:val="000000"/>
          <w:sz w:val="22"/>
          <w:szCs w:val="22"/>
        </w:rPr>
        <w:t>Rok za izvedbo pogodbenih del</w:t>
      </w:r>
    </w:p>
    <w:p w:rsidR="00BA5F9F" w:rsidRPr="00C34227" w:rsidRDefault="00BA5F9F" w:rsidP="00BA5F9F">
      <w:pPr>
        <w:numPr>
          <w:ilvl w:val="0"/>
          <w:numId w:val="53"/>
        </w:numPr>
        <w:suppressAutoHyphens/>
        <w:jc w:val="center"/>
        <w:rPr>
          <w:color w:val="000000"/>
          <w:sz w:val="22"/>
          <w:szCs w:val="22"/>
        </w:rPr>
      </w:pPr>
      <w:r w:rsidRPr="00C34227">
        <w:rPr>
          <w:color w:val="000000"/>
          <w:sz w:val="22"/>
          <w:szCs w:val="22"/>
        </w:rPr>
        <w:t>člen</w:t>
      </w:r>
    </w:p>
    <w:p w:rsidR="00BA5F9F" w:rsidRPr="005E227E" w:rsidRDefault="00BA5F9F" w:rsidP="00BA5F9F">
      <w:pPr>
        <w:rPr>
          <w:sz w:val="22"/>
          <w:szCs w:val="22"/>
        </w:rPr>
      </w:pPr>
    </w:p>
    <w:p w:rsidR="00BA5F9F" w:rsidRPr="005E227E" w:rsidRDefault="00BA5F9F" w:rsidP="00BA5F9F">
      <w:pPr>
        <w:jc w:val="both"/>
        <w:rPr>
          <w:sz w:val="22"/>
          <w:szCs w:val="22"/>
        </w:rPr>
      </w:pPr>
      <w:r w:rsidRPr="005E227E">
        <w:rPr>
          <w:sz w:val="22"/>
          <w:szCs w:val="22"/>
        </w:rPr>
        <w:t xml:space="preserve">Izvajalec se obvezuje, da bo pričel z izvajanjem prevzetih del takoj po sklenitvi </w:t>
      </w:r>
      <w:r>
        <w:rPr>
          <w:sz w:val="22"/>
          <w:szCs w:val="22"/>
        </w:rPr>
        <w:t xml:space="preserve">te </w:t>
      </w:r>
      <w:r w:rsidRPr="005E227E">
        <w:rPr>
          <w:sz w:val="22"/>
          <w:szCs w:val="22"/>
        </w:rPr>
        <w:t xml:space="preserve">pogodbe </w:t>
      </w:r>
      <w:r>
        <w:rPr>
          <w:sz w:val="22"/>
          <w:szCs w:val="22"/>
        </w:rPr>
        <w:t xml:space="preserve">in izročitvi dokumentacije iz 4. do 6. alineje 9. člena te pogodbe ter </w:t>
      </w:r>
      <w:r w:rsidRPr="005E227E">
        <w:rPr>
          <w:sz w:val="22"/>
          <w:szCs w:val="22"/>
        </w:rPr>
        <w:t xml:space="preserve">izvesti projektno dokumentacijo </w:t>
      </w:r>
      <w:r>
        <w:rPr>
          <w:sz w:val="22"/>
          <w:szCs w:val="22"/>
        </w:rPr>
        <w:t xml:space="preserve">in </w:t>
      </w:r>
      <w:r w:rsidRPr="005E227E">
        <w:rPr>
          <w:sz w:val="22"/>
          <w:szCs w:val="22"/>
        </w:rPr>
        <w:t xml:space="preserve"> prevzete obveznosti v naslednjih rokih:</w:t>
      </w:r>
    </w:p>
    <w:p w:rsidR="00BA5F9F" w:rsidRPr="005E227E" w:rsidRDefault="00BA5F9F" w:rsidP="00BA5F9F">
      <w:pPr>
        <w:rPr>
          <w:sz w:val="22"/>
          <w:szCs w:val="22"/>
        </w:rPr>
      </w:pPr>
    </w:p>
    <w:p w:rsidR="00BA5F9F" w:rsidRPr="005E227E" w:rsidRDefault="00BA5F9F" w:rsidP="00BA5F9F">
      <w:pPr>
        <w:jc w:val="both"/>
        <w:rPr>
          <w:i w:val="0"/>
          <w:iCs/>
          <w:sz w:val="22"/>
          <w:lang w:eastAsia="en-US"/>
        </w:rPr>
      </w:pPr>
      <w:r w:rsidRPr="005E227E">
        <w:rPr>
          <w:iCs/>
          <w:sz w:val="22"/>
          <w:lang w:eastAsia="en-US"/>
        </w:rPr>
        <w:t xml:space="preserve">PGD: </w:t>
      </w:r>
      <w:r w:rsidRPr="005E227E">
        <w:rPr>
          <w:iCs/>
          <w:sz w:val="22"/>
          <w:lang w:eastAsia="en-US"/>
        </w:rPr>
        <w:tab/>
        <w:t xml:space="preserve">60 (šestdeset) koledarskih dni po </w:t>
      </w:r>
      <w:r w:rsidRPr="005F643D">
        <w:rPr>
          <w:iCs/>
          <w:sz w:val="22"/>
          <w:lang w:eastAsia="en-US"/>
        </w:rPr>
        <w:t xml:space="preserve">sklenitvi te pogodbe in uvedbe v delo </w:t>
      </w:r>
      <w:r w:rsidRPr="005E227E">
        <w:rPr>
          <w:iCs/>
          <w:sz w:val="22"/>
          <w:lang w:eastAsia="en-US"/>
        </w:rPr>
        <w:t>s strani naročnika,</w:t>
      </w:r>
    </w:p>
    <w:p w:rsidR="00BA5F9F" w:rsidRDefault="00BA5F9F" w:rsidP="00BA5F9F">
      <w:pPr>
        <w:ind w:left="708"/>
        <w:jc w:val="both"/>
        <w:rPr>
          <w:iCs/>
          <w:sz w:val="22"/>
          <w:lang w:eastAsia="en-US"/>
        </w:rPr>
      </w:pPr>
      <w:r>
        <w:rPr>
          <w:iCs/>
          <w:sz w:val="22"/>
          <w:lang w:eastAsia="en-US"/>
        </w:rPr>
        <w:t xml:space="preserve">Zahteva </w:t>
      </w:r>
      <w:r w:rsidRPr="005E227E">
        <w:rPr>
          <w:iCs/>
          <w:sz w:val="22"/>
          <w:lang w:eastAsia="en-US"/>
        </w:rPr>
        <w:t>za</w:t>
      </w:r>
      <w:r>
        <w:rPr>
          <w:iCs/>
          <w:sz w:val="22"/>
          <w:lang w:eastAsia="en-US"/>
        </w:rPr>
        <w:t xml:space="preserve"> izdajo</w:t>
      </w:r>
      <w:r w:rsidRPr="005E227E">
        <w:rPr>
          <w:iCs/>
          <w:sz w:val="22"/>
          <w:lang w:eastAsia="en-US"/>
        </w:rPr>
        <w:t xml:space="preserve"> gradben</w:t>
      </w:r>
      <w:r>
        <w:rPr>
          <w:iCs/>
          <w:sz w:val="22"/>
          <w:lang w:eastAsia="en-US"/>
        </w:rPr>
        <w:t>ega</w:t>
      </w:r>
      <w:r w:rsidRPr="005E227E">
        <w:rPr>
          <w:iCs/>
          <w:sz w:val="22"/>
          <w:lang w:eastAsia="en-US"/>
        </w:rPr>
        <w:t xml:space="preserve"> dovoljenj</w:t>
      </w:r>
      <w:r>
        <w:rPr>
          <w:iCs/>
          <w:sz w:val="22"/>
          <w:lang w:eastAsia="en-US"/>
        </w:rPr>
        <w:t>a</w:t>
      </w:r>
      <w:r w:rsidRPr="005E227E">
        <w:rPr>
          <w:iCs/>
          <w:sz w:val="22"/>
          <w:lang w:eastAsia="en-US"/>
        </w:rPr>
        <w:t xml:space="preserve"> na UE </w:t>
      </w:r>
      <w:r>
        <w:rPr>
          <w:iCs/>
          <w:sz w:val="22"/>
          <w:lang w:eastAsia="en-US"/>
        </w:rPr>
        <w:t xml:space="preserve">mora vložiti </w:t>
      </w:r>
      <w:r w:rsidRPr="005E227E">
        <w:rPr>
          <w:iCs/>
          <w:sz w:val="22"/>
          <w:lang w:eastAsia="en-US"/>
        </w:rPr>
        <w:t>v roku 10 (deset) koledarskih dni po pridobitvi vseh soglasij in potrditvi PGD s strani naročnika,</w:t>
      </w:r>
    </w:p>
    <w:p w:rsidR="00BA5F9F" w:rsidRPr="005E227E" w:rsidRDefault="00BA5F9F" w:rsidP="00BA5F9F">
      <w:pPr>
        <w:ind w:left="708"/>
        <w:jc w:val="both"/>
        <w:rPr>
          <w:i w:val="0"/>
          <w:iCs/>
          <w:sz w:val="22"/>
          <w:lang w:eastAsia="en-US"/>
        </w:rPr>
      </w:pPr>
    </w:p>
    <w:p w:rsidR="00BA5F9F" w:rsidRDefault="00BA5F9F" w:rsidP="00BA5F9F">
      <w:pPr>
        <w:ind w:left="705" w:hanging="705"/>
        <w:jc w:val="both"/>
        <w:rPr>
          <w:iCs/>
          <w:sz w:val="22"/>
          <w:lang w:eastAsia="en-US"/>
        </w:rPr>
      </w:pPr>
      <w:r w:rsidRPr="005E227E">
        <w:rPr>
          <w:iCs/>
          <w:sz w:val="22"/>
          <w:lang w:eastAsia="en-US"/>
        </w:rPr>
        <w:t xml:space="preserve">PZI: </w:t>
      </w:r>
      <w:r w:rsidRPr="005E227E">
        <w:rPr>
          <w:iCs/>
          <w:sz w:val="22"/>
          <w:lang w:eastAsia="en-US"/>
        </w:rPr>
        <w:tab/>
        <w:t>90 (devetdeset) koledarskih dni od pridobitve pravnomočnega gradbenega dovoljenja oz. naročilu naročnika,</w:t>
      </w:r>
    </w:p>
    <w:p w:rsidR="00BA5F9F" w:rsidRPr="005E227E" w:rsidRDefault="00BA5F9F" w:rsidP="00BA5F9F">
      <w:pPr>
        <w:ind w:left="705" w:hanging="705"/>
        <w:jc w:val="both"/>
        <w:rPr>
          <w:i w:val="0"/>
          <w:iCs/>
          <w:sz w:val="22"/>
          <w:lang w:eastAsia="en-US"/>
        </w:rPr>
      </w:pPr>
    </w:p>
    <w:p w:rsidR="00BA5F9F" w:rsidRDefault="00BA5F9F" w:rsidP="00BA5F9F">
      <w:pPr>
        <w:jc w:val="both"/>
        <w:rPr>
          <w:iCs/>
          <w:sz w:val="22"/>
          <w:lang w:eastAsia="en-US"/>
        </w:rPr>
      </w:pPr>
      <w:r w:rsidRPr="005E227E">
        <w:rPr>
          <w:iCs/>
          <w:sz w:val="22"/>
          <w:lang w:eastAsia="en-US"/>
        </w:rPr>
        <w:t>Projekt opreme: 21 (enaindvajset) koledarskih dni po potrditvi PZI projekta,</w:t>
      </w:r>
    </w:p>
    <w:p w:rsidR="00BA5F9F" w:rsidRPr="005E227E" w:rsidRDefault="00BA5F9F" w:rsidP="00BA5F9F">
      <w:pPr>
        <w:jc w:val="both"/>
        <w:rPr>
          <w:i w:val="0"/>
          <w:iCs/>
          <w:sz w:val="22"/>
          <w:lang w:eastAsia="en-US"/>
        </w:rPr>
      </w:pPr>
    </w:p>
    <w:p w:rsidR="00BA5F9F" w:rsidRPr="009A12A5" w:rsidRDefault="00BA5F9F" w:rsidP="00BA5F9F">
      <w:pPr>
        <w:rPr>
          <w:sz w:val="22"/>
          <w:lang w:eastAsia="en-US"/>
        </w:rPr>
      </w:pPr>
      <w:r w:rsidRPr="00861EEC">
        <w:rPr>
          <w:color w:val="000000"/>
          <w:sz w:val="22"/>
          <w:lang w:eastAsia="en-US"/>
        </w:rPr>
        <w:t xml:space="preserve">Storitve po tej pogodbi morajo biti končane </w:t>
      </w:r>
      <w:r>
        <w:rPr>
          <w:color w:val="000000"/>
          <w:sz w:val="22"/>
          <w:lang w:eastAsia="en-US"/>
        </w:rPr>
        <w:t xml:space="preserve">najkasneje do </w:t>
      </w:r>
      <w:r w:rsidRPr="009A12A5">
        <w:rPr>
          <w:sz w:val="22"/>
          <w:lang w:eastAsia="en-US"/>
        </w:rPr>
        <w:t>30.</w:t>
      </w:r>
      <w:r>
        <w:rPr>
          <w:sz w:val="22"/>
          <w:lang w:eastAsia="en-US"/>
        </w:rPr>
        <w:t xml:space="preserve"> 11</w:t>
      </w:r>
      <w:r w:rsidRPr="009A12A5">
        <w:rPr>
          <w:sz w:val="22"/>
          <w:lang w:eastAsia="en-US"/>
        </w:rPr>
        <w:t>.</w:t>
      </w:r>
      <w:r>
        <w:rPr>
          <w:sz w:val="22"/>
          <w:lang w:eastAsia="en-US"/>
        </w:rPr>
        <w:t xml:space="preserve"> </w:t>
      </w:r>
      <w:r w:rsidRPr="009A12A5">
        <w:rPr>
          <w:sz w:val="22"/>
          <w:lang w:eastAsia="en-US"/>
        </w:rPr>
        <w:t>20</w:t>
      </w:r>
      <w:r>
        <w:rPr>
          <w:sz w:val="22"/>
          <w:lang w:eastAsia="en-US"/>
        </w:rPr>
        <w:t>18</w:t>
      </w:r>
      <w:r w:rsidRPr="009A12A5">
        <w:rPr>
          <w:sz w:val="22"/>
          <w:lang w:eastAsia="en-US"/>
        </w:rPr>
        <w:t>.</w:t>
      </w:r>
    </w:p>
    <w:p w:rsidR="00BA5F9F" w:rsidRDefault="00BA5F9F" w:rsidP="00BA5F9F">
      <w:pPr>
        <w:rPr>
          <w:sz w:val="22"/>
          <w:szCs w:val="22"/>
        </w:rPr>
      </w:pPr>
    </w:p>
    <w:p w:rsidR="00BA5F9F" w:rsidRDefault="00BA5F9F" w:rsidP="00BA5F9F">
      <w:pPr>
        <w:jc w:val="both"/>
        <w:rPr>
          <w:sz w:val="22"/>
          <w:szCs w:val="22"/>
        </w:rPr>
      </w:pPr>
      <w:r>
        <w:rPr>
          <w:sz w:val="22"/>
          <w:szCs w:val="22"/>
        </w:rPr>
        <w:t>Če izvajalec zamuja glede na terminski plan izvajanja del ali glede na rok dokončanja del, je o tem dolžan takoj pisno obvestiti naročnika in ga zaprositi za podaljšanje roka dokončanja del, kar se dogovori in potrdi pisno v obliki dodatka k tej pogodbi.</w:t>
      </w:r>
    </w:p>
    <w:p w:rsidR="00BA5F9F" w:rsidRDefault="00BA5F9F" w:rsidP="00BA5F9F">
      <w:pPr>
        <w:jc w:val="both"/>
        <w:rPr>
          <w:sz w:val="22"/>
          <w:szCs w:val="22"/>
        </w:rPr>
      </w:pPr>
    </w:p>
    <w:p w:rsidR="00BA5F9F" w:rsidRDefault="00BA5F9F" w:rsidP="00BA5F9F">
      <w:pPr>
        <w:jc w:val="both"/>
        <w:rPr>
          <w:color w:val="000000"/>
          <w:sz w:val="22"/>
          <w:szCs w:val="22"/>
        </w:rPr>
      </w:pPr>
    </w:p>
    <w:p w:rsidR="00BA5F9F" w:rsidRPr="005E227E" w:rsidRDefault="00BA5F9F" w:rsidP="00BA5F9F">
      <w:pPr>
        <w:jc w:val="both"/>
        <w:rPr>
          <w:b/>
          <w:iCs/>
          <w:sz w:val="22"/>
          <w:lang w:eastAsia="en-US"/>
        </w:rPr>
      </w:pPr>
      <w:r w:rsidRPr="005E227E">
        <w:rPr>
          <w:b/>
          <w:iCs/>
          <w:sz w:val="22"/>
          <w:lang w:eastAsia="en-US"/>
        </w:rPr>
        <w:t>Prevzem projektne dokumentacije</w:t>
      </w:r>
    </w:p>
    <w:p w:rsidR="00BA5F9F" w:rsidRPr="005E227E" w:rsidRDefault="00BA5F9F" w:rsidP="00BA5F9F">
      <w:pPr>
        <w:numPr>
          <w:ilvl w:val="0"/>
          <w:numId w:val="53"/>
        </w:numPr>
        <w:suppressAutoHyphens/>
        <w:jc w:val="center"/>
        <w:rPr>
          <w:sz w:val="22"/>
          <w:szCs w:val="22"/>
        </w:rPr>
      </w:pPr>
      <w:r w:rsidRPr="005E227E">
        <w:rPr>
          <w:sz w:val="22"/>
          <w:szCs w:val="22"/>
        </w:rPr>
        <w:t>člen</w:t>
      </w:r>
    </w:p>
    <w:p w:rsidR="00BA5F9F" w:rsidRPr="005E227E" w:rsidRDefault="00BA5F9F" w:rsidP="00BA5F9F">
      <w:pPr>
        <w:jc w:val="both"/>
        <w:rPr>
          <w:i w:val="0"/>
          <w:iCs/>
          <w:sz w:val="22"/>
          <w:lang w:eastAsia="en-US"/>
        </w:rPr>
      </w:pPr>
    </w:p>
    <w:p w:rsidR="00BA5F9F" w:rsidRPr="005E227E" w:rsidRDefault="00BA5F9F" w:rsidP="00BA5F9F">
      <w:pPr>
        <w:jc w:val="both"/>
        <w:rPr>
          <w:i w:val="0"/>
          <w:iCs/>
          <w:sz w:val="22"/>
          <w:lang w:eastAsia="en-US"/>
        </w:rPr>
      </w:pPr>
      <w:r w:rsidRPr="005E227E">
        <w:rPr>
          <w:iCs/>
          <w:sz w:val="22"/>
          <w:lang w:eastAsia="en-US"/>
        </w:rPr>
        <w:t xml:space="preserve">Šteje se, da je naročnik prevzel posamezno izdelano fazo projektne dokumentacije takrat, ko izvajalcu pisno potrdi, da je posamezna faza prevzetega dela po tej pogodbi izdelana tako, kot je to dogovorjeno s pogodbo. </w:t>
      </w:r>
    </w:p>
    <w:p w:rsidR="00BA5F9F" w:rsidRPr="005E227E" w:rsidRDefault="00BA5F9F" w:rsidP="00BA5F9F">
      <w:pPr>
        <w:jc w:val="both"/>
        <w:rPr>
          <w:i w:val="0"/>
          <w:iCs/>
          <w:sz w:val="22"/>
          <w:lang w:eastAsia="en-US"/>
        </w:rPr>
      </w:pPr>
    </w:p>
    <w:p w:rsidR="00BA5F9F" w:rsidRPr="005E227E" w:rsidRDefault="00BA5F9F" w:rsidP="00BA5F9F">
      <w:pPr>
        <w:jc w:val="both"/>
        <w:rPr>
          <w:b/>
          <w:i w:val="0"/>
          <w:iCs/>
          <w:sz w:val="22"/>
          <w:lang w:eastAsia="en-US"/>
        </w:rPr>
      </w:pPr>
      <w:r w:rsidRPr="005E227E">
        <w:rPr>
          <w:iCs/>
          <w:sz w:val="22"/>
          <w:lang w:eastAsia="en-US"/>
        </w:rPr>
        <w:t>Naročnik se zavezuje pregledati in vsebinsko potrditi predano projektno dokumentacijo v roku 20 (</w:t>
      </w:r>
      <w:r>
        <w:rPr>
          <w:iCs/>
          <w:sz w:val="22"/>
          <w:lang w:eastAsia="en-US"/>
        </w:rPr>
        <w:t>dvajsetih</w:t>
      </w:r>
      <w:r w:rsidRPr="005E227E">
        <w:rPr>
          <w:iCs/>
          <w:sz w:val="22"/>
          <w:lang w:eastAsia="en-US"/>
        </w:rPr>
        <w:t xml:space="preserve">) koledarskih dni od prejema za fazo PGD in v roku 30 </w:t>
      </w:r>
      <w:r>
        <w:rPr>
          <w:iCs/>
          <w:sz w:val="22"/>
          <w:lang w:eastAsia="en-US"/>
        </w:rPr>
        <w:t xml:space="preserve">(trideset) </w:t>
      </w:r>
      <w:r w:rsidRPr="005E227E">
        <w:rPr>
          <w:iCs/>
          <w:sz w:val="22"/>
          <w:lang w:eastAsia="en-US"/>
        </w:rPr>
        <w:t>dni za fazo PZI.</w:t>
      </w:r>
    </w:p>
    <w:p w:rsidR="00BA5F9F" w:rsidRPr="005E227E" w:rsidRDefault="00BA5F9F" w:rsidP="00BA5F9F">
      <w:pPr>
        <w:jc w:val="both"/>
        <w:rPr>
          <w:b/>
          <w:i w:val="0"/>
          <w:iCs/>
          <w:sz w:val="22"/>
          <w:lang w:eastAsia="en-US"/>
        </w:rPr>
      </w:pPr>
    </w:p>
    <w:p w:rsidR="00BA5F9F" w:rsidRPr="005E227E" w:rsidRDefault="00BA5F9F" w:rsidP="00BA5F9F">
      <w:pPr>
        <w:jc w:val="both"/>
        <w:rPr>
          <w:sz w:val="22"/>
          <w:szCs w:val="22"/>
        </w:rPr>
      </w:pPr>
      <w:r w:rsidRPr="005E227E">
        <w:rPr>
          <w:iCs/>
          <w:sz w:val="22"/>
          <w:lang w:eastAsia="en-US"/>
        </w:rPr>
        <w:t>V primeru, da ima naročnik pripombe na predane faze predmeta te pogodbe, se izvajalec zaveže odpraviti napake najkasneje v 14 (štirinajstih) koledarskih dneh od predložitve pisne zahteve naročnika oziroma pripombe upoštevati pri izdelavi nadaljnje faze predmeta pogodbe.</w:t>
      </w:r>
    </w:p>
    <w:p w:rsidR="00BA5F9F" w:rsidRDefault="00BA5F9F" w:rsidP="00BA5F9F">
      <w:pPr>
        <w:jc w:val="both"/>
        <w:rPr>
          <w:sz w:val="22"/>
          <w:szCs w:val="22"/>
        </w:rPr>
      </w:pPr>
    </w:p>
    <w:p w:rsidR="00BA5F9F" w:rsidRPr="005E227E" w:rsidRDefault="00BA5F9F" w:rsidP="00BA5F9F">
      <w:pPr>
        <w:jc w:val="both"/>
        <w:rPr>
          <w:sz w:val="22"/>
          <w:szCs w:val="22"/>
        </w:rPr>
      </w:pPr>
    </w:p>
    <w:p w:rsidR="00BA5F9F" w:rsidRDefault="00BA5F9F" w:rsidP="00BA5F9F">
      <w:pPr>
        <w:jc w:val="both"/>
        <w:rPr>
          <w:b/>
          <w:color w:val="000000"/>
          <w:sz w:val="22"/>
          <w:szCs w:val="22"/>
        </w:rPr>
      </w:pPr>
      <w:r>
        <w:rPr>
          <w:b/>
          <w:color w:val="000000"/>
          <w:sz w:val="22"/>
          <w:szCs w:val="22"/>
        </w:rPr>
        <w:t>Pogodbena kazen za zamudo</w:t>
      </w:r>
    </w:p>
    <w:p w:rsidR="00BA5F9F" w:rsidRPr="009A12A5" w:rsidRDefault="00BA5F9F" w:rsidP="00BA5F9F">
      <w:pPr>
        <w:pStyle w:val="Odstavekseznama"/>
        <w:numPr>
          <w:ilvl w:val="0"/>
          <w:numId w:val="53"/>
        </w:numPr>
        <w:suppressAutoHyphens/>
        <w:contextualSpacing/>
        <w:jc w:val="center"/>
        <w:rPr>
          <w:sz w:val="22"/>
          <w:szCs w:val="22"/>
        </w:rPr>
      </w:pPr>
      <w:r w:rsidRPr="009A12A5">
        <w:rPr>
          <w:sz w:val="22"/>
          <w:szCs w:val="22"/>
        </w:rPr>
        <w:t>člen</w:t>
      </w:r>
    </w:p>
    <w:p w:rsidR="00BA5F9F" w:rsidRPr="005E227E" w:rsidRDefault="00BA5F9F" w:rsidP="00BA5F9F">
      <w:pPr>
        <w:jc w:val="both"/>
        <w:rPr>
          <w:sz w:val="22"/>
          <w:szCs w:val="22"/>
        </w:rPr>
      </w:pPr>
    </w:p>
    <w:p w:rsidR="00BA5F9F" w:rsidRPr="005E227E" w:rsidRDefault="00BA5F9F" w:rsidP="00BA5F9F">
      <w:pPr>
        <w:ind w:right="1"/>
        <w:jc w:val="both"/>
        <w:rPr>
          <w:i w:val="0"/>
          <w:sz w:val="22"/>
          <w:szCs w:val="22"/>
        </w:rPr>
      </w:pPr>
      <w:r w:rsidRPr="005E227E">
        <w:rPr>
          <w:sz w:val="22"/>
          <w:szCs w:val="22"/>
        </w:rPr>
        <w:t>Če izvajalec iz razlogov, za katere je odgovoren, ne izpolni pravilno svoje obveznosti v pogodbeno določenem roku,  je dolžan za vsak koledarski dan zamude plačati pogodbeno kazen v višini 2 ‰ (dva promila) od bruto</w:t>
      </w:r>
      <w:r>
        <w:rPr>
          <w:sz w:val="22"/>
          <w:szCs w:val="22"/>
        </w:rPr>
        <w:t xml:space="preserve"> pogodbene vrednosti del posamezne faze</w:t>
      </w:r>
      <w:r w:rsidRPr="005E227E">
        <w:rPr>
          <w:sz w:val="22"/>
          <w:szCs w:val="22"/>
        </w:rPr>
        <w:t>,</w:t>
      </w:r>
      <w:r>
        <w:rPr>
          <w:sz w:val="22"/>
          <w:szCs w:val="22"/>
        </w:rPr>
        <w:t xml:space="preserve"> z izvedbo katere zamuja,</w:t>
      </w:r>
      <w:r w:rsidRPr="005E227E">
        <w:rPr>
          <w:sz w:val="22"/>
          <w:szCs w:val="22"/>
        </w:rPr>
        <w:t xml:space="preserve"> vendar največ 10 % </w:t>
      </w:r>
      <w:r>
        <w:rPr>
          <w:sz w:val="22"/>
          <w:szCs w:val="22"/>
        </w:rPr>
        <w:t xml:space="preserve">(deset odstotkov) </w:t>
      </w:r>
      <w:r w:rsidRPr="005E227E">
        <w:rPr>
          <w:sz w:val="22"/>
          <w:szCs w:val="22"/>
        </w:rPr>
        <w:t>bruto pogodbene vrednosti</w:t>
      </w:r>
      <w:r>
        <w:rPr>
          <w:sz w:val="22"/>
          <w:szCs w:val="22"/>
        </w:rPr>
        <w:t xml:space="preserve"> del faze, z izvedbo katere zamuja</w:t>
      </w:r>
      <w:r w:rsidRPr="005E227E">
        <w:rPr>
          <w:sz w:val="22"/>
          <w:szCs w:val="22"/>
        </w:rPr>
        <w:t>.</w:t>
      </w:r>
    </w:p>
    <w:p w:rsidR="00BA5F9F" w:rsidRPr="005E227E" w:rsidRDefault="00BA5F9F" w:rsidP="00BA5F9F">
      <w:pPr>
        <w:ind w:right="-283"/>
        <w:jc w:val="both"/>
        <w:rPr>
          <w:sz w:val="22"/>
          <w:szCs w:val="22"/>
        </w:rPr>
      </w:pPr>
    </w:p>
    <w:p w:rsidR="00BA5F9F" w:rsidRPr="005E227E" w:rsidRDefault="00BA5F9F" w:rsidP="00BA5F9F">
      <w:pPr>
        <w:ind w:right="1"/>
        <w:jc w:val="both"/>
        <w:rPr>
          <w:i w:val="0"/>
          <w:sz w:val="22"/>
          <w:szCs w:val="22"/>
        </w:rPr>
      </w:pPr>
      <w:r w:rsidRPr="005E227E">
        <w:rPr>
          <w:sz w:val="22"/>
          <w:szCs w:val="22"/>
        </w:rPr>
        <w:t>Če naročniku zaradi zamude nastane škoda, ki je večja od pogodbene kazni, ima naročnik pravico zahtevati od izvajalca razliko do polne odškodnine in vso škodo zaradi slabo ali nestrokovno izvedenih storitev.</w:t>
      </w:r>
    </w:p>
    <w:p w:rsidR="00BA5F9F" w:rsidRPr="005E227E" w:rsidRDefault="00BA5F9F" w:rsidP="00BA5F9F">
      <w:pPr>
        <w:ind w:right="-283"/>
        <w:jc w:val="both"/>
        <w:rPr>
          <w:sz w:val="22"/>
          <w:szCs w:val="22"/>
        </w:rPr>
      </w:pPr>
    </w:p>
    <w:p w:rsidR="00BA5F9F" w:rsidRPr="005E227E" w:rsidRDefault="00BA5F9F" w:rsidP="00BA5F9F">
      <w:pPr>
        <w:ind w:right="-283"/>
        <w:jc w:val="both"/>
        <w:rPr>
          <w:i w:val="0"/>
          <w:sz w:val="22"/>
          <w:szCs w:val="22"/>
        </w:rPr>
      </w:pPr>
      <w:r w:rsidRPr="005E227E">
        <w:rPr>
          <w:sz w:val="22"/>
          <w:szCs w:val="22"/>
        </w:rPr>
        <w:t xml:space="preserve">Plačilo pogodbene kazni izvajalca ne odvezuje od izpolnitve pogodbenih obveznosti. </w:t>
      </w:r>
    </w:p>
    <w:p w:rsidR="00BA5F9F" w:rsidRPr="005E227E" w:rsidRDefault="00BA5F9F" w:rsidP="00BA5F9F">
      <w:pPr>
        <w:ind w:right="-283"/>
        <w:jc w:val="both"/>
        <w:rPr>
          <w:sz w:val="22"/>
          <w:szCs w:val="22"/>
        </w:rPr>
      </w:pPr>
    </w:p>
    <w:p w:rsidR="00BA5F9F" w:rsidRPr="005E227E" w:rsidRDefault="00BA5F9F" w:rsidP="00BA5F9F">
      <w:pPr>
        <w:ind w:right="1"/>
        <w:jc w:val="both"/>
        <w:rPr>
          <w:i w:val="0"/>
          <w:sz w:val="22"/>
          <w:szCs w:val="22"/>
        </w:rPr>
      </w:pPr>
      <w:r w:rsidRPr="005E227E">
        <w:rPr>
          <w:sz w:val="22"/>
          <w:szCs w:val="22"/>
        </w:rPr>
        <w:t xml:space="preserve">Pogodbena kazen se obračuna po predložitvi dokončane dokumentacije za posamezno fazo </w:t>
      </w:r>
      <w:r>
        <w:rPr>
          <w:sz w:val="22"/>
          <w:szCs w:val="22"/>
        </w:rPr>
        <w:t xml:space="preserve">del </w:t>
      </w:r>
      <w:r w:rsidRPr="005E227E">
        <w:rPr>
          <w:sz w:val="22"/>
          <w:szCs w:val="22"/>
        </w:rPr>
        <w:t xml:space="preserve">naročniku in po potrditvi dokumentacije za posamezno fazo </w:t>
      </w:r>
      <w:r>
        <w:rPr>
          <w:sz w:val="22"/>
          <w:szCs w:val="22"/>
        </w:rPr>
        <w:t xml:space="preserve"> oz. drugih del </w:t>
      </w:r>
      <w:r w:rsidRPr="005E227E">
        <w:rPr>
          <w:sz w:val="22"/>
          <w:szCs w:val="22"/>
        </w:rPr>
        <w:t>s strani naročnika.</w:t>
      </w:r>
    </w:p>
    <w:p w:rsidR="00BA5F9F" w:rsidRPr="005E227E" w:rsidRDefault="00BA5F9F" w:rsidP="00BA5F9F">
      <w:pPr>
        <w:ind w:right="-283"/>
        <w:jc w:val="both"/>
        <w:rPr>
          <w:sz w:val="22"/>
          <w:szCs w:val="22"/>
        </w:rPr>
      </w:pPr>
    </w:p>
    <w:p w:rsidR="00BA5F9F" w:rsidRPr="005E227E" w:rsidRDefault="00BA5F9F" w:rsidP="00BA5F9F">
      <w:pPr>
        <w:jc w:val="both"/>
        <w:rPr>
          <w:sz w:val="22"/>
          <w:szCs w:val="22"/>
        </w:rPr>
      </w:pPr>
      <w:r w:rsidRPr="005E227E">
        <w:rPr>
          <w:sz w:val="22"/>
          <w:szCs w:val="22"/>
        </w:rPr>
        <w:t>Za poplačilo nastale škode lahko naročnik unovči finančno zavarovanje za dobro izvedbo pogodbenih obveznosti, v kolikor pa le-to ne zadostuje, mora izvajalec plačati razliko do popolne odškodnine  v roku 30 dni od dneva prejema naročnikovega zahtevka za plačilo.</w:t>
      </w:r>
    </w:p>
    <w:p w:rsidR="00BA5F9F" w:rsidRPr="005E227E" w:rsidRDefault="00BA5F9F" w:rsidP="00BA5F9F">
      <w:pPr>
        <w:jc w:val="both"/>
        <w:rPr>
          <w:sz w:val="22"/>
          <w:szCs w:val="22"/>
        </w:rPr>
      </w:pPr>
    </w:p>
    <w:p w:rsidR="00BA5F9F" w:rsidRPr="005E227E" w:rsidRDefault="00BA5F9F" w:rsidP="00BA5F9F">
      <w:pPr>
        <w:jc w:val="both"/>
        <w:rPr>
          <w:sz w:val="22"/>
          <w:szCs w:val="22"/>
        </w:rPr>
      </w:pPr>
    </w:p>
    <w:p w:rsidR="00BA5F9F" w:rsidRPr="005E227E" w:rsidRDefault="00BA5F9F" w:rsidP="00BA5F9F">
      <w:pPr>
        <w:jc w:val="both"/>
        <w:rPr>
          <w:b/>
          <w:iCs/>
          <w:sz w:val="22"/>
          <w:lang w:eastAsia="en-US"/>
        </w:rPr>
      </w:pPr>
      <w:r>
        <w:rPr>
          <w:b/>
          <w:iCs/>
          <w:sz w:val="22"/>
          <w:lang w:eastAsia="en-US"/>
        </w:rPr>
        <w:t>Zavarovanje o</w:t>
      </w:r>
      <w:r w:rsidRPr="005E227E">
        <w:rPr>
          <w:b/>
          <w:iCs/>
          <w:sz w:val="22"/>
          <w:lang w:eastAsia="en-US"/>
        </w:rPr>
        <w:t>dgovornost</w:t>
      </w:r>
      <w:r>
        <w:rPr>
          <w:b/>
          <w:iCs/>
          <w:sz w:val="22"/>
          <w:lang w:eastAsia="en-US"/>
        </w:rPr>
        <w:t>i</w:t>
      </w:r>
    </w:p>
    <w:p w:rsidR="00BA5F9F" w:rsidRPr="005E227E" w:rsidRDefault="00BA5F9F" w:rsidP="00BA5F9F">
      <w:pPr>
        <w:pStyle w:val="Odstavekseznama"/>
        <w:numPr>
          <w:ilvl w:val="0"/>
          <w:numId w:val="53"/>
        </w:numPr>
        <w:suppressAutoHyphens/>
        <w:contextualSpacing/>
        <w:jc w:val="center"/>
        <w:rPr>
          <w:sz w:val="22"/>
          <w:szCs w:val="22"/>
        </w:rPr>
      </w:pPr>
      <w:r w:rsidRPr="005E227E">
        <w:rPr>
          <w:sz w:val="22"/>
          <w:szCs w:val="22"/>
        </w:rPr>
        <w:lastRenderedPageBreak/>
        <w:t>člen</w:t>
      </w:r>
    </w:p>
    <w:p w:rsidR="00BA5F9F" w:rsidRPr="005E227E" w:rsidRDefault="00BA5F9F" w:rsidP="00BA5F9F">
      <w:pPr>
        <w:jc w:val="both"/>
        <w:rPr>
          <w:i w:val="0"/>
          <w:iCs/>
          <w:sz w:val="22"/>
          <w:lang w:eastAsia="en-US"/>
        </w:rPr>
      </w:pPr>
    </w:p>
    <w:p w:rsidR="00BA5F9F" w:rsidRPr="005E227E" w:rsidRDefault="00BA5F9F" w:rsidP="00BA5F9F">
      <w:pPr>
        <w:jc w:val="both"/>
        <w:rPr>
          <w:i w:val="0"/>
          <w:iCs/>
          <w:sz w:val="22"/>
          <w:lang w:eastAsia="en-US"/>
        </w:rPr>
      </w:pPr>
      <w:r w:rsidRPr="005E227E">
        <w:rPr>
          <w:iCs/>
          <w:sz w:val="22"/>
          <w:lang w:eastAsia="en-US"/>
        </w:rPr>
        <w:t>Izvajalec se zavezuje, da bo naročniku v 1</w:t>
      </w:r>
      <w:r>
        <w:rPr>
          <w:iCs/>
          <w:sz w:val="22"/>
          <w:lang w:eastAsia="en-US"/>
        </w:rPr>
        <w:t>0</w:t>
      </w:r>
      <w:r w:rsidRPr="005E227E">
        <w:rPr>
          <w:iCs/>
          <w:sz w:val="22"/>
          <w:lang w:eastAsia="en-US"/>
        </w:rPr>
        <w:t xml:space="preserve"> (</w:t>
      </w:r>
      <w:r>
        <w:rPr>
          <w:iCs/>
          <w:sz w:val="22"/>
          <w:lang w:eastAsia="en-US"/>
        </w:rPr>
        <w:t>desetih</w:t>
      </w:r>
      <w:r w:rsidRPr="005E227E">
        <w:rPr>
          <w:iCs/>
          <w:sz w:val="22"/>
          <w:lang w:eastAsia="en-US"/>
        </w:rPr>
        <w:t xml:space="preserve">) dneh po </w:t>
      </w:r>
      <w:r>
        <w:rPr>
          <w:iCs/>
          <w:sz w:val="22"/>
          <w:lang w:eastAsia="en-US"/>
        </w:rPr>
        <w:t xml:space="preserve">sklenitvi </w:t>
      </w:r>
      <w:r w:rsidRPr="005E227E">
        <w:rPr>
          <w:iCs/>
          <w:sz w:val="22"/>
          <w:lang w:eastAsia="en-US"/>
        </w:rPr>
        <w:t>te pogodbe predložil zavarovalno polico z zavarovalnimi pogoji in potrdilom o plačilu premije za leto 201</w:t>
      </w:r>
      <w:r>
        <w:rPr>
          <w:iCs/>
          <w:sz w:val="22"/>
          <w:lang w:eastAsia="en-US"/>
        </w:rPr>
        <w:t>8</w:t>
      </w:r>
      <w:r w:rsidRPr="005E227E">
        <w:rPr>
          <w:iCs/>
          <w:sz w:val="22"/>
          <w:lang w:eastAsia="en-US"/>
        </w:rPr>
        <w:t xml:space="preserve"> (oz. 2017 in 2018)  o zavarovanju odgovornosti v skladu s 33. členom ZGO-1, sicer naročnik </w:t>
      </w:r>
      <w:r>
        <w:rPr>
          <w:iCs/>
          <w:sz w:val="22"/>
          <w:lang w:eastAsia="en-US"/>
        </w:rPr>
        <w:t xml:space="preserve">lahko </w:t>
      </w:r>
      <w:r w:rsidRPr="005E227E">
        <w:rPr>
          <w:iCs/>
          <w:sz w:val="22"/>
          <w:lang w:eastAsia="en-US"/>
        </w:rPr>
        <w:t>odstopi od pogodbe.</w:t>
      </w:r>
    </w:p>
    <w:p w:rsidR="00BA5F9F" w:rsidRPr="005E227E" w:rsidRDefault="00BA5F9F" w:rsidP="00BA5F9F">
      <w:pPr>
        <w:jc w:val="both"/>
        <w:rPr>
          <w:i w:val="0"/>
          <w:iCs/>
          <w:sz w:val="22"/>
          <w:lang w:eastAsia="en-US"/>
        </w:rPr>
      </w:pPr>
    </w:p>
    <w:p w:rsidR="00BA5F9F" w:rsidRPr="005E227E" w:rsidRDefault="00BA5F9F" w:rsidP="00BA5F9F">
      <w:pPr>
        <w:jc w:val="both"/>
        <w:rPr>
          <w:i w:val="0"/>
          <w:iCs/>
          <w:sz w:val="22"/>
          <w:lang w:eastAsia="en-US"/>
        </w:rPr>
      </w:pPr>
      <w:r w:rsidRPr="005E227E">
        <w:rPr>
          <w:iCs/>
          <w:sz w:val="22"/>
          <w:lang w:eastAsia="en-US"/>
        </w:rPr>
        <w:t xml:space="preserve">Veljavnost zavarovalne police mora izvajalec obnavljati in naročniku predložiti dokazilo o podaljšanju letno oz. ob vsakem poteku zavarovanja </w:t>
      </w:r>
      <w:r>
        <w:rPr>
          <w:iCs/>
          <w:sz w:val="22"/>
          <w:lang w:eastAsia="en-US"/>
        </w:rPr>
        <w:t xml:space="preserve">oziroma mora biti veljavno ves čas izvajanja te pogodbe vse </w:t>
      </w:r>
      <w:r w:rsidRPr="005E227E">
        <w:rPr>
          <w:iCs/>
          <w:sz w:val="22"/>
          <w:lang w:eastAsia="en-US"/>
        </w:rPr>
        <w:t>do</w:t>
      </w:r>
      <w:r>
        <w:rPr>
          <w:iCs/>
          <w:sz w:val="22"/>
          <w:lang w:eastAsia="en-US"/>
        </w:rPr>
        <w:t xml:space="preserve"> dokončanja vseh del po tej pogodbi</w:t>
      </w:r>
      <w:r w:rsidRPr="005E227E">
        <w:rPr>
          <w:iCs/>
          <w:sz w:val="22"/>
          <w:lang w:eastAsia="en-US"/>
        </w:rPr>
        <w:t>.</w:t>
      </w:r>
    </w:p>
    <w:p w:rsidR="00BA5F9F" w:rsidRPr="005E227E" w:rsidRDefault="00BA5F9F" w:rsidP="00BA5F9F">
      <w:pPr>
        <w:rPr>
          <w:sz w:val="22"/>
          <w:szCs w:val="22"/>
        </w:rPr>
      </w:pPr>
    </w:p>
    <w:p w:rsidR="00BA5F9F" w:rsidRPr="005E227E" w:rsidRDefault="00BA5F9F" w:rsidP="00BA5F9F">
      <w:pPr>
        <w:jc w:val="both"/>
        <w:rPr>
          <w:sz w:val="22"/>
          <w:szCs w:val="22"/>
        </w:rPr>
      </w:pPr>
      <w:r w:rsidRPr="005E227E">
        <w:rPr>
          <w:b/>
          <w:sz w:val="22"/>
          <w:szCs w:val="22"/>
        </w:rPr>
        <w:t>Prepoved prenosa terjatev</w:t>
      </w:r>
    </w:p>
    <w:p w:rsidR="00BA5F9F" w:rsidRPr="005E227E" w:rsidRDefault="00BA5F9F" w:rsidP="00BA5F9F">
      <w:pPr>
        <w:pStyle w:val="Odstavekseznama"/>
        <w:numPr>
          <w:ilvl w:val="0"/>
          <w:numId w:val="53"/>
        </w:numPr>
        <w:suppressAutoHyphens/>
        <w:contextualSpacing/>
        <w:jc w:val="center"/>
        <w:rPr>
          <w:sz w:val="22"/>
          <w:szCs w:val="22"/>
        </w:rPr>
      </w:pPr>
      <w:r w:rsidRPr="005E227E">
        <w:rPr>
          <w:sz w:val="22"/>
          <w:szCs w:val="22"/>
        </w:rPr>
        <w:t>člen</w:t>
      </w:r>
    </w:p>
    <w:p w:rsidR="00BA5F9F" w:rsidRPr="005E227E" w:rsidRDefault="00BA5F9F" w:rsidP="00BA5F9F">
      <w:pPr>
        <w:ind w:right="-283"/>
        <w:jc w:val="both"/>
        <w:rPr>
          <w:sz w:val="22"/>
          <w:szCs w:val="22"/>
        </w:rPr>
      </w:pPr>
    </w:p>
    <w:p w:rsidR="00BA5F9F" w:rsidRPr="005E227E" w:rsidRDefault="00BA5F9F" w:rsidP="00BA5F9F">
      <w:pPr>
        <w:ind w:right="1"/>
        <w:jc w:val="both"/>
        <w:rPr>
          <w:i w:val="0"/>
          <w:sz w:val="22"/>
          <w:szCs w:val="22"/>
        </w:rPr>
      </w:pPr>
      <w:r w:rsidRPr="005E227E">
        <w:rPr>
          <w:sz w:val="22"/>
          <w:szCs w:val="22"/>
        </w:rPr>
        <w:t>Pogodbeni stranki se v skladu s 417. členom Obligacijskega zakonika izrecno dogovorita, da izvajalec ne sme prenesti na drugega nobenih svojih bodočih terjatev do naročnika, ki jih bo pridobil na podlagi te pogodbe  ali kateregakoli dodatka k tej pogodbi, ki bo v prihodnosti sklenjen k njej. Prepoved prenosa bodočih terjatev na drugega zajema vse primere oziroma oblike odstopa terjatev, vključno z odstopom namesto izpolnitve, odstopom v izterjavo in odstopom v zavarovanje.</w:t>
      </w:r>
    </w:p>
    <w:p w:rsidR="00BA5F9F" w:rsidRPr="005E227E" w:rsidRDefault="00BA5F9F" w:rsidP="00BA5F9F">
      <w:pPr>
        <w:ind w:right="-283"/>
        <w:jc w:val="both"/>
        <w:rPr>
          <w:sz w:val="22"/>
          <w:szCs w:val="22"/>
        </w:rPr>
      </w:pPr>
    </w:p>
    <w:p w:rsidR="00BA5F9F" w:rsidRPr="005E227E" w:rsidRDefault="00BA5F9F" w:rsidP="00BA5F9F">
      <w:pPr>
        <w:ind w:right="1"/>
        <w:jc w:val="both"/>
        <w:rPr>
          <w:i w:val="0"/>
          <w:sz w:val="22"/>
          <w:szCs w:val="22"/>
        </w:rPr>
      </w:pPr>
      <w:r w:rsidRPr="005E227E">
        <w:rPr>
          <w:sz w:val="22"/>
          <w:szCs w:val="22"/>
        </w:rPr>
        <w:t xml:space="preserve">Pogodbeni stranki se dogovorita, da za namene te pogodbe ali kateregakoli dodatka k  tej pogodbi bodoča terjatev iz prvega odstavka tega člena pomeni vsako terjatev, ki v trenutku prenosa na drugega še ni nastala, pri čemer se pogodbeni stranki dogovorita, da se šteje, da terjatev izvajalca do naročnika nastane takrat, ko je izvajalec dela opravil, jih naročniku obračunal z izstavitvijo </w:t>
      </w:r>
      <w:r>
        <w:rPr>
          <w:sz w:val="22"/>
          <w:szCs w:val="22"/>
        </w:rPr>
        <w:t>e-</w:t>
      </w:r>
      <w:r w:rsidRPr="005E227E">
        <w:rPr>
          <w:sz w:val="22"/>
          <w:szCs w:val="22"/>
        </w:rPr>
        <w:t xml:space="preserve">računa ter je naročnik izstavljeni </w:t>
      </w:r>
      <w:r>
        <w:rPr>
          <w:sz w:val="22"/>
          <w:szCs w:val="22"/>
        </w:rPr>
        <w:t>e-</w:t>
      </w:r>
      <w:r w:rsidRPr="005E227E">
        <w:rPr>
          <w:sz w:val="22"/>
          <w:szCs w:val="22"/>
        </w:rPr>
        <w:t>račun potrdil.</w:t>
      </w:r>
    </w:p>
    <w:p w:rsidR="00BA5F9F" w:rsidRPr="005E227E" w:rsidRDefault="00BA5F9F" w:rsidP="00BA5F9F">
      <w:pPr>
        <w:ind w:right="-283"/>
        <w:jc w:val="both"/>
        <w:rPr>
          <w:sz w:val="22"/>
          <w:szCs w:val="22"/>
        </w:rPr>
      </w:pPr>
    </w:p>
    <w:p w:rsidR="00BA5F9F" w:rsidRPr="005E227E" w:rsidRDefault="00BA5F9F" w:rsidP="00BA5F9F">
      <w:pPr>
        <w:ind w:right="1"/>
        <w:jc w:val="both"/>
        <w:rPr>
          <w:i w:val="0"/>
          <w:sz w:val="22"/>
          <w:szCs w:val="22"/>
        </w:rPr>
      </w:pPr>
      <w:r w:rsidRPr="005E227E">
        <w:rPr>
          <w:sz w:val="22"/>
          <w:szCs w:val="22"/>
        </w:rPr>
        <w:t>V primeru, da bi izvajalec kljub dogovoru o prepovedi prenosa bodočih terjatev iz prvega odstavka tega člena prenesel katerokoli svojo bodočo terjatev do naročnika na drugega, lahko naročnik s pisno izjavo, ki jo priporočeno po pošti pošlje izvajalcu, s takojšnjim učinkom (brez odpovednega roka) odpove to  pogodbo, vključno z vsemi k njej sklenjenimi dodatki.</w:t>
      </w:r>
    </w:p>
    <w:p w:rsidR="00BA5F9F" w:rsidRPr="005E227E" w:rsidRDefault="00BA5F9F" w:rsidP="00BA5F9F">
      <w:pPr>
        <w:ind w:right="-283"/>
        <w:jc w:val="both"/>
        <w:rPr>
          <w:sz w:val="22"/>
          <w:szCs w:val="22"/>
        </w:rPr>
      </w:pPr>
    </w:p>
    <w:p w:rsidR="00BA5F9F" w:rsidRPr="005E227E" w:rsidRDefault="00BA5F9F" w:rsidP="00BA5F9F">
      <w:pPr>
        <w:ind w:right="1"/>
        <w:jc w:val="both"/>
        <w:rPr>
          <w:i w:val="0"/>
          <w:sz w:val="22"/>
          <w:szCs w:val="22"/>
        </w:rPr>
      </w:pPr>
      <w:r w:rsidRPr="005E227E">
        <w:rPr>
          <w:sz w:val="22"/>
          <w:szCs w:val="22"/>
        </w:rPr>
        <w:t xml:space="preserve">V primeru, da bi izvajalec kljub dogovoru o prepovedi prenosa bodočih terjatev iz prvega odstavka tega člena prenesel katerokoli svojo bodočo terjatev do naročnika na drugega, je dolžan naročniku plačati tudi pogodbeno kazen v višini 10 % </w:t>
      </w:r>
      <w:r>
        <w:rPr>
          <w:sz w:val="22"/>
          <w:szCs w:val="22"/>
        </w:rPr>
        <w:t xml:space="preserve">(deset odstotkov) </w:t>
      </w:r>
      <w:r w:rsidRPr="005E227E">
        <w:rPr>
          <w:sz w:val="22"/>
          <w:szCs w:val="22"/>
        </w:rPr>
        <w:t xml:space="preserve">od vrednosti pogodbenih del, to je </w:t>
      </w:r>
      <w:r>
        <w:rPr>
          <w:sz w:val="22"/>
          <w:szCs w:val="22"/>
        </w:rPr>
        <w:t>……….….</w:t>
      </w:r>
      <w:r w:rsidRPr="005E227E">
        <w:rPr>
          <w:color w:val="FF0000"/>
          <w:sz w:val="22"/>
          <w:szCs w:val="22"/>
        </w:rPr>
        <w:t xml:space="preserve"> </w:t>
      </w:r>
      <w:r w:rsidRPr="005E227E">
        <w:rPr>
          <w:sz w:val="22"/>
          <w:szCs w:val="22"/>
        </w:rPr>
        <w:t>EUR. Naročnik ima pravico zahtevati plačilo pogodbene kazni ne glede na to, ali je uveljavil pravico do odpovedi pogodbe iz tretjega odstavka tega člena ali ne. Naročnik ima pravico zahtevati pogodbeno kazen, tudi če presega škodo, ki mu je nastala, in celo če mu ni nastala nobena škoda.</w:t>
      </w:r>
    </w:p>
    <w:p w:rsidR="00BA5F9F" w:rsidRPr="005E227E" w:rsidRDefault="00BA5F9F" w:rsidP="00BA5F9F">
      <w:pPr>
        <w:ind w:right="-283"/>
        <w:jc w:val="both"/>
        <w:rPr>
          <w:sz w:val="22"/>
          <w:szCs w:val="22"/>
        </w:rPr>
      </w:pPr>
    </w:p>
    <w:p w:rsidR="00BA5F9F" w:rsidRPr="005E227E" w:rsidRDefault="00BA5F9F" w:rsidP="00BA5F9F">
      <w:pPr>
        <w:ind w:right="1"/>
        <w:jc w:val="both"/>
        <w:rPr>
          <w:i w:val="0"/>
          <w:sz w:val="22"/>
          <w:szCs w:val="22"/>
        </w:rPr>
      </w:pPr>
      <w:r w:rsidRPr="005E227E">
        <w:rPr>
          <w:sz w:val="22"/>
          <w:szCs w:val="22"/>
        </w:rPr>
        <w:t xml:space="preserve">V primeru, da bi izvajalec kljub dogovoru o prepovedi prenosa bodočih terjatev iz prvega odstavka tega člena prenesel katerokoli svojo bodočo terjatev do naročnika na drugega, je dolžan naročniku v vsakem primeru in ne glede na uveljavitev naročnikovih pravic iz tretjega in četrtega odstavka tega člena povrniti  škodo, ki je naročniku nastala zaradi kršitve prepovedi prenosa terjatev s strani izvajalca. Škoda vključuje tudi (a ne izključno) vse zneske, ki bi jih moral naročnik plačati kateremukoli subjektu (vključno s podizvajalci in prevzemniki terjatev) in bi presegali njegove obveznosti po tej  pogodbi in kateregakoli dodatku sklenjenem k tej pogodbi, oziroma zneske, ki bi jih moral naročnik plačati dvakrat, ker bi bila prvotna izpolnitev enemu od subjektov nepravilna, vključno z zakonskimi zamudnimi obrestmi, ki bi jih moral naročnik plačati kateremukoli subjektu. Izvajalec soglaša s tem, da naročnik ni odgovoren za morebitno svojo nepravilno izpolnitev, do katere bi prišlo v primeru kršitve prepovedi prenosa bodočih terjatev s strani izvajalca,  zato se izvajalec  izrecno obvezuje, da  bo naročniku povrnil škodo, ki mu bo nastala v posledici naročnikove nepravilne izpolnitve, ter se odpoveduje vsem ugovorom v zvezi z nepravilno izpolnitvijo naročnika. Če bi bila škoda, ki je naročniku nastala, večja od pogodbene kazni, ima naročnik pravico zahtevati razliko do popolne odškodnine. </w:t>
      </w:r>
    </w:p>
    <w:p w:rsidR="00BA5F9F" w:rsidRPr="005E227E" w:rsidRDefault="00BA5F9F" w:rsidP="00BA5F9F">
      <w:pPr>
        <w:ind w:right="-283"/>
        <w:jc w:val="both"/>
        <w:rPr>
          <w:sz w:val="22"/>
          <w:szCs w:val="22"/>
        </w:rPr>
      </w:pPr>
    </w:p>
    <w:p w:rsidR="00BA5F9F" w:rsidRPr="005E227E" w:rsidRDefault="00BA5F9F" w:rsidP="00BA5F9F">
      <w:pPr>
        <w:jc w:val="both"/>
        <w:rPr>
          <w:sz w:val="22"/>
          <w:szCs w:val="22"/>
        </w:rPr>
      </w:pPr>
      <w:r w:rsidRPr="005E227E">
        <w:rPr>
          <w:sz w:val="22"/>
          <w:szCs w:val="22"/>
        </w:rPr>
        <w:t>Pogodbeni stranki soglašata s tem, da izvajalec ne odgovarja naročniku in slednji proti njemu ne more uveljaviti sankcij iz tretjega do petega odstavka tega člena v primeru, da bi izvajalčevi podizvajalci odstopili drugemu svoje terjatve do naročnika ali izvajalca.</w:t>
      </w:r>
    </w:p>
    <w:p w:rsidR="00BA5F9F" w:rsidRPr="005E227E" w:rsidRDefault="00BA5F9F" w:rsidP="00BA5F9F">
      <w:pPr>
        <w:jc w:val="both"/>
        <w:rPr>
          <w:sz w:val="22"/>
          <w:szCs w:val="22"/>
        </w:rPr>
      </w:pPr>
    </w:p>
    <w:p w:rsidR="00BA5F9F" w:rsidRPr="005E227E" w:rsidRDefault="00BA5F9F" w:rsidP="00BA5F9F">
      <w:pPr>
        <w:jc w:val="both"/>
        <w:rPr>
          <w:sz w:val="22"/>
          <w:szCs w:val="22"/>
        </w:rPr>
      </w:pPr>
    </w:p>
    <w:p w:rsidR="00BA5F9F" w:rsidRPr="005E227E" w:rsidRDefault="00BA5F9F" w:rsidP="00BA5F9F">
      <w:pPr>
        <w:spacing w:line="240" w:lineRule="atLeast"/>
        <w:ind w:right="-283"/>
        <w:jc w:val="both"/>
        <w:rPr>
          <w:sz w:val="22"/>
          <w:szCs w:val="22"/>
        </w:rPr>
      </w:pPr>
      <w:r w:rsidRPr="005E227E">
        <w:rPr>
          <w:b/>
          <w:sz w:val="22"/>
          <w:szCs w:val="22"/>
        </w:rPr>
        <w:t xml:space="preserve">Varstvo podatkov </w:t>
      </w:r>
    </w:p>
    <w:p w:rsidR="00BA5F9F" w:rsidRPr="005E227E" w:rsidRDefault="00BA5F9F" w:rsidP="00BA5F9F">
      <w:pPr>
        <w:numPr>
          <w:ilvl w:val="0"/>
          <w:numId w:val="53"/>
        </w:numPr>
        <w:suppressAutoHyphens/>
        <w:jc w:val="center"/>
        <w:rPr>
          <w:sz w:val="22"/>
          <w:szCs w:val="22"/>
        </w:rPr>
      </w:pPr>
      <w:r w:rsidRPr="005E227E">
        <w:rPr>
          <w:sz w:val="22"/>
          <w:szCs w:val="22"/>
        </w:rPr>
        <w:t>člen</w:t>
      </w:r>
    </w:p>
    <w:p w:rsidR="00BA5F9F" w:rsidRPr="005E227E" w:rsidRDefault="00BA5F9F" w:rsidP="00BA5F9F">
      <w:pPr>
        <w:ind w:left="1134" w:right="-283"/>
        <w:jc w:val="center"/>
        <w:rPr>
          <w:i w:val="0"/>
          <w:sz w:val="22"/>
          <w:szCs w:val="22"/>
        </w:rPr>
      </w:pPr>
    </w:p>
    <w:p w:rsidR="00BA5F9F" w:rsidRDefault="00BA5F9F" w:rsidP="00BA5F9F">
      <w:pPr>
        <w:jc w:val="both"/>
        <w:rPr>
          <w:i w:val="0"/>
          <w:sz w:val="22"/>
          <w:szCs w:val="22"/>
        </w:rPr>
      </w:pPr>
      <w:r w:rsidRPr="00630F4C">
        <w:rPr>
          <w:sz w:val="22"/>
          <w:szCs w:val="22"/>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dolžni varovati osebne podatke, ki so kot takšni določeni z veljavnimi predpisi. </w:t>
      </w:r>
    </w:p>
    <w:p w:rsidR="00BA5F9F" w:rsidRPr="00630F4C" w:rsidRDefault="00BA5F9F" w:rsidP="00BA5F9F">
      <w:pPr>
        <w:jc w:val="both"/>
        <w:rPr>
          <w:i w:val="0"/>
          <w:sz w:val="22"/>
          <w:szCs w:val="22"/>
        </w:rPr>
      </w:pPr>
    </w:p>
    <w:p w:rsidR="00BA5F9F" w:rsidRPr="00630F4C" w:rsidRDefault="00BA5F9F" w:rsidP="00BA5F9F">
      <w:pPr>
        <w:jc w:val="both"/>
        <w:rPr>
          <w:i w:val="0"/>
          <w:sz w:val="22"/>
          <w:szCs w:val="22"/>
        </w:rPr>
      </w:pPr>
      <w:r w:rsidRPr="00630F4C">
        <w:rPr>
          <w:sz w:val="22"/>
          <w:szCs w:val="22"/>
        </w:rPr>
        <w:t>V primeru kršitve določb o varovanju poslovne skrivnosti, sta pogodbeni stranki odškodninsko odgovorni za vso posredno in neposredno škodo.</w:t>
      </w:r>
    </w:p>
    <w:p w:rsidR="00BA5F9F" w:rsidRDefault="00BA5F9F" w:rsidP="00BA5F9F">
      <w:pPr>
        <w:spacing w:line="240" w:lineRule="atLeast"/>
        <w:ind w:right="1"/>
        <w:jc w:val="both"/>
        <w:rPr>
          <w:bCs/>
          <w:sz w:val="22"/>
          <w:szCs w:val="22"/>
        </w:rPr>
      </w:pPr>
    </w:p>
    <w:p w:rsidR="00BA5F9F" w:rsidRPr="000E1896" w:rsidRDefault="00BA5F9F" w:rsidP="00BA5F9F">
      <w:pPr>
        <w:jc w:val="both"/>
        <w:rPr>
          <w:sz w:val="22"/>
          <w:szCs w:val="22"/>
        </w:rPr>
      </w:pPr>
    </w:p>
    <w:p w:rsidR="00BA5F9F" w:rsidRDefault="00BA5F9F" w:rsidP="00BA5F9F">
      <w:pPr>
        <w:ind w:right="-286"/>
        <w:rPr>
          <w:b/>
          <w:sz w:val="22"/>
          <w:szCs w:val="22"/>
        </w:rPr>
      </w:pPr>
      <w:r>
        <w:rPr>
          <w:b/>
          <w:sz w:val="22"/>
          <w:szCs w:val="22"/>
        </w:rPr>
        <w:t>Finančno zavarovanje</w:t>
      </w:r>
    </w:p>
    <w:p w:rsidR="00BA5F9F" w:rsidRPr="00C34227" w:rsidRDefault="00BA5F9F" w:rsidP="00BA5F9F">
      <w:pPr>
        <w:numPr>
          <w:ilvl w:val="0"/>
          <w:numId w:val="53"/>
        </w:numPr>
        <w:suppressAutoHyphens/>
        <w:jc w:val="center"/>
        <w:rPr>
          <w:color w:val="000000"/>
          <w:sz w:val="22"/>
          <w:szCs w:val="22"/>
        </w:rPr>
      </w:pPr>
      <w:r w:rsidRPr="00C34227">
        <w:rPr>
          <w:color w:val="000000"/>
          <w:sz w:val="22"/>
          <w:szCs w:val="22"/>
        </w:rPr>
        <w:t>člen</w:t>
      </w:r>
    </w:p>
    <w:p w:rsidR="00BA5F9F" w:rsidRPr="000E1896" w:rsidRDefault="00BA5F9F" w:rsidP="00BA5F9F">
      <w:pPr>
        <w:ind w:right="-286"/>
        <w:jc w:val="both"/>
        <w:rPr>
          <w:sz w:val="22"/>
          <w:szCs w:val="22"/>
        </w:rPr>
      </w:pPr>
    </w:p>
    <w:p w:rsidR="00BA5F9F" w:rsidRPr="000E1896" w:rsidRDefault="00BA5F9F" w:rsidP="00BA5F9F">
      <w:pPr>
        <w:ind w:right="1"/>
        <w:jc w:val="both"/>
        <w:rPr>
          <w:i w:val="0"/>
          <w:sz w:val="22"/>
          <w:szCs w:val="22"/>
        </w:rPr>
      </w:pPr>
      <w:r w:rsidRPr="000E1896">
        <w:rPr>
          <w:sz w:val="22"/>
          <w:szCs w:val="22"/>
        </w:rPr>
        <w:t xml:space="preserve">Izvajalec se zavezuje </w:t>
      </w:r>
      <w:r>
        <w:rPr>
          <w:sz w:val="22"/>
          <w:szCs w:val="22"/>
        </w:rPr>
        <w:t xml:space="preserve">izročiti </w:t>
      </w:r>
      <w:r w:rsidRPr="000E1896">
        <w:rPr>
          <w:sz w:val="22"/>
          <w:szCs w:val="22"/>
        </w:rPr>
        <w:t xml:space="preserve">naročniku v roku 10 </w:t>
      </w:r>
      <w:r>
        <w:rPr>
          <w:sz w:val="22"/>
          <w:szCs w:val="22"/>
        </w:rPr>
        <w:t xml:space="preserve">(desetih) </w:t>
      </w:r>
      <w:r w:rsidRPr="000E1896">
        <w:rPr>
          <w:sz w:val="22"/>
          <w:szCs w:val="22"/>
        </w:rPr>
        <w:t xml:space="preserve">dni od sklenitve te pogodbe, </w:t>
      </w:r>
      <w:r w:rsidRPr="00C71292">
        <w:rPr>
          <w:b/>
          <w:sz w:val="22"/>
          <w:szCs w:val="22"/>
        </w:rPr>
        <w:t>kot pogoj za veljavnost te pogodbe,</w:t>
      </w:r>
      <w:r w:rsidRPr="000E1896">
        <w:rPr>
          <w:sz w:val="22"/>
          <w:szCs w:val="22"/>
        </w:rPr>
        <w:t xml:space="preserve"> nepreklicno in brezpogojno bančno garancijo</w:t>
      </w:r>
      <w:r>
        <w:rPr>
          <w:sz w:val="22"/>
          <w:szCs w:val="22"/>
        </w:rPr>
        <w:t xml:space="preserve"> ali kavcijsko zavarovanje zavarovalnice za dobro izvedbo pogodbenih obveznosti, </w:t>
      </w:r>
      <w:r w:rsidRPr="000E1896">
        <w:rPr>
          <w:sz w:val="22"/>
          <w:szCs w:val="22"/>
        </w:rPr>
        <w:t>plačljivo na prvi poziv (v nadaljevanju: finančno zavarovanje</w:t>
      </w:r>
      <w:r>
        <w:rPr>
          <w:sz w:val="22"/>
          <w:szCs w:val="22"/>
        </w:rPr>
        <w:t xml:space="preserve"> za dobro izpolnitev pogodbenih obveznosti</w:t>
      </w:r>
      <w:r w:rsidRPr="000E1896">
        <w:rPr>
          <w:sz w:val="22"/>
          <w:szCs w:val="22"/>
        </w:rPr>
        <w:t>)</w:t>
      </w:r>
      <w:r>
        <w:rPr>
          <w:sz w:val="22"/>
          <w:szCs w:val="22"/>
        </w:rPr>
        <w:t>,</w:t>
      </w:r>
      <w:r w:rsidRPr="000E1896">
        <w:rPr>
          <w:sz w:val="22"/>
          <w:szCs w:val="22"/>
        </w:rPr>
        <w:t xml:space="preserve"> in sicer v višini </w:t>
      </w:r>
      <w:r>
        <w:rPr>
          <w:sz w:val="22"/>
          <w:szCs w:val="22"/>
        </w:rPr>
        <w:t>5</w:t>
      </w:r>
      <w:r w:rsidRPr="00E1567E">
        <w:rPr>
          <w:sz w:val="22"/>
          <w:szCs w:val="22"/>
        </w:rPr>
        <w:t>%</w:t>
      </w:r>
      <w:r w:rsidRPr="000E1896">
        <w:rPr>
          <w:sz w:val="22"/>
          <w:szCs w:val="22"/>
        </w:rPr>
        <w:t xml:space="preserve"> </w:t>
      </w:r>
      <w:r>
        <w:rPr>
          <w:sz w:val="22"/>
          <w:szCs w:val="22"/>
        </w:rPr>
        <w:t xml:space="preserve">(pet odstotkov) </w:t>
      </w:r>
      <w:r w:rsidRPr="000E1896">
        <w:rPr>
          <w:sz w:val="22"/>
          <w:szCs w:val="22"/>
        </w:rPr>
        <w:t xml:space="preserve">od pogodbene cene z DDV, to je </w:t>
      </w:r>
      <w:r w:rsidRPr="000E1896">
        <w:rPr>
          <w:b/>
          <w:sz w:val="22"/>
          <w:szCs w:val="22"/>
        </w:rPr>
        <w:t>v znesku  ……………… EUR</w:t>
      </w:r>
      <w:r w:rsidRPr="000E1896">
        <w:rPr>
          <w:sz w:val="22"/>
          <w:szCs w:val="22"/>
        </w:rPr>
        <w:t xml:space="preserve">, ki ga naročnik unovči v </w:t>
      </w:r>
      <w:r>
        <w:rPr>
          <w:color w:val="000000"/>
          <w:sz w:val="22"/>
          <w:szCs w:val="22"/>
        </w:rPr>
        <w:t>primeru, če izvajalec svojih pogodbenih obveznosti ne bo  izpolnil v dogovorjeni kakovosti, količini in rokih</w:t>
      </w:r>
      <w:r>
        <w:rPr>
          <w:sz w:val="22"/>
          <w:szCs w:val="22"/>
        </w:rPr>
        <w:t>.</w:t>
      </w:r>
    </w:p>
    <w:p w:rsidR="00BA5F9F" w:rsidRPr="000E1896" w:rsidRDefault="00BA5F9F" w:rsidP="00BA5F9F">
      <w:pPr>
        <w:ind w:right="-283"/>
        <w:jc w:val="both"/>
        <w:rPr>
          <w:sz w:val="22"/>
          <w:szCs w:val="22"/>
        </w:rPr>
      </w:pPr>
    </w:p>
    <w:p w:rsidR="00BA5F9F" w:rsidRPr="000E1896" w:rsidRDefault="00BA5F9F" w:rsidP="00BA5F9F">
      <w:pPr>
        <w:ind w:right="1"/>
        <w:jc w:val="both"/>
        <w:rPr>
          <w:i w:val="0"/>
          <w:sz w:val="22"/>
          <w:szCs w:val="22"/>
        </w:rPr>
      </w:pPr>
      <w:r w:rsidRPr="000E1896">
        <w:rPr>
          <w:sz w:val="22"/>
          <w:szCs w:val="22"/>
        </w:rPr>
        <w:t>Trajanje finančnega zavarovanja za dobro izvedbo pogodbenih obveznosti mora veljati še 60 (šestdeset) dni po preteku roka za dokončanje vseh pogodbenih del.</w:t>
      </w:r>
    </w:p>
    <w:p w:rsidR="00BA5F9F" w:rsidRPr="000E1896" w:rsidRDefault="00BA5F9F" w:rsidP="00BA5F9F">
      <w:pPr>
        <w:ind w:right="-283"/>
        <w:jc w:val="both"/>
        <w:rPr>
          <w:sz w:val="22"/>
          <w:szCs w:val="22"/>
        </w:rPr>
      </w:pPr>
    </w:p>
    <w:p w:rsidR="00BA5F9F" w:rsidRPr="000E1896" w:rsidRDefault="00BA5F9F" w:rsidP="00BA5F9F">
      <w:pPr>
        <w:ind w:right="1"/>
        <w:jc w:val="both"/>
      </w:pPr>
      <w:r w:rsidRPr="000E1896">
        <w:rPr>
          <w:sz w:val="22"/>
          <w:szCs w:val="22"/>
        </w:rPr>
        <w:t xml:space="preserve">Če se med trajanjem izvedbe te pogodbe spremeni rok za izvedbo pogodbenih del, kakovost in količina, mora izvajalec predložiti v roku 10 </w:t>
      </w:r>
      <w:r>
        <w:rPr>
          <w:sz w:val="22"/>
          <w:szCs w:val="22"/>
        </w:rPr>
        <w:t xml:space="preserve">(desetih) </w:t>
      </w:r>
      <w:r w:rsidRPr="000E1896">
        <w:rPr>
          <w:sz w:val="22"/>
          <w:szCs w:val="22"/>
        </w:rPr>
        <w:t>dni od sklenitve dodatka k tej pogodbi novo</w:t>
      </w:r>
      <w:r>
        <w:rPr>
          <w:sz w:val="22"/>
          <w:szCs w:val="22"/>
        </w:rPr>
        <w:t xml:space="preserve"> oziroma podaljšano</w:t>
      </w:r>
      <w:r w:rsidRPr="000E1896">
        <w:rPr>
          <w:sz w:val="22"/>
          <w:szCs w:val="22"/>
        </w:rPr>
        <w:t xml:space="preserve"> finančno zavarovanje z novim rokom trajanja le-tega, v skladu s spremembo pogodbenega roka za izvedbo del, oziroma novo finančno zavarovanje s spremenjeno višino garantiranega zneska, v skladu s spremembo pogodbene vrednosti</w:t>
      </w:r>
      <w:r>
        <w:rPr>
          <w:sz w:val="22"/>
          <w:szCs w:val="22"/>
        </w:rPr>
        <w:t>,</w:t>
      </w:r>
      <w:r w:rsidRPr="000E1896">
        <w:rPr>
          <w:sz w:val="22"/>
          <w:szCs w:val="22"/>
        </w:rPr>
        <w:t xml:space="preserve"> kar se uredi z dodatkom k tej pogodbi.</w:t>
      </w:r>
    </w:p>
    <w:p w:rsidR="00BA5F9F" w:rsidRPr="000E1896" w:rsidRDefault="00BA5F9F" w:rsidP="00BA5F9F">
      <w:pPr>
        <w:ind w:right="-286"/>
        <w:jc w:val="both"/>
      </w:pPr>
    </w:p>
    <w:p w:rsidR="00BA5F9F" w:rsidRPr="000E1896" w:rsidRDefault="00BA5F9F" w:rsidP="00BA5F9F">
      <w:pPr>
        <w:ind w:right="1"/>
        <w:jc w:val="both"/>
        <w:rPr>
          <w:i w:val="0"/>
          <w:sz w:val="22"/>
          <w:szCs w:val="22"/>
        </w:rPr>
      </w:pPr>
      <w:r w:rsidRPr="000E1896">
        <w:rPr>
          <w:sz w:val="22"/>
          <w:szCs w:val="22"/>
        </w:rPr>
        <w:t>Če izvajalec naročniku ne predloži novega</w:t>
      </w:r>
      <w:r>
        <w:rPr>
          <w:sz w:val="22"/>
          <w:szCs w:val="22"/>
        </w:rPr>
        <w:t xml:space="preserve"> oziroma</w:t>
      </w:r>
      <w:r w:rsidRPr="000E1896">
        <w:rPr>
          <w:sz w:val="22"/>
          <w:szCs w:val="22"/>
        </w:rPr>
        <w:t xml:space="preserve"> podaljšanega finančnega zavarovanja, lahko naročnik to finančno zavarovanje unovči in odstopi od pogodbe.</w:t>
      </w:r>
    </w:p>
    <w:p w:rsidR="00BA5F9F" w:rsidRPr="000E1896" w:rsidRDefault="00BA5F9F" w:rsidP="00BA5F9F">
      <w:pPr>
        <w:ind w:right="-283"/>
        <w:jc w:val="both"/>
        <w:rPr>
          <w:sz w:val="22"/>
          <w:szCs w:val="22"/>
        </w:rPr>
      </w:pPr>
    </w:p>
    <w:p w:rsidR="00BA5F9F" w:rsidRPr="00FA60A6" w:rsidRDefault="00BA5F9F" w:rsidP="00BA5F9F">
      <w:pPr>
        <w:jc w:val="both"/>
        <w:rPr>
          <w:color w:val="000000"/>
          <w:sz w:val="22"/>
          <w:szCs w:val="22"/>
        </w:rPr>
      </w:pPr>
    </w:p>
    <w:p w:rsidR="00BA5F9F" w:rsidRDefault="00BA5F9F" w:rsidP="00BA5F9F">
      <w:pPr>
        <w:rPr>
          <w:b/>
          <w:color w:val="000000"/>
          <w:sz w:val="22"/>
          <w:szCs w:val="22"/>
        </w:rPr>
      </w:pPr>
      <w:r>
        <w:rPr>
          <w:b/>
          <w:color w:val="000000"/>
          <w:sz w:val="22"/>
          <w:szCs w:val="22"/>
        </w:rPr>
        <w:t>Pooblaščeni predstavniki in odgovorni vodja projekta</w:t>
      </w:r>
    </w:p>
    <w:p w:rsidR="00BA5F9F" w:rsidRDefault="00BA5F9F" w:rsidP="00BA5F9F">
      <w:pPr>
        <w:jc w:val="both"/>
        <w:rPr>
          <w:color w:val="000000"/>
          <w:sz w:val="22"/>
          <w:szCs w:val="22"/>
        </w:rPr>
      </w:pPr>
    </w:p>
    <w:p w:rsidR="00BA5F9F" w:rsidRPr="00C34227" w:rsidRDefault="00BA5F9F" w:rsidP="00BA5F9F">
      <w:pPr>
        <w:numPr>
          <w:ilvl w:val="0"/>
          <w:numId w:val="53"/>
        </w:numPr>
        <w:suppressAutoHyphens/>
        <w:jc w:val="center"/>
        <w:rPr>
          <w:color w:val="000000"/>
          <w:sz w:val="22"/>
          <w:szCs w:val="22"/>
        </w:rPr>
      </w:pPr>
      <w:r w:rsidRPr="00C34227">
        <w:rPr>
          <w:color w:val="000000"/>
          <w:sz w:val="22"/>
          <w:szCs w:val="22"/>
        </w:rPr>
        <w:t>člen</w:t>
      </w:r>
    </w:p>
    <w:p w:rsidR="00BA5F9F" w:rsidRDefault="00BA5F9F" w:rsidP="00BA5F9F">
      <w:pPr>
        <w:jc w:val="both"/>
        <w:rPr>
          <w:color w:val="000000"/>
          <w:sz w:val="22"/>
          <w:szCs w:val="22"/>
        </w:rPr>
      </w:pPr>
    </w:p>
    <w:p w:rsidR="00BA5F9F" w:rsidRDefault="00BA5F9F" w:rsidP="00BA5F9F">
      <w:pPr>
        <w:jc w:val="both"/>
        <w:rPr>
          <w:sz w:val="22"/>
          <w:szCs w:val="22"/>
        </w:rPr>
      </w:pPr>
      <w:r w:rsidRPr="006F2BEB">
        <w:rPr>
          <w:sz w:val="22"/>
          <w:szCs w:val="22"/>
        </w:rPr>
        <w:t xml:space="preserve">Pogodbeni stranki </w:t>
      </w:r>
      <w:r>
        <w:rPr>
          <w:sz w:val="22"/>
          <w:szCs w:val="22"/>
        </w:rPr>
        <w:t xml:space="preserve">se dogovorita, da sta za izvajanje te pogodbe odgovorna naslednja </w:t>
      </w:r>
      <w:r w:rsidRPr="006F2BEB">
        <w:rPr>
          <w:sz w:val="22"/>
          <w:szCs w:val="22"/>
        </w:rPr>
        <w:t>pooblaščen</w:t>
      </w:r>
      <w:r>
        <w:rPr>
          <w:sz w:val="22"/>
          <w:szCs w:val="22"/>
        </w:rPr>
        <w:t>a</w:t>
      </w:r>
      <w:r w:rsidRPr="006F2BEB">
        <w:rPr>
          <w:sz w:val="22"/>
          <w:szCs w:val="22"/>
        </w:rPr>
        <w:t xml:space="preserve"> predstavnik</w:t>
      </w:r>
      <w:r>
        <w:rPr>
          <w:sz w:val="22"/>
          <w:szCs w:val="22"/>
        </w:rPr>
        <w:t>a</w:t>
      </w:r>
      <w:r w:rsidRPr="006F2BEB">
        <w:rPr>
          <w:sz w:val="22"/>
          <w:szCs w:val="22"/>
        </w:rPr>
        <w:t>:</w:t>
      </w:r>
    </w:p>
    <w:p w:rsidR="00BA5F9F" w:rsidRPr="006F2BEB" w:rsidRDefault="00BA5F9F" w:rsidP="00BA5F9F">
      <w:pPr>
        <w:jc w:val="both"/>
        <w:rPr>
          <w:i w:val="0"/>
          <w:sz w:val="22"/>
          <w:szCs w:val="22"/>
        </w:rPr>
      </w:pPr>
    </w:p>
    <w:p w:rsidR="00BA5F9F" w:rsidRPr="000B355F" w:rsidRDefault="00BA5F9F" w:rsidP="00BA5F9F">
      <w:pPr>
        <w:pStyle w:val="Odstavekseznama"/>
        <w:numPr>
          <w:ilvl w:val="0"/>
          <w:numId w:val="68"/>
        </w:numPr>
        <w:contextualSpacing/>
        <w:jc w:val="both"/>
        <w:rPr>
          <w:i w:val="0"/>
          <w:sz w:val="22"/>
          <w:szCs w:val="22"/>
        </w:rPr>
      </w:pPr>
      <w:r>
        <w:rPr>
          <w:sz w:val="22"/>
          <w:szCs w:val="22"/>
        </w:rPr>
        <w:t>na strani naročnika</w:t>
      </w:r>
      <w:r w:rsidRPr="000B355F">
        <w:rPr>
          <w:sz w:val="22"/>
          <w:szCs w:val="22"/>
        </w:rPr>
        <w:t>:</w:t>
      </w:r>
      <w:r>
        <w:rPr>
          <w:sz w:val="22"/>
          <w:szCs w:val="22"/>
        </w:rPr>
        <w:t xml:space="preserve"> _________________@ljubljana.si</w:t>
      </w:r>
      <w:r w:rsidRPr="000B355F">
        <w:rPr>
          <w:sz w:val="22"/>
          <w:szCs w:val="22"/>
        </w:rPr>
        <w:t xml:space="preserve">, </w:t>
      </w:r>
      <w:r w:rsidRPr="000B355F">
        <w:rPr>
          <w:rFonts w:eastAsia="Arial"/>
          <w:sz w:val="22"/>
          <w:szCs w:val="22"/>
        </w:rPr>
        <w:t>ki je</w:t>
      </w:r>
      <w:r>
        <w:rPr>
          <w:rFonts w:eastAsia="Arial"/>
          <w:sz w:val="22"/>
          <w:szCs w:val="22"/>
        </w:rPr>
        <w:t xml:space="preserve"> skrbnik te pogodbe</w:t>
      </w:r>
      <w:r w:rsidRPr="000B355F">
        <w:rPr>
          <w:rFonts w:eastAsia="Arial"/>
          <w:sz w:val="22"/>
          <w:szCs w:val="22"/>
        </w:rPr>
        <w:t>,</w:t>
      </w:r>
    </w:p>
    <w:p w:rsidR="00BA5F9F" w:rsidRPr="000B355F" w:rsidRDefault="00BA5F9F" w:rsidP="00BA5F9F">
      <w:pPr>
        <w:jc w:val="both"/>
        <w:rPr>
          <w:sz w:val="22"/>
          <w:szCs w:val="22"/>
        </w:rPr>
      </w:pPr>
    </w:p>
    <w:p w:rsidR="00BA5F9F" w:rsidRPr="000B355F" w:rsidRDefault="00BA5F9F" w:rsidP="00BA5F9F">
      <w:pPr>
        <w:pStyle w:val="Odstavekseznama"/>
        <w:numPr>
          <w:ilvl w:val="0"/>
          <w:numId w:val="68"/>
        </w:numPr>
        <w:contextualSpacing/>
        <w:jc w:val="both"/>
        <w:rPr>
          <w:i w:val="0"/>
          <w:sz w:val="22"/>
          <w:szCs w:val="22"/>
        </w:rPr>
      </w:pPr>
      <w:r>
        <w:rPr>
          <w:sz w:val="22"/>
          <w:szCs w:val="22"/>
        </w:rPr>
        <w:t xml:space="preserve">na strani </w:t>
      </w:r>
      <w:r w:rsidRPr="000B355F">
        <w:rPr>
          <w:sz w:val="22"/>
          <w:szCs w:val="22"/>
        </w:rPr>
        <w:t>izvajalca:</w:t>
      </w:r>
      <w:r>
        <w:rPr>
          <w:sz w:val="22"/>
          <w:szCs w:val="22"/>
        </w:rPr>
        <w:t xml:space="preserve">_______________________________, </w:t>
      </w:r>
      <w:r w:rsidRPr="000B355F">
        <w:rPr>
          <w:rFonts w:eastAsia="Arial"/>
          <w:sz w:val="22"/>
          <w:szCs w:val="22"/>
        </w:rPr>
        <w:t>ki je pooblaščen, da zastopa izvajalca v vseh vprašanjih, ki zadevajo izvrševanje ali uveljavitev določil te pogodbe.</w:t>
      </w:r>
    </w:p>
    <w:p w:rsidR="00BA5F9F" w:rsidRPr="009A12A5" w:rsidRDefault="00BA5F9F" w:rsidP="00BA5F9F">
      <w:pPr>
        <w:jc w:val="both"/>
        <w:rPr>
          <w:sz w:val="22"/>
          <w:szCs w:val="22"/>
        </w:rPr>
      </w:pPr>
    </w:p>
    <w:p w:rsidR="00BA5F9F" w:rsidRPr="005F287D" w:rsidRDefault="00BA5F9F" w:rsidP="00BA5F9F">
      <w:pPr>
        <w:jc w:val="both"/>
        <w:rPr>
          <w:color w:val="000000"/>
          <w:sz w:val="22"/>
          <w:szCs w:val="22"/>
        </w:rPr>
      </w:pPr>
      <w:r>
        <w:rPr>
          <w:sz w:val="22"/>
          <w:szCs w:val="22"/>
        </w:rPr>
        <w:t>S</w:t>
      </w:r>
      <w:r w:rsidRPr="006F2BEB">
        <w:rPr>
          <w:sz w:val="22"/>
          <w:szCs w:val="22"/>
        </w:rPr>
        <w:t xml:space="preserve"> </w:t>
      </w:r>
      <w:r>
        <w:rPr>
          <w:sz w:val="22"/>
          <w:szCs w:val="22"/>
        </w:rPr>
        <w:t>to pogodbo</w:t>
      </w:r>
      <w:r w:rsidRPr="006F2BEB">
        <w:rPr>
          <w:sz w:val="22"/>
          <w:szCs w:val="22"/>
        </w:rPr>
        <w:t xml:space="preserve"> </w:t>
      </w:r>
      <w:r>
        <w:rPr>
          <w:sz w:val="22"/>
          <w:szCs w:val="22"/>
        </w:rPr>
        <w:t>n</w:t>
      </w:r>
      <w:r w:rsidRPr="006F2BEB">
        <w:rPr>
          <w:sz w:val="22"/>
          <w:szCs w:val="22"/>
        </w:rPr>
        <w:t xml:space="preserve">aročnik </w:t>
      </w:r>
      <w:r>
        <w:rPr>
          <w:sz w:val="22"/>
          <w:szCs w:val="22"/>
        </w:rPr>
        <w:t>imenuje</w:t>
      </w:r>
      <w:r w:rsidRPr="006F2BEB">
        <w:rPr>
          <w:sz w:val="22"/>
          <w:szCs w:val="22"/>
        </w:rPr>
        <w:t xml:space="preserve"> </w:t>
      </w:r>
      <w:r w:rsidR="00CC23E7">
        <w:rPr>
          <w:sz w:val="22"/>
          <w:szCs w:val="22"/>
        </w:rPr>
        <w:t>………………………………………………</w:t>
      </w:r>
      <w:r w:rsidRPr="006F2BEB">
        <w:rPr>
          <w:sz w:val="22"/>
          <w:szCs w:val="22"/>
        </w:rPr>
        <w:t xml:space="preserve"> za odgovornega vodjo projekta.</w:t>
      </w:r>
    </w:p>
    <w:p w:rsidR="00BA5F9F" w:rsidRPr="00FA60A6" w:rsidRDefault="00BA5F9F" w:rsidP="00BA5F9F">
      <w:pPr>
        <w:jc w:val="both"/>
        <w:rPr>
          <w:color w:val="000000"/>
          <w:sz w:val="22"/>
          <w:szCs w:val="22"/>
        </w:rPr>
      </w:pPr>
    </w:p>
    <w:p w:rsidR="00BA5F9F" w:rsidRDefault="00BA5F9F" w:rsidP="00BA5F9F">
      <w:pPr>
        <w:jc w:val="both"/>
        <w:rPr>
          <w:rFonts w:cs="Calibri"/>
          <w:sz w:val="22"/>
          <w:szCs w:val="22"/>
        </w:rPr>
      </w:pPr>
      <w:r>
        <w:rPr>
          <w:sz w:val="22"/>
          <w:szCs w:val="22"/>
        </w:rPr>
        <w:t>Odgovorni projektanti posameznih načrtov so:</w:t>
      </w:r>
    </w:p>
    <w:tbl>
      <w:tblPr>
        <w:tblW w:w="0" w:type="auto"/>
        <w:tblInd w:w="-15" w:type="dxa"/>
        <w:tblLayout w:type="fixed"/>
        <w:tblLook w:val="0000" w:firstRow="0" w:lastRow="0" w:firstColumn="0" w:lastColumn="0" w:noHBand="0" w:noVBand="0"/>
      </w:tblPr>
      <w:tblGrid>
        <w:gridCol w:w="6095"/>
        <w:gridCol w:w="3006"/>
      </w:tblGrid>
      <w:tr w:rsidR="00BA5F9F" w:rsidTr="0096329F">
        <w:tc>
          <w:tcPr>
            <w:tcW w:w="6095" w:type="dxa"/>
            <w:tcBorders>
              <w:top w:val="single" w:sz="4" w:space="0" w:color="000000"/>
              <w:left w:val="single" w:sz="4" w:space="0" w:color="000000"/>
              <w:bottom w:val="single" w:sz="4" w:space="0" w:color="000000"/>
            </w:tcBorders>
            <w:shd w:val="clear" w:color="auto" w:fill="auto"/>
          </w:tcPr>
          <w:p w:rsidR="00BA5F9F" w:rsidRDefault="00BA5F9F" w:rsidP="0096329F">
            <w:pPr>
              <w:snapToGrid w:val="0"/>
              <w:rPr>
                <w:rFonts w:cs="Calibri"/>
                <w:sz w:val="22"/>
                <w:szCs w:val="22"/>
              </w:rPr>
            </w:pPr>
            <w:r>
              <w:rPr>
                <w:rFonts w:cs="Calibri"/>
                <w:sz w:val="22"/>
                <w:szCs w:val="22"/>
              </w:rPr>
              <w:t>Odgovorni projektant za načrt arhitekture</w:t>
            </w:r>
          </w:p>
        </w:tc>
        <w:tc>
          <w:tcPr>
            <w:tcW w:w="3006" w:type="dxa"/>
            <w:tcBorders>
              <w:top w:val="single" w:sz="4" w:space="0" w:color="000000"/>
              <w:left w:val="single" w:sz="4" w:space="0" w:color="000000"/>
              <w:bottom w:val="single" w:sz="4" w:space="0" w:color="000000"/>
              <w:right w:val="single" w:sz="4" w:space="0" w:color="000000"/>
            </w:tcBorders>
            <w:shd w:val="clear" w:color="auto" w:fill="auto"/>
          </w:tcPr>
          <w:p w:rsidR="00BA5F9F" w:rsidRDefault="00BA5F9F" w:rsidP="0096329F">
            <w:pPr>
              <w:snapToGrid w:val="0"/>
              <w:rPr>
                <w:rFonts w:cs="Calibri"/>
                <w:sz w:val="22"/>
                <w:szCs w:val="22"/>
              </w:rPr>
            </w:pPr>
            <w:r>
              <w:rPr>
                <w:rFonts w:cs="Calibri"/>
                <w:sz w:val="22"/>
                <w:szCs w:val="22"/>
              </w:rPr>
              <w:t>___________________</w:t>
            </w:r>
          </w:p>
        </w:tc>
      </w:tr>
      <w:tr w:rsidR="00BA5F9F" w:rsidTr="0096329F">
        <w:tc>
          <w:tcPr>
            <w:tcW w:w="6095" w:type="dxa"/>
            <w:tcBorders>
              <w:top w:val="single" w:sz="4" w:space="0" w:color="000000"/>
              <w:left w:val="single" w:sz="4" w:space="0" w:color="000000"/>
              <w:bottom w:val="single" w:sz="4" w:space="0" w:color="000000"/>
            </w:tcBorders>
            <w:shd w:val="clear" w:color="auto" w:fill="auto"/>
          </w:tcPr>
          <w:p w:rsidR="00BA5F9F" w:rsidRDefault="00BA5F9F" w:rsidP="0096329F">
            <w:pPr>
              <w:snapToGrid w:val="0"/>
              <w:rPr>
                <w:rFonts w:cs="Calibri"/>
                <w:sz w:val="22"/>
                <w:szCs w:val="22"/>
              </w:rPr>
            </w:pPr>
            <w:r>
              <w:rPr>
                <w:rFonts w:cs="Calibri"/>
                <w:sz w:val="22"/>
                <w:szCs w:val="22"/>
              </w:rPr>
              <w:t>Odgovorni projektant za načrt gradbenih konstrukcij</w:t>
            </w:r>
          </w:p>
        </w:tc>
        <w:tc>
          <w:tcPr>
            <w:tcW w:w="3006" w:type="dxa"/>
            <w:tcBorders>
              <w:top w:val="single" w:sz="4" w:space="0" w:color="000000"/>
              <w:left w:val="single" w:sz="4" w:space="0" w:color="000000"/>
              <w:bottom w:val="single" w:sz="4" w:space="0" w:color="000000"/>
              <w:right w:val="single" w:sz="4" w:space="0" w:color="000000"/>
            </w:tcBorders>
            <w:shd w:val="clear" w:color="auto" w:fill="auto"/>
          </w:tcPr>
          <w:p w:rsidR="00BA5F9F" w:rsidRDefault="00BA5F9F" w:rsidP="0096329F">
            <w:pPr>
              <w:snapToGrid w:val="0"/>
              <w:rPr>
                <w:rFonts w:cs="Calibri"/>
                <w:sz w:val="22"/>
                <w:szCs w:val="22"/>
              </w:rPr>
            </w:pPr>
            <w:r>
              <w:rPr>
                <w:rFonts w:cs="Calibri"/>
                <w:sz w:val="22"/>
                <w:szCs w:val="22"/>
              </w:rPr>
              <w:t>…………………………….,</w:t>
            </w:r>
          </w:p>
          <w:p w:rsidR="00BA5F9F" w:rsidRDefault="00BA5F9F" w:rsidP="0096329F">
            <w:pPr>
              <w:snapToGrid w:val="0"/>
              <w:rPr>
                <w:rFonts w:cs="Calibri"/>
                <w:sz w:val="22"/>
                <w:szCs w:val="22"/>
              </w:rPr>
            </w:pPr>
            <w:r>
              <w:rPr>
                <w:rFonts w:cs="Calibri"/>
                <w:sz w:val="22"/>
                <w:szCs w:val="22"/>
              </w:rPr>
              <w:t>………………….</w:t>
            </w:r>
          </w:p>
        </w:tc>
      </w:tr>
      <w:tr w:rsidR="00BA5F9F" w:rsidTr="0096329F">
        <w:tc>
          <w:tcPr>
            <w:tcW w:w="6095" w:type="dxa"/>
            <w:tcBorders>
              <w:top w:val="single" w:sz="4" w:space="0" w:color="000000"/>
              <w:left w:val="single" w:sz="4" w:space="0" w:color="000000"/>
              <w:bottom w:val="single" w:sz="4" w:space="0" w:color="000000"/>
            </w:tcBorders>
            <w:shd w:val="clear" w:color="auto" w:fill="auto"/>
          </w:tcPr>
          <w:p w:rsidR="00BA5F9F" w:rsidRDefault="00BA5F9F" w:rsidP="0096329F">
            <w:pPr>
              <w:snapToGrid w:val="0"/>
              <w:rPr>
                <w:rFonts w:cs="Calibri"/>
                <w:sz w:val="22"/>
                <w:szCs w:val="22"/>
              </w:rPr>
            </w:pPr>
            <w:r>
              <w:rPr>
                <w:rFonts w:cs="Calibri"/>
                <w:sz w:val="22"/>
                <w:szCs w:val="22"/>
              </w:rPr>
              <w:lastRenderedPageBreak/>
              <w:t>Odgovorni projektant za načrt električnih instalacij in električne opreme</w:t>
            </w:r>
          </w:p>
        </w:tc>
        <w:tc>
          <w:tcPr>
            <w:tcW w:w="3006" w:type="dxa"/>
            <w:tcBorders>
              <w:top w:val="single" w:sz="4" w:space="0" w:color="000000"/>
              <w:left w:val="single" w:sz="4" w:space="0" w:color="000000"/>
              <w:bottom w:val="single" w:sz="4" w:space="0" w:color="000000"/>
              <w:right w:val="single" w:sz="4" w:space="0" w:color="000000"/>
            </w:tcBorders>
            <w:shd w:val="clear" w:color="auto" w:fill="auto"/>
          </w:tcPr>
          <w:p w:rsidR="00BA5F9F" w:rsidRDefault="00BA5F9F" w:rsidP="0096329F">
            <w:pPr>
              <w:snapToGrid w:val="0"/>
              <w:rPr>
                <w:rFonts w:cs="Calibri"/>
                <w:sz w:val="22"/>
                <w:szCs w:val="22"/>
              </w:rPr>
            </w:pPr>
            <w:r>
              <w:rPr>
                <w:rFonts w:cs="Calibri"/>
                <w:sz w:val="22"/>
                <w:szCs w:val="22"/>
              </w:rPr>
              <w:t>…………………………….,</w:t>
            </w:r>
          </w:p>
          <w:p w:rsidR="00BA5F9F" w:rsidRDefault="00BA5F9F" w:rsidP="0096329F">
            <w:pPr>
              <w:snapToGrid w:val="0"/>
              <w:rPr>
                <w:rFonts w:cs="Calibri"/>
                <w:sz w:val="22"/>
                <w:szCs w:val="22"/>
              </w:rPr>
            </w:pPr>
            <w:r>
              <w:rPr>
                <w:rFonts w:cs="Calibri"/>
                <w:sz w:val="22"/>
                <w:szCs w:val="22"/>
              </w:rPr>
              <w:t>………………….</w:t>
            </w:r>
          </w:p>
        </w:tc>
      </w:tr>
      <w:tr w:rsidR="00BA5F9F" w:rsidTr="0096329F">
        <w:tc>
          <w:tcPr>
            <w:tcW w:w="6095" w:type="dxa"/>
            <w:tcBorders>
              <w:top w:val="single" w:sz="4" w:space="0" w:color="000000"/>
              <w:left w:val="single" w:sz="4" w:space="0" w:color="000000"/>
              <w:bottom w:val="single" w:sz="4" w:space="0" w:color="000000"/>
            </w:tcBorders>
            <w:shd w:val="clear" w:color="auto" w:fill="auto"/>
          </w:tcPr>
          <w:p w:rsidR="00BA5F9F" w:rsidRDefault="00BA5F9F" w:rsidP="0096329F">
            <w:pPr>
              <w:snapToGrid w:val="0"/>
              <w:rPr>
                <w:rFonts w:cs="Calibri"/>
                <w:sz w:val="22"/>
                <w:szCs w:val="22"/>
              </w:rPr>
            </w:pPr>
            <w:r>
              <w:rPr>
                <w:rFonts w:cs="Calibri"/>
                <w:sz w:val="22"/>
                <w:szCs w:val="22"/>
              </w:rPr>
              <w:t>Odgovorni projektant za načrt strojnih  instalacij</w:t>
            </w:r>
          </w:p>
        </w:tc>
        <w:tc>
          <w:tcPr>
            <w:tcW w:w="3006" w:type="dxa"/>
            <w:tcBorders>
              <w:top w:val="single" w:sz="4" w:space="0" w:color="000000"/>
              <w:left w:val="single" w:sz="4" w:space="0" w:color="000000"/>
              <w:bottom w:val="single" w:sz="4" w:space="0" w:color="000000"/>
              <w:right w:val="single" w:sz="4" w:space="0" w:color="000000"/>
            </w:tcBorders>
            <w:shd w:val="clear" w:color="auto" w:fill="auto"/>
          </w:tcPr>
          <w:p w:rsidR="00BA5F9F" w:rsidRDefault="00BA5F9F" w:rsidP="0096329F">
            <w:pPr>
              <w:snapToGrid w:val="0"/>
              <w:rPr>
                <w:rFonts w:cs="Calibri"/>
                <w:sz w:val="22"/>
                <w:szCs w:val="22"/>
              </w:rPr>
            </w:pPr>
            <w:r>
              <w:rPr>
                <w:rFonts w:cs="Calibri"/>
                <w:sz w:val="22"/>
                <w:szCs w:val="22"/>
              </w:rPr>
              <w:t>…………………………….,</w:t>
            </w:r>
          </w:p>
          <w:p w:rsidR="00BA5F9F" w:rsidRDefault="00BA5F9F" w:rsidP="0096329F">
            <w:pPr>
              <w:snapToGrid w:val="0"/>
              <w:rPr>
                <w:rFonts w:cs="Calibri"/>
                <w:sz w:val="22"/>
                <w:szCs w:val="22"/>
              </w:rPr>
            </w:pPr>
            <w:r>
              <w:rPr>
                <w:rFonts w:cs="Calibri"/>
                <w:sz w:val="22"/>
                <w:szCs w:val="22"/>
              </w:rPr>
              <w:t>………………….</w:t>
            </w:r>
          </w:p>
        </w:tc>
      </w:tr>
      <w:tr w:rsidR="00BA5F9F" w:rsidTr="0096329F">
        <w:tc>
          <w:tcPr>
            <w:tcW w:w="6095" w:type="dxa"/>
            <w:tcBorders>
              <w:top w:val="single" w:sz="4" w:space="0" w:color="000000"/>
              <w:left w:val="single" w:sz="4" w:space="0" w:color="000000"/>
              <w:bottom w:val="single" w:sz="4" w:space="0" w:color="000000"/>
            </w:tcBorders>
            <w:shd w:val="clear" w:color="auto" w:fill="auto"/>
          </w:tcPr>
          <w:p w:rsidR="00BA5F9F" w:rsidRDefault="00BA5F9F" w:rsidP="0096329F">
            <w:pPr>
              <w:snapToGrid w:val="0"/>
              <w:rPr>
                <w:rFonts w:cs="Calibri"/>
                <w:sz w:val="22"/>
                <w:szCs w:val="22"/>
              </w:rPr>
            </w:pPr>
            <w:r>
              <w:rPr>
                <w:rFonts w:cs="Calibri"/>
                <w:sz w:val="22"/>
                <w:szCs w:val="22"/>
              </w:rPr>
              <w:t>Odgovorni projektant za načrt zunanje ureditve</w:t>
            </w:r>
          </w:p>
        </w:tc>
        <w:tc>
          <w:tcPr>
            <w:tcW w:w="3006" w:type="dxa"/>
            <w:tcBorders>
              <w:top w:val="single" w:sz="4" w:space="0" w:color="000000"/>
              <w:left w:val="single" w:sz="4" w:space="0" w:color="000000"/>
              <w:bottom w:val="single" w:sz="4" w:space="0" w:color="000000"/>
              <w:right w:val="single" w:sz="4" w:space="0" w:color="000000"/>
            </w:tcBorders>
            <w:shd w:val="clear" w:color="auto" w:fill="auto"/>
          </w:tcPr>
          <w:p w:rsidR="00BA5F9F" w:rsidRDefault="00BA5F9F" w:rsidP="0096329F">
            <w:pPr>
              <w:snapToGrid w:val="0"/>
              <w:rPr>
                <w:rFonts w:cs="Calibri"/>
                <w:sz w:val="22"/>
                <w:szCs w:val="22"/>
              </w:rPr>
            </w:pPr>
            <w:r>
              <w:rPr>
                <w:rFonts w:cs="Calibri"/>
                <w:sz w:val="22"/>
                <w:szCs w:val="22"/>
              </w:rPr>
              <w:t>…………………………….,</w:t>
            </w:r>
          </w:p>
          <w:p w:rsidR="00BA5F9F" w:rsidRDefault="00BA5F9F" w:rsidP="0096329F">
            <w:pPr>
              <w:snapToGrid w:val="0"/>
              <w:rPr>
                <w:rFonts w:cs="Calibri"/>
                <w:sz w:val="22"/>
                <w:szCs w:val="22"/>
              </w:rPr>
            </w:pPr>
            <w:r>
              <w:rPr>
                <w:rFonts w:cs="Calibri"/>
                <w:sz w:val="22"/>
                <w:szCs w:val="22"/>
              </w:rPr>
              <w:t>………………….</w:t>
            </w:r>
          </w:p>
        </w:tc>
      </w:tr>
    </w:tbl>
    <w:p w:rsidR="00BA5F9F" w:rsidRDefault="00BA5F9F" w:rsidP="00BA5F9F">
      <w:pPr>
        <w:jc w:val="both"/>
      </w:pPr>
    </w:p>
    <w:p w:rsidR="00BA5F9F" w:rsidRDefault="00BA5F9F" w:rsidP="00BA5F9F">
      <w:pPr>
        <w:jc w:val="both"/>
        <w:rPr>
          <w:color w:val="000000"/>
          <w:sz w:val="22"/>
          <w:szCs w:val="22"/>
        </w:rPr>
      </w:pPr>
    </w:p>
    <w:p w:rsidR="00BA5F9F" w:rsidRPr="00403F84" w:rsidRDefault="00BA5F9F" w:rsidP="00BA5F9F">
      <w:pPr>
        <w:ind w:right="1"/>
        <w:jc w:val="both"/>
        <w:rPr>
          <w:i w:val="0"/>
          <w:sz w:val="22"/>
          <w:szCs w:val="22"/>
        </w:rPr>
      </w:pPr>
      <w:r w:rsidRPr="00403F84">
        <w:rPr>
          <w:sz w:val="22"/>
          <w:szCs w:val="22"/>
        </w:rPr>
        <w:t>Izvajalec mora na zahtevo naročnika zamenjati odgovorno osebo, če delo opravlja nestrokovno ali v nasprotju z interesi naročnika.</w:t>
      </w:r>
    </w:p>
    <w:p w:rsidR="00BA5F9F" w:rsidRPr="000B355F" w:rsidRDefault="00BA5F9F" w:rsidP="00BA5F9F">
      <w:pPr>
        <w:ind w:right="-283"/>
        <w:jc w:val="both"/>
        <w:rPr>
          <w:sz w:val="22"/>
          <w:szCs w:val="22"/>
        </w:rPr>
      </w:pPr>
    </w:p>
    <w:p w:rsidR="00BA5F9F" w:rsidRDefault="00BA5F9F" w:rsidP="00BA5F9F">
      <w:pPr>
        <w:jc w:val="both"/>
        <w:rPr>
          <w:color w:val="000000"/>
          <w:sz w:val="22"/>
          <w:szCs w:val="22"/>
        </w:rPr>
      </w:pPr>
      <w:r w:rsidRPr="00403F84">
        <w:rPr>
          <w:sz w:val="22"/>
          <w:szCs w:val="22"/>
        </w:rPr>
        <w:t xml:space="preserve">Vsaka pogodbena stranka lahko zamenja svoje pooblaščene predstavnike s pisnim obvestilom drugi pogodbeni stranki, najkasneje v roku </w:t>
      </w:r>
      <w:r>
        <w:rPr>
          <w:sz w:val="22"/>
          <w:szCs w:val="22"/>
        </w:rPr>
        <w:t>3 (</w:t>
      </w:r>
      <w:r w:rsidRPr="00403F84">
        <w:rPr>
          <w:sz w:val="22"/>
          <w:szCs w:val="22"/>
        </w:rPr>
        <w:t>treh</w:t>
      </w:r>
      <w:r>
        <w:rPr>
          <w:sz w:val="22"/>
          <w:szCs w:val="22"/>
        </w:rPr>
        <w:t xml:space="preserve">) </w:t>
      </w:r>
      <w:r w:rsidRPr="00403F84">
        <w:rPr>
          <w:sz w:val="22"/>
          <w:szCs w:val="22"/>
        </w:rPr>
        <w:t>dni od spremembe pooblaščenca.</w:t>
      </w:r>
    </w:p>
    <w:p w:rsidR="00BA5F9F" w:rsidRDefault="00BA5F9F" w:rsidP="00BA5F9F">
      <w:pPr>
        <w:jc w:val="both"/>
        <w:rPr>
          <w:color w:val="000000"/>
          <w:sz w:val="22"/>
          <w:szCs w:val="22"/>
        </w:rPr>
      </w:pPr>
    </w:p>
    <w:p w:rsidR="00BA5F9F" w:rsidRDefault="00BA5F9F" w:rsidP="00BA5F9F">
      <w:pPr>
        <w:jc w:val="both"/>
        <w:rPr>
          <w:color w:val="000000"/>
          <w:sz w:val="22"/>
          <w:szCs w:val="22"/>
        </w:rPr>
      </w:pPr>
    </w:p>
    <w:p w:rsidR="00BA5F9F" w:rsidRDefault="00BA5F9F" w:rsidP="00BA5F9F">
      <w:pPr>
        <w:rPr>
          <w:b/>
          <w:color w:val="000000"/>
          <w:sz w:val="22"/>
          <w:szCs w:val="22"/>
        </w:rPr>
      </w:pPr>
      <w:r>
        <w:rPr>
          <w:b/>
          <w:color w:val="000000"/>
          <w:sz w:val="22"/>
          <w:szCs w:val="22"/>
        </w:rPr>
        <w:t>Lastništvo projektne dokumentacije</w:t>
      </w:r>
    </w:p>
    <w:p w:rsidR="00BA5F9F" w:rsidRPr="00980222" w:rsidRDefault="00BA5F9F" w:rsidP="00BA5F9F">
      <w:pPr>
        <w:pStyle w:val="Odstavekseznama"/>
        <w:numPr>
          <w:ilvl w:val="0"/>
          <w:numId w:val="53"/>
        </w:numPr>
        <w:suppressAutoHyphens/>
        <w:contextualSpacing/>
        <w:jc w:val="center"/>
        <w:rPr>
          <w:color w:val="000000"/>
          <w:sz w:val="22"/>
          <w:szCs w:val="22"/>
        </w:rPr>
      </w:pPr>
      <w:r w:rsidRPr="00980222">
        <w:rPr>
          <w:color w:val="000000"/>
          <w:sz w:val="22"/>
          <w:szCs w:val="22"/>
        </w:rPr>
        <w:t>člen</w:t>
      </w:r>
    </w:p>
    <w:p w:rsidR="00BA5F9F" w:rsidRDefault="00BA5F9F" w:rsidP="00BA5F9F">
      <w:pPr>
        <w:jc w:val="both"/>
        <w:rPr>
          <w:color w:val="000000"/>
          <w:sz w:val="22"/>
          <w:szCs w:val="22"/>
        </w:rPr>
      </w:pPr>
    </w:p>
    <w:p w:rsidR="00BA5F9F" w:rsidRPr="000E1896" w:rsidRDefault="00BA5F9F" w:rsidP="00BA5F9F">
      <w:pPr>
        <w:jc w:val="both"/>
        <w:rPr>
          <w:sz w:val="22"/>
          <w:szCs w:val="22"/>
        </w:rPr>
      </w:pPr>
      <w:r w:rsidRPr="000E1896">
        <w:rPr>
          <w:sz w:val="22"/>
          <w:szCs w:val="22"/>
        </w:rPr>
        <w:t>Projektna dokumentacija, ki jo izdela izvajalec, je last naročnika in jo izvajalec lahko preda tretji osebi samo s soglasjem naročnika. Izvajalec je dolžan hraniti izvod kompletne izdelane dokumentacije v svojem arhivu.</w:t>
      </w:r>
    </w:p>
    <w:p w:rsidR="00BA5F9F" w:rsidRPr="000E1896" w:rsidRDefault="00BA5F9F" w:rsidP="00BA5F9F">
      <w:pPr>
        <w:jc w:val="both"/>
        <w:rPr>
          <w:sz w:val="22"/>
          <w:szCs w:val="22"/>
        </w:rPr>
      </w:pPr>
    </w:p>
    <w:p w:rsidR="00BA5F9F" w:rsidRPr="00F64037" w:rsidRDefault="00BA5F9F" w:rsidP="00BA5F9F">
      <w:pPr>
        <w:jc w:val="both"/>
        <w:rPr>
          <w:i w:val="0"/>
          <w:sz w:val="22"/>
          <w:szCs w:val="22"/>
        </w:rPr>
      </w:pPr>
      <w:r w:rsidRPr="00F64037">
        <w:rPr>
          <w:sz w:val="22"/>
          <w:szCs w:val="22"/>
        </w:rPr>
        <w:t>Izvajalec se s to pogodbo zavezuje in jamči, da so vsi sodelujoči avtorji, ki so izdelali katerikoli del projektne dokumentacije po tej pogodbi dovolili uporabo svojega dela in zato izključno in izrecno na izvajalca prenesli vse materialne avtorske pravice na navedenih delih v obsegu, ki ga določa 22. člen Zakona o avtorskih in sorodnih pravicah (Uradni list RS, št. 16/07 – uradno prečiščeno besedilo, 68/08, 110/13, 56/15 in 63/16 - ZKUASP; v nadaljevanju: Zakon o avtorski in sorodnih pravicah) in sicer: pravico reproduciranja, distribuiranja, predelave, javnega prikazovanja in dajanja na voljo javnosti (objavo na spletnih straneh, elektronskih in drugih medijih), brez časovne omejitve, brez teritorialne omejitve, hkrati je prenos ekskluziven. Navedene materialne avtorske  pravice so avtorji prenesli neomejeno in jih izvajalec izvršuje brez vnaprejšnjega soglasja posameznega avtorja. Polege tega so avtorji izvajalcu podelili pravico, da prenese vse zgoraj navedene materialne avtorske pravice ekskluzivno na naročnika in naročnik lahko z njimi prosto razpolaga.</w:t>
      </w:r>
    </w:p>
    <w:p w:rsidR="00BA5F9F" w:rsidRPr="000E1896" w:rsidRDefault="00BA5F9F" w:rsidP="00BA5F9F">
      <w:pPr>
        <w:jc w:val="both"/>
        <w:rPr>
          <w:sz w:val="22"/>
          <w:szCs w:val="22"/>
        </w:rPr>
      </w:pPr>
    </w:p>
    <w:p w:rsidR="00BA5F9F" w:rsidRPr="000E1896" w:rsidRDefault="00BA5F9F" w:rsidP="00BA5F9F">
      <w:pPr>
        <w:jc w:val="both"/>
        <w:rPr>
          <w:sz w:val="22"/>
          <w:szCs w:val="22"/>
        </w:rPr>
      </w:pPr>
      <w:r w:rsidRPr="000E1896">
        <w:rPr>
          <w:sz w:val="22"/>
          <w:szCs w:val="22"/>
        </w:rPr>
        <w:t>S to pogodbo se izvajalec zavezuje, da na naročnika prenaša vse materialne avtorske pravice, ki jih določa 22. člen Zakona o avtorskih in sorodnih pravicah, in sicer: pravico reproduciranja, distribuiranja, predelave, javnega prikazovanja in dajanja na voljo javnosti (objavo na spletnih straneh, elektronskih in drugih medijih), brez časovne omejitve, brez teritorialne omejitve, hkrati je prenos  ekskluziven. Navedene materialne avtorske  pravice s to pogodbo izvajalec prenaša na naročnika neomejeno in jih lahko naročnik izvršuje in z njimi prosto razpolaga brez vnaprejšnjega soglasja izvajalca. Poleg tega izvajalec jamči, da materialnih avtorskih pravic ne bo prenesel na nikogar drugega.</w:t>
      </w:r>
    </w:p>
    <w:p w:rsidR="00BA5F9F" w:rsidRDefault="00BA5F9F" w:rsidP="00BA5F9F">
      <w:pPr>
        <w:jc w:val="both"/>
        <w:rPr>
          <w:sz w:val="22"/>
          <w:szCs w:val="22"/>
        </w:rPr>
      </w:pPr>
    </w:p>
    <w:p w:rsidR="00BA5F9F" w:rsidRDefault="00BA5F9F" w:rsidP="00BA5F9F">
      <w:pPr>
        <w:jc w:val="both"/>
        <w:rPr>
          <w:sz w:val="22"/>
          <w:szCs w:val="22"/>
        </w:rPr>
      </w:pPr>
      <w:r w:rsidRPr="00F64037">
        <w:rPr>
          <w:sz w:val="22"/>
          <w:szCs w:val="22"/>
        </w:rPr>
        <w:t>Naročnik se obvezuje spoštovati moralne avtorske pravice izvajalca.</w:t>
      </w:r>
    </w:p>
    <w:p w:rsidR="00BA5F9F" w:rsidRDefault="00BA5F9F" w:rsidP="00BA5F9F">
      <w:pPr>
        <w:jc w:val="both"/>
        <w:rPr>
          <w:sz w:val="22"/>
          <w:szCs w:val="22"/>
        </w:rPr>
      </w:pPr>
    </w:p>
    <w:p w:rsidR="00BA5F9F" w:rsidRDefault="00BA5F9F" w:rsidP="00BA5F9F">
      <w:pPr>
        <w:jc w:val="both"/>
        <w:rPr>
          <w:color w:val="000000"/>
          <w:sz w:val="22"/>
          <w:szCs w:val="22"/>
        </w:rPr>
      </w:pPr>
      <w:r>
        <w:rPr>
          <w:color w:val="000000"/>
          <w:sz w:val="22"/>
          <w:szCs w:val="22"/>
        </w:rPr>
        <w:t>Naročnik se obvezuje, da bo v primeru morebitnih naknadnih sprememb ali dopolnitev projekta k sodelovanju najprej povabil izvajalca.</w:t>
      </w:r>
    </w:p>
    <w:p w:rsidR="00BA5F9F" w:rsidRPr="000E1896" w:rsidRDefault="00BA5F9F" w:rsidP="00BA5F9F">
      <w:pPr>
        <w:jc w:val="both"/>
        <w:rPr>
          <w:color w:val="000000"/>
          <w:sz w:val="22"/>
          <w:szCs w:val="22"/>
        </w:rPr>
      </w:pPr>
    </w:p>
    <w:p w:rsidR="00BA5F9F" w:rsidRPr="000E1896" w:rsidRDefault="00BA5F9F" w:rsidP="00BA5F9F">
      <w:pPr>
        <w:jc w:val="both"/>
        <w:rPr>
          <w:color w:val="000000"/>
          <w:sz w:val="22"/>
          <w:szCs w:val="22"/>
        </w:rPr>
      </w:pPr>
    </w:p>
    <w:p w:rsidR="00BA5F9F" w:rsidRDefault="00BA5F9F" w:rsidP="00BA5F9F">
      <w:pPr>
        <w:rPr>
          <w:b/>
          <w:color w:val="000000"/>
          <w:sz w:val="22"/>
          <w:szCs w:val="22"/>
        </w:rPr>
      </w:pPr>
      <w:r>
        <w:rPr>
          <w:b/>
          <w:color w:val="000000"/>
          <w:sz w:val="22"/>
          <w:szCs w:val="22"/>
        </w:rPr>
        <w:t>Odstop od pogodbe</w:t>
      </w:r>
    </w:p>
    <w:p w:rsidR="00BA5F9F" w:rsidRPr="00663498" w:rsidRDefault="00BA5F9F" w:rsidP="00BA5F9F">
      <w:pPr>
        <w:pStyle w:val="Odstavekseznama"/>
        <w:numPr>
          <w:ilvl w:val="0"/>
          <w:numId w:val="53"/>
        </w:numPr>
        <w:suppressAutoHyphens/>
        <w:contextualSpacing/>
        <w:jc w:val="center"/>
        <w:rPr>
          <w:color w:val="000000"/>
          <w:sz w:val="22"/>
          <w:szCs w:val="22"/>
        </w:rPr>
      </w:pPr>
      <w:r w:rsidRPr="00663498">
        <w:rPr>
          <w:color w:val="000000"/>
          <w:sz w:val="22"/>
          <w:szCs w:val="22"/>
        </w:rPr>
        <w:t>člen</w:t>
      </w:r>
    </w:p>
    <w:p w:rsidR="00BA5F9F" w:rsidRPr="000E1896" w:rsidRDefault="00BA5F9F" w:rsidP="00BA5F9F">
      <w:pPr>
        <w:jc w:val="both"/>
        <w:rPr>
          <w:color w:val="000000"/>
          <w:sz w:val="22"/>
          <w:szCs w:val="22"/>
        </w:rPr>
      </w:pPr>
    </w:p>
    <w:p w:rsidR="00BA5F9F" w:rsidRDefault="00BA5F9F" w:rsidP="00BA5F9F">
      <w:pPr>
        <w:jc w:val="both"/>
        <w:rPr>
          <w:color w:val="000000"/>
          <w:sz w:val="22"/>
          <w:szCs w:val="22"/>
        </w:rPr>
      </w:pPr>
      <w:r>
        <w:rPr>
          <w:color w:val="000000"/>
          <w:sz w:val="22"/>
          <w:szCs w:val="22"/>
        </w:rPr>
        <w:t>Naročnik lahko, s pisnim obvestilom izvajalcu, kadarkoli odstopi od pogodbe.</w:t>
      </w:r>
    </w:p>
    <w:p w:rsidR="00BA5F9F" w:rsidRDefault="00BA5F9F" w:rsidP="00BA5F9F">
      <w:pPr>
        <w:jc w:val="both"/>
        <w:rPr>
          <w:color w:val="000000"/>
          <w:sz w:val="22"/>
          <w:szCs w:val="22"/>
        </w:rPr>
      </w:pPr>
    </w:p>
    <w:p w:rsidR="00BA5F9F" w:rsidRDefault="00BA5F9F" w:rsidP="00BA5F9F">
      <w:pPr>
        <w:jc w:val="both"/>
        <w:rPr>
          <w:color w:val="000000"/>
          <w:sz w:val="22"/>
          <w:szCs w:val="22"/>
        </w:rPr>
      </w:pPr>
      <w:r>
        <w:rPr>
          <w:color w:val="000000"/>
          <w:sz w:val="22"/>
          <w:szCs w:val="22"/>
        </w:rPr>
        <w:t>V tem primeru je naročnik dolžan izvajalcu povrniti vse stroške in mu plačati do tedaj opravljeno delo.</w:t>
      </w:r>
    </w:p>
    <w:p w:rsidR="00BA5F9F" w:rsidRDefault="00BA5F9F" w:rsidP="00BA5F9F">
      <w:pPr>
        <w:jc w:val="both"/>
        <w:rPr>
          <w:color w:val="000000"/>
          <w:sz w:val="22"/>
          <w:szCs w:val="22"/>
        </w:rPr>
      </w:pPr>
    </w:p>
    <w:p w:rsidR="00BA5F9F" w:rsidRPr="00980222" w:rsidRDefault="00BA5F9F" w:rsidP="00BA5F9F">
      <w:pPr>
        <w:pStyle w:val="Odstavekseznama"/>
        <w:numPr>
          <w:ilvl w:val="0"/>
          <w:numId w:val="53"/>
        </w:numPr>
        <w:suppressAutoHyphens/>
        <w:contextualSpacing/>
        <w:jc w:val="center"/>
        <w:rPr>
          <w:b/>
          <w:color w:val="000000"/>
          <w:sz w:val="22"/>
          <w:szCs w:val="22"/>
        </w:rPr>
      </w:pPr>
      <w:r w:rsidRPr="00980222">
        <w:rPr>
          <w:color w:val="000000"/>
          <w:sz w:val="22"/>
          <w:szCs w:val="22"/>
        </w:rPr>
        <w:lastRenderedPageBreak/>
        <w:t>člen</w:t>
      </w:r>
    </w:p>
    <w:p w:rsidR="00BA5F9F" w:rsidRPr="009A0FFB" w:rsidRDefault="00BA5F9F" w:rsidP="00BA5F9F">
      <w:pPr>
        <w:jc w:val="both"/>
        <w:rPr>
          <w:color w:val="000000"/>
          <w:sz w:val="22"/>
          <w:szCs w:val="22"/>
        </w:rPr>
      </w:pPr>
    </w:p>
    <w:p w:rsidR="00BA5F9F" w:rsidRDefault="00BA5F9F" w:rsidP="00BA5F9F">
      <w:pPr>
        <w:jc w:val="both"/>
        <w:rPr>
          <w:color w:val="000000"/>
          <w:sz w:val="22"/>
          <w:szCs w:val="22"/>
        </w:rPr>
      </w:pPr>
      <w:r>
        <w:rPr>
          <w:color w:val="000000"/>
          <w:sz w:val="22"/>
          <w:szCs w:val="22"/>
        </w:rPr>
        <w:t>Naročnik lahko odstopi od pogodbe brez obveznosti do izvajalca v primeru:</w:t>
      </w:r>
    </w:p>
    <w:p w:rsidR="00BA5F9F" w:rsidRDefault="00BA5F9F" w:rsidP="00BA5F9F">
      <w:pPr>
        <w:numPr>
          <w:ilvl w:val="0"/>
          <w:numId w:val="55"/>
        </w:numPr>
        <w:suppressAutoHyphens/>
        <w:jc w:val="both"/>
        <w:rPr>
          <w:color w:val="000000"/>
          <w:sz w:val="22"/>
          <w:szCs w:val="22"/>
        </w:rPr>
      </w:pPr>
      <w:r>
        <w:rPr>
          <w:color w:val="000000"/>
          <w:sz w:val="22"/>
          <w:szCs w:val="22"/>
        </w:rPr>
        <w:t>če izvajalec ne upošteva projektne naloge ali navodil naročnika in to kljub pisnemu opozorilu ne popravi,</w:t>
      </w:r>
    </w:p>
    <w:p w:rsidR="00BA5F9F" w:rsidRDefault="00BA5F9F" w:rsidP="00BA5F9F">
      <w:pPr>
        <w:numPr>
          <w:ilvl w:val="0"/>
          <w:numId w:val="55"/>
        </w:numPr>
        <w:suppressAutoHyphens/>
        <w:jc w:val="both"/>
        <w:rPr>
          <w:color w:val="000000"/>
          <w:sz w:val="22"/>
          <w:szCs w:val="22"/>
        </w:rPr>
      </w:pPr>
      <w:r>
        <w:rPr>
          <w:color w:val="000000"/>
          <w:sz w:val="22"/>
          <w:szCs w:val="22"/>
        </w:rPr>
        <w:t xml:space="preserve">če ravna v nasprotju s pravili znanosti in stroke ali prisilnih predpisov ali </w:t>
      </w:r>
    </w:p>
    <w:p w:rsidR="00BA5F9F" w:rsidRPr="00C01902" w:rsidRDefault="00BA5F9F" w:rsidP="00BA5F9F">
      <w:pPr>
        <w:numPr>
          <w:ilvl w:val="0"/>
          <w:numId w:val="55"/>
        </w:numPr>
        <w:suppressAutoHyphens/>
        <w:jc w:val="both"/>
        <w:rPr>
          <w:color w:val="000000"/>
          <w:sz w:val="22"/>
          <w:szCs w:val="22"/>
        </w:rPr>
      </w:pPr>
      <w:r w:rsidRPr="00C01902">
        <w:rPr>
          <w:color w:val="000000"/>
          <w:sz w:val="22"/>
          <w:szCs w:val="22"/>
        </w:rPr>
        <w:t>če ne upošteva ekonomskega interesa naročnika in to kljub opozorilu ne popravi</w:t>
      </w:r>
      <w:r>
        <w:rPr>
          <w:color w:val="000000"/>
          <w:sz w:val="22"/>
          <w:szCs w:val="22"/>
        </w:rPr>
        <w:t xml:space="preserve"> ali </w:t>
      </w:r>
      <w:r w:rsidRPr="00C01902">
        <w:rPr>
          <w:color w:val="000000"/>
          <w:sz w:val="22"/>
          <w:szCs w:val="22"/>
        </w:rPr>
        <w:t>če drugače huje krši obveznosti s te pogodbe.</w:t>
      </w:r>
    </w:p>
    <w:p w:rsidR="00BA5F9F" w:rsidRPr="00C01902" w:rsidRDefault="00BA5F9F" w:rsidP="00BA5F9F">
      <w:pPr>
        <w:jc w:val="both"/>
        <w:rPr>
          <w:color w:val="000000"/>
          <w:sz w:val="22"/>
          <w:szCs w:val="22"/>
        </w:rPr>
      </w:pPr>
    </w:p>
    <w:p w:rsidR="00BA5F9F" w:rsidRDefault="00BA5F9F" w:rsidP="00BA5F9F">
      <w:pPr>
        <w:jc w:val="both"/>
      </w:pPr>
      <w:r w:rsidRPr="00C01902">
        <w:rPr>
          <w:color w:val="000000"/>
          <w:sz w:val="22"/>
          <w:szCs w:val="22"/>
        </w:rPr>
        <w:t>V primeru odstopa od pogodb</w:t>
      </w:r>
      <w:r>
        <w:rPr>
          <w:color w:val="000000"/>
          <w:sz w:val="22"/>
          <w:szCs w:val="22"/>
        </w:rPr>
        <w:t>e po tem členu je izvajalec dolžan povrniti naročniku vse stroške povezane z  izborom novega izvajalca, kot tudi škodo, ki nastane naročniku zaradi zamude.</w:t>
      </w:r>
    </w:p>
    <w:p w:rsidR="00BA5F9F" w:rsidRDefault="00BA5F9F" w:rsidP="00BA5F9F">
      <w:pPr>
        <w:jc w:val="both"/>
        <w:rPr>
          <w:sz w:val="22"/>
          <w:szCs w:val="22"/>
        </w:rPr>
      </w:pPr>
    </w:p>
    <w:p w:rsidR="00BA5F9F" w:rsidRPr="000E1896" w:rsidRDefault="00BA5F9F" w:rsidP="00BA5F9F">
      <w:pPr>
        <w:jc w:val="both"/>
        <w:rPr>
          <w:color w:val="000000"/>
          <w:sz w:val="22"/>
          <w:szCs w:val="22"/>
        </w:rPr>
      </w:pPr>
    </w:p>
    <w:p w:rsidR="00BA5F9F" w:rsidRDefault="00BA5F9F" w:rsidP="00BA5F9F">
      <w:pPr>
        <w:rPr>
          <w:b/>
          <w:color w:val="000000"/>
          <w:sz w:val="22"/>
          <w:szCs w:val="22"/>
        </w:rPr>
      </w:pPr>
      <w:r>
        <w:rPr>
          <w:b/>
          <w:color w:val="000000"/>
          <w:sz w:val="22"/>
          <w:szCs w:val="22"/>
        </w:rPr>
        <w:t>Protikorupcijska klavzula</w:t>
      </w:r>
    </w:p>
    <w:p w:rsidR="00BA5F9F" w:rsidRPr="0031599D" w:rsidRDefault="00BA5F9F" w:rsidP="00BA5F9F">
      <w:pPr>
        <w:pStyle w:val="Odstavekseznama"/>
        <w:numPr>
          <w:ilvl w:val="0"/>
          <w:numId w:val="53"/>
        </w:numPr>
        <w:suppressAutoHyphens/>
        <w:contextualSpacing/>
        <w:jc w:val="center"/>
        <w:rPr>
          <w:color w:val="000000"/>
          <w:sz w:val="22"/>
          <w:szCs w:val="22"/>
        </w:rPr>
      </w:pPr>
      <w:r w:rsidRPr="0031599D">
        <w:rPr>
          <w:color w:val="000000"/>
          <w:sz w:val="22"/>
          <w:szCs w:val="22"/>
        </w:rPr>
        <w:t>člen</w:t>
      </w:r>
    </w:p>
    <w:p w:rsidR="00BA5F9F" w:rsidRPr="000E1896" w:rsidRDefault="00BA5F9F" w:rsidP="00BA5F9F">
      <w:pPr>
        <w:jc w:val="both"/>
        <w:rPr>
          <w:i w:val="0"/>
          <w:sz w:val="22"/>
          <w:szCs w:val="22"/>
        </w:rPr>
      </w:pPr>
    </w:p>
    <w:p w:rsidR="00BA5F9F" w:rsidRPr="000E1896" w:rsidRDefault="00BA5F9F" w:rsidP="00BA5F9F">
      <w:pPr>
        <w:ind w:right="1"/>
        <w:jc w:val="both"/>
        <w:rPr>
          <w:i w:val="0"/>
          <w:sz w:val="22"/>
          <w:szCs w:val="22"/>
        </w:rPr>
      </w:pPr>
      <w:r w:rsidRPr="000E1896">
        <w:rPr>
          <w:sz w:val="22"/>
          <w:szCs w:val="22"/>
        </w:rPr>
        <w:t xml:space="preserve">V primeru, da je pri </w:t>
      </w:r>
      <w:r>
        <w:rPr>
          <w:sz w:val="22"/>
          <w:szCs w:val="22"/>
        </w:rPr>
        <w:t>sklenitvi ali</w:t>
      </w:r>
      <w:r w:rsidRPr="000E1896">
        <w:rPr>
          <w:sz w:val="22"/>
          <w:szCs w:val="22"/>
        </w:rPr>
        <w:t xml:space="preserve"> izvajanju te pogodbe kdo v imenu ali na račun izvajalca, predstavniku, posredniku,  javnemu uslužbencu ali funkcionarju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predstavniku, posredniku, javnemu uslužbencu ali funkcionarju naročnika, izvajalcu ali njegovemu predstavniku, zastopniku, posredniku, je ta pogodba  nična.</w:t>
      </w:r>
    </w:p>
    <w:p w:rsidR="00BA5F9F" w:rsidRPr="000E1896" w:rsidRDefault="00BA5F9F" w:rsidP="00BA5F9F">
      <w:pPr>
        <w:ind w:right="-283"/>
        <w:jc w:val="both"/>
        <w:rPr>
          <w:sz w:val="22"/>
          <w:szCs w:val="22"/>
        </w:rPr>
      </w:pPr>
    </w:p>
    <w:p w:rsidR="00BA5F9F" w:rsidRPr="000E1896" w:rsidRDefault="00BA5F9F" w:rsidP="00BA5F9F">
      <w:pPr>
        <w:jc w:val="both"/>
        <w:rPr>
          <w:sz w:val="22"/>
          <w:szCs w:val="22"/>
        </w:rPr>
      </w:pPr>
      <w:r w:rsidRPr="000E1896">
        <w:rPr>
          <w:sz w:val="22"/>
          <w:szCs w:val="22"/>
        </w:rPr>
        <w:t>Naročnik bo na podlagi svojih ugotovitev o domnevnem obstoju dejanskega stanja iz prvega odstavka tega člena ali obvestila Komisije za preprečevanje korupcije ali drugih organov, glede njegovega domnevnega nastanka, pričel z ugotavljanjem pogojev ničnosti te pogodbe oziroma z drugimi ukrepi v skladu s predpisi Republike Slovenije.</w:t>
      </w:r>
    </w:p>
    <w:p w:rsidR="00BA5F9F" w:rsidRPr="000E1896" w:rsidRDefault="00BA5F9F" w:rsidP="00BA5F9F">
      <w:pPr>
        <w:jc w:val="both"/>
        <w:rPr>
          <w:i w:val="0"/>
          <w:sz w:val="22"/>
          <w:szCs w:val="22"/>
        </w:rPr>
      </w:pPr>
    </w:p>
    <w:p w:rsidR="00BA5F9F" w:rsidRPr="000E1896" w:rsidRDefault="00BA5F9F" w:rsidP="00BA5F9F">
      <w:pPr>
        <w:jc w:val="both"/>
        <w:rPr>
          <w:color w:val="000000"/>
          <w:sz w:val="22"/>
          <w:szCs w:val="22"/>
        </w:rPr>
      </w:pPr>
    </w:p>
    <w:p w:rsidR="00BA5F9F" w:rsidRDefault="00BA5F9F" w:rsidP="00BA5F9F">
      <w:pPr>
        <w:jc w:val="both"/>
        <w:rPr>
          <w:b/>
          <w:color w:val="000000"/>
          <w:sz w:val="22"/>
          <w:szCs w:val="22"/>
        </w:rPr>
      </w:pPr>
      <w:r>
        <w:rPr>
          <w:b/>
          <w:color w:val="000000"/>
          <w:sz w:val="22"/>
          <w:szCs w:val="22"/>
        </w:rPr>
        <w:t>Spremembe pogodbe</w:t>
      </w:r>
    </w:p>
    <w:p w:rsidR="00BA5F9F" w:rsidRPr="00980222" w:rsidRDefault="00BA5F9F" w:rsidP="00BA5F9F">
      <w:pPr>
        <w:pStyle w:val="Odstavekseznama"/>
        <w:numPr>
          <w:ilvl w:val="0"/>
          <w:numId w:val="53"/>
        </w:numPr>
        <w:suppressAutoHyphens/>
        <w:contextualSpacing/>
        <w:jc w:val="center"/>
        <w:rPr>
          <w:color w:val="000000"/>
          <w:sz w:val="22"/>
          <w:szCs w:val="22"/>
        </w:rPr>
      </w:pPr>
      <w:r w:rsidRPr="00980222">
        <w:rPr>
          <w:color w:val="000000"/>
          <w:sz w:val="22"/>
          <w:szCs w:val="22"/>
        </w:rPr>
        <w:t>člen</w:t>
      </w:r>
    </w:p>
    <w:p w:rsidR="00BA5F9F" w:rsidRPr="000E1896" w:rsidRDefault="00BA5F9F" w:rsidP="00BA5F9F">
      <w:pPr>
        <w:jc w:val="both"/>
        <w:rPr>
          <w:color w:val="000000"/>
          <w:sz w:val="22"/>
          <w:szCs w:val="22"/>
        </w:rPr>
      </w:pPr>
    </w:p>
    <w:p w:rsidR="00BA5F9F" w:rsidRDefault="00BA5F9F" w:rsidP="00BA5F9F">
      <w:pPr>
        <w:jc w:val="both"/>
        <w:rPr>
          <w:color w:val="000000"/>
          <w:sz w:val="22"/>
          <w:szCs w:val="22"/>
        </w:rPr>
      </w:pPr>
      <w:r>
        <w:rPr>
          <w:color w:val="000000"/>
          <w:sz w:val="22"/>
          <w:szCs w:val="22"/>
        </w:rPr>
        <w:t>Vse spremembe in dopolnitve te pogodbe se sklenejo v obliki pisnih aneksov k tej pogodbi.</w:t>
      </w:r>
    </w:p>
    <w:p w:rsidR="00BA5F9F" w:rsidRDefault="00BA5F9F" w:rsidP="00BA5F9F">
      <w:pPr>
        <w:jc w:val="both"/>
        <w:rPr>
          <w:color w:val="000000"/>
          <w:sz w:val="22"/>
          <w:szCs w:val="22"/>
        </w:rPr>
      </w:pPr>
    </w:p>
    <w:p w:rsidR="00BA5F9F" w:rsidRPr="000E1896" w:rsidRDefault="00BA5F9F" w:rsidP="00BA5F9F">
      <w:pPr>
        <w:jc w:val="both"/>
        <w:rPr>
          <w:color w:val="000000"/>
          <w:sz w:val="22"/>
          <w:szCs w:val="22"/>
        </w:rPr>
      </w:pPr>
    </w:p>
    <w:p w:rsidR="00BA5F9F" w:rsidRDefault="00BA5F9F" w:rsidP="00BA5F9F">
      <w:pPr>
        <w:jc w:val="both"/>
        <w:rPr>
          <w:b/>
          <w:color w:val="000000"/>
          <w:sz w:val="22"/>
          <w:szCs w:val="22"/>
        </w:rPr>
      </w:pPr>
      <w:r>
        <w:rPr>
          <w:b/>
          <w:color w:val="000000"/>
          <w:sz w:val="22"/>
          <w:szCs w:val="22"/>
        </w:rPr>
        <w:t>Reševanje sporov</w:t>
      </w:r>
    </w:p>
    <w:p w:rsidR="00BA5F9F" w:rsidRPr="00980222" w:rsidRDefault="00BA5F9F" w:rsidP="00BA5F9F">
      <w:pPr>
        <w:pStyle w:val="Odstavekseznama"/>
        <w:numPr>
          <w:ilvl w:val="0"/>
          <w:numId w:val="53"/>
        </w:numPr>
        <w:suppressAutoHyphens/>
        <w:contextualSpacing/>
        <w:jc w:val="center"/>
        <w:rPr>
          <w:color w:val="000000"/>
          <w:sz w:val="22"/>
          <w:szCs w:val="22"/>
        </w:rPr>
      </w:pPr>
      <w:r w:rsidRPr="00980222">
        <w:rPr>
          <w:color w:val="000000"/>
          <w:sz w:val="22"/>
          <w:szCs w:val="22"/>
        </w:rPr>
        <w:t>člen</w:t>
      </w:r>
    </w:p>
    <w:p w:rsidR="00BA5F9F" w:rsidRDefault="00BA5F9F" w:rsidP="00BA5F9F">
      <w:pPr>
        <w:jc w:val="both"/>
        <w:rPr>
          <w:color w:val="000000"/>
          <w:sz w:val="22"/>
          <w:szCs w:val="22"/>
        </w:rPr>
      </w:pPr>
    </w:p>
    <w:p w:rsidR="00BA5F9F" w:rsidRDefault="00BA5F9F" w:rsidP="00BA5F9F">
      <w:pPr>
        <w:jc w:val="both"/>
        <w:rPr>
          <w:color w:val="000000"/>
          <w:sz w:val="22"/>
          <w:szCs w:val="22"/>
        </w:rPr>
      </w:pPr>
      <w:r>
        <w:rPr>
          <w:color w:val="000000"/>
          <w:sz w:val="22"/>
          <w:szCs w:val="22"/>
        </w:rPr>
        <w:t>Morebitne spore iz te pogodbe bosta pogodbeni stranki reševali sporazumno, če pa to ne bo mogoče, bo o sporih odločalo pristojno sodišče v Ljubljani.</w:t>
      </w:r>
    </w:p>
    <w:p w:rsidR="00BA5F9F" w:rsidRDefault="00BA5F9F" w:rsidP="00BA5F9F">
      <w:pPr>
        <w:jc w:val="both"/>
        <w:rPr>
          <w:color w:val="000000"/>
          <w:sz w:val="22"/>
          <w:szCs w:val="22"/>
        </w:rPr>
      </w:pPr>
    </w:p>
    <w:p w:rsidR="00BA5F9F" w:rsidRPr="00647030" w:rsidRDefault="00BA5F9F" w:rsidP="00BA5F9F">
      <w:pPr>
        <w:rPr>
          <w:color w:val="000000"/>
          <w:sz w:val="22"/>
          <w:szCs w:val="22"/>
        </w:rPr>
      </w:pPr>
    </w:p>
    <w:p w:rsidR="00BA5F9F" w:rsidRDefault="00BA5F9F" w:rsidP="00BA5F9F">
      <w:pPr>
        <w:jc w:val="both"/>
        <w:rPr>
          <w:b/>
          <w:color w:val="000000"/>
          <w:sz w:val="22"/>
          <w:szCs w:val="22"/>
        </w:rPr>
      </w:pPr>
      <w:r>
        <w:rPr>
          <w:b/>
          <w:color w:val="000000"/>
          <w:sz w:val="22"/>
          <w:szCs w:val="22"/>
        </w:rPr>
        <w:t>Končne določbe</w:t>
      </w:r>
    </w:p>
    <w:p w:rsidR="00BA5F9F" w:rsidRPr="00980222" w:rsidRDefault="00BA5F9F" w:rsidP="00BA5F9F">
      <w:pPr>
        <w:pStyle w:val="Odstavekseznama"/>
        <w:numPr>
          <w:ilvl w:val="0"/>
          <w:numId w:val="53"/>
        </w:numPr>
        <w:suppressAutoHyphens/>
        <w:contextualSpacing/>
        <w:jc w:val="center"/>
        <w:rPr>
          <w:color w:val="000000"/>
          <w:sz w:val="22"/>
          <w:szCs w:val="22"/>
        </w:rPr>
      </w:pPr>
      <w:r w:rsidRPr="00980222">
        <w:rPr>
          <w:color w:val="000000"/>
          <w:sz w:val="22"/>
          <w:szCs w:val="22"/>
        </w:rPr>
        <w:t>člen</w:t>
      </w:r>
    </w:p>
    <w:p w:rsidR="00BA5F9F" w:rsidRPr="00A61808" w:rsidRDefault="00BA5F9F" w:rsidP="00BA5F9F">
      <w:pPr>
        <w:jc w:val="both"/>
        <w:rPr>
          <w:sz w:val="22"/>
          <w:szCs w:val="22"/>
        </w:rPr>
      </w:pPr>
    </w:p>
    <w:p w:rsidR="00BA5F9F" w:rsidRPr="00A61808" w:rsidRDefault="00BA5F9F" w:rsidP="00BA5F9F">
      <w:pPr>
        <w:jc w:val="both"/>
        <w:rPr>
          <w:sz w:val="22"/>
          <w:szCs w:val="22"/>
        </w:rPr>
      </w:pPr>
      <w:r w:rsidRPr="00A61808">
        <w:rPr>
          <w:sz w:val="22"/>
          <w:szCs w:val="22"/>
        </w:rPr>
        <w:t>Ta pogodba je sklenjena z dnem, ko jo podpišeta obe pogodbeni stranki in začne veljati z dnem predložitve finančnega zavarovanja za dobro izvedbo pogodbenih obveznosti, pod pogojem, da je predloženo v skladu z določili te pogodbe.</w:t>
      </w:r>
    </w:p>
    <w:p w:rsidR="00BA5F9F" w:rsidRDefault="00BA5F9F" w:rsidP="00BA5F9F">
      <w:pPr>
        <w:jc w:val="both"/>
        <w:rPr>
          <w:color w:val="000000"/>
          <w:sz w:val="22"/>
          <w:szCs w:val="22"/>
        </w:rPr>
      </w:pPr>
    </w:p>
    <w:p w:rsidR="00BA5F9F" w:rsidRPr="00980222" w:rsidRDefault="00BA5F9F" w:rsidP="00BA5F9F">
      <w:pPr>
        <w:pStyle w:val="Odstavekseznama"/>
        <w:numPr>
          <w:ilvl w:val="0"/>
          <w:numId w:val="53"/>
        </w:numPr>
        <w:suppressAutoHyphens/>
        <w:contextualSpacing/>
        <w:jc w:val="center"/>
        <w:rPr>
          <w:color w:val="000000"/>
          <w:sz w:val="22"/>
          <w:szCs w:val="22"/>
        </w:rPr>
      </w:pPr>
      <w:r w:rsidRPr="00980222">
        <w:rPr>
          <w:color w:val="000000"/>
          <w:sz w:val="22"/>
          <w:szCs w:val="22"/>
        </w:rPr>
        <w:t>člen</w:t>
      </w:r>
    </w:p>
    <w:p w:rsidR="00BA5F9F" w:rsidRDefault="00BA5F9F" w:rsidP="00BA5F9F">
      <w:pPr>
        <w:jc w:val="both"/>
        <w:rPr>
          <w:color w:val="000000"/>
          <w:sz w:val="22"/>
          <w:szCs w:val="22"/>
        </w:rPr>
      </w:pPr>
    </w:p>
    <w:p w:rsidR="00BA5F9F" w:rsidRDefault="00BA5F9F" w:rsidP="00BA5F9F">
      <w:pPr>
        <w:jc w:val="both"/>
        <w:rPr>
          <w:color w:val="000000"/>
          <w:sz w:val="22"/>
          <w:szCs w:val="22"/>
        </w:rPr>
      </w:pPr>
      <w:r>
        <w:rPr>
          <w:color w:val="000000"/>
          <w:sz w:val="22"/>
          <w:szCs w:val="22"/>
        </w:rPr>
        <w:t>Ta pogodba je sestavljena v štirih (4) enakih izvodih, od katerih prejme vsaka pogodbena stranka po dva (2) izvoda.</w:t>
      </w:r>
    </w:p>
    <w:p w:rsidR="00BA5F9F" w:rsidRDefault="00BA5F9F" w:rsidP="00BA5F9F">
      <w:pPr>
        <w:jc w:val="both"/>
        <w:rPr>
          <w:color w:val="000000"/>
          <w:sz w:val="22"/>
          <w:szCs w:val="22"/>
        </w:rPr>
      </w:pPr>
    </w:p>
    <w:p w:rsidR="00BA5F9F" w:rsidRDefault="00BA5F9F" w:rsidP="00BA5F9F">
      <w:pPr>
        <w:jc w:val="both"/>
        <w:rPr>
          <w:color w:val="000000"/>
          <w:sz w:val="22"/>
          <w:szCs w:val="22"/>
        </w:rPr>
      </w:pPr>
    </w:p>
    <w:p w:rsidR="00BA5F9F" w:rsidRDefault="00BA5F9F" w:rsidP="00BA5F9F">
      <w:pPr>
        <w:jc w:val="both"/>
        <w:rPr>
          <w:color w:val="000000"/>
          <w:sz w:val="22"/>
          <w:szCs w:val="22"/>
        </w:rPr>
      </w:pPr>
      <w:r>
        <w:rPr>
          <w:color w:val="000000"/>
          <w:sz w:val="22"/>
          <w:szCs w:val="22"/>
        </w:rPr>
        <w:t xml:space="preserve">Priloga, </w:t>
      </w:r>
      <w:r w:rsidRPr="004159D5">
        <w:rPr>
          <w:iCs/>
          <w:sz w:val="22"/>
          <w:lang w:eastAsia="en-US"/>
        </w:rPr>
        <w:t xml:space="preserve">ki </w:t>
      </w:r>
      <w:r>
        <w:rPr>
          <w:iCs/>
          <w:sz w:val="22"/>
          <w:lang w:eastAsia="en-US"/>
        </w:rPr>
        <w:t xml:space="preserve">je </w:t>
      </w:r>
      <w:r w:rsidRPr="004159D5">
        <w:rPr>
          <w:iCs/>
          <w:sz w:val="22"/>
          <w:lang w:eastAsia="en-US"/>
        </w:rPr>
        <w:t>sestavn</w:t>
      </w:r>
      <w:r>
        <w:rPr>
          <w:iCs/>
          <w:sz w:val="22"/>
          <w:lang w:eastAsia="en-US"/>
        </w:rPr>
        <w:t>i</w:t>
      </w:r>
      <w:r w:rsidRPr="004159D5">
        <w:rPr>
          <w:iCs/>
          <w:sz w:val="22"/>
          <w:lang w:eastAsia="en-US"/>
        </w:rPr>
        <w:t xml:space="preserve"> del te pogodbe</w:t>
      </w:r>
      <w:r>
        <w:rPr>
          <w:color w:val="000000"/>
          <w:sz w:val="22"/>
          <w:szCs w:val="22"/>
        </w:rPr>
        <w:t>:</w:t>
      </w:r>
    </w:p>
    <w:p w:rsidR="00BA5F9F" w:rsidRPr="004219DE" w:rsidRDefault="00BA5F9F" w:rsidP="00BA5F9F">
      <w:pPr>
        <w:numPr>
          <w:ilvl w:val="0"/>
          <w:numId w:val="54"/>
        </w:numPr>
        <w:suppressAutoHyphens/>
        <w:jc w:val="both"/>
        <w:rPr>
          <w:color w:val="000000"/>
          <w:sz w:val="22"/>
          <w:szCs w:val="22"/>
        </w:rPr>
      </w:pPr>
      <w:r>
        <w:rPr>
          <w:color w:val="000000"/>
          <w:sz w:val="22"/>
          <w:szCs w:val="22"/>
        </w:rPr>
        <w:t>Ponudba izvajalca št. …………………. z dne ………………….</w:t>
      </w:r>
      <w:r w:rsidRPr="004159D5">
        <w:rPr>
          <w:iCs/>
          <w:sz w:val="22"/>
          <w:lang w:eastAsia="en-US"/>
        </w:rPr>
        <w:t>(celotna podpisana in žigosana ponudbena dokumentacija)</w:t>
      </w:r>
      <w:r>
        <w:rPr>
          <w:iCs/>
          <w:sz w:val="22"/>
          <w:lang w:eastAsia="en-US"/>
        </w:rPr>
        <w:t>.</w:t>
      </w:r>
    </w:p>
    <w:p w:rsidR="00BA5F9F" w:rsidRPr="004219DE" w:rsidRDefault="00BA5F9F" w:rsidP="00BA5F9F">
      <w:pPr>
        <w:pStyle w:val="Odstavekseznama"/>
        <w:ind w:left="340"/>
        <w:jc w:val="both"/>
        <w:rPr>
          <w:color w:val="000000"/>
          <w:sz w:val="22"/>
          <w:szCs w:val="22"/>
        </w:rPr>
      </w:pPr>
    </w:p>
    <w:p w:rsidR="00BA5F9F" w:rsidRDefault="00BA5F9F" w:rsidP="00BA5F9F">
      <w:pPr>
        <w:rPr>
          <w:color w:val="000000"/>
          <w:sz w:val="22"/>
          <w:szCs w:val="22"/>
        </w:rPr>
      </w:pPr>
    </w:p>
    <w:p w:rsidR="00BA5F9F" w:rsidRDefault="00BA5F9F" w:rsidP="00BA5F9F">
      <w:pPr>
        <w:rPr>
          <w:color w:val="000000"/>
          <w:sz w:val="22"/>
          <w:szCs w:val="22"/>
        </w:rPr>
      </w:pPr>
    </w:p>
    <w:p w:rsidR="00BA5F9F" w:rsidRDefault="00BA5F9F" w:rsidP="00BA5F9F">
      <w:pPr>
        <w:rPr>
          <w:color w:val="000000"/>
          <w:sz w:val="22"/>
          <w:szCs w:val="22"/>
        </w:rPr>
      </w:pPr>
    </w:p>
    <w:tbl>
      <w:tblPr>
        <w:tblW w:w="0" w:type="auto"/>
        <w:tblLayout w:type="fixed"/>
        <w:tblLook w:val="0000" w:firstRow="0" w:lastRow="0" w:firstColumn="0" w:lastColumn="0" w:noHBand="0" w:noVBand="0"/>
      </w:tblPr>
      <w:tblGrid>
        <w:gridCol w:w="4787"/>
        <w:gridCol w:w="900"/>
        <w:gridCol w:w="3523"/>
      </w:tblGrid>
      <w:tr w:rsidR="00BA5F9F" w:rsidTr="0096329F">
        <w:tc>
          <w:tcPr>
            <w:tcW w:w="4787" w:type="dxa"/>
            <w:shd w:val="clear" w:color="auto" w:fill="auto"/>
          </w:tcPr>
          <w:p w:rsidR="00BA5F9F" w:rsidRDefault="00BA5F9F" w:rsidP="0096329F">
            <w:pPr>
              <w:snapToGrid w:val="0"/>
              <w:rPr>
                <w:color w:val="000000"/>
                <w:sz w:val="22"/>
                <w:szCs w:val="22"/>
              </w:rPr>
            </w:pPr>
            <w:r>
              <w:rPr>
                <w:color w:val="000000"/>
                <w:sz w:val="22"/>
                <w:szCs w:val="22"/>
              </w:rPr>
              <w:t>Številka: ……………………….</w:t>
            </w:r>
          </w:p>
          <w:p w:rsidR="00BA5F9F" w:rsidRDefault="00BA5F9F" w:rsidP="0096329F">
            <w:pPr>
              <w:snapToGrid w:val="0"/>
              <w:rPr>
                <w:color w:val="000000"/>
                <w:sz w:val="22"/>
                <w:szCs w:val="22"/>
              </w:rPr>
            </w:pPr>
          </w:p>
          <w:p w:rsidR="00BA5F9F" w:rsidRDefault="00BA5F9F" w:rsidP="0096329F">
            <w:pPr>
              <w:rPr>
                <w:color w:val="000000"/>
                <w:sz w:val="22"/>
                <w:szCs w:val="22"/>
              </w:rPr>
            </w:pPr>
            <w:r>
              <w:rPr>
                <w:color w:val="000000"/>
                <w:sz w:val="22"/>
                <w:szCs w:val="22"/>
              </w:rPr>
              <w:t>Datum: …………………………</w:t>
            </w:r>
          </w:p>
          <w:p w:rsidR="00BA5F9F" w:rsidRDefault="00BA5F9F" w:rsidP="0096329F">
            <w:pPr>
              <w:rPr>
                <w:color w:val="000000"/>
                <w:sz w:val="22"/>
                <w:szCs w:val="22"/>
              </w:rPr>
            </w:pPr>
          </w:p>
          <w:p w:rsidR="00BA5F9F" w:rsidRDefault="00BA5F9F" w:rsidP="0096329F">
            <w:pPr>
              <w:rPr>
                <w:color w:val="000000"/>
                <w:sz w:val="22"/>
                <w:szCs w:val="22"/>
              </w:rPr>
            </w:pPr>
          </w:p>
          <w:p w:rsidR="00BA5F9F" w:rsidRDefault="00BA5F9F" w:rsidP="0096329F">
            <w:pPr>
              <w:rPr>
                <w:color w:val="000000"/>
                <w:sz w:val="22"/>
                <w:szCs w:val="22"/>
              </w:rPr>
            </w:pPr>
          </w:p>
          <w:p w:rsidR="00BA5F9F" w:rsidRPr="009918D8" w:rsidRDefault="00BA5F9F" w:rsidP="0096329F">
            <w:pPr>
              <w:rPr>
                <w:color w:val="000000"/>
                <w:sz w:val="22"/>
                <w:szCs w:val="22"/>
              </w:rPr>
            </w:pPr>
            <w:r w:rsidRPr="009918D8">
              <w:rPr>
                <w:color w:val="000000"/>
                <w:sz w:val="22"/>
                <w:szCs w:val="22"/>
              </w:rPr>
              <w:t>IZVAJALEC:</w:t>
            </w:r>
          </w:p>
          <w:p w:rsidR="00BA5F9F" w:rsidRPr="000E1896" w:rsidRDefault="00BA5F9F" w:rsidP="0096329F">
            <w:pPr>
              <w:rPr>
                <w:color w:val="000000"/>
                <w:sz w:val="22"/>
                <w:szCs w:val="22"/>
              </w:rPr>
            </w:pPr>
          </w:p>
          <w:p w:rsidR="00BA5F9F" w:rsidRPr="00636D0D" w:rsidRDefault="00BA5F9F" w:rsidP="0096329F">
            <w:pPr>
              <w:rPr>
                <w:b/>
                <w:color w:val="000000"/>
                <w:sz w:val="22"/>
                <w:szCs w:val="22"/>
              </w:rPr>
            </w:pPr>
            <w:r w:rsidRPr="00636D0D">
              <w:rPr>
                <w:b/>
                <w:color w:val="000000"/>
                <w:sz w:val="22"/>
                <w:szCs w:val="22"/>
              </w:rPr>
              <w:t>_________________________</w:t>
            </w:r>
          </w:p>
          <w:p w:rsidR="00BA5F9F" w:rsidRDefault="00BA5F9F" w:rsidP="0096329F">
            <w:pPr>
              <w:rPr>
                <w:color w:val="000000"/>
                <w:sz w:val="22"/>
                <w:szCs w:val="22"/>
              </w:rPr>
            </w:pPr>
          </w:p>
          <w:p w:rsidR="00BA5F9F" w:rsidRDefault="00BA5F9F" w:rsidP="0096329F">
            <w:pPr>
              <w:rPr>
                <w:color w:val="000000"/>
                <w:sz w:val="22"/>
                <w:szCs w:val="22"/>
              </w:rPr>
            </w:pPr>
            <w:r>
              <w:rPr>
                <w:color w:val="000000"/>
                <w:sz w:val="22"/>
                <w:szCs w:val="22"/>
              </w:rPr>
              <w:t>Direktor</w:t>
            </w:r>
          </w:p>
          <w:p w:rsidR="00BA5F9F" w:rsidRDefault="00BA5F9F" w:rsidP="0096329F">
            <w:pPr>
              <w:rPr>
                <w:color w:val="000000"/>
                <w:sz w:val="22"/>
                <w:szCs w:val="22"/>
              </w:rPr>
            </w:pPr>
          </w:p>
          <w:p w:rsidR="00BA5F9F" w:rsidRDefault="00BA5F9F" w:rsidP="0096329F">
            <w:pPr>
              <w:rPr>
                <w:color w:val="000000"/>
                <w:sz w:val="22"/>
                <w:szCs w:val="22"/>
              </w:rPr>
            </w:pPr>
          </w:p>
        </w:tc>
        <w:tc>
          <w:tcPr>
            <w:tcW w:w="900" w:type="dxa"/>
            <w:shd w:val="clear" w:color="auto" w:fill="auto"/>
          </w:tcPr>
          <w:p w:rsidR="00BA5F9F" w:rsidRDefault="00BA5F9F" w:rsidP="0096329F">
            <w:pPr>
              <w:snapToGrid w:val="0"/>
              <w:rPr>
                <w:color w:val="000000"/>
                <w:sz w:val="22"/>
                <w:szCs w:val="22"/>
              </w:rPr>
            </w:pPr>
          </w:p>
        </w:tc>
        <w:tc>
          <w:tcPr>
            <w:tcW w:w="3523" w:type="dxa"/>
            <w:shd w:val="clear" w:color="auto" w:fill="auto"/>
          </w:tcPr>
          <w:p w:rsidR="00BA5F9F" w:rsidRDefault="00BA5F9F" w:rsidP="0096329F">
            <w:pPr>
              <w:snapToGrid w:val="0"/>
              <w:rPr>
                <w:color w:val="000000"/>
                <w:sz w:val="22"/>
                <w:szCs w:val="22"/>
              </w:rPr>
            </w:pPr>
            <w:r>
              <w:rPr>
                <w:color w:val="000000"/>
                <w:sz w:val="22"/>
                <w:szCs w:val="22"/>
              </w:rPr>
              <w:t xml:space="preserve">Številka pogodbe: </w:t>
            </w:r>
            <w:r w:rsidRPr="00AB6FA0">
              <w:rPr>
                <w:color w:val="000000"/>
                <w:sz w:val="22"/>
                <w:szCs w:val="22"/>
              </w:rPr>
              <w:t>C7560-17-210085</w:t>
            </w:r>
          </w:p>
          <w:p w:rsidR="00BA5F9F" w:rsidRDefault="00BA5F9F" w:rsidP="0096329F">
            <w:pPr>
              <w:snapToGrid w:val="0"/>
              <w:rPr>
                <w:color w:val="000000"/>
                <w:sz w:val="22"/>
                <w:szCs w:val="22"/>
              </w:rPr>
            </w:pPr>
          </w:p>
          <w:p w:rsidR="00BA5F9F" w:rsidRDefault="00BA5F9F" w:rsidP="0096329F">
            <w:pPr>
              <w:snapToGrid w:val="0"/>
              <w:rPr>
                <w:color w:val="000000"/>
                <w:sz w:val="22"/>
                <w:szCs w:val="22"/>
              </w:rPr>
            </w:pPr>
            <w:r>
              <w:rPr>
                <w:color w:val="000000"/>
                <w:sz w:val="22"/>
                <w:szCs w:val="22"/>
              </w:rPr>
              <w:t xml:space="preserve">Številka dok. DS: </w:t>
            </w:r>
            <w:r w:rsidRPr="00AB6FA0">
              <w:rPr>
                <w:color w:val="000000"/>
                <w:sz w:val="22"/>
                <w:szCs w:val="22"/>
              </w:rPr>
              <w:t>430-2377/2017-2</w:t>
            </w:r>
          </w:p>
          <w:p w:rsidR="00BA5F9F" w:rsidRDefault="00BA5F9F" w:rsidP="0096329F">
            <w:pPr>
              <w:rPr>
                <w:color w:val="000000"/>
                <w:sz w:val="22"/>
                <w:szCs w:val="22"/>
              </w:rPr>
            </w:pPr>
            <w:r>
              <w:rPr>
                <w:color w:val="000000"/>
                <w:sz w:val="22"/>
                <w:szCs w:val="22"/>
              </w:rPr>
              <w:t>Datum: ………………</w:t>
            </w:r>
          </w:p>
          <w:p w:rsidR="00BA5F9F" w:rsidRDefault="00BA5F9F" w:rsidP="0096329F">
            <w:pPr>
              <w:rPr>
                <w:color w:val="000000"/>
                <w:sz w:val="22"/>
                <w:szCs w:val="22"/>
              </w:rPr>
            </w:pPr>
          </w:p>
          <w:p w:rsidR="00BA5F9F" w:rsidRDefault="00BA5F9F" w:rsidP="0096329F">
            <w:pPr>
              <w:rPr>
                <w:color w:val="000000"/>
                <w:sz w:val="22"/>
                <w:szCs w:val="22"/>
              </w:rPr>
            </w:pPr>
          </w:p>
          <w:p w:rsidR="00BA5F9F" w:rsidRPr="009918D8" w:rsidRDefault="00BA5F9F" w:rsidP="0096329F">
            <w:pPr>
              <w:rPr>
                <w:color w:val="000000"/>
                <w:sz w:val="22"/>
                <w:szCs w:val="22"/>
              </w:rPr>
            </w:pPr>
            <w:r w:rsidRPr="009918D8">
              <w:rPr>
                <w:color w:val="000000"/>
                <w:sz w:val="22"/>
                <w:szCs w:val="22"/>
              </w:rPr>
              <w:t>NAROČNIK:</w:t>
            </w:r>
          </w:p>
          <w:p w:rsidR="00BA5F9F" w:rsidRPr="000E1896" w:rsidRDefault="00BA5F9F" w:rsidP="0096329F">
            <w:pPr>
              <w:rPr>
                <w:color w:val="000000"/>
                <w:sz w:val="22"/>
                <w:szCs w:val="22"/>
              </w:rPr>
            </w:pPr>
          </w:p>
          <w:p w:rsidR="00BA5F9F" w:rsidRPr="009918D8" w:rsidRDefault="00BA5F9F" w:rsidP="0096329F">
            <w:pPr>
              <w:rPr>
                <w:b/>
                <w:color w:val="000000"/>
                <w:sz w:val="22"/>
                <w:szCs w:val="22"/>
              </w:rPr>
            </w:pPr>
            <w:r w:rsidRPr="009918D8">
              <w:rPr>
                <w:b/>
                <w:color w:val="000000"/>
                <w:sz w:val="22"/>
                <w:szCs w:val="22"/>
              </w:rPr>
              <w:t>MESTNA OBČINA LJUBLJANA</w:t>
            </w:r>
          </w:p>
          <w:p w:rsidR="00BA5F9F" w:rsidRDefault="00BA5F9F" w:rsidP="0096329F">
            <w:pPr>
              <w:rPr>
                <w:color w:val="000000"/>
                <w:sz w:val="22"/>
                <w:szCs w:val="22"/>
              </w:rPr>
            </w:pPr>
          </w:p>
          <w:p w:rsidR="00BA5F9F" w:rsidRDefault="00BA5F9F" w:rsidP="0096329F">
            <w:pPr>
              <w:rPr>
                <w:color w:val="000000"/>
                <w:sz w:val="22"/>
                <w:szCs w:val="22"/>
              </w:rPr>
            </w:pPr>
            <w:r>
              <w:rPr>
                <w:color w:val="000000"/>
                <w:sz w:val="22"/>
                <w:szCs w:val="22"/>
              </w:rPr>
              <w:t>Župan</w:t>
            </w:r>
          </w:p>
          <w:p w:rsidR="00BA5F9F" w:rsidRDefault="00BA5F9F" w:rsidP="0096329F">
            <w:pPr>
              <w:rPr>
                <w:color w:val="000000"/>
                <w:sz w:val="22"/>
                <w:szCs w:val="22"/>
              </w:rPr>
            </w:pPr>
          </w:p>
          <w:p w:rsidR="00BA5F9F" w:rsidRDefault="00BA5F9F" w:rsidP="0096329F">
            <w:pPr>
              <w:rPr>
                <w:color w:val="000000"/>
                <w:sz w:val="22"/>
                <w:szCs w:val="22"/>
              </w:rPr>
            </w:pPr>
            <w:r>
              <w:rPr>
                <w:color w:val="000000"/>
                <w:sz w:val="22"/>
                <w:szCs w:val="22"/>
              </w:rPr>
              <w:t>Zoran Janković</w:t>
            </w:r>
          </w:p>
        </w:tc>
      </w:tr>
    </w:tbl>
    <w:p w:rsidR="00BA5F9F" w:rsidRPr="000E1896" w:rsidRDefault="00BA5F9F" w:rsidP="00BA5F9F">
      <w:pPr>
        <w:tabs>
          <w:tab w:val="left" w:pos="4395"/>
          <w:tab w:val="right" w:pos="5529"/>
        </w:tabs>
        <w:rPr>
          <w:sz w:val="22"/>
          <w:szCs w:val="22"/>
        </w:rPr>
      </w:pPr>
    </w:p>
    <w:p w:rsidR="007C7F1F" w:rsidRDefault="007C7F1F" w:rsidP="00356B8A">
      <w:pPr>
        <w:ind w:left="1080"/>
        <w:rPr>
          <w:b/>
          <w:i w:val="0"/>
          <w:sz w:val="22"/>
          <w:szCs w:val="22"/>
        </w:rPr>
      </w:pPr>
    </w:p>
    <w:p w:rsidR="007C7F1F" w:rsidRDefault="007C7F1F" w:rsidP="00356B8A">
      <w:pPr>
        <w:ind w:left="1080"/>
        <w:rPr>
          <w:b/>
          <w:i w:val="0"/>
          <w:sz w:val="22"/>
          <w:szCs w:val="22"/>
        </w:rPr>
      </w:pPr>
    </w:p>
    <w:p w:rsidR="002635FB" w:rsidRDefault="002635FB" w:rsidP="002635FB">
      <w:pPr>
        <w:jc w:val="both"/>
        <w:rPr>
          <w:rFonts w:ascii="Arial" w:hAnsi="Arial" w:cs="Arial"/>
          <w:b/>
          <w:color w:val="000000"/>
          <w:sz w:val="22"/>
          <w:szCs w:val="22"/>
        </w:rPr>
      </w:pPr>
    </w:p>
    <w:p w:rsidR="007C7F1F" w:rsidRDefault="007C7F1F" w:rsidP="00356B8A">
      <w:pPr>
        <w:ind w:left="1080"/>
        <w:rPr>
          <w:b/>
          <w:i w:val="0"/>
          <w:sz w:val="22"/>
          <w:szCs w:val="22"/>
        </w:rPr>
      </w:pPr>
    </w:p>
    <w:p w:rsidR="007C7F1F" w:rsidRDefault="007C7F1F" w:rsidP="00356B8A">
      <w:pPr>
        <w:ind w:left="1080"/>
        <w:rPr>
          <w:b/>
          <w:i w:val="0"/>
          <w:sz w:val="22"/>
          <w:szCs w:val="22"/>
        </w:rPr>
      </w:pPr>
    </w:p>
    <w:p w:rsidR="007C7F1F" w:rsidRDefault="007C7F1F" w:rsidP="00356B8A">
      <w:pPr>
        <w:ind w:left="1080"/>
        <w:rPr>
          <w:b/>
          <w:i w:val="0"/>
          <w:sz w:val="22"/>
          <w:szCs w:val="22"/>
        </w:rPr>
      </w:pPr>
    </w:p>
    <w:p w:rsidR="007C7F1F" w:rsidRDefault="007C7F1F" w:rsidP="00356B8A">
      <w:pPr>
        <w:ind w:left="1080"/>
        <w:rPr>
          <w:b/>
          <w:i w:val="0"/>
          <w:sz w:val="22"/>
          <w:szCs w:val="22"/>
        </w:rPr>
      </w:pPr>
    </w:p>
    <w:p w:rsidR="007C7F1F" w:rsidRDefault="007C7F1F" w:rsidP="0047487E">
      <w:pPr>
        <w:rPr>
          <w:b/>
          <w:i w:val="0"/>
          <w:sz w:val="22"/>
          <w:szCs w:val="22"/>
        </w:rPr>
      </w:pPr>
    </w:p>
    <w:p w:rsidR="007C7F1F" w:rsidRDefault="007C7F1F" w:rsidP="00356B8A">
      <w:pPr>
        <w:ind w:left="1080"/>
        <w:rPr>
          <w:b/>
          <w:i w:val="0"/>
          <w:sz w:val="22"/>
          <w:szCs w:val="22"/>
        </w:rPr>
        <w:sectPr w:rsidR="007C7F1F" w:rsidSect="007E30F5">
          <w:pgSz w:w="11906" w:h="16838" w:code="9"/>
          <w:pgMar w:top="964" w:right="1985" w:bottom="1843" w:left="709" w:header="709" w:footer="709" w:gutter="0"/>
          <w:cols w:space="708"/>
          <w:titlePg/>
          <w:docGrid w:linePitch="360"/>
        </w:sectPr>
      </w:pPr>
    </w:p>
    <w:p w:rsidR="00015138" w:rsidRPr="0079325B" w:rsidRDefault="00015138" w:rsidP="00356B8A">
      <w:pPr>
        <w:ind w:left="1080"/>
        <w:rPr>
          <w:b/>
          <w:i w:val="0"/>
          <w:sz w:val="22"/>
          <w:szCs w:val="22"/>
        </w:rPr>
      </w:pPr>
    </w:p>
    <w:tbl>
      <w:tblPr>
        <w:tblpPr w:leftFromText="141" w:rightFromText="141" w:vertAnchor="text" w:tblpY="28"/>
        <w:tblOverlap w:val="never"/>
        <w:tblW w:w="0" w:type="auto"/>
        <w:tblLayout w:type="fixed"/>
        <w:tblCellMar>
          <w:left w:w="70" w:type="dxa"/>
          <w:right w:w="70" w:type="dxa"/>
        </w:tblCellMar>
        <w:tblLook w:val="04A0" w:firstRow="1" w:lastRow="0" w:firstColumn="1" w:lastColumn="0" w:noHBand="0" w:noVBand="1"/>
      </w:tblPr>
      <w:tblGrid>
        <w:gridCol w:w="4820"/>
      </w:tblGrid>
      <w:tr w:rsidR="00FD00EB" w:rsidTr="0011380E">
        <w:tc>
          <w:tcPr>
            <w:tcW w:w="4820" w:type="dxa"/>
          </w:tcPr>
          <w:p w:rsidR="00FD00EB" w:rsidRDefault="00FD00EB" w:rsidP="0011380E">
            <w:pPr>
              <w:ind w:left="209" w:hanging="209"/>
              <w:jc w:val="both"/>
              <w:rPr>
                <w:b/>
                <w:i w:val="0"/>
                <w:sz w:val="22"/>
                <w:szCs w:val="22"/>
              </w:rPr>
            </w:pPr>
          </w:p>
          <w:p w:rsidR="00FD00EB" w:rsidRDefault="00FD00EB" w:rsidP="0011380E">
            <w:pPr>
              <w:ind w:left="209" w:hanging="209"/>
              <w:jc w:val="both"/>
              <w:rPr>
                <w:b/>
                <w:i w:val="0"/>
                <w:sz w:val="22"/>
                <w:szCs w:val="22"/>
              </w:rPr>
            </w:pPr>
            <w:r>
              <w:rPr>
                <w:b/>
                <w:i w:val="0"/>
                <w:sz w:val="22"/>
                <w:szCs w:val="22"/>
              </w:rPr>
              <w:t xml:space="preserve">POŠILJATELJ </w:t>
            </w:r>
            <w:r>
              <w:rPr>
                <w:i w:val="0"/>
                <w:sz w:val="22"/>
                <w:szCs w:val="22"/>
              </w:rPr>
              <w:t>(ponudnik)</w:t>
            </w:r>
            <w:r>
              <w:rPr>
                <w:b/>
                <w:i w:val="0"/>
                <w:sz w:val="22"/>
                <w:szCs w:val="22"/>
              </w:rPr>
              <w:t>:</w:t>
            </w:r>
          </w:p>
          <w:p w:rsidR="00FD00EB" w:rsidRDefault="00FD00EB" w:rsidP="0011380E">
            <w:pPr>
              <w:ind w:left="209" w:hanging="209"/>
              <w:jc w:val="both"/>
              <w:rPr>
                <w:i w:val="0"/>
                <w:sz w:val="22"/>
                <w:szCs w:val="22"/>
              </w:rPr>
            </w:pPr>
          </w:p>
          <w:p w:rsidR="00FD00EB" w:rsidRDefault="00FD00EB" w:rsidP="0011380E">
            <w:pPr>
              <w:ind w:left="209" w:hanging="209"/>
              <w:jc w:val="both"/>
              <w:rPr>
                <w:i w:val="0"/>
                <w:sz w:val="22"/>
                <w:szCs w:val="22"/>
              </w:rPr>
            </w:pPr>
          </w:p>
          <w:p w:rsidR="00FD00EB" w:rsidRDefault="00FD00EB" w:rsidP="0011380E">
            <w:pPr>
              <w:ind w:left="209" w:hanging="209"/>
              <w:jc w:val="both"/>
              <w:rPr>
                <w:i w:val="0"/>
                <w:sz w:val="22"/>
                <w:szCs w:val="22"/>
              </w:rPr>
            </w:pPr>
          </w:p>
          <w:p w:rsidR="00FD00EB" w:rsidRDefault="00FD00EB" w:rsidP="0011380E">
            <w:pPr>
              <w:ind w:left="209" w:hanging="209"/>
              <w:jc w:val="both"/>
              <w:rPr>
                <w:i w:val="0"/>
                <w:sz w:val="22"/>
                <w:szCs w:val="22"/>
              </w:rPr>
            </w:pPr>
          </w:p>
          <w:p w:rsidR="00FD00EB" w:rsidRDefault="00FD00EB" w:rsidP="0011380E">
            <w:pPr>
              <w:ind w:left="209" w:hanging="209"/>
              <w:jc w:val="both"/>
              <w:rPr>
                <w:i w:val="0"/>
                <w:sz w:val="22"/>
                <w:szCs w:val="22"/>
              </w:rPr>
            </w:pPr>
          </w:p>
          <w:p w:rsidR="00FD00EB" w:rsidRDefault="00FD00EB" w:rsidP="0011380E">
            <w:pPr>
              <w:ind w:left="209" w:hanging="209"/>
              <w:jc w:val="both"/>
              <w:rPr>
                <w:i w:val="0"/>
                <w:sz w:val="22"/>
                <w:szCs w:val="22"/>
              </w:rPr>
            </w:pPr>
          </w:p>
          <w:p w:rsidR="00FD00EB" w:rsidRDefault="00FD00EB" w:rsidP="0011380E">
            <w:pPr>
              <w:ind w:left="209" w:hanging="209"/>
              <w:jc w:val="both"/>
              <w:rPr>
                <w:i w:val="0"/>
                <w:sz w:val="22"/>
                <w:szCs w:val="22"/>
              </w:rPr>
            </w:pPr>
          </w:p>
        </w:tc>
      </w:tr>
    </w:tbl>
    <w:p w:rsidR="00FD00EB" w:rsidRPr="00653FAE" w:rsidRDefault="00301461" w:rsidP="00FD00EB">
      <w:pPr>
        <w:ind w:left="9912" w:firstLine="708"/>
        <w:rPr>
          <w:b/>
          <w:i w:val="0"/>
          <w:color w:val="BFBFBF"/>
          <w:sz w:val="22"/>
          <w:szCs w:val="22"/>
        </w:rPr>
      </w:pPr>
      <w:r w:rsidRPr="00653FAE">
        <w:rPr>
          <w:b/>
          <w:i w:val="0"/>
          <w:color w:val="BFBFBF"/>
          <w:sz w:val="22"/>
          <w:szCs w:val="22"/>
        </w:rPr>
        <w:t>PRILOGA C</w:t>
      </w:r>
      <w:r w:rsidR="00FD00EB" w:rsidRPr="00653FAE">
        <w:rPr>
          <w:b/>
          <w:i w:val="0"/>
          <w:color w:val="BFBFBF"/>
          <w:sz w:val="22"/>
          <w:szCs w:val="22"/>
        </w:rPr>
        <w:t xml:space="preserve"> – Označba ponudbe</w:t>
      </w:r>
    </w:p>
    <w:p w:rsidR="00FD00EB" w:rsidRDefault="00FD00EB" w:rsidP="00FD00EB">
      <w:pPr>
        <w:jc w:val="both"/>
        <w:rPr>
          <w:i w:val="0"/>
          <w:sz w:val="22"/>
          <w:szCs w:val="22"/>
        </w:rPr>
      </w:pPr>
    </w:p>
    <w:p w:rsidR="00FD00EB" w:rsidRDefault="00FD00EB" w:rsidP="00FD00EB">
      <w:pPr>
        <w:jc w:val="both"/>
        <w:rPr>
          <w:i w:val="0"/>
          <w:sz w:val="22"/>
          <w:szCs w:val="22"/>
        </w:rPr>
      </w:pPr>
      <w:r>
        <w:rPr>
          <w:i w:val="0"/>
          <w:sz w:val="22"/>
          <w:szCs w:val="22"/>
        </w:rPr>
        <w:br w:type="textWrapping" w:clear="all"/>
      </w:r>
    </w:p>
    <w:p w:rsidR="00FD00EB" w:rsidRDefault="00FD00EB" w:rsidP="00FD00EB">
      <w:pPr>
        <w:jc w:val="both"/>
        <w:rPr>
          <w:i w:val="0"/>
          <w:sz w:val="22"/>
          <w:szCs w:val="22"/>
        </w:rPr>
      </w:pPr>
    </w:p>
    <w:p w:rsidR="00FD00EB" w:rsidRDefault="00FD00EB" w:rsidP="00FD00EB">
      <w:pPr>
        <w:jc w:val="both"/>
        <w:rPr>
          <w:i w:val="0"/>
          <w:sz w:val="22"/>
          <w:szCs w:val="22"/>
        </w:r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15"/>
      </w:tblGrid>
      <w:tr w:rsidR="00FD00EB" w:rsidTr="0011380E">
        <w:tc>
          <w:tcPr>
            <w:tcW w:w="4815" w:type="dxa"/>
            <w:tcBorders>
              <w:top w:val="single" w:sz="4" w:space="0" w:color="auto"/>
              <w:left w:val="single" w:sz="4" w:space="0" w:color="auto"/>
              <w:bottom w:val="single" w:sz="4" w:space="0" w:color="auto"/>
              <w:right w:val="single" w:sz="4" w:space="0" w:color="auto"/>
            </w:tcBorders>
            <w:shd w:val="clear" w:color="auto" w:fill="auto"/>
          </w:tcPr>
          <w:p w:rsidR="00FD00EB" w:rsidRDefault="00FD00EB" w:rsidP="0011380E">
            <w:pPr>
              <w:jc w:val="both"/>
              <w:rPr>
                <w:b/>
                <w:i w:val="0"/>
                <w:sz w:val="22"/>
                <w:szCs w:val="22"/>
              </w:rPr>
            </w:pPr>
          </w:p>
          <w:p w:rsidR="00FD00EB" w:rsidRDefault="00FD00EB" w:rsidP="0011380E">
            <w:pPr>
              <w:jc w:val="both"/>
              <w:rPr>
                <w:i w:val="0"/>
                <w:sz w:val="22"/>
                <w:szCs w:val="22"/>
              </w:rPr>
            </w:pPr>
            <w:r>
              <w:rPr>
                <w:i w:val="0"/>
                <w:sz w:val="22"/>
                <w:szCs w:val="22"/>
              </w:rPr>
              <w:t>PREJEM PONUDBE (izpolni prejemnik):</w:t>
            </w:r>
          </w:p>
          <w:p w:rsidR="00FD00EB" w:rsidRDefault="00FD00EB" w:rsidP="0011380E">
            <w:pPr>
              <w:jc w:val="both"/>
              <w:rPr>
                <w:i w:val="0"/>
                <w:sz w:val="22"/>
                <w:szCs w:val="22"/>
              </w:rPr>
            </w:pPr>
          </w:p>
          <w:p w:rsidR="00FD00EB" w:rsidRPr="00DB479F" w:rsidRDefault="00FD00EB" w:rsidP="0011380E">
            <w:pPr>
              <w:jc w:val="both"/>
              <w:rPr>
                <w:i w:val="0"/>
                <w:smallCaps/>
                <w:sz w:val="22"/>
                <w:szCs w:val="22"/>
              </w:rPr>
            </w:pPr>
            <w:r w:rsidRPr="00DB479F">
              <w:rPr>
                <w:i w:val="0"/>
                <w:smallCaps/>
                <w:sz w:val="22"/>
                <w:szCs w:val="22"/>
              </w:rPr>
              <w:t>osebno                             po pošti</w:t>
            </w:r>
          </w:p>
          <w:p w:rsidR="00FD00EB" w:rsidRPr="00DB479F" w:rsidRDefault="00FD00EB" w:rsidP="0011380E">
            <w:pPr>
              <w:jc w:val="both"/>
              <w:rPr>
                <w:i w:val="0"/>
                <w:sz w:val="16"/>
                <w:szCs w:val="16"/>
              </w:rPr>
            </w:pPr>
          </w:p>
          <w:p w:rsidR="00FD00EB" w:rsidRDefault="00FD00EB" w:rsidP="0011380E">
            <w:pPr>
              <w:jc w:val="both"/>
              <w:rPr>
                <w:i w:val="0"/>
                <w:sz w:val="22"/>
                <w:szCs w:val="22"/>
              </w:rPr>
            </w:pPr>
            <w:r>
              <w:rPr>
                <w:i w:val="0"/>
                <w:sz w:val="22"/>
                <w:szCs w:val="22"/>
              </w:rPr>
              <w:t>Datum:</w:t>
            </w:r>
          </w:p>
          <w:p w:rsidR="00FD00EB" w:rsidRPr="00186C2C" w:rsidRDefault="00FD00EB" w:rsidP="0011380E">
            <w:pPr>
              <w:jc w:val="both"/>
              <w:rPr>
                <w:i w:val="0"/>
                <w:sz w:val="10"/>
                <w:szCs w:val="10"/>
              </w:rPr>
            </w:pPr>
          </w:p>
          <w:p w:rsidR="00FD00EB" w:rsidRDefault="00FD00EB" w:rsidP="0011380E">
            <w:pPr>
              <w:jc w:val="both"/>
              <w:rPr>
                <w:i w:val="0"/>
                <w:sz w:val="22"/>
                <w:szCs w:val="22"/>
              </w:rPr>
            </w:pPr>
            <w:r>
              <w:rPr>
                <w:i w:val="0"/>
                <w:sz w:val="22"/>
                <w:szCs w:val="22"/>
              </w:rPr>
              <w:t>Ura:</w:t>
            </w:r>
          </w:p>
          <w:p w:rsidR="00FD00EB" w:rsidRPr="00186C2C" w:rsidRDefault="00FD00EB" w:rsidP="0011380E">
            <w:pPr>
              <w:jc w:val="both"/>
              <w:rPr>
                <w:i w:val="0"/>
                <w:sz w:val="10"/>
                <w:szCs w:val="10"/>
              </w:rPr>
            </w:pPr>
          </w:p>
          <w:p w:rsidR="00FD00EB" w:rsidRDefault="00FD00EB" w:rsidP="0011380E">
            <w:pPr>
              <w:jc w:val="both"/>
              <w:rPr>
                <w:i w:val="0"/>
                <w:sz w:val="22"/>
                <w:szCs w:val="22"/>
              </w:rPr>
            </w:pPr>
            <w:r>
              <w:rPr>
                <w:i w:val="0"/>
                <w:sz w:val="22"/>
                <w:szCs w:val="22"/>
              </w:rPr>
              <w:t xml:space="preserve">Številka: </w:t>
            </w:r>
            <w:r w:rsidR="00414B33">
              <w:rPr>
                <w:i w:val="0"/>
                <w:sz w:val="22"/>
                <w:szCs w:val="22"/>
              </w:rPr>
              <w:t>430-</w:t>
            </w:r>
            <w:r w:rsidR="00C26109">
              <w:rPr>
                <w:i w:val="0"/>
                <w:sz w:val="22"/>
                <w:szCs w:val="22"/>
              </w:rPr>
              <w:t>2377</w:t>
            </w:r>
            <w:r w:rsidR="00066396">
              <w:rPr>
                <w:i w:val="0"/>
                <w:sz w:val="22"/>
                <w:szCs w:val="22"/>
              </w:rPr>
              <w:t>/</w:t>
            </w:r>
            <w:r w:rsidR="00AC0019">
              <w:rPr>
                <w:i w:val="0"/>
                <w:sz w:val="22"/>
                <w:szCs w:val="22"/>
              </w:rPr>
              <w:t>2017</w:t>
            </w:r>
            <w:r w:rsidR="00301461">
              <w:rPr>
                <w:i w:val="0"/>
                <w:sz w:val="22"/>
                <w:szCs w:val="22"/>
              </w:rPr>
              <w:t>-</w:t>
            </w:r>
            <w:r w:rsidRPr="00301461">
              <w:rPr>
                <w:i w:val="0"/>
                <w:sz w:val="22"/>
                <w:szCs w:val="22"/>
              </w:rPr>
              <w:t>………………</w:t>
            </w:r>
          </w:p>
          <w:p w:rsidR="00FD00EB" w:rsidRPr="00186C2C" w:rsidRDefault="00FD00EB" w:rsidP="0011380E">
            <w:pPr>
              <w:jc w:val="both"/>
              <w:rPr>
                <w:i w:val="0"/>
                <w:sz w:val="10"/>
                <w:szCs w:val="10"/>
              </w:rPr>
            </w:pPr>
          </w:p>
          <w:p w:rsidR="00FD00EB" w:rsidRDefault="00FD00EB" w:rsidP="0011380E">
            <w:pPr>
              <w:jc w:val="both"/>
              <w:rPr>
                <w:i w:val="0"/>
                <w:sz w:val="22"/>
                <w:szCs w:val="22"/>
              </w:rPr>
            </w:pPr>
            <w:r>
              <w:rPr>
                <w:i w:val="0"/>
                <w:sz w:val="22"/>
                <w:szCs w:val="22"/>
              </w:rPr>
              <w:t>Zaporedna številka ponudbe:</w:t>
            </w:r>
          </w:p>
        </w:tc>
      </w:tr>
    </w:tbl>
    <w:p w:rsidR="00FD00EB" w:rsidRPr="00FD00EB" w:rsidRDefault="00337ABC" w:rsidP="00FD00EB">
      <w:pPr>
        <w:jc w:val="both"/>
        <w:rPr>
          <w:i w:val="0"/>
          <w:sz w:val="6"/>
          <w:szCs w:val="6"/>
        </w:rPr>
        <w:sectPr w:rsidR="00FD00EB" w:rsidRPr="00FD00EB" w:rsidSect="007E30F5">
          <w:pgSz w:w="16838" w:h="11906" w:orient="landscape" w:code="9"/>
          <w:pgMar w:top="709" w:right="964" w:bottom="1985" w:left="1843" w:header="709" w:footer="709" w:gutter="0"/>
          <w:cols w:space="708"/>
          <w:titlePg/>
          <w:docGrid w:linePitch="360"/>
        </w:sectPr>
      </w:pPr>
      <w:r>
        <w:rPr>
          <w:noProof/>
        </w:rPr>
        <mc:AlternateContent>
          <mc:Choice Requires="wps">
            <w:drawing>
              <wp:anchor distT="0" distB="0" distL="114300" distR="114300" simplePos="0" relativeHeight="251658240" behindDoc="0" locked="0" layoutInCell="1" allowOverlap="1">
                <wp:simplePos x="0" y="0"/>
                <wp:positionH relativeFrom="column">
                  <wp:posOffset>5864225</wp:posOffset>
                </wp:positionH>
                <wp:positionV relativeFrom="paragraph">
                  <wp:posOffset>891540</wp:posOffset>
                </wp:positionV>
                <wp:extent cx="1471295" cy="2491740"/>
                <wp:effectExtent l="0" t="0" r="0" b="0"/>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1295" cy="2491740"/>
                        </a:xfrm>
                        <a:prstGeom prst="rect">
                          <a:avLst/>
                        </a:prstGeom>
                        <a:solidFill>
                          <a:sysClr val="window" lastClr="FFFFFF"/>
                        </a:solidFill>
                        <a:ln w="3175" cap="flat" cmpd="sng" algn="ctr">
                          <a:noFill/>
                          <a:prstDash val="solid"/>
                        </a:ln>
                        <a:effectLst/>
                      </wps:spPr>
                      <wps:txbx>
                        <w:txbxContent>
                          <w:p w:rsidR="00631F1C" w:rsidRPr="00653FAE" w:rsidRDefault="00631F1C" w:rsidP="00FD00EB">
                            <w:pPr>
                              <w:ind w:left="284"/>
                              <w:jc w:val="center"/>
                              <w:rPr>
                                <w:b/>
                                <w:i w:val="0"/>
                                <w:color w:val="000000"/>
                                <w:sz w:val="22"/>
                                <w:szCs w:val="22"/>
                              </w:rPr>
                            </w:pPr>
                          </w:p>
                          <w:p w:rsidR="00631F1C" w:rsidRPr="00653FAE" w:rsidRDefault="00631F1C" w:rsidP="00FD00EB">
                            <w:pPr>
                              <w:ind w:left="284"/>
                              <w:jc w:val="center"/>
                              <w:rPr>
                                <w:b/>
                                <w:i w:val="0"/>
                                <w:color w:val="000000"/>
                                <w:sz w:val="22"/>
                                <w:szCs w:val="22"/>
                              </w:rPr>
                            </w:pPr>
                            <w:r w:rsidRPr="00653FAE">
                              <w:rPr>
                                <w:b/>
                                <w:i w:val="0"/>
                                <w:color w:val="000000"/>
                                <w:sz w:val="22"/>
                                <w:szCs w:val="22"/>
                              </w:rPr>
                              <w:t>PREJEMNIK (naslovnik):</w:t>
                            </w:r>
                          </w:p>
                          <w:p w:rsidR="00631F1C" w:rsidRPr="00653FAE" w:rsidRDefault="00631F1C" w:rsidP="00FD00EB">
                            <w:pPr>
                              <w:ind w:left="284"/>
                              <w:jc w:val="center"/>
                              <w:rPr>
                                <w:i w:val="0"/>
                                <w:color w:val="000000"/>
                                <w:sz w:val="22"/>
                                <w:szCs w:val="22"/>
                              </w:rPr>
                            </w:pPr>
                          </w:p>
                          <w:p w:rsidR="00631F1C" w:rsidRPr="00653FAE" w:rsidRDefault="00631F1C" w:rsidP="00FD00EB">
                            <w:pPr>
                              <w:ind w:left="284"/>
                              <w:jc w:val="center"/>
                              <w:rPr>
                                <w:b/>
                                <w:i w:val="0"/>
                                <w:color w:val="000000"/>
                                <w:sz w:val="22"/>
                                <w:szCs w:val="22"/>
                              </w:rPr>
                            </w:pPr>
                            <w:r w:rsidRPr="00653FAE">
                              <w:rPr>
                                <w:b/>
                                <w:i w:val="0"/>
                                <w:color w:val="000000"/>
                                <w:sz w:val="22"/>
                                <w:szCs w:val="22"/>
                              </w:rPr>
                              <w:t>MESTNA OBČINA LJUBLJANA</w:t>
                            </w:r>
                          </w:p>
                          <w:p w:rsidR="00631F1C" w:rsidRPr="00653FAE" w:rsidRDefault="00631F1C" w:rsidP="00FD00EB">
                            <w:pPr>
                              <w:ind w:left="284"/>
                              <w:jc w:val="center"/>
                              <w:rPr>
                                <w:b/>
                                <w:i w:val="0"/>
                                <w:color w:val="000000"/>
                                <w:sz w:val="22"/>
                                <w:szCs w:val="22"/>
                              </w:rPr>
                            </w:pPr>
                            <w:r w:rsidRPr="00653FAE">
                              <w:rPr>
                                <w:b/>
                                <w:i w:val="0"/>
                                <w:color w:val="000000"/>
                                <w:sz w:val="22"/>
                                <w:szCs w:val="22"/>
                              </w:rPr>
                              <w:t>Služba za javna naročila</w:t>
                            </w:r>
                          </w:p>
                          <w:p w:rsidR="00631F1C" w:rsidRPr="00653FAE" w:rsidRDefault="00631F1C" w:rsidP="00FD00EB">
                            <w:pPr>
                              <w:ind w:left="284"/>
                              <w:jc w:val="center"/>
                              <w:rPr>
                                <w:b/>
                                <w:i w:val="0"/>
                                <w:color w:val="000000"/>
                                <w:sz w:val="22"/>
                                <w:szCs w:val="22"/>
                              </w:rPr>
                            </w:pPr>
                            <w:r w:rsidRPr="00653FAE">
                              <w:rPr>
                                <w:b/>
                                <w:i w:val="0"/>
                                <w:color w:val="000000"/>
                                <w:sz w:val="22"/>
                                <w:szCs w:val="22"/>
                              </w:rPr>
                              <w:t>Dalmatinova 1, II. nadstropje</w:t>
                            </w:r>
                          </w:p>
                          <w:p w:rsidR="00631F1C" w:rsidRPr="00653FAE" w:rsidRDefault="00631F1C" w:rsidP="00FD00EB">
                            <w:pPr>
                              <w:ind w:left="284"/>
                              <w:jc w:val="center"/>
                              <w:rPr>
                                <w:b/>
                                <w:i w:val="0"/>
                                <w:color w:val="000000"/>
                                <w:sz w:val="22"/>
                                <w:szCs w:val="22"/>
                              </w:rPr>
                            </w:pPr>
                            <w:r w:rsidRPr="00653FAE">
                              <w:rPr>
                                <w:b/>
                                <w:i w:val="0"/>
                                <w:color w:val="000000"/>
                                <w:sz w:val="22"/>
                                <w:szCs w:val="22"/>
                              </w:rPr>
                              <w:t>1000 Ljubljana</w:t>
                            </w:r>
                          </w:p>
                          <w:p w:rsidR="00631F1C" w:rsidRDefault="00631F1C" w:rsidP="00FD00EB">
                            <w:pPr>
                              <w:ind w:left="284"/>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Pravokotnik 3" o:spid="_x0000_s1026" style="position:absolute;left:0;text-align:left;margin-left:461.75pt;margin-top:70.2pt;width:115.85pt;height:196.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" fillcolor="window" stroked="f" strokeweight=".25pt">
                <v:path arrowok="t"/>
                <v:textbox>
                  <w:txbxContent>
                    <w:p w:rsidR="00631F1C" w:rsidRPr="00653FAE" w:rsidRDefault="00631F1C" w:rsidP="00FD00EB">
                      <w:pPr>
                        <w:ind w:left="284"/>
                        <w:jc w:val="center"/>
                        <w:rPr>
                          <w:b/>
                          <w:i w:val="0"/>
                          <w:color w:val="000000"/>
                          <w:sz w:val="22"/>
                          <w:szCs w:val="22"/>
                        </w:rPr>
                      </w:pPr>
                    </w:p>
                    <w:p w:rsidR="00631F1C" w:rsidRPr="00653FAE" w:rsidRDefault="00631F1C" w:rsidP="00FD00EB">
                      <w:pPr>
                        <w:ind w:left="284"/>
                        <w:jc w:val="center"/>
                        <w:rPr>
                          <w:b/>
                          <w:i w:val="0"/>
                          <w:color w:val="000000"/>
                          <w:sz w:val="22"/>
                          <w:szCs w:val="22"/>
                        </w:rPr>
                      </w:pPr>
                      <w:r w:rsidRPr="00653FAE">
                        <w:rPr>
                          <w:b/>
                          <w:i w:val="0"/>
                          <w:color w:val="000000"/>
                          <w:sz w:val="22"/>
                          <w:szCs w:val="22"/>
                        </w:rPr>
                        <w:t>PREJEMNIK (naslovnik):</w:t>
                      </w:r>
                    </w:p>
                    <w:p w:rsidR="00631F1C" w:rsidRPr="00653FAE" w:rsidRDefault="00631F1C" w:rsidP="00FD00EB">
                      <w:pPr>
                        <w:ind w:left="284"/>
                        <w:jc w:val="center"/>
                        <w:rPr>
                          <w:i w:val="0"/>
                          <w:color w:val="000000"/>
                          <w:sz w:val="22"/>
                          <w:szCs w:val="22"/>
                        </w:rPr>
                      </w:pPr>
                    </w:p>
                    <w:p w:rsidR="00631F1C" w:rsidRPr="00653FAE" w:rsidRDefault="00631F1C" w:rsidP="00FD00EB">
                      <w:pPr>
                        <w:ind w:left="284"/>
                        <w:jc w:val="center"/>
                        <w:rPr>
                          <w:b/>
                          <w:i w:val="0"/>
                          <w:color w:val="000000"/>
                          <w:sz w:val="22"/>
                          <w:szCs w:val="22"/>
                        </w:rPr>
                      </w:pPr>
                      <w:r w:rsidRPr="00653FAE">
                        <w:rPr>
                          <w:b/>
                          <w:i w:val="0"/>
                          <w:color w:val="000000"/>
                          <w:sz w:val="22"/>
                          <w:szCs w:val="22"/>
                        </w:rPr>
                        <w:t>MESTNA OBČINA LJUBLJANA</w:t>
                      </w:r>
                    </w:p>
                    <w:p w:rsidR="00631F1C" w:rsidRPr="00653FAE" w:rsidRDefault="00631F1C" w:rsidP="00FD00EB">
                      <w:pPr>
                        <w:ind w:left="284"/>
                        <w:jc w:val="center"/>
                        <w:rPr>
                          <w:b/>
                          <w:i w:val="0"/>
                          <w:color w:val="000000"/>
                          <w:sz w:val="22"/>
                          <w:szCs w:val="22"/>
                        </w:rPr>
                      </w:pPr>
                      <w:r w:rsidRPr="00653FAE">
                        <w:rPr>
                          <w:b/>
                          <w:i w:val="0"/>
                          <w:color w:val="000000"/>
                          <w:sz w:val="22"/>
                          <w:szCs w:val="22"/>
                        </w:rPr>
                        <w:t>Služba za javna naročila</w:t>
                      </w:r>
                    </w:p>
                    <w:p w:rsidR="00631F1C" w:rsidRPr="00653FAE" w:rsidRDefault="00631F1C" w:rsidP="00FD00EB">
                      <w:pPr>
                        <w:ind w:left="284"/>
                        <w:jc w:val="center"/>
                        <w:rPr>
                          <w:b/>
                          <w:i w:val="0"/>
                          <w:color w:val="000000"/>
                          <w:sz w:val="22"/>
                          <w:szCs w:val="22"/>
                        </w:rPr>
                      </w:pPr>
                      <w:r w:rsidRPr="00653FAE">
                        <w:rPr>
                          <w:b/>
                          <w:i w:val="0"/>
                          <w:color w:val="000000"/>
                          <w:sz w:val="22"/>
                          <w:szCs w:val="22"/>
                        </w:rPr>
                        <w:t>Dalmatinova 1, II. nadstropje</w:t>
                      </w:r>
                    </w:p>
                    <w:p w:rsidR="00631F1C" w:rsidRPr="00653FAE" w:rsidRDefault="00631F1C" w:rsidP="00FD00EB">
                      <w:pPr>
                        <w:ind w:left="284"/>
                        <w:jc w:val="center"/>
                        <w:rPr>
                          <w:b/>
                          <w:i w:val="0"/>
                          <w:color w:val="000000"/>
                          <w:sz w:val="22"/>
                          <w:szCs w:val="22"/>
                        </w:rPr>
                      </w:pPr>
                      <w:r w:rsidRPr="00653FAE">
                        <w:rPr>
                          <w:b/>
                          <w:i w:val="0"/>
                          <w:color w:val="000000"/>
                          <w:sz w:val="22"/>
                          <w:szCs w:val="22"/>
                        </w:rPr>
                        <w:t>1000 Ljubljana</w:t>
                      </w:r>
                    </w:p>
                    <w:p w:rsidR="00631F1C" w:rsidRDefault="00631F1C" w:rsidP="00FD00EB">
                      <w:pPr>
                        <w:ind w:left="284"/>
                        <w:jc w:val="center"/>
                      </w:pPr>
                    </w:p>
                  </w:txbxContent>
                </v:textbox>
              </v:rect>
            </w:pict>
          </mc:Fallback>
        </mc:AlternateContent>
      </w:r>
      <w:r>
        <w:rPr>
          <w:noProof/>
        </w:rPr>
        <mc:AlternateContent>
          <mc:Choice Requires="wps">
            <w:drawing>
              <wp:anchor distT="0" distB="0" distL="114300" distR="114300" simplePos="0" relativeHeight="251657216" behindDoc="0" locked="0" layoutInCell="1" allowOverlap="1">
                <wp:simplePos x="0" y="0"/>
                <wp:positionH relativeFrom="column">
                  <wp:posOffset>-163195</wp:posOffset>
                </wp:positionH>
                <wp:positionV relativeFrom="paragraph">
                  <wp:posOffset>1824355</wp:posOffset>
                </wp:positionV>
                <wp:extent cx="4566920" cy="2253615"/>
                <wp:effectExtent l="0" t="0" r="0" b="0"/>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66920" cy="2253615"/>
                        </a:xfrm>
                        <a:prstGeom prst="rect">
                          <a:avLst/>
                        </a:prstGeom>
                        <a:noFill/>
                        <a:ln w="25400" cap="flat" cmpd="sng" algn="ctr">
                          <a:noFill/>
                          <a:prstDash val="solid"/>
                        </a:ln>
                        <a:effectLst/>
                      </wps:spPr>
                      <wps:txbx>
                        <w:txbxContent>
                          <w:p w:rsidR="00DA3FCC" w:rsidRPr="00804D0C" w:rsidRDefault="00631F1C" w:rsidP="00FD00EB">
                            <w:pPr>
                              <w:rPr>
                                <w:b/>
                                <w:i w:val="0"/>
                                <w:color w:val="000000"/>
                                <w:sz w:val="22"/>
                                <w:szCs w:val="22"/>
                              </w:rPr>
                            </w:pPr>
                            <w:r w:rsidRPr="00C26109">
                              <w:rPr>
                                <w:b/>
                                <w:i w:val="0"/>
                                <w:color w:val="000000"/>
                                <w:sz w:val="22"/>
                                <w:szCs w:val="22"/>
                              </w:rPr>
                              <w:t>»</w:t>
                            </w:r>
                            <w:r w:rsidRPr="00804D0C">
                              <w:rPr>
                                <w:b/>
                                <w:i w:val="0"/>
                                <w:color w:val="000000"/>
                                <w:sz w:val="22"/>
                                <w:szCs w:val="22"/>
                              </w:rPr>
                              <w:t>NE ODPIRAJ PONUDBA JN 7560-17-</w:t>
                            </w:r>
                            <w:r w:rsidR="00F20BCE" w:rsidRPr="00804D0C">
                              <w:rPr>
                                <w:b/>
                                <w:i w:val="0"/>
                                <w:color w:val="000000"/>
                                <w:sz w:val="22"/>
                                <w:szCs w:val="22"/>
                              </w:rPr>
                              <w:t>2100</w:t>
                            </w:r>
                            <w:r w:rsidR="001F15C0">
                              <w:rPr>
                                <w:b/>
                                <w:i w:val="0"/>
                                <w:color w:val="000000"/>
                                <w:sz w:val="22"/>
                                <w:szCs w:val="22"/>
                              </w:rPr>
                              <w:t>85</w:t>
                            </w:r>
                            <w:r w:rsidRPr="00804D0C">
                              <w:rPr>
                                <w:b/>
                                <w:i w:val="0"/>
                                <w:color w:val="000000"/>
                                <w:sz w:val="22"/>
                                <w:szCs w:val="22"/>
                              </w:rPr>
                              <w:t xml:space="preserve">- </w:t>
                            </w:r>
                          </w:p>
                          <w:p w:rsidR="00631F1C" w:rsidRPr="00804D0C" w:rsidRDefault="00631F1C" w:rsidP="008B1EF2">
                            <w:pPr>
                              <w:rPr>
                                <w:b/>
                                <w:i w:val="0"/>
                                <w:color w:val="000000"/>
                                <w:sz w:val="22"/>
                                <w:szCs w:val="22"/>
                              </w:rPr>
                            </w:pPr>
                            <w:r w:rsidRPr="00804D0C">
                              <w:rPr>
                                <w:b/>
                                <w:i w:val="0"/>
                                <w:color w:val="000000"/>
                                <w:sz w:val="22"/>
                                <w:szCs w:val="22"/>
                              </w:rPr>
                              <w:t>Izdelava projektne dokumentacije PGD in PZI za</w:t>
                            </w:r>
                            <w:r w:rsidR="001F15C0">
                              <w:rPr>
                                <w:b/>
                                <w:i w:val="0"/>
                                <w:color w:val="000000"/>
                                <w:sz w:val="22"/>
                                <w:szCs w:val="22"/>
                              </w:rPr>
                              <w:t xml:space="preserve"> </w:t>
                            </w:r>
                            <w:r w:rsidR="002635FB" w:rsidRPr="00804D0C">
                              <w:rPr>
                                <w:b/>
                                <w:i w:val="0"/>
                                <w:color w:val="000000"/>
                                <w:sz w:val="22"/>
                                <w:szCs w:val="22"/>
                              </w:rPr>
                              <w:t>obnovo Vile Zlatica</w:t>
                            </w:r>
                            <w:r w:rsidRPr="00804D0C">
                              <w:rPr>
                                <w:b/>
                                <w:i w:val="0"/>
                                <w:color w:val="000000"/>
                                <w:sz w:val="22"/>
                                <w:szCs w:val="22"/>
                              </w:rPr>
                              <w:t>«</w:t>
                            </w:r>
                          </w:p>
                          <w:p w:rsidR="00631F1C" w:rsidRPr="00653FAE" w:rsidRDefault="00631F1C" w:rsidP="00FD00EB">
                            <w:pPr>
                              <w:ind w:left="1080" w:hanging="1080"/>
                              <w:rPr>
                                <w:i w:val="0"/>
                                <w:color w:val="000000"/>
                                <w:sz w:val="10"/>
                                <w:szCs w:val="10"/>
                              </w:rPr>
                            </w:pPr>
                          </w:p>
                          <w:p w:rsidR="00631F1C" w:rsidRPr="00653FAE" w:rsidRDefault="00631F1C" w:rsidP="00FD00EB">
                            <w:pPr>
                              <w:ind w:left="1080" w:hanging="1080"/>
                              <w:rPr>
                                <w:i w:val="0"/>
                                <w:color w:val="000000"/>
                                <w:sz w:val="10"/>
                                <w:szCs w:val="10"/>
                              </w:rPr>
                            </w:pPr>
                          </w:p>
                          <w:p w:rsidR="00631F1C" w:rsidRPr="00653FAE" w:rsidRDefault="00631F1C" w:rsidP="00FD00EB">
                            <w:pPr>
                              <w:rPr>
                                <w:i w:val="0"/>
                                <w:color w:val="000000"/>
                                <w:sz w:val="10"/>
                                <w:szCs w:val="10"/>
                              </w:rPr>
                            </w:pPr>
                          </w:p>
                          <w:p w:rsidR="00631F1C" w:rsidRDefault="00631F1C" w:rsidP="00FD00E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Pravokotnik 2" o:spid="_x0000_s1027" style="position:absolute;left:0;text-align:left;margin-left:-12.85pt;margin-top:143.65pt;width:359.6pt;height:177.4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" filled="f" stroked="f" strokeweight="2pt">
                <v:path arrowok="t"/>
                <v:textbox>
                  <w:txbxContent>
                    <w:p w:rsidR="00DA3FCC" w:rsidRPr="00804D0C" w:rsidRDefault="00631F1C" w:rsidP="00FD00EB">
                      <w:pPr>
                        <w:rPr>
                          <w:b/>
                          <w:i w:val="0"/>
                          <w:color w:val="000000"/>
                          <w:sz w:val="22"/>
                          <w:szCs w:val="22"/>
                        </w:rPr>
                      </w:pPr>
                      <w:r w:rsidRPr="00C26109">
                        <w:rPr>
                          <w:b/>
                          <w:i w:val="0"/>
                          <w:color w:val="000000"/>
                          <w:sz w:val="22"/>
                          <w:szCs w:val="22"/>
                        </w:rPr>
                        <w:t>»</w:t>
                      </w:r>
                      <w:r w:rsidRPr="00804D0C">
                        <w:rPr>
                          <w:b/>
                          <w:i w:val="0"/>
                          <w:color w:val="000000"/>
                          <w:sz w:val="22"/>
                          <w:szCs w:val="22"/>
                        </w:rPr>
                        <w:t>NE ODPIRAJ PONUDBA JN 7560-17-</w:t>
                      </w:r>
                      <w:r w:rsidR="00F20BCE" w:rsidRPr="00804D0C">
                        <w:rPr>
                          <w:b/>
                          <w:i w:val="0"/>
                          <w:color w:val="000000"/>
                          <w:sz w:val="22"/>
                          <w:szCs w:val="22"/>
                        </w:rPr>
                        <w:t>2100</w:t>
                      </w:r>
                      <w:r w:rsidR="001F15C0">
                        <w:rPr>
                          <w:b/>
                          <w:i w:val="0"/>
                          <w:color w:val="000000"/>
                          <w:sz w:val="22"/>
                          <w:szCs w:val="22"/>
                        </w:rPr>
                        <w:t>85</w:t>
                      </w:r>
                      <w:r w:rsidRPr="00804D0C">
                        <w:rPr>
                          <w:b/>
                          <w:i w:val="0"/>
                          <w:color w:val="000000"/>
                          <w:sz w:val="22"/>
                          <w:szCs w:val="22"/>
                        </w:rPr>
                        <w:t xml:space="preserve">- </w:t>
                      </w:r>
                    </w:p>
                    <w:p w:rsidR="00631F1C" w:rsidRPr="00804D0C" w:rsidRDefault="00631F1C" w:rsidP="008B1EF2">
                      <w:pPr>
                        <w:rPr>
                          <w:b/>
                          <w:i w:val="0"/>
                          <w:color w:val="000000"/>
                          <w:sz w:val="22"/>
                          <w:szCs w:val="22"/>
                        </w:rPr>
                      </w:pPr>
                      <w:r w:rsidRPr="00804D0C">
                        <w:rPr>
                          <w:b/>
                          <w:i w:val="0"/>
                          <w:color w:val="000000"/>
                          <w:sz w:val="22"/>
                          <w:szCs w:val="22"/>
                        </w:rPr>
                        <w:t>Izdelava projektne dokumentacije PGD in PZI za</w:t>
                      </w:r>
                      <w:r w:rsidR="001F15C0">
                        <w:rPr>
                          <w:b/>
                          <w:i w:val="0"/>
                          <w:color w:val="000000"/>
                          <w:sz w:val="22"/>
                          <w:szCs w:val="22"/>
                        </w:rPr>
                        <w:t xml:space="preserve"> </w:t>
                      </w:r>
                      <w:r w:rsidR="002635FB" w:rsidRPr="00804D0C">
                        <w:rPr>
                          <w:b/>
                          <w:i w:val="0"/>
                          <w:color w:val="000000"/>
                          <w:sz w:val="22"/>
                          <w:szCs w:val="22"/>
                        </w:rPr>
                        <w:t>obnovo Vile Zlatica</w:t>
                      </w:r>
                      <w:r w:rsidRPr="00804D0C">
                        <w:rPr>
                          <w:b/>
                          <w:i w:val="0"/>
                          <w:color w:val="000000"/>
                          <w:sz w:val="22"/>
                          <w:szCs w:val="22"/>
                        </w:rPr>
                        <w:t>«</w:t>
                      </w:r>
                    </w:p>
                    <w:p w:rsidR="00631F1C" w:rsidRPr="00653FAE" w:rsidRDefault="00631F1C" w:rsidP="00FD00EB">
                      <w:pPr>
                        <w:ind w:left="1080" w:hanging="1080"/>
                        <w:rPr>
                          <w:i w:val="0"/>
                          <w:color w:val="000000"/>
                          <w:sz w:val="10"/>
                          <w:szCs w:val="10"/>
                        </w:rPr>
                      </w:pPr>
                    </w:p>
                    <w:p w:rsidR="00631F1C" w:rsidRPr="00653FAE" w:rsidRDefault="00631F1C" w:rsidP="00FD00EB">
                      <w:pPr>
                        <w:ind w:left="1080" w:hanging="1080"/>
                        <w:rPr>
                          <w:i w:val="0"/>
                          <w:color w:val="000000"/>
                          <w:sz w:val="10"/>
                          <w:szCs w:val="10"/>
                        </w:rPr>
                      </w:pPr>
                    </w:p>
                    <w:p w:rsidR="00631F1C" w:rsidRPr="00653FAE" w:rsidRDefault="00631F1C" w:rsidP="00FD00EB">
                      <w:pPr>
                        <w:rPr>
                          <w:i w:val="0"/>
                          <w:color w:val="000000"/>
                          <w:sz w:val="10"/>
                          <w:szCs w:val="10"/>
                        </w:rPr>
                      </w:pPr>
                    </w:p>
                    <w:p w:rsidR="00631F1C" w:rsidRDefault="00631F1C" w:rsidP="00FD00EB">
                      <w:pPr>
                        <w:jc w:val="center"/>
                      </w:pPr>
                    </w:p>
                  </w:txbxContent>
                </v:textbox>
              </v:rect>
            </w:pict>
          </mc:Fallback>
        </mc:AlternateContent>
      </w:r>
    </w:p>
    <w:p w:rsidR="00ED0823" w:rsidRPr="00C16BB1" w:rsidRDefault="00DA1AF5" w:rsidP="00ED0823">
      <w:pPr>
        <w:pStyle w:val="Glava"/>
        <w:tabs>
          <w:tab w:val="clear" w:pos="4536"/>
          <w:tab w:val="clear" w:pos="9072"/>
        </w:tabs>
        <w:jc w:val="right"/>
        <w:rPr>
          <w:b/>
          <w:i w:val="0"/>
          <w:sz w:val="22"/>
          <w:szCs w:val="22"/>
        </w:rPr>
      </w:pPr>
      <w:r>
        <w:rPr>
          <w:b/>
          <w:i w:val="0"/>
          <w:sz w:val="22"/>
          <w:szCs w:val="22"/>
        </w:rPr>
        <w:lastRenderedPageBreak/>
        <w:t xml:space="preserve">PRILOGA </w:t>
      </w:r>
      <w:r w:rsidR="00F37DA8">
        <w:rPr>
          <w:b/>
          <w:i w:val="0"/>
          <w:sz w:val="22"/>
          <w:szCs w:val="22"/>
        </w:rPr>
        <w:t>E</w:t>
      </w:r>
    </w:p>
    <w:p w:rsidR="00ED0823" w:rsidRPr="0079325B" w:rsidRDefault="00ED0823" w:rsidP="00ED0823">
      <w:pPr>
        <w:pStyle w:val="Glava"/>
        <w:tabs>
          <w:tab w:val="clear" w:pos="4536"/>
          <w:tab w:val="clear" w:pos="9072"/>
        </w:tabs>
        <w:rPr>
          <w:i w:val="0"/>
          <w:sz w:val="22"/>
          <w:szCs w:val="22"/>
        </w:rPr>
      </w:pPr>
    </w:p>
    <w:p w:rsidR="00ED0823" w:rsidRPr="00554526" w:rsidRDefault="00414B33" w:rsidP="00EE4957">
      <w:pPr>
        <w:pStyle w:val="Glava"/>
        <w:tabs>
          <w:tab w:val="clear" w:pos="4536"/>
          <w:tab w:val="clear" w:pos="9072"/>
        </w:tabs>
        <w:jc w:val="center"/>
        <w:rPr>
          <w:b/>
          <w:i w:val="0"/>
          <w:sz w:val="28"/>
          <w:szCs w:val="28"/>
        </w:rPr>
      </w:pPr>
      <w:r>
        <w:rPr>
          <w:b/>
          <w:i w:val="0"/>
          <w:sz w:val="28"/>
          <w:szCs w:val="28"/>
        </w:rPr>
        <w:t>OB</w:t>
      </w:r>
      <w:r w:rsidR="00ED0823" w:rsidRPr="00554526">
        <w:rPr>
          <w:b/>
          <w:i w:val="0"/>
          <w:sz w:val="28"/>
          <w:szCs w:val="28"/>
        </w:rPr>
        <w:t>RAZEC ZAVAROVANJA ZA DOBRO IZVEDBO POGODBENIH OBVEZNOSTI PO EPGP-758</w:t>
      </w:r>
    </w:p>
    <w:p w:rsidR="00ED0823" w:rsidRDefault="00ED0823" w:rsidP="00EE4957">
      <w:pPr>
        <w:rPr>
          <w:rFonts w:ascii="Arial" w:hAnsi="Arial" w:cs="Arial"/>
          <w:sz w:val="20"/>
        </w:rPr>
      </w:pPr>
    </w:p>
    <w:p w:rsidR="00ED0823" w:rsidRPr="00CB7EE2" w:rsidRDefault="00ED0823" w:rsidP="00EE4957">
      <w:pPr>
        <w:rPr>
          <w:rFonts w:ascii="Arial" w:hAnsi="Arial" w:cs="Arial"/>
          <w:sz w:val="20"/>
        </w:rPr>
      </w:pPr>
    </w:p>
    <w:p w:rsidR="00ED0823" w:rsidRPr="00554526" w:rsidRDefault="00ED0823" w:rsidP="00EE495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i w:val="0"/>
          <w:sz w:val="22"/>
          <w:szCs w:val="22"/>
        </w:rPr>
        <w:t>Glava s podatki o garantu (zavarovalnici/banki) ali SWIFT ključ</w:t>
      </w:r>
    </w:p>
    <w:p w:rsidR="00ED0823" w:rsidRPr="00554526" w:rsidRDefault="00ED0823" w:rsidP="00EE495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val="0"/>
          <w:sz w:val="22"/>
          <w:szCs w:val="22"/>
        </w:rPr>
      </w:pPr>
    </w:p>
    <w:p w:rsidR="00ED0823" w:rsidRPr="00554526" w:rsidRDefault="00ED0823" w:rsidP="00EE495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i w:val="0"/>
          <w:sz w:val="22"/>
          <w:szCs w:val="22"/>
        </w:rPr>
        <w:t xml:space="preserve">Za: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upravičenca tj. naročnika javnega naročila)</w:t>
      </w:r>
    </w:p>
    <w:p w:rsidR="00ED0823" w:rsidRPr="00554526" w:rsidRDefault="00ED0823" w:rsidP="00EE495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i w:val="0"/>
          <w:sz w:val="22"/>
          <w:szCs w:val="22"/>
        </w:rPr>
        <w:t xml:space="preserve">Datum: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datum izdaje)</w:t>
      </w:r>
    </w:p>
    <w:p w:rsidR="00ED0823" w:rsidRPr="00554526" w:rsidRDefault="00ED0823" w:rsidP="00EE495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rsidR="00ED0823" w:rsidRPr="00554526" w:rsidRDefault="00ED0823" w:rsidP="00EE495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VRSTA ZAVAROVANJA:</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vrsta finančnega zavarovanja: kavcijsko zavarovanje/bančna garancija za dobro izvedbo pogodbenih obveznosti)</w:t>
      </w:r>
    </w:p>
    <w:p w:rsidR="00ED0823" w:rsidRPr="00554526" w:rsidRDefault="00ED0823" w:rsidP="00EE495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rsidR="00ED0823" w:rsidRPr="00554526" w:rsidRDefault="00ED0823" w:rsidP="00EE495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 xml:space="preserve">ŠTEVILKA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številka finančnega zavarovanja)</w:t>
      </w:r>
    </w:p>
    <w:p w:rsidR="00ED0823" w:rsidRPr="00554526" w:rsidRDefault="00ED0823" w:rsidP="00EE495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rsidR="00ED0823" w:rsidRPr="00554526" w:rsidRDefault="00ED0823" w:rsidP="00EE495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GARANT:</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in naslov zavarovalnice/banke v kraju izdaje)</w:t>
      </w:r>
    </w:p>
    <w:p w:rsidR="00ED0823" w:rsidRPr="00554526" w:rsidRDefault="00ED0823" w:rsidP="00EE495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rsidR="00ED0823" w:rsidRPr="00554526" w:rsidRDefault="00ED0823" w:rsidP="00EE495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 xml:space="preserve">NAROČNIK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in naslov naročnika finančnega zavarovanja, tj. v postopku javnega naročanja izbranega ponudnika)</w:t>
      </w:r>
    </w:p>
    <w:p w:rsidR="00ED0823" w:rsidRPr="00554526" w:rsidRDefault="00ED0823" w:rsidP="00EE495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rsidR="00ED0823" w:rsidRPr="00554526" w:rsidRDefault="00ED0823" w:rsidP="00EE495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UPRAVIČENEC:</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naročnika javnega naročila)</w:t>
      </w:r>
    </w:p>
    <w:p w:rsidR="00ED0823" w:rsidRPr="00554526" w:rsidRDefault="00ED0823" w:rsidP="00EE495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rsidR="00ED0823" w:rsidRPr="00554526" w:rsidRDefault="00ED0823" w:rsidP="00EE495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 xml:space="preserve">OSNOVNI POSEL: </w:t>
      </w:r>
      <w:r w:rsidRPr="00554526">
        <w:rPr>
          <w:i w:val="0"/>
          <w:sz w:val="22"/>
          <w:szCs w:val="22"/>
        </w:rPr>
        <w:t xml:space="preserve">obveznost naročnika zavarovanja iz pogodbe št.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 št. spis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z dne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številko pogodbe ter številko spisa in datum pogodbe o izvedbi javnega naročila, sklenjene na podlagi postopka z oznako XXXXXX) za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predmet javnega naročila), sklenjene med Upravičencem               in  Naročnikom zavarovanja                          </w:t>
      </w:r>
    </w:p>
    <w:p w:rsidR="00ED0823" w:rsidRPr="00554526" w:rsidRDefault="00ED0823" w:rsidP="00EE495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i w:val="0"/>
          <w:sz w:val="22"/>
          <w:szCs w:val="22"/>
        </w:rPr>
        <w:t xml:space="preserve"> </w:t>
      </w:r>
    </w:p>
    <w:p w:rsidR="00ED0823" w:rsidRPr="00554526" w:rsidRDefault="00ED0823" w:rsidP="00EE495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 xml:space="preserve">ZNESEK IN VALUTA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najvišji znesek s številko in besedo ter valuta)</w:t>
      </w:r>
    </w:p>
    <w:p w:rsidR="00ED0823" w:rsidRPr="00554526" w:rsidRDefault="00ED0823" w:rsidP="00EE495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rsidR="00ED0823" w:rsidRPr="00554526" w:rsidRDefault="00ED0823" w:rsidP="00EE495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 xml:space="preserve">LISTINE, KI JIH JE POLEG IZJAVE TREBA PRILOŽITI ZAHTEVI ZA PLAČILO IN SE IZRECNO ZAHTEVAJO V SPODNJEM BESEDILU: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(nobena/navede se listina)</w:t>
      </w:r>
    </w:p>
    <w:p w:rsidR="00ED0823" w:rsidRPr="00554526" w:rsidRDefault="00ED0823" w:rsidP="00EE495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rsidR="00ED0823" w:rsidRPr="00554526" w:rsidRDefault="00ED0823" w:rsidP="00EE495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JEZIK V ZAHTEVANIH LISTINAH:</w:t>
      </w:r>
      <w:r w:rsidRPr="00554526">
        <w:rPr>
          <w:i w:val="0"/>
          <w:sz w:val="22"/>
          <w:szCs w:val="22"/>
        </w:rPr>
        <w:t xml:space="preserve"> slovenski</w:t>
      </w:r>
    </w:p>
    <w:p w:rsidR="00ED0823" w:rsidRPr="00554526" w:rsidRDefault="00ED0823" w:rsidP="00EE495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rsidR="00ED0823" w:rsidRPr="00554526" w:rsidRDefault="00ED0823" w:rsidP="00EE495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OBLIKA PREDLOŽITVE:</w:t>
      </w:r>
      <w:r w:rsidRPr="00554526">
        <w:rPr>
          <w:i w:val="0"/>
          <w:sz w:val="22"/>
          <w:szCs w:val="22"/>
        </w:rPr>
        <w:t xml:space="preserve"> v papirni obliki s priporočeno pošto ali katerokoli obliko hitre pošte ali v elektronski obliki po SWIFT sistemu na naslov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(navede se SWIFT naslova garanta)</w:t>
      </w:r>
    </w:p>
    <w:p w:rsidR="00ED0823" w:rsidRPr="00554526" w:rsidRDefault="00ED0823" w:rsidP="00EE495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rsidR="00ED0823" w:rsidRPr="00554526" w:rsidRDefault="00ED0823" w:rsidP="00EE495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KRAJ PREDLOŽITVE:</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(garant vpiše naslov podružnice, kjer se opravi predložitev papirnih listin, ali elektronski naslov za predložitev v elektronski obliki, kot na primer garantov SWIFT naslov) </w:t>
      </w:r>
    </w:p>
    <w:p w:rsidR="00ED0823" w:rsidRPr="00554526" w:rsidRDefault="00ED0823" w:rsidP="00EE495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i w:val="0"/>
          <w:sz w:val="22"/>
          <w:szCs w:val="22"/>
        </w:rPr>
        <w:t>Ne glede na navedeno, se predložitev papirnih listin lahko opravi v katerikoli podružnici garanta na območju Republike Slovenije.</w:t>
      </w:r>
      <w:r w:rsidRPr="00554526" w:rsidDel="00D4087F">
        <w:rPr>
          <w:i w:val="0"/>
          <w:sz w:val="22"/>
          <w:szCs w:val="22"/>
        </w:rPr>
        <w:t xml:space="preserve"> </w:t>
      </w:r>
    </w:p>
    <w:p w:rsidR="00ED0823" w:rsidRPr="00554526" w:rsidRDefault="00ED0823" w:rsidP="00EE495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i w:val="0"/>
          <w:sz w:val="22"/>
          <w:szCs w:val="22"/>
        </w:rPr>
        <w:t xml:space="preserve">  </w:t>
      </w:r>
    </w:p>
    <w:p w:rsidR="00ED0823" w:rsidRPr="00554526" w:rsidRDefault="00ED0823" w:rsidP="00EE495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 xml:space="preserve">DATUM VELJAVNOSTI: </w:t>
      </w:r>
      <w:r w:rsidRPr="00554526">
        <w:rPr>
          <w:i w:val="0"/>
          <w:sz w:val="22"/>
          <w:szCs w:val="22"/>
        </w:rPr>
        <w:fldChar w:fldCharType="begin">
          <w:ffData>
            <w:name w:val="Besedilo2"/>
            <w:enabled/>
            <w:calcOnExit w:val="0"/>
            <w:textInput>
              <w:default w:val="DD. MM. LLLL"/>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DD. MM. LLLL</w:t>
      </w:r>
      <w:r w:rsidRPr="00554526">
        <w:rPr>
          <w:i w:val="0"/>
          <w:sz w:val="22"/>
          <w:szCs w:val="22"/>
        </w:rPr>
        <w:fldChar w:fldCharType="end"/>
      </w:r>
      <w:r w:rsidRPr="00554526">
        <w:rPr>
          <w:i w:val="0"/>
          <w:sz w:val="22"/>
          <w:szCs w:val="22"/>
        </w:rPr>
        <w:t xml:space="preserve"> (vpiše se datum zapadlosti finančnega zavarovanja)</w:t>
      </w:r>
    </w:p>
    <w:p w:rsidR="00ED0823" w:rsidRPr="00554526" w:rsidRDefault="00ED0823" w:rsidP="00EE495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rsidR="00ED0823" w:rsidRPr="00554526" w:rsidRDefault="00ED0823" w:rsidP="00EE495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STRANKA, KI JE DOLŽNA PLAČATI STROŠKE:</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naročnika finančnega zavarovanja, tj. v postopku javnega naročanja izbranega ponudnika)</w:t>
      </w:r>
    </w:p>
    <w:p w:rsidR="00ED0823" w:rsidRPr="00554526" w:rsidRDefault="00ED0823" w:rsidP="00EE495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val="0"/>
          <w:sz w:val="22"/>
          <w:szCs w:val="22"/>
        </w:rPr>
      </w:pPr>
    </w:p>
    <w:p w:rsidR="00ED0823" w:rsidRPr="00554526" w:rsidRDefault="00ED0823" w:rsidP="00EE4957">
      <w:pPr>
        <w:jc w:val="both"/>
        <w:rPr>
          <w:i w:val="0"/>
          <w:sz w:val="22"/>
          <w:szCs w:val="22"/>
        </w:rPr>
      </w:pPr>
      <w:r w:rsidRPr="00554526">
        <w:rPr>
          <w:i w:val="0"/>
          <w:sz w:val="22"/>
          <w:szCs w:val="22"/>
        </w:rPr>
        <w:t xml:space="preserve">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w:t>
      </w:r>
      <w:r w:rsidRPr="00554526">
        <w:rPr>
          <w:i w:val="0"/>
          <w:sz w:val="22"/>
          <w:szCs w:val="22"/>
        </w:rPr>
        <w:lastRenderedPageBreak/>
        <w:t>ki je priložena zahtevi za plačilo ali se nanjo sklicuje, in v kateri je navedeno, v kakšnem smislu naročnik zavarovanja ni izpolnil svojih obveznosti iz osnovnega posla.</w:t>
      </w:r>
    </w:p>
    <w:p w:rsidR="00ED0823" w:rsidRPr="00554526" w:rsidRDefault="00ED0823" w:rsidP="00EE4957">
      <w:pPr>
        <w:jc w:val="both"/>
        <w:rPr>
          <w:i w:val="0"/>
          <w:sz w:val="22"/>
          <w:szCs w:val="22"/>
        </w:rPr>
      </w:pPr>
    </w:p>
    <w:p w:rsidR="00ED0823" w:rsidRPr="00554526" w:rsidRDefault="00ED0823" w:rsidP="00EE4957">
      <w:pPr>
        <w:jc w:val="both"/>
        <w:rPr>
          <w:i w:val="0"/>
          <w:sz w:val="22"/>
          <w:szCs w:val="22"/>
        </w:rPr>
      </w:pPr>
      <w:r w:rsidRPr="00554526">
        <w:rPr>
          <w:i w:val="0"/>
          <w:sz w:val="22"/>
          <w:szCs w:val="22"/>
        </w:rPr>
        <w:t>Katerokoli zahtevo za plačilo po tem zavarovanju moramo prejeti na datum veljavnosti zavarovanja ali pred njim v zgoraj navedenem kraju predložitve.</w:t>
      </w:r>
    </w:p>
    <w:p w:rsidR="00ED0823" w:rsidRPr="00554526" w:rsidRDefault="00ED0823" w:rsidP="00EE4957">
      <w:pPr>
        <w:jc w:val="both"/>
        <w:rPr>
          <w:i w:val="0"/>
          <w:sz w:val="22"/>
          <w:szCs w:val="22"/>
        </w:rPr>
      </w:pPr>
    </w:p>
    <w:p w:rsidR="00ED0823" w:rsidRPr="00554526" w:rsidRDefault="00ED0823" w:rsidP="00EE4957">
      <w:pPr>
        <w:jc w:val="both"/>
        <w:rPr>
          <w:i w:val="0"/>
          <w:sz w:val="22"/>
          <w:szCs w:val="22"/>
        </w:rPr>
      </w:pPr>
      <w:r w:rsidRPr="00554526">
        <w:rPr>
          <w:i w:val="0"/>
          <w:sz w:val="22"/>
          <w:szCs w:val="22"/>
        </w:rPr>
        <w:t>Morebitne spore v zvezi s tem zavarovanjem rešuje stvarno pristojno sodišče v Ljubljani po slovenskem pravu.</w:t>
      </w:r>
    </w:p>
    <w:p w:rsidR="00ED0823" w:rsidRPr="00554526" w:rsidRDefault="00ED0823" w:rsidP="00EE4957">
      <w:pPr>
        <w:jc w:val="both"/>
        <w:rPr>
          <w:i w:val="0"/>
          <w:sz w:val="22"/>
          <w:szCs w:val="22"/>
        </w:rPr>
      </w:pPr>
    </w:p>
    <w:p w:rsidR="00ED0823" w:rsidRPr="00554526" w:rsidRDefault="00ED0823" w:rsidP="00EE4957">
      <w:pPr>
        <w:jc w:val="both"/>
        <w:rPr>
          <w:i w:val="0"/>
          <w:sz w:val="22"/>
          <w:szCs w:val="22"/>
        </w:rPr>
      </w:pPr>
      <w:r w:rsidRPr="00554526">
        <w:rPr>
          <w:i w:val="0"/>
          <w:sz w:val="22"/>
          <w:szCs w:val="22"/>
        </w:rPr>
        <w:t>Za to zavarovanje veljajo Enotna pravila za garancije na poziv (EPGP) revizija iz leta 2010, izdana pri MTZ pod št. 758.</w:t>
      </w:r>
    </w:p>
    <w:p w:rsidR="00ED0823" w:rsidRDefault="00ED0823" w:rsidP="00EE4957">
      <w:pPr>
        <w:jc w:val="both"/>
        <w:rPr>
          <w:rFonts w:ascii="Arial" w:hAnsi="Arial" w:cs="Arial"/>
          <w:sz w:val="20"/>
        </w:rPr>
      </w:pPr>
    </w:p>
    <w:p w:rsidR="00DD50C8" w:rsidRPr="00CB7EE2" w:rsidRDefault="00DD50C8" w:rsidP="00EE4957">
      <w:pPr>
        <w:jc w:val="both"/>
        <w:rPr>
          <w:rFonts w:ascii="Arial" w:hAnsi="Arial" w:cs="Arial"/>
          <w:sz w:val="20"/>
        </w:rPr>
      </w:pPr>
    </w:p>
    <w:p w:rsidR="00DD50C8" w:rsidRDefault="00DD50C8" w:rsidP="00EE495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i w:val="0"/>
          <w:sz w:val="22"/>
          <w:szCs w:val="22"/>
        </w:rPr>
      </w:pPr>
      <w:r>
        <w:rPr>
          <w:i w:val="0"/>
          <w:sz w:val="22"/>
          <w:szCs w:val="22"/>
        </w:rPr>
        <w:t>g</w:t>
      </w:r>
      <w:r w:rsidRPr="00554526">
        <w:rPr>
          <w:i w:val="0"/>
          <w:sz w:val="22"/>
          <w:szCs w:val="22"/>
        </w:rPr>
        <w:t>arant</w:t>
      </w:r>
    </w:p>
    <w:p w:rsidR="00DD50C8" w:rsidRPr="00554526" w:rsidRDefault="00DD50C8" w:rsidP="00EE495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i w:val="0"/>
          <w:sz w:val="22"/>
          <w:szCs w:val="22"/>
        </w:rPr>
      </w:pPr>
      <w:r w:rsidRPr="00554526">
        <w:rPr>
          <w:i w:val="0"/>
          <w:sz w:val="22"/>
          <w:szCs w:val="22"/>
        </w:rPr>
        <w:t>(žig in podpis)</w:t>
      </w:r>
    </w:p>
    <w:p w:rsidR="00ED0823" w:rsidRPr="0079325B" w:rsidRDefault="00ED0823" w:rsidP="00EE4957">
      <w:pPr>
        <w:pStyle w:val="Glava"/>
        <w:tabs>
          <w:tab w:val="clear" w:pos="4536"/>
          <w:tab w:val="clear" w:pos="9072"/>
        </w:tabs>
        <w:jc w:val="both"/>
        <w:rPr>
          <w:i w:val="0"/>
          <w:sz w:val="22"/>
          <w:szCs w:val="22"/>
        </w:rPr>
      </w:pPr>
    </w:p>
    <w:p w:rsidR="00ED0823" w:rsidRPr="0079325B" w:rsidRDefault="00ED0823" w:rsidP="00EE4957">
      <w:pPr>
        <w:pStyle w:val="Glava"/>
        <w:tabs>
          <w:tab w:val="clear" w:pos="4536"/>
          <w:tab w:val="clear" w:pos="9072"/>
        </w:tabs>
        <w:jc w:val="both"/>
        <w:rPr>
          <w:i w:val="0"/>
          <w:sz w:val="22"/>
          <w:szCs w:val="22"/>
        </w:rPr>
      </w:pPr>
    </w:p>
    <w:p w:rsidR="00ED0823" w:rsidRPr="0079325B" w:rsidRDefault="00ED0823" w:rsidP="00EE4957">
      <w:pPr>
        <w:pStyle w:val="Glava"/>
        <w:tabs>
          <w:tab w:val="clear" w:pos="4536"/>
          <w:tab w:val="clear" w:pos="9072"/>
        </w:tabs>
        <w:jc w:val="both"/>
        <w:rPr>
          <w:i w:val="0"/>
          <w:sz w:val="22"/>
          <w:szCs w:val="22"/>
        </w:rPr>
      </w:pPr>
    </w:p>
    <w:p w:rsidR="00ED0823" w:rsidRDefault="00ED0823" w:rsidP="00EE4957">
      <w:pPr>
        <w:pStyle w:val="Glava"/>
        <w:tabs>
          <w:tab w:val="clear" w:pos="4536"/>
          <w:tab w:val="clear" w:pos="9072"/>
        </w:tabs>
        <w:jc w:val="both"/>
        <w:rPr>
          <w:i w:val="0"/>
          <w:sz w:val="22"/>
          <w:szCs w:val="22"/>
        </w:rPr>
      </w:pPr>
    </w:p>
    <w:p w:rsidR="00ED0823" w:rsidRDefault="00ED0823" w:rsidP="00EE4957">
      <w:pPr>
        <w:pStyle w:val="Glava"/>
        <w:tabs>
          <w:tab w:val="clear" w:pos="4536"/>
          <w:tab w:val="clear" w:pos="9072"/>
        </w:tabs>
        <w:jc w:val="both"/>
        <w:rPr>
          <w:i w:val="0"/>
          <w:sz w:val="22"/>
          <w:szCs w:val="22"/>
        </w:rPr>
      </w:pPr>
    </w:p>
    <w:p w:rsidR="00ED0823" w:rsidRDefault="00ED0823" w:rsidP="00EE4957">
      <w:pPr>
        <w:pStyle w:val="Glava"/>
        <w:tabs>
          <w:tab w:val="clear" w:pos="4536"/>
          <w:tab w:val="clear" w:pos="9072"/>
        </w:tabs>
        <w:jc w:val="both"/>
        <w:rPr>
          <w:i w:val="0"/>
          <w:sz w:val="22"/>
          <w:szCs w:val="22"/>
        </w:rPr>
      </w:pPr>
    </w:p>
    <w:p w:rsidR="00ED0823" w:rsidRDefault="00ED0823" w:rsidP="00EE4957">
      <w:pPr>
        <w:pStyle w:val="Glava"/>
        <w:tabs>
          <w:tab w:val="clear" w:pos="4536"/>
          <w:tab w:val="clear" w:pos="9072"/>
        </w:tabs>
        <w:jc w:val="both"/>
        <w:rPr>
          <w:i w:val="0"/>
          <w:sz w:val="22"/>
          <w:szCs w:val="22"/>
        </w:rPr>
      </w:pPr>
    </w:p>
    <w:p w:rsidR="00ED0823" w:rsidRDefault="00ED0823" w:rsidP="00EE4957">
      <w:pPr>
        <w:pStyle w:val="Glava"/>
        <w:tabs>
          <w:tab w:val="clear" w:pos="4536"/>
          <w:tab w:val="clear" w:pos="9072"/>
        </w:tabs>
        <w:jc w:val="both"/>
        <w:rPr>
          <w:i w:val="0"/>
          <w:sz w:val="22"/>
          <w:szCs w:val="22"/>
        </w:rPr>
      </w:pPr>
    </w:p>
    <w:p w:rsidR="00ED0823" w:rsidRDefault="00ED0823" w:rsidP="00EE4957">
      <w:pPr>
        <w:pStyle w:val="Glava"/>
        <w:tabs>
          <w:tab w:val="clear" w:pos="4536"/>
          <w:tab w:val="clear" w:pos="9072"/>
        </w:tabs>
        <w:jc w:val="both"/>
        <w:rPr>
          <w:i w:val="0"/>
          <w:sz w:val="22"/>
          <w:szCs w:val="22"/>
        </w:rPr>
      </w:pPr>
    </w:p>
    <w:p w:rsidR="00ED0823" w:rsidRDefault="00ED0823" w:rsidP="00EE4957">
      <w:pPr>
        <w:pStyle w:val="Glava"/>
        <w:tabs>
          <w:tab w:val="clear" w:pos="4536"/>
          <w:tab w:val="clear" w:pos="9072"/>
        </w:tabs>
        <w:jc w:val="both"/>
        <w:rPr>
          <w:i w:val="0"/>
          <w:sz w:val="22"/>
          <w:szCs w:val="22"/>
        </w:rPr>
      </w:pPr>
    </w:p>
    <w:p w:rsidR="00ED0823" w:rsidRDefault="00ED0823" w:rsidP="00EE4957">
      <w:pPr>
        <w:pStyle w:val="Glava"/>
        <w:tabs>
          <w:tab w:val="clear" w:pos="4536"/>
          <w:tab w:val="clear" w:pos="9072"/>
        </w:tabs>
        <w:jc w:val="both"/>
        <w:rPr>
          <w:i w:val="0"/>
          <w:sz w:val="22"/>
          <w:szCs w:val="22"/>
        </w:rPr>
      </w:pPr>
    </w:p>
    <w:p w:rsidR="00ED0823" w:rsidRDefault="00ED0823" w:rsidP="00EE4957">
      <w:pPr>
        <w:pStyle w:val="Glava"/>
        <w:tabs>
          <w:tab w:val="clear" w:pos="4536"/>
          <w:tab w:val="clear" w:pos="9072"/>
        </w:tabs>
        <w:jc w:val="both"/>
        <w:rPr>
          <w:i w:val="0"/>
          <w:sz w:val="22"/>
          <w:szCs w:val="22"/>
        </w:rPr>
      </w:pPr>
    </w:p>
    <w:p w:rsidR="00ED0823" w:rsidRDefault="00ED0823" w:rsidP="00EE4957">
      <w:pPr>
        <w:pStyle w:val="Glava"/>
        <w:tabs>
          <w:tab w:val="clear" w:pos="4536"/>
          <w:tab w:val="clear" w:pos="9072"/>
        </w:tabs>
        <w:jc w:val="both"/>
        <w:rPr>
          <w:i w:val="0"/>
          <w:sz w:val="22"/>
          <w:szCs w:val="22"/>
        </w:rPr>
      </w:pPr>
    </w:p>
    <w:p w:rsidR="00ED0823" w:rsidRDefault="00ED0823" w:rsidP="00EE4957">
      <w:pPr>
        <w:pStyle w:val="Glava"/>
        <w:tabs>
          <w:tab w:val="clear" w:pos="4536"/>
          <w:tab w:val="clear" w:pos="9072"/>
        </w:tabs>
        <w:jc w:val="both"/>
        <w:rPr>
          <w:i w:val="0"/>
          <w:sz w:val="22"/>
          <w:szCs w:val="22"/>
        </w:rPr>
      </w:pPr>
    </w:p>
    <w:p w:rsidR="00ED0823" w:rsidRDefault="00ED0823" w:rsidP="00EE4957">
      <w:pPr>
        <w:pStyle w:val="Glava"/>
        <w:tabs>
          <w:tab w:val="clear" w:pos="4536"/>
          <w:tab w:val="clear" w:pos="9072"/>
        </w:tabs>
        <w:jc w:val="both"/>
        <w:rPr>
          <w:i w:val="0"/>
          <w:sz w:val="22"/>
          <w:szCs w:val="22"/>
        </w:rPr>
      </w:pPr>
    </w:p>
    <w:p w:rsidR="00ED0823" w:rsidRDefault="00ED0823" w:rsidP="00EE4957">
      <w:pPr>
        <w:pStyle w:val="Glava"/>
        <w:tabs>
          <w:tab w:val="clear" w:pos="4536"/>
          <w:tab w:val="clear" w:pos="9072"/>
        </w:tabs>
        <w:jc w:val="both"/>
        <w:rPr>
          <w:i w:val="0"/>
          <w:sz w:val="22"/>
          <w:szCs w:val="22"/>
        </w:rPr>
      </w:pPr>
    </w:p>
    <w:p w:rsidR="00ED0823" w:rsidRDefault="00ED0823" w:rsidP="00EE4957">
      <w:pPr>
        <w:pStyle w:val="Glava"/>
        <w:tabs>
          <w:tab w:val="clear" w:pos="4536"/>
          <w:tab w:val="clear" w:pos="9072"/>
        </w:tabs>
        <w:jc w:val="both"/>
        <w:rPr>
          <w:i w:val="0"/>
          <w:sz w:val="22"/>
          <w:szCs w:val="22"/>
        </w:rPr>
      </w:pPr>
    </w:p>
    <w:p w:rsidR="00ED0823" w:rsidRDefault="00ED0823" w:rsidP="00EE4957">
      <w:pPr>
        <w:pStyle w:val="Glava"/>
        <w:tabs>
          <w:tab w:val="clear" w:pos="4536"/>
          <w:tab w:val="clear" w:pos="9072"/>
        </w:tabs>
        <w:jc w:val="both"/>
        <w:rPr>
          <w:i w:val="0"/>
          <w:sz w:val="22"/>
          <w:szCs w:val="22"/>
        </w:rPr>
      </w:pPr>
    </w:p>
    <w:p w:rsidR="00ED0823" w:rsidRDefault="00ED0823" w:rsidP="00EE4957">
      <w:pPr>
        <w:pStyle w:val="Glava"/>
        <w:tabs>
          <w:tab w:val="clear" w:pos="4536"/>
          <w:tab w:val="clear" w:pos="9072"/>
        </w:tabs>
        <w:jc w:val="both"/>
        <w:rPr>
          <w:i w:val="0"/>
          <w:sz w:val="22"/>
          <w:szCs w:val="22"/>
        </w:rPr>
      </w:pPr>
    </w:p>
    <w:p w:rsidR="00ED0823" w:rsidRDefault="00ED0823" w:rsidP="00EE4957">
      <w:pPr>
        <w:pStyle w:val="Glava"/>
        <w:tabs>
          <w:tab w:val="clear" w:pos="4536"/>
          <w:tab w:val="clear" w:pos="9072"/>
        </w:tabs>
        <w:jc w:val="both"/>
        <w:rPr>
          <w:i w:val="0"/>
          <w:sz w:val="22"/>
          <w:szCs w:val="22"/>
        </w:rPr>
      </w:pPr>
    </w:p>
    <w:p w:rsidR="00ED0823" w:rsidRDefault="00ED0823" w:rsidP="00EE4957">
      <w:pPr>
        <w:pStyle w:val="Glava"/>
        <w:tabs>
          <w:tab w:val="clear" w:pos="4536"/>
          <w:tab w:val="clear" w:pos="9072"/>
        </w:tabs>
        <w:jc w:val="both"/>
        <w:rPr>
          <w:i w:val="0"/>
          <w:sz w:val="22"/>
          <w:szCs w:val="22"/>
        </w:rPr>
      </w:pPr>
    </w:p>
    <w:p w:rsidR="00ED0823" w:rsidRDefault="00ED0823" w:rsidP="00EE4957">
      <w:pPr>
        <w:pStyle w:val="Glava"/>
        <w:tabs>
          <w:tab w:val="clear" w:pos="4536"/>
          <w:tab w:val="clear" w:pos="9072"/>
        </w:tabs>
        <w:jc w:val="both"/>
        <w:rPr>
          <w:i w:val="0"/>
          <w:sz w:val="22"/>
          <w:szCs w:val="22"/>
        </w:rPr>
      </w:pPr>
    </w:p>
    <w:p w:rsidR="00ED0823" w:rsidRDefault="00ED0823" w:rsidP="00EE4957">
      <w:pPr>
        <w:pStyle w:val="Glava"/>
        <w:tabs>
          <w:tab w:val="clear" w:pos="4536"/>
          <w:tab w:val="clear" w:pos="9072"/>
        </w:tabs>
        <w:jc w:val="both"/>
        <w:rPr>
          <w:i w:val="0"/>
          <w:sz w:val="22"/>
          <w:szCs w:val="22"/>
        </w:rPr>
      </w:pPr>
    </w:p>
    <w:p w:rsidR="00ED0823" w:rsidRDefault="00ED0823" w:rsidP="00EE4957">
      <w:pPr>
        <w:pStyle w:val="Glava"/>
        <w:tabs>
          <w:tab w:val="clear" w:pos="4536"/>
          <w:tab w:val="clear" w:pos="9072"/>
        </w:tabs>
        <w:jc w:val="both"/>
        <w:rPr>
          <w:i w:val="0"/>
          <w:sz w:val="22"/>
          <w:szCs w:val="22"/>
        </w:rPr>
      </w:pPr>
    </w:p>
    <w:p w:rsidR="00ED0823" w:rsidRDefault="00ED0823" w:rsidP="00EE4957">
      <w:pPr>
        <w:pStyle w:val="Glava"/>
        <w:tabs>
          <w:tab w:val="clear" w:pos="4536"/>
          <w:tab w:val="clear" w:pos="9072"/>
        </w:tabs>
        <w:jc w:val="both"/>
        <w:rPr>
          <w:i w:val="0"/>
          <w:sz w:val="22"/>
          <w:szCs w:val="22"/>
        </w:rPr>
      </w:pPr>
    </w:p>
    <w:p w:rsidR="00ED0823" w:rsidRDefault="00ED0823" w:rsidP="00EE4957">
      <w:pPr>
        <w:pStyle w:val="Glava"/>
        <w:tabs>
          <w:tab w:val="clear" w:pos="4536"/>
          <w:tab w:val="clear" w:pos="9072"/>
        </w:tabs>
        <w:jc w:val="both"/>
        <w:rPr>
          <w:i w:val="0"/>
          <w:sz w:val="22"/>
          <w:szCs w:val="22"/>
        </w:rPr>
      </w:pPr>
    </w:p>
    <w:p w:rsidR="00ED0823" w:rsidRDefault="00ED0823" w:rsidP="00EE4957">
      <w:pPr>
        <w:pStyle w:val="Glava"/>
        <w:tabs>
          <w:tab w:val="clear" w:pos="4536"/>
          <w:tab w:val="clear" w:pos="9072"/>
        </w:tabs>
        <w:jc w:val="both"/>
        <w:rPr>
          <w:i w:val="0"/>
          <w:sz w:val="22"/>
          <w:szCs w:val="22"/>
        </w:rPr>
      </w:pPr>
    </w:p>
    <w:p w:rsidR="00ED0823" w:rsidRDefault="00ED0823" w:rsidP="00EE4957">
      <w:pPr>
        <w:pStyle w:val="Glava"/>
        <w:tabs>
          <w:tab w:val="clear" w:pos="4536"/>
          <w:tab w:val="clear" w:pos="9072"/>
        </w:tabs>
        <w:jc w:val="both"/>
        <w:rPr>
          <w:i w:val="0"/>
          <w:sz w:val="22"/>
          <w:szCs w:val="22"/>
        </w:rPr>
      </w:pPr>
    </w:p>
    <w:p w:rsidR="00ED0823" w:rsidRDefault="00ED0823" w:rsidP="00EE4957">
      <w:pPr>
        <w:pStyle w:val="Glava"/>
        <w:tabs>
          <w:tab w:val="clear" w:pos="4536"/>
          <w:tab w:val="clear" w:pos="9072"/>
        </w:tabs>
        <w:jc w:val="both"/>
        <w:rPr>
          <w:i w:val="0"/>
          <w:sz w:val="22"/>
          <w:szCs w:val="22"/>
        </w:rPr>
      </w:pPr>
    </w:p>
    <w:p w:rsidR="00ED0823" w:rsidRDefault="00ED0823" w:rsidP="00EE4957">
      <w:pPr>
        <w:pStyle w:val="Glava"/>
        <w:tabs>
          <w:tab w:val="clear" w:pos="4536"/>
          <w:tab w:val="clear" w:pos="9072"/>
        </w:tabs>
        <w:jc w:val="both"/>
        <w:rPr>
          <w:i w:val="0"/>
          <w:sz w:val="22"/>
          <w:szCs w:val="22"/>
        </w:rPr>
      </w:pPr>
    </w:p>
    <w:p w:rsidR="00ED0823" w:rsidRDefault="00ED0823" w:rsidP="00EE4957">
      <w:pPr>
        <w:pStyle w:val="Glava"/>
        <w:tabs>
          <w:tab w:val="clear" w:pos="4536"/>
          <w:tab w:val="clear" w:pos="9072"/>
        </w:tabs>
        <w:jc w:val="both"/>
        <w:rPr>
          <w:i w:val="0"/>
          <w:sz w:val="22"/>
          <w:szCs w:val="22"/>
        </w:rPr>
      </w:pPr>
    </w:p>
    <w:p w:rsidR="00ED0823" w:rsidRDefault="00ED0823" w:rsidP="00EE4957">
      <w:pPr>
        <w:pStyle w:val="Glava"/>
        <w:tabs>
          <w:tab w:val="clear" w:pos="4536"/>
          <w:tab w:val="clear" w:pos="9072"/>
        </w:tabs>
        <w:jc w:val="both"/>
        <w:rPr>
          <w:i w:val="0"/>
          <w:sz w:val="22"/>
          <w:szCs w:val="22"/>
        </w:rPr>
      </w:pPr>
    </w:p>
    <w:p w:rsidR="00ED0823" w:rsidRDefault="00ED0823" w:rsidP="00EE4957">
      <w:pPr>
        <w:pStyle w:val="Glava"/>
        <w:tabs>
          <w:tab w:val="clear" w:pos="4536"/>
          <w:tab w:val="clear" w:pos="9072"/>
        </w:tabs>
        <w:jc w:val="both"/>
        <w:rPr>
          <w:i w:val="0"/>
          <w:sz w:val="22"/>
          <w:szCs w:val="22"/>
        </w:rPr>
      </w:pPr>
    </w:p>
    <w:p w:rsidR="00ED0823" w:rsidRDefault="00ED0823" w:rsidP="00EE4957">
      <w:pPr>
        <w:pStyle w:val="Glava"/>
        <w:tabs>
          <w:tab w:val="clear" w:pos="4536"/>
          <w:tab w:val="clear" w:pos="9072"/>
        </w:tabs>
        <w:jc w:val="both"/>
        <w:rPr>
          <w:i w:val="0"/>
          <w:sz w:val="22"/>
          <w:szCs w:val="22"/>
        </w:rPr>
      </w:pPr>
    </w:p>
    <w:p w:rsidR="00414B33" w:rsidRDefault="00414B33" w:rsidP="00EE4957">
      <w:pPr>
        <w:pStyle w:val="Glava"/>
        <w:tabs>
          <w:tab w:val="clear" w:pos="4536"/>
          <w:tab w:val="clear" w:pos="9072"/>
        </w:tabs>
        <w:jc w:val="both"/>
        <w:rPr>
          <w:i w:val="0"/>
          <w:sz w:val="22"/>
          <w:szCs w:val="22"/>
        </w:rPr>
      </w:pPr>
    </w:p>
    <w:p w:rsidR="00414B33" w:rsidRDefault="00414B33" w:rsidP="00EE4957">
      <w:pPr>
        <w:pStyle w:val="Glava"/>
        <w:tabs>
          <w:tab w:val="clear" w:pos="4536"/>
          <w:tab w:val="clear" w:pos="9072"/>
        </w:tabs>
        <w:jc w:val="both"/>
        <w:rPr>
          <w:i w:val="0"/>
          <w:sz w:val="22"/>
          <w:szCs w:val="22"/>
        </w:rPr>
      </w:pPr>
    </w:p>
    <w:p w:rsidR="00ED0823" w:rsidRDefault="00ED0823" w:rsidP="00EE4957">
      <w:pPr>
        <w:pStyle w:val="Glava"/>
        <w:tabs>
          <w:tab w:val="clear" w:pos="4536"/>
          <w:tab w:val="clear" w:pos="9072"/>
        </w:tabs>
        <w:jc w:val="both"/>
        <w:rPr>
          <w:i w:val="0"/>
          <w:sz w:val="22"/>
          <w:szCs w:val="22"/>
        </w:rPr>
      </w:pPr>
    </w:p>
    <w:p w:rsidR="00ED0823" w:rsidRDefault="00ED0823" w:rsidP="00EE4957">
      <w:pPr>
        <w:pStyle w:val="Glava"/>
        <w:tabs>
          <w:tab w:val="clear" w:pos="4536"/>
          <w:tab w:val="clear" w:pos="9072"/>
        </w:tabs>
        <w:jc w:val="both"/>
        <w:rPr>
          <w:i w:val="0"/>
          <w:sz w:val="22"/>
          <w:szCs w:val="22"/>
        </w:rPr>
      </w:pPr>
    </w:p>
    <w:p w:rsidR="001A362C" w:rsidRDefault="001A362C" w:rsidP="00EE4957">
      <w:pPr>
        <w:pStyle w:val="Glava"/>
        <w:tabs>
          <w:tab w:val="clear" w:pos="4536"/>
          <w:tab w:val="clear" w:pos="9072"/>
        </w:tabs>
        <w:jc w:val="right"/>
        <w:rPr>
          <w:b/>
          <w:i w:val="0"/>
          <w:sz w:val="22"/>
          <w:szCs w:val="22"/>
        </w:rPr>
      </w:pPr>
    </w:p>
    <w:p w:rsidR="001A362C" w:rsidRDefault="001A362C" w:rsidP="00EE4957">
      <w:pPr>
        <w:pStyle w:val="Glava"/>
        <w:tabs>
          <w:tab w:val="clear" w:pos="4536"/>
          <w:tab w:val="clear" w:pos="9072"/>
        </w:tabs>
        <w:jc w:val="right"/>
        <w:rPr>
          <w:b/>
          <w:i w:val="0"/>
          <w:sz w:val="22"/>
          <w:szCs w:val="22"/>
        </w:rPr>
      </w:pPr>
    </w:p>
    <w:sectPr w:rsidR="001A362C" w:rsidSect="007E30F5">
      <w:pgSz w:w="11906" w:h="16838" w:code="9"/>
      <w:pgMar w:top="964" w:right="1985" w:bottom="1843" w:left="70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6A4F" w:rsidRDefault="00386A4F">
      <w:r>
        <w:separator/>
      </w:r>
    </w:p>
  </w:endnote>
  <w:endnote w:type="continuationSeparator" w:id="0">
    <w:p w:rsidR="00386A4F" w:rsidRDefault="00386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charset w:val="80"/>
    <w:family w:val="auto"/>
    <w:pitch w:val="default"/>
  </w:font>
  <w:font w:name="Wingdings 2">
    <w:panose1 w:val="050201020105070707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Frutiger">
    <w:altName w:val="Arial"/>
    <w:charset w:val="EE"/>
    <w:family w:val="swiss"/>
    <w:pitch w:val="variable"/>
    <w:sig w:usb0="20007A87" w:usb1="80000000" w:usb2="00000008" w:usb3="00000000" w:csb0="000001FF" w:csb1="00000000"/>
  </w:font>
  <w:font w:name="Calibri">
    <w:panose1 w:val="020F0502020204030204"/>
    <w:charset w:val="EE"/>
    <w:family w:val="swiss"/>
    <w:pitch w:val="variable"/>
    <w:sig w:usb0="E00002FF" w:usb1="4000ACFF" w:usb2="00000001" w:usb3="00000000" w:csb0="0000019F" w:csb1="00000000"/>
  </w:font>
  <w:font w:name="Garamond">
    <w:panose1 w:val="02020404030301010803"/>
    <w:charset w:val="EE"/>
    <w:family w:val="roman"/>
    <w:pitch w:val="variable"/>
    <w:sig w:usb0="00000287" w:usb1="00000000" w:usb2="00000000" w:usb3="00000000" w:csb0="0000009F" w:csb1="00000000"/>
  </w:font>
  <w:font w:name="Stencil">
    <w:panose1 w:val="040409050D0802020404"/>
    <w:charset w:val="00"/>
    <w:family w:val="decorativ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Times">
    <w:panose1 w:val="02020603050405020304"/>
    <w:charset w:val="EE"/>
    <w:family w:val="roman"/>
    <w:pitch w:val="variable"/>
    <w:sig w:usb0="E0002AFF" w:usb1="C0007841" w:usb2="00000009" w:usb3="00000000" w:csb0="000001FF" w:csb1="00000000"/>
  </w:font>
  <w:font w:name="Times-Italic">
    <w:altName w:val="Times CE"/>
    <w:panose1 w:val="00000000000000000000"/>
    <w:charset w:val="EE"/>
    <w:family w:val="auto"/>
    <w:notTrueType/>
    <w:pitch w:val="default"/>
    <w:sig w:usb0="05000000" w:usb1="00000000" w:usb2="00000000" w:usb3="00000000" w:csb0="00000002"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mbria Math">
    <w:panose1 w:val="02040503050406030204"/>
    <w:charset w:val="EE"/>
    <w:family w:val="roman"/>
    <w:pitch w:val="variable"/>
    <w:sig w:usb0="E00002FF" w:usb1="420024FF"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1F1C" w:rsidRPr="00733B9A" w:rsidRDefault="00631F1C" w:rsidP="0071791E">
    <w:pPr>
      <w:pStyle w:val="Noga"/>
      <w:pBdr>
        <w:top w:val="single" w:sz="4" w:space="1" w:color="auto"/>
        <w:left w:val="single" w:sz="4" w:space="0" w:color="auto"/>
        <w:bottom w:val="single" w:sz="4" w:space="1" w:color="auto"/>
        <w:right w:val="single" w:sz="4" w:space="4" w:color="auto"/>
      </w:pBdr>
      <w:tabs>
        <w:tab w:val="clear" w:pos="4536"/>
        <w:tab w:val="clear" w:pos="9072"/>
      </w:tabs>
      <w:ind w:left="1080" w:hanging="1222"/>
      <w:rPr>
        <w:i w:val="0"/>
        <w:sz w:val="18"/>
        <w:szCs w:val="18"/>
      </w:rPr>
    </w:pPr>
    <w:r w:rsidRPr="00733B9A">
      <w:rPr>
        <w:rStyle w:val="tevilkastrani"/>
        <w:i w:val="0"/>
        <w:sz w:val="18"/>
        <w:szCs w:val="18"/>
      </w:rPr>
      <w:t>Mestna občina Ljubljana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t>Razpisna dokumentacija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sidR="0033140D">
      <w:rPr>
        <w:rStyle w:val="tevilkastrani"/>
        <w:i w:val="0"/>
        <w:noProof/>
        <w:sz w:val="18"/>
        <w:szCs w:val="18"/>
      </w:rPr>
      <w:t>11</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sidR="0033140D">
      <w:rPr>
        <w:rStyle w:val="tevilkastrani"/>
        <w:i w:val="0"/>
        <w:noProof/>
        <w:sz w:val="18"/>
        <w:szCs w:val="18"/>
      </w:rPr>
      <w:t>45</w:t>
    </w:r>
    <w:r w:rsidRPr="00733B9A">
      <w:rPr>
        <w:rStyle w:val="tevilkastrani"/>
        <w:i w:val="0"/>
        <w:sz w:val="18"/>
        <w:szCs w:val="18"/>
      </w:rPr>
      <w:fldChar w:fldCharType="end"/>
    </w:r>
  </w:p>
  <w:p w:rsidR="00631F1C" w:rsidRDefault="00631F1C"/>
  <w:p w:rsidR="00631F1C" w:rsidRDefault="00631F1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6A4F" w:rsidRDefault="00386A4F">
      <w:r>
        <w:separator/>
      </w:r>
    </w:p>
  </w:footnote>
  <w:footnote w:type="continuationSeparator" w:id="0">
    <w:p w:rsidR="00386A4F" w:rsidRDefault="00386A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230E3E2E"/>
    <w:lvl w:ilvl="0">
      <w:start w:val="1"/>
      <w:numFmt w:val="decimal"/>
      <w:pStyle w:val="Otevilenseznam3"/>
      <w:lvlText w:val="%1."/>
      <w:lvlJc w:val="left"/>
      <w:pPr>
        <w:tabs>
          <w:tab w:val="num" w:pos="926"/>
        </w:tabs>
        <w:ind w:left="926" w:hanging="360"/>
      </w:p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000002"/>
    <w:multiLevelType w:val="multilevel"/>
    <w:tmpl w:val="00000002"/>
    <w:name w:val="WW8Num2"/>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2.%3."/>
      <w:lvlJc w:val="lef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lef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left"/>
      <w:pPr>
        <w:tabs>
          <w:tab w:val="num" w:pos="6480"/>
        </w:tabs>
        <w:ind w:left="6480" w:hanging="180"/>
      </w:pPr>
    </w:lvl>
  </w:abstractNum>
  <w:abstractNum w:abstractNumId="3" w15:restartNumberingAfterBreak="0">
    <w:nsid w:val="00000003"/>
    <w:multiLevelType w:val="multilevel"/>
    <w:tmpl w:val="00000003"/>
    <w:name w:val="WW8Num3"/>
    <w:lvl w:ilvl="0">
      <w:start w:val="1"/>
      <w:numFmt w:val="bullet"/>
      <w:lvlText w:val="-"/>
      <w:lvlJc w:val="left"/>
      <w:pPr>
        <w:tabs>
          <w:tab w:val="num" w:pos="340"/>
        </w:tabs>
        <w:ind w:left="340" w:hanging="340"/>
      </w:pPr>
      <w:rPr>
        <w:rFonts w:ascii="Times New Roman" w:hAnsi="Times New Roman" w:cs="Times New Roman"/>
        <w:b w:val="0"/>
        <w:sz w:val="22"/>
        <w:szCs w:val="22"/>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00000005"/>
    <w:multiLevelType w:val="multilevel"/>
    <w:tmpl w:val="00000005"/>
    <w:name w:val="WW8Num5"/>
    <w:lvl w:ilvl="0">
      <w:start w:val="2"/>
      <w:numFmt w:val="bullet"/>
      <w:lvlText w:val="-"/>
      <w:lvlJc w:val="left"/>
      <w:pPr>
        <w:tabs>
          <w:tab w:val="num" w:pos="340"/>
        </w:tabs>
        <w:ind w:left="340" w:hanging="340"/>
      </w:pPr>
      <w:rPr>
        <w:rFonts w:ascii="Times New Roman" w:hAnsi="Times New Roman" w:cs="Times New Roman"/>
        <w:b w:val="0"/>
        <w:sz w:val="22"/>
        <w:szCs w:val="22"/>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0000000C"/>
    <w:multiLevelType w:val="multilevel"/>
    <w:tmpl w:val="58F4229C"/>
    <w:name w:val="WW8Num13"/>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6" w15:restartNumberingAfterBreak="0">
    <w:nsid w:val="0000000D"/>
    <w:multiLevelType w:val="multilevel"/>
    <w:tmpl w:val="3D9CEC9C"/>
    <w:name w:val="WW8Num14"/>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7" w15:restartNumberingAfterBreak="0">
    <w:nsid w:val="0000000F"/>
    <w:multiLevelType w:val="multilevel"/>
    <w:tmpl w:val="2DF467C0"/>
    <w:name w:val="WW8Num16"/>
    <w:lvl w:ilvl="0">
      <w:numFmt w:val="bullet"/>
      <w:lvlText w:val="-"/>
      <w:lvlJc w:val="left"/>
      <w:pPr>
        <w:tabs>
          <w:tab w:val="num" w:pos="720"/>
        </w:tabs>
        <w:ind w:left="720" w:hanging="360"/>
      </w:pPr>
      <w:rPr>
        <w:rFonts w:ascii="Times New Roman" w:eastAsia="Times New Roman" w:hAnsi="Times New Roman" w:cs="Times New Roman" w:hint="default"/>
        <w:color w:val="auto"/>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8" w15:restartNumberingAfterBreak="0">
    <w:nsid w:val="00000011"/>
    <w:multiLevelType w:val="multilevel"/>
    <w:tmpl w:val="E7FE81B2"/>
    <w:name w:val="WW8Num18"/>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9" w15:restartNumberingAfterBreak="0">
    <w:nsid w:val="00000012"/>
    <w:multiLevelType w:val="multilevel"/>
    <w:tmpl w:val="47281B3C"/>
    <w:name w:val="WW8Num19"/>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0" w15:restartNumberingAfterBreak="0">
    <w:nsid w:val="00000013"/>
    <w:multiLevelType w:val="multilevel"/>
    <w:tmpl w:val="3B64D018"/>
    <w:name w:val="WW8Num20"/>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1" w15:restartNumberingAfterBreak="0">
    <w:nsid w:val="00000015"/>
    <w:multiLevelType w:val="multilevel"/>
    <w:tmpl w:val="1862E962"/>
    <w:name w:val="WW8Num22"/>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2" w15:restartNumberingAfterBreak="0">
    <w:nsid w:val="00E44B7E"/>
    <w:multiLevelType w:val="hybridMultilevel"/>
    <w:tmpl w:val="E7C61940"/>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3" w15:restartNumberingAfterBreak="0">
    <w:nsid w:val="03B5561C"/>
    <w:multiLevelType w:val="hybridMultilevel"/>
    <w:tmpl w:val="903E3FF2"/>
    <w:lvl w:ilvl="0" w:tplc="D7F69390">
      <w:numFmt w:val="bullet"/>
      <w:lvlText w:val="-"/>
      <w:lvlJc w:val="left"/>
      <w:pPr>
        <w:ind w:left="1494" w:hanging="360"/>
      </w:pPr>
      <w:rPr>
        <w:rFonts w:ascii="Frutiger" w:eastAsia="Times New Roman" w:hAnsi="Frutiger" w:cs="Frutiger" w:hint="default"/>
      </w:rPr>
    </w:lvl>
    <w:lvl w:ilvl="1" w:tplc="04240003">
      <w:start w:val="1"/>
      <w:numFmt w:val="bullet"/>
      <w:lvlText w:val="o"/>
      <w:lvlJc w:val="left"/>
      <w:pPr>
        <w:ind w:left="2214" w:hanging="360"/>
      </w:pPr>
      <w:rPr>
        <w:rFonts w:ascii="Courier New" w:hAnsi="Courier New" w:cs="Courier New" w:hint="default"/>
      </w:rPr>
    </w:lvl>
    <w:lvl w:ilvl="2" w:tplc="66CAA8A2">
      <w:start w:val="19"/>
      <w:numFmt w:val="bullet"/>
      <w:lvlText w:val="-"/>
      <w:lvlJc w:val="left"/>
      <w:pPr>
        <w:ind w:left="2934" w:hanging="360"/>
      </w:pPr>
      <w:rPr>
        <w:rFonts w:ascii="Calibri" w:eastAsia="Times New Roman" w:hAnsi="Calibri" w:cs="Calibri" w:hint="default"/>
      </w:rPr>
    </w:lvl>
    <w:lvl w:ilvl="3" w:tplc="04240001">
      <w:start w:val="1"/>
      <w:numFmt w:val="bullet"/>
      <w:lvlText w:val=""/>
      <w:lvlJc w:val="left"/>
      <w:pPr>
        <w:ind w:left="3654" w:hanging="360"/>
      </w:pPr>
      <w:rPr>
        <w:rFonts w:ascii="Symbol" w:hAnsi="Symbol" w:hint="default"/>
      </w:rPr>
    </w:lvl>
    <w:lvl w:ilvl="4" w:tplc="04240003">
      <w:start w:val="1"/>
      <w:numFmt w:val="bullet"/>
      <w:lvlText w:val="o"/>
      <w:lvlJc w:val="left"/>
      <w:pPr>
        <w:ind w:left="4374" w:hanging="360"/>
      </w:pPr>
      <w:rPr>
        <w:rFonts w:ascii="Courier New" w:hAnsi="Courier New" w:cs="Courier New" w:hint="default"/>
      </w:rPr>
    </w:lvl>
    <w:lvl w:ilvl="5" w:tplc="04240005">
      <w:start w:val="1"/>
      <w:numFmt w:val="bullet"/>
      <w:lvlText w:val=""/>
      <w:lvlJc w:val="left"/>
      <w:pPr>
        <w:ind w:left="5094" w:hanging="360"/>
      </w:pPr>
      <w:rPr>
        <w:rFonts w:ascii="Wingdings" w:hAnsi="Wingdings" w:hint="default"/>
      </w:rPr>
    </w:lvl>
    <w:lvl w:ilvl="6" w:tplc="04240001">
      <w:start w:val="1"/>
      <w:numFmt w:val="bullet"/>
      <w:lvlText w:val=""/>
      <w:lvlJc w:val="left"/>
      <w:pPr>
        <w:ind w:left="5814" w:hanging="360"/>
      </w:pPr>
      <w:rPr>
        <w:rFonts w:ascii="Symbol" w:hAnsi="Symbol" w:hint="default"/>
      </w:rPr>
    </w:lvl>
    <w:lvl w:ilvl="7" w:tplc="04240003">
      <w:start w:val="1"/>
      <w:numFmt w:val="bullet"/>
      <w:lvlText w:val="o"/>
      <w:lvlJc w:val="left"/>
      <w:pPr>
        <w:ind w:left="6534" w:hanging="360"/>
      </w:pPr>
      <w:rPr>
        <w:rFonts w:ascii="Courier New" w:hAnsi="Courier New" w:cs="Courier New" w:hint="default"/>
      </w:rPr>
    </w:lvl>
    <w:lvl w:ilvl="8" w:tplc="04240005">
      <w:start w:val="1"/>
      <w:numFmt w:val="bullet"/>
      <w:lvlText w:val=""/>
      <w:lvlJc w:val="left"/>
      <w:pPr>
        <w:ind w:left="7254" w:hanging="360"/>
      </w:pPr>
      <w:rPr>
        <w:rFonts w:ascii="Wingdings" w:hAnsi="Wingdings" w:hint="default"/>
      </w:rPr>
    </w:lvl>
  </w:abstractNum>
  <w:abstractNum w:abstractNumId="14" w15:restartNumberingAfterBreak="0">
    <w:nsid w:val="06D13137"/>
    <w:multiLevelType w:val="hybridMultilevel"/>
    <w:tmpl w:val="E6862588"/>
    <w:lvl w:ilvl="0" w:tplc="0D2EDDC4">
      <w:numFmt w:val="bullet"/>
      <w:lvlText w:val="-"/>
      <w:lvlJc w:val="left"/>
      <w:pPr>
        <w:ind w:left="1068" w:hanging="360"/>
      </w:pPr>
      <w:rPr>
        <w:rFonts w:ascii="Times New Roman" w:eastAsia="Times New Roman" w:hAnsi="Times New Roman"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5" w15:restartNumberingAfterBreak="0">
    <w:nsid w:val="072A021F"/>
    <w:multiLevelType w:val="hybridMultilevel"/>
    <w:tmpl w:val="1D1AF2AC"/>
    <w:lvl w:ilvl="0" w:tplc="83FCEFB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79F1CB3"/>
    <w:multiLevelType w:val="hybridMultilevel"/>
    <w:tmpl w:val="C9B6F846"/>
    <w:lvl w:ilvl="0" w:tplc="78E2F94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086B32CE"/>
    <w:multiLevelType w:val="hybridMultilevel"/>
    <w:tmpl w:val="724C3B3E"/>
    <w:lvl w:ilvl="0" w:tplc="66CAA8A2">
      <w:start w:val="19"/>
      <w:numFmt w:val="bullet"/>
      <w:lvlText w:val="-"/>
      <w:lvlJc w:val="left"/>
      <w:pPr>
        <w:tabs>
          <w:tab w:val="num" w:pos="1474"/>
        </w:tabs>
        <w:ind w:left="1474" w:hanging="340"/>
      </w:pPr>
      <w:rPr>
        <w:rFonts w:ascii="Calibri" w:eastAsia="Times New Roman" w:hAnsi="Calibri" w:cs="Calibri" w:hint="default"/>
        <w:b w:val="0"/>
        <w:sz w:val="22"/>
      </w:rPr>
    </w:lvl>
    <w:lvl w:ilvl="1" w:tplc="04240003">
      <w:start w:val="1"/>
      <w:numFmt w:val="decimal"/>
      <w:lvlText w:val="%2."/>
      <w:lvlJc w:val="left"/>
      <w:pPr>
        <w:tabs>
          <w:tab w:val="num" w:pos="2574"/>
        </w:tabs>
        <w:ind w:left="2574" w:hanging="360"/>
      </w:pPr>
      <w:rPr>
        <w:rFonts w:cs="Times New Roman"/>
      </w:rPr>
    </w:lvl>
    <w:lvl w:ilvl="2" w:tplc="04240005">
      <w:start w:val="1"/>
      <w:numFmt w:val="decimal"/>
      <w:lvlText w:val="%3."/>
      <w:lvlJc w:val="left"/>
      <w:pPr>
        <w:tabs>
          <w:tab w:val="num" w:pos="3294"/>
        </w:tabs>
        <w:ind w:left="3294" w:hanging="360"/>
      </w:pPr>
      <w:rPr>
        <w:rFonts w:cs="Times New Roman"/>
      </w:rPr>
    </w:lvl>
    <w:lvl w:ilvl="3" w:tplc="04240001">
      <w:start w:val="1"/>
      <w:numFmt w:val="decimal"/>
      <w:lvlText w:val="%4."/>
      <w:lvlJc w:val="left"/>
      <w:pPr>
        <w:tabs>
          <w:tab w:val="num" w:pos="4014"/>
        </w:tabs>
        <w:ind w:left="4014" w:hanging="360"/>
      </w:pPr>
      <w:rPr>
        <w:rFonts w:cs="Times New Roman"/>
      </w:rPr>
    </w:lvl>
    <w:lvl w:ilvl="4" w:tplc="04240003">
      <w:start w:val="1"/>
      <w:numFmt w:val="decimal"/>
      <w:lvlText w:val="%5."/>
      <w:lvlJc w:val="left"/>
      <w:pPr>
        <w:tabs>
          <w:tab w:val="num" w:pos="4734"/>
        </w:tabs>
        <w:ind w:left="4734" w:hanging="360"/>
      </w:pPr>
      <w:rPr>
        <w:rFonts w:cs="Times New Roman"/>
      </w:rPr>
    </w:lvl>
    <w:lvl w:ilvl="5" w:tplc="04240005">
      <w:start w:val="1"/>
      <w:numFmt w:val="decimal"/>
      <w:lvlText w:val="%6."/>
      <w:lvlJc w:val="left"/>
      <w:pPr>
        <w:tabs>
          <w:tab w:val="num" w:pos="5454"/>
        </w:tabs>
        <w:ind w:left="5454" w:hanging="360"/>
      </w:pPr>
      <w:rPr>
        <w:rFonts w:cs="Times New Roman"/>
      </w:rPr>
    </w:lvl>
    <w:lvl w:ilvl="6" w:tplc="04240001">
      <w:start w:val="1"/>
      <w:numFmt w:val="decimal"/>
      <w:lvlText w:val="%7."/>
      <w:lvlJc w:val="left"/>
      <w:pPr>
        <w:tabs>
          <w:tab w:val="num" w:pos="6174"/>
        </w:tabs>
        <w:ind w:left="6174" w:hanging="360"/>
      </w:pPr>
      <w:rPr>
        <w:rFonts w:cs="Times New Roman"/>
      </w:rPr>
    </w:lvl>
    <w:lvl w:ilvl="7" w:tplc="04240003">
      <w:start w:val="1"/>
      <w:numFmt w:val="decimal"/>
      <w:lvlText w:val="%8."/>
      <w:lvlJc w:val="left"/>
      <w:pPr>
        <w:tabs>
          <w:tab w:val="num" w:pos="6894"/>
        </w:tabs>
        <w:ind w:left="6894" w:hanging="360"/>
      </w:pPr>
      <w:rPr>
        <w:rFonts w:cs="Times New Roman"/>
      </w:rPr>
    </w:lvl>
    <w:lvl w:ilvl="8" w:tplc="04240005">
      <w:start w:val="1"/>
      <w:numFmt w:val="decimal"/>
      <w:lvlText w:val="%9."/>
      <w:lvlJc w:val="left"/>
      <w:pPr>
        <w:tabs>
          <w:tab w:val="num" w:pos="7614"/>
        </w:tabs>
        <w:ind w:left="7614" w:hanging="360"/>
      </w:pPr>
      <w:rPr>
        <w:rFonts w:cs="Times New Roman"/>
      </w:rPr>
    </w:lvl>
  </w:abstractNum>
  <w:abstractNum w:abstractNumId="18" w15:restartNumberingAfterBreak="0">
    <w:nsid w:val="0893330B"/>
    <w:multiLevelType w:val="hybridMultilevel"/>
    <w:tmpl w:val="EFFC3728"/>
    <w:lvl w:ilvl="0" w:tplc="66CAA8A2">
      <w:start w:val="19"/>
      <w:numFmt w:val="bullet"/>
      <w:lvlText w:val="-"/>
      <w:lvlJc w:val="left"/>
      <w:pPr>
        <w:tabs>
          <w:tab w:val="num" w:pos="1474"/>
        </w:tabs>
        <w:ind w:left="1474" w:hanging="340"/>
      </w:pPr>
      <w:rPr>
        <w:rFonts w:ascii="Calibri" w:eastAsia="Times New Roman" w:hAnsi="Calibri" w:cs="Calibri" w:hint="default"/>
      </w:rPr>
    </w:lvl>
    <w:lvl w:ilvl="1" w:tplc="04240003">
      <w:start w:val="1"/>
      <w:numFmt w:val="decimal"/>
      <w:lvlText w:val="%2."/>
      <w:lvlJc w:val="left"/>
      <w:pPr>
        <w:tabs>
          <w:tab w:val="num" w:pos="2569"/>
        </w:tabs>
        <w:ind w:left="2569" w:hanging="360"/>
      </w:pPr>
      <w:rPr>
        <w:rFonts w:cs="Times New Roman"/>
      </w:rPr>
    </w:lvl>
    <w:lvl w:ilvl="2" w:tplc="04240005">
      <w:start w:val="1"/>
      <w:numFmt w:val="decimal"/>
      <w:lvlText w:val="%3."/>
      <w:lvlJc w:val="left"/>
      <w:pPr>
        <w:tabs>
          <w:tab w:val="num" w:pos="3289"/>
        </w:tabs>
        <w:ind w:left="3289" w:hanging="360"/>
      </w:pPr>
      <w:rPr>
        <w:rFonts w:cs="Times New Roman"/>
      </w:rPr>
    </w:lvl>
    <w:lvl w:ilvl="3" w:tplc="04240001">
      <w:start w:val="1"/>
      <w:numFmt w:val="decimal"/>
      <w:lvlText w:val="%4."/>
      <w:lvlJc w:val="left"/>
      <w:pPr>
        <w:tabs>
          <w:tab w:val="num" w:pos="4009"/>
        </w:tabs>
        <w:ind w:left="4009" w:hanging="360"/>
      </w:pPr>
      <w:rPr>
        <w:rFonts w:cs="Times New Roman"/>
      </w:rPr>
    </w:lvl>
    <w:lvl w:ilvl="4" w:tplc="04240003">
      <w:start w:val="1"/>
      <w:numFmt w:val="decimal"/>
      <w:lvlText w:val="%5."/>
      <w:lvlJc w:val="left"/>
      <w:pPr>
        <w:tabs>
          <w:tab w:val="num" w:pos="4729"/>
        </w:tabs>
        <w:ind w:left="4729" w:hanging="360"/>
      </w:pPr>
      <w:rPr>
        <w:rFonts w:cs="Times New Roman"/>
      </w:rPr>
    </w:lvl>
    <w:lvl w:ilvl="5" w:tplc="04240005">
      <w:start w:val="1"/>
      <w:numFmt w:val="decimal"/>
      <w:lvlText w:val="%6."/>
      <w:lvlJc w:val="left"/>
      <w:pPr>
        <w:tabs>
          <w:tab w:val="num" w:pos="5449"/>
        </w:tabs>
        <w:ind w:left="5449" w:hanging="360"/>
      </w:pPr>
      <w:rPr>
        <w:rFonts w:cs="Times New Roman"/>
      </w:rPr>
    </w:lvl>
    <w:lvl w:ilvl="6" w:tplc="04240001">
      <w:start w:val="1"/>
      <w:numFmt w:val="decimal"/>
      <w:lvlText w:val="%7."/>
      <w:lvlJc w:val="left"/>
      <w:pPr>
        <w:tabs>
          <w:tab w:val="num" w:pos="6169"/>
        </w:tabs>
        <w:ind w:left="6169" w:hanging="360"/>
      </w:pPr>
      <w:rPr>
        <w:rFonts w:cs="Times New Roman"/>
      </w:rPr>
    </w:lvl>
    <w:lvl w:ilvl="7" w:tplc="04240003">
      <w:start w:val="1"/>
      <w:numFmt w:val="decimal"/>
      <w:lvlText w:val="%8."/>
      <w:lvlJc w:val="left"/>
      <w:pPr>
        <w:tabs>
          <w:tab w:val="num" w:pos="6889"/>
        </w:tabs>
        <w:ind w:left="6889" w:hanging="360"/>
      </w:pPr>
      <w:rPr>
        <w:rFonts w:cs="Times New Roman"/>
      </w:rPr>
    </w:lvl>
    <w:lvl w:ilvl="8" w:tplc="04240005">
      <w:start w:val="1"/>
      <w:numFmt w:val="decimal"/>
      <w:lvlText w:val="%9."/>
      <w:lvlJc w:val="left"/>
      <w:pPr>
        <w:tabs>
          <w:tab w:val="num" w:pos="7609"/>
        </w:tabs>
        <w:ind w:left="7609" w:hanging="360"/>
      </w:pPr>
      <w:rPr>
        <w:rFonts w:cs="Times New Roman"/>
      </w:rPr>
    </w:lvl>
  </w:abstractNum>
  <w:abstractNum w:abstractNumId="19" w15:restartNumberingAfterBreak="0">
    <w:nsid w:val="09856201"/>
    <w:multiLevelType w:val="hybridMultilevel"/>
    <w:tmpl w:val="F8627EF0"/>
    <w:lvl w:ilvl="0" w:tplc="66CAA8A2">
      <w:start w:val="19"/>
      <w:numFmt w:val="bullet"/>
      <w:lvlText w:val="-"/>
      <w:lvlJc w:val="left"/>
      <w:pPr>
        <w:tabs>
          <w:tab w:val="num" w:pos="1474"/>
        </w:tabs>
        <w:ind w:left="1474" w:hanging="340"/>
      </w:pPr>
      <w:rPr>
        <w:rFonts w:ascii="Calibri" w:eastAsia="Times New Roman" w:hAnsi="Calibri" w:cs="Calibri" w:hint="default"/>
      </w:rPr>
    </w:lvl>
    <w:lvl w:ilvl="1" w:tplc="04240003">
      <w:start w:val="1"/>
      <w:numFmt w:val="decimal"/>
      <w:lvlText w:val="%2."/>
      <w:lvlJc w:val="left"/>
      <w:pPr>
        <w:tabs>
          <w:tab w:val="num" w:pos="2574"/>
        </w:tabs>
        <w:ind w:left="2574" w:hanging="360"/>
      </w:pPr>
      <w:rPr>
        <w:rFonts w:cs="Times New Roman"/>
      </w:rPr>
    </w:lvl>
    <w:lvl w:ilvl="2" w:tplc="04240005">
      <w:start w:val="1"/>
      <w:numFmt w:val="decimal"/>
      <w:lvlText w:val="%3."/>
      <w:lvlJc w:val="left"/>
      <w:pPr>
        <w:tabs>
          <w:tab w:val="num" w:pos="3294"/>
        </w:tabs>
        <w:ind w:left="3294" w:hanging="360"/>
      </w:pPr>
      <w:rPr>
        <w:rFonts w:cs="Times New Roman"/>
      </w:rPr>
    </w:lvl>
    <w:lvl w:ilvl="3" w:tplc="04240001">
      <w:start w:val="1"/>
      <w:numFmt w:val="decimal"/>
      <w:lvlText w:val="%4."/>
      <w:lvlJc w:val="left"/>
      <w:pPr>
        <w:tabs>
          <w:tab w:val="num" w:pos="4014"/>
        </w:tabs>
        <w:ind w:left="4014" w:hanging="360"/>
      </w:pPr>
      <w:rPr>
        <w:rFonts w:cs="Times New Roman"/>
      </w:rPr>
    </w:lvl>
    <w:lvl w:ilvl="4" w:tplc="04240003">
      <w:start w:val="1"/>
      <w:numFmt w:val="decimal"/>
      <w:lvlText w:val="%5."/>
      <w:lvlJc w:val="left"/>
      <w:pPr>
        <w:tabs>
          <w:tab w:val="num" w:pos="4734"/>
        </w:tabs>
        <w:ind w:left="4734" w:hanging="360"/>
      </w:pPr>
      <w:rPr>
        <w:rFonts w:cs="Times New Roman"/>
      </w:rPr>
    </w:lvl>
    <w:lvl w:ilvl="5" w:tplc="04240005">
      <w:start w:val="1"/>
      <w:numFmt w:val="decimal"/>
      <w:lvlText w:val="%6."/>
      <w:lvlJc w:val="left"/>
      <w:pPr>
        <w:tabs>
          <w:tab w:val="num" w:pos="5454"/>
        </w:tabs>
        <w:ind w:left="5454" w:hanging="360"/>
      </w:pPr>
      <w:rPr>
        <w:rFonts w:cs="Times New Roman"/>
      </w:rPr>
    </w:lvl>
    <w:lvl w:ilvl="6" w:tplc="04240001">
      <w:start w:val="1"/>
      <w:numFmt w:val="decimal"/>
      <w:lvlText w:val="%7."/>
      <w:lvlJc w:val="left"/>
      <w:pPr>
        <w:tabs>
          <w:tab w:val="num" w:pos="6174"/>
        </w:tabs>
        <w:ind w:left="6174" w:hanging="360"/>
      </w:pPr>
      <w:rPr>
        <w:rFonts w:cs="Times New Roman"/>
      </w:rPr>
    </w:lvl>
    <w:lvl w:ilvl="7" w:tplc="04240003">
      <w:start w:val="1"/>
      <w:numFmt w:val="decimal"/>
      <w:lvlText w:val="%8."/>
      <w:lvlJc w:val="left"/>
      <w:pPr>
        <w:tabs>
          <w:tab w:val="num" w:pos="6894"/>
        </w:tabs>
        <w:ind w:left="6894" w:hanging="360"/>
      </w:pPr>
      <w:rPr>
        <w:rFonts w:cs="Times New Roman"/>
      </w:rPr>
    </w:lvl>
    <w:lvl w:ilvl="8" w:tplc="04240005">
      <w:start w:val="1"/>
      <w:numFmt w:val="decimal"/>
      <w:lvlText w:val="%9."/>
      <w:lvlJc w:val="left"/>
      <w:pPr>
        <w:tabs>
          <w:tab w:val="num" w:pos="7614"/>
        </w:tabs>
        <w:ind w:left="7614" w:hanging="360"/>
      </w:pPr>
      <w:rPr>
        <w:rFonts w:cs="Times New Roman"/>
      </w:rPr>
    </w:lvl>
  </w:abstractNum>
  <w:abstractNum w:abstractNumId="20"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21" w15:restartNumberingAfterBreak="0">
    <w:nsid w:val="0B183CA4"/>
    <w:multiLevelType w:val="multilevel"/>
    <w:tmpl w:val="2AC2BFD4"/>
    <w:lvl w:ilvl="0">
      <w:start w:val="2"/>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2" w15:restartNumberingAfterBreak="0">
    <w:nsid w:val="0C386EA6"/>
    <w:multiLevelType w:val="hybridMultilevel"/>
    <w:tmpl w:val="5D668EE2"/>
    <w:lvl w:ilvl="0" w:tplc="0424000F">
      <w:start w:val="1"/>
      <w:numFmt w:val="decimal"/>
      <w:lvlText w:val="%1."/>
      <w:lvlJc w:val="left"/>
      <w:pPr>
        <w:ind w:left="1494" w:hanging="360"/>
      </w:pPr>
    </w:lvl>
    <w:lvl w:ilvl="1" w:tplc="04240019">
      <w:start w:val="1"/>
      <w:numFmt w:val="decimal"/>
      <w:lvlText w:val="%2."/>
      <w:lvlJc w:val="left"/>
      <w:pPr>
        <w:tabs>
          <w:tab w:val="num" w:pos="1164"/>
        </w:tabs>
        <w:ind w:left="1164" w:hanging="360"/>
      </w:pPr>
    </w:lvl>
    <w:lvl w:ilvl="2" w:tplc="0424001B">
      <w:start w:val="1"/>
      <w:numFmt w:val="decimal"/>
      <w:lvlText w:val="%3."/>
      <w:lvlJc w:val="left"/>
      <w:pPr>
        <w:tabs>
          <w:tab w:val="num" w:pos="1884"/>
        </w:tabs>
        <w:ind w:left="1884" w:hanging="360"/>
      </w:pPr>
    </w:lvl>
    <w:lvl w:ilvl="3" w:tplc="0424000F">
      <w:start w:val="1"/>
      <w:numFmt w:val="decimal"/>
      <w:lvlText w:val="%4."/>
      <w:lvlJc w:val="left"/>
      <w:pPr>
        <w:tabs>
          <w:tab w:val="num" w:pos="2604"/>
        </w:tabs>
        <w:ind w:left="2604" w:hanging="360"/>
      </w:pPr>
    </w:lvl>
    <w:lvl w:ilvl="4" w:tplc="04240019">
      <w:start w:val="1"/>
      <w:numFmt w:val="decimal"/>
      <w:lvlText w:val="%5."/>
      <w:lvlJc w:val="left"/>
      <w:pPr>
        <w:tabs>
          <w:tab w:val="num" w:pos="3324"/>
        </w:tabs>
        <w:ind w:left="3324" w:hanging="360"/>
      </w:pPr>
    </w:lvl>
    <w:lvl w:ilvl="5" w:tplc="0424001B">
      <w:start w:val="1"/>
      <w:numFmt w:val="decimal"/>
      <w:lvlText w:val="%6."/>
      <w:lvlJc w:val="left"/>
      <w:pPr>
        <w:tabs>
          <w:tab w:val="num" w:pos="4044"/>
        </w:tabs>
        <w:ind w:left="4044" w:hanging="360"/>
      </w:pPr>
    </w:lvl>
    <w:lvl w:ilvl="6" w:tplc="0424000F">
      <w:start w:val="1"/>
      <w:numFmt w:val="decimal"/>
      <w:lvlText w:val="%7."/>
      <w:lvlJc w:val="left"/>
      <w:pPr>
        <w:tabs>
          <w:tab w:val="num" w:pos="4764"/>
        </w:tabs>
        <w:ind w:left="4764" w:hanging="360"/>
      </w:pPr>
    </w:lvl>
    <w:lvl w:ilvl="7" w:tplc="04240019">
      <w:start w:val="1"/>
      <w:numFmt w:val="decimal"/>
      <w:lvlText w:val="%8."/>
      <w:lvlJc w:val="left"/>
      <w:pPr>
        <w:tabs>
          <w:tab w:val="num" w:pos="5484"/>
        </w:tabs>
        <w:ind w:left="5484" w:hanging="360"/>
      </w:pPr>
    </w:lvl>
    <w:lvl w:ilvl="8" w:tplc="0424001B">
      <w:start w:val="1"/>
      <w:numFmt w:val="decimal"/>
      <w:lvlText w:val="%9."/>
      <w:lvlJc w:val="left"/>
      <w:pPr>
        <w:tabs>
          <w:tab w:val="num" w:pos="6204"/>
        </w:tabs>
        <w:ind w:left="6204" w:hanging="360"/>
      </w:pPr>
    </w:lvl>
  </w:abstractNum>
  <w:abstractNum w:abstractNumId="23" w15:restartNumberingAfterBreak="0">
    <w:nsid w:val="0E9939DD"/>
    <w:multiLevelType w:val="hybridMultilevel"/>
    <w:tmpl w:val="3B2216EE"/>
    <w:lvl w:ilvl="0" w:tplc="B8DA1BF2">
      <w:start w:val="2"/>
      <w:numFmt w:val="bullet"/>
      <w:lvlText w:val="-"/>
      <w:lvlJc w:val="left"/>
      <w:pPr>
        <w:tabs>
          <w:tab w:val="num" w:pos="340"/>
        </w:tabs>
        <w:ind w:left="340" w:hanging="340"/>
      </w:pPr>
      <w:rPr>
        <w:rFonts w:ascii="Times New Roman" w:eastAsia="Times New Roman" w:hAnsi="Times New Roman" w:cs="Times New Roman" w:hint="default"/>
        <w:b w:val="0"/>
        <w:sz w:val="22"/>
      </w:rPr>
    </w:lvl>
    <w:lvl w:ilvl="1" w:tplc="168C66E6">
      <w:start w:val="1"/>
      <w:numFmt w:val="bullet"/>
      <w:lvlText w:val="-"/>
      <w:lvlJc w:val="left"/>
      <w:pPr>
        <w:tabs>
          <w:tab w:val="num" w:pos="1440"/>
        </w:tabs>
        <w:ind w:left="1440" w:hanging="360"/>
      </w:pPr>
      <w:rPr>
        <w:rFonts w:ascii="Garamond" w:hAnsi="Garamond" w:hint="default"/>
        <w:b w:val="0"/>
        <w:sz w:val="22"/>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24" w15:restartNumberingAfterBreak="0">
    <w:nsid w:val="11807EDC"/>
    <w:multiLevelType w:val="hybridMultilevel"/>
    <w:tmpl w:val="0BE0EE94"/>
    <w:lvl w:ilvl="0" w:tplc="763098E0">
      <w:start w:val="1"/>
      <w:numFmt w:val="bullet"/>
      <w:lvlText w:val="-"/>
      <w:lvlJc w:val="left"/>
      <w:pPr>
        <w:ind w:left="720" w:hanging="360"/>
      </w:pPr>
      <w:rPr>
        <w:rFonts w:ascii="Stencil" w:hAnsi="Stenci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50638DA"/>
    <w:multiLevelType w:val="multilevel"/>
    <w:tmpl w:val="9EF25274"/>
    <w:styleLink w:val="Slog1"/>
    <w:lvl w:ilvl="0">
      <w:start w:val="15"/>
      <w:numFmt w:val="bullet"/>
      <w:lvlText w:val="-"/>
      <w:lvlJc w:val="left"/>
      <w:pPr>
        <w:tabs>
          <w:tab w:val="num" w:pos="3780"/>
        </w:tabs>
        <w:ind w:left="360" w:hanging="360"/>
      </w:pPr>
      <w:rPr>
        <w:rFonts w:ascii="Tms Rmn" w:hAnsi="Tms Rmn" w:hint="default"/>
      </w:rPr>
    </w:lvl>
    <w:lvl w:ilvl="1">
      <w:start w:val="1"/>
      <w:numFmt w:val="bullet"/>
      <w:lvlText w:val="o"/>
      <w:lvlJc w:val="left"/>
      <w:pPr>
        <w:tabs>
          <w:tab w:val="num" w:pos="4860"/>
        </w:tabs>
        <w:ind w:left="4860" w:hanging="360"/>
      </w:pPr>
      <w:rPr>
        <w:rFonts w:ascii="Courier New" w:hAnsi="Courier New" w:cs="Courier New" w:hint="default"/>
      </w:rPr>
    </w:lvl>
    <w:lvl w:ilvl="2">
      <w:start w:val="1"/>
      <w:numFmt w:val="bullet"/>
      <w:lvlText w:val=""/>
      <w:lvlJc w:val="left"/>
      <w:pPr>
        <w:tabs>
          <w:tab w:val="num" w:pos="5580"/>
        </w:tabs>
        <w:ind w:left="5580" w:hanging="360"/>
      </w:pPr>
      <w:rPr>
        <w:rFonts w:ascii="Wingdings" w:hAnsi="Wingdings" w:hint="default"/>
      </w:rPr>
    </w:lvl>
    <w:lvl w:ilvl="3">
      <w:start w:val="1"/>
      <w:numFmt w:val="bullet"/>
      <w:lvlText w:val=""/>
      <w:lvlJc w:val="left"/>
      <w:pPr>
        <w:tabs>
          <w:tab w:val="num" w:pos="6300"/>
        </w:tabs>
        <w:ind w:left="6300" w:hanging="360"/>
      </w:pPr>
      <w:rPr>
        <w:rFonts w:ascii="Symbol" w:hAnsi="Symbol" w:hint="default"/>
      </w:rPr>
    </w:lvl>
    <w:lvl w:ilvl="4">
      <w:start w:val="1"/>
      <w:numFmt w:val="bullet"/>
      <w:lvlText w:val="o"/>
      <w:lvlJc w:val="left"/>
      <w:pPr>
        <w:tabs>
          <w:tab w:val="num" w:pos="7020"/>
        </w:tabs>
        <w:ind w:left="7020" w:hanging="360"/>
      </w:pPr>
      <w:rPr>
        <w:rFonts w:ascii="Courier New" w:hAnsi="Courier New" w:cs="Courier New" w:hint="default"/>
      </w:rPr>
    </w:lvl>
    <w:lvl w:ilvl="5">
      <w:start w:val="1"/>
      <w:numFmt w:val="bullet"/>
      <w:lvlText w:val=""/>
      <w:lvlJc w:val="left"/>
      <w:pPr>
        <w:tabs>
          <w:tab w:val="num" w:pos="7740"/>
        </w:tabs>
        <w:ind w:left="7740" w:hanging="360"/>
      </w:pPr>
      <w:rPr>
        <w:rFonts w:ascii="Wingdings" w:hAnsi="Wingdings" w:hint="default"/>
      </w:rPr>
    </w:lvl>
    <w:lvl w:ilvl="6">
      <w:start w:val="1"/>
      <w:numFmt w:val="bullet"/>
      <w:lvlText w:val=""/>
      <w:lvlJc w:val="left"/>
      <w:pPr>
        <w:tabs>
          <w:tab w:val="num" w:pos="8460"/>
        </w:tabs>
        <w:ind w:left="8460" w:hanging="360"/>
      </w:pPr>
      <w:rPr>
        <w:rFonts w:ascii="Symbol" w:hAnsi="Symbol" w:hint="default"/>
      </w:rPr>
    </w:lvl>
    <w:lvl w:ilvl="7">
      <w:start w:val="1"/>
      <w:numFmt w:val="bullet"/>
      <w:lvlText w:val="o"/>
      <w:lvlJc w:val="left"/>
      <w:pPr>
        <w:tabs>
          <w:tab w:val="num" w:pos="9180"/>
        </w:tabs>
        <w:ind w:left="9180" w:hanging="360"/>
      </w:pPr>
      <w:rPr>
        <w:rFonts w:ascii="Courier New" w:hAnsi="Courier New" w:cs="Courier New" w:hint="default"/>
      </w:rPr>
    </w:lvl>
    <w:lvl w:ilvl="8">
      <w:start w:val="1"/>
      <w:numFmt w:val="bullet"/>
      <w:lvlText w:val=""/>
      <w:lvlJc w:val="left"/>
      <w:pPr>
        <w:tabs>
          <w:tab w:val="num" w:pos="9900"/>
        </w:tabs>
        <w:ind w:left="9900" w:hanging="360"/>
      </w:pPr>
      <w:rPr>
        <w:rFonts w:ascii="Wingdings" w:hAnsi="Wingdings" w:hint="default"/>
      </w:rPr>
    </w:lvl>
  </w:abstractNum>
  <w:abstractNum w:abstractNumId="26" w15:restartNumberingAfterBreak="0">
    <w:nsid w:val="175B29CF"/>
    <w:multiLevelType w:val="hybridMultilevel"/>
    <w:tmpl w:val="6FBCEB84"/>
    <w:lvl w:ilvl="0" w:tplc="D7F69390">
      <w:numFmt w:val="bullet"/>
      <w:lvlText w:val="-"/>
      <w:lvlJc w:val="left"/>
      <w:pPr>
        <w:ind w:left="1494" w:hanging="360"/>
      </w:pPr>
      <w:rPr>
        <w:rFonts w:ascii="Frutiger" w:eastAsia="Times New Roman" w:hAnsi="Frutiger" w:cs="Frutiger" w:hint="default"/>
      </w:rPr>
    </w:lvl>
    <w:lvl w:ilvl="1" w:tplc="04240003">
      <w:start w:val="1"/>
      <w:numFmt w:val="bullet"/>
      <w:lvlText w:val="o"/>
      <w:lvlJc w:val="left"/>
      <w:pPr>
        <w:ind w:left="2214" w:hanging="360"/>
      </w:pPr>
      <w:rPr>
        <w:rFonts w:ascii="Courier New" w:hAnsi="Courier New" w:cs="Courier New" w:hint="default"/>
      </w:rPr>
    </w:lvl>
    <w:lvl w:ilvl="2" w:tplc="66CAA8A2">
      <w:start w:val="19"/>
      <w:numFmt w:val="bullet"/>
      <w:lvlText w:val="-"/>
      <w:lvlJc w:val="left"/>
      <w:pPr>
        <w:ind w:left="2934" w:hanging="360"/>
      </w:pPr>
      <w:rPr>
        <w:rFonts w:ascii="Calibri" w:eastAsia="Times New Roman" w:hAnsi="Calibri" w:cs="Calibri" w:hint="default"/>
      </w:rPr>
    </w:lvl>
    <w:lvl w:ilvl="3" w:tplc="04240001">
      <w:start w:val="1"/>
      <w:numFmt w:val="bullet"/>
      <w:lvlText w:val=""/>
      <w:lvlJc w:val="left"/>
      <w:pPr>
        <w:ind w:left="3654" w:hanging="360"/>
      </w:pPr>
      <w:rPr>
        <w:rFonts w:ascii="Symbol" w:hAnsi="Symbol" w:hint="default"/>
      </w:rPr>
    </w:lvl>
    <w:lvl w:ilvl="4" w:tplc="04240003">
      <w:start w:val="1"/>
      <w:numFmt w:val="bullet"/>
      <w:lvlText w:val="o"/>
      <w:lvlJc w:val="left"/>
      <w:pPr>
        <w:ind w:left="4374" w:hanging="360"/>
      </w:pPr>
      <w:rPr>
        <w:rFonts w:ascii="Courier New" w:hAnsi="Courier New" w:cs="Courier New" w:hint="default"/>
      </w:rPr>
    </w:lvl>
    <w:lvl w:ilvl="5" w:tplc="04240005">
      <w:start w:val="1"/>
      <w:numFmt w:val="bullet"/>
      <w:lvlText w:val=""/>
      <w:lvlJc w:val="left"/>
      <w:pPr>
        <w:ind w:left="5094" w:hanging="360"/>
      </w:pPr>
      <w:rPr>
        <w:rFonts w:ascii="Wingdings" w:hAnsi="Wingdings" w:hint="default"/>
      </w:rPr>
    </w:lvl>
    <w:lvl w:ilvl="6" w:tplc="04240001">
      <w:start w:val="1"/>
      <w:numFmt w:val="bullet"/>
      <w:lvlText w:val=""/>
      <w:lvlJc w:val="left"/>
      <w:pPr>
        <w:ind w:left="5814" w:hanging="360"/>
      </w:pPr>
      <w:rPr>
        <w:rFonts w:ascii="Symbol" w:hAnsi="Symbol" w:hint="default"/>
      </w:rPr>
    </w:lvl>
    <w:lvl w:ilvl="7" w:tplc="04240003">
      <w:start w:val="1"/>
      <w:numFmt w:val="bullet"/>
      <w:lvlText w:val="o"/>
      <w:lvlJc w:val="left"/>
      <w:pPr>
        <w:ind w:left="6534" w:hanging="360"/>
      </w:pPr>
      <w:rPr>
        <w:rFonts w:ascii="Courier New" w:hAnsi="Courier New" w:cs="Courier New" w:hint="default"/>
      </w:rPr>
    </w:lvl>
    <w:lvl w:ilvl="8" w:tplc="04240005">
      <w:start w:val="1"/>
      <w:numFmt w:val="bullet"/>
      <w:lvlText w:val=""/>
      <w:lvlJc w:val="left"/>
      <w:pPr>
        <w:ind w:left="7254" w:hanging="360"/>
      </w:pPr>
      <w:rPr>
        <w:rFonts w:ascii="Wingdings" w:hAnsi="Wingdings" w:hint="default"/>
      </w:rPr>
    </w:lvl>
  </w:abstractNum>
  <w:abstractNum w:abstractNumId="27"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8343573"/>
    <w:multiLevelType w:val="hybridMultilevel"/>
    <w:tmpl w:val="790E947E"/>
    <w:lvl w:ilvl="0" w:tplc="9F0631A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19480DA2"/>
    <w:multiLevelType w:val="hybridMultilevel"/>
    <w:tmpl w:val="522A8C94"/>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0" w15:restartNumberingAfterBreak="0">
    <w:nsid w:val="19E75F82"/>
    <w:multiLevelType w:val="hybridMultilevel"/>
    <w:tmpl w:val="B33467DE"/>
    <w:lvl w:ilvl="0" w:tplc="66CAA8A2">
      <w:start w:val="19"/>
      <w:numFmt w:val="bullet"/>
      <w:lvlText w:val="-"/>
      <w:lvlJc w:val="left"/>
      <w:pPr>
        <w:ind w:left="1494" w:hanging="360"/>
      </w:pPr>
      <w:rPr>
        <w:rFonts w:ascii="Calibri" w:eastAsia="Times New Roman" w:hAnsi="Calibri" w:cs="Calibri" w:hint="default"/>
      </w:rPr>
    </w:lvl>
    <w:lvl w:ilvl="1" w:tplc="04240003">
      <w:start w:val="1"/>
      <w:numFmt w:val="bullet"/>
      <w:lvlText w:val="o"/>
      <w:lvlJc w:val="left"/>
      <w:pPr>
        <w:ind w:left="2214" w:hanging="360"/>
      </w:pPr>
      <w:rPr>
        <w:rFonts w:ascii="Courier New" w:hAnsi="Courier New" w:cs="Courier New" w:hint="default"/>
      </w:rPr>
    </w:lvl>
    <w:lvl w:ilvl="2" w:tplc="04240005">
      <w:start w:val="1"/>
      <w:numFmt w:val="bullet"/>
      <w:lvlText w:val=""/>
      <w:lvlJc w:val="left"/>
      <w:pPr>
        <w:ind w:left="2934" w:hanging="360"/>
      </w:pPr>
      <w:rPr>
        <w:rFonts w:ascii="Wingdings" w:hAnsi="Wingdings" w:hint="default"/>
      </w:rPr>
    </w:lvl>
    <w:lvl w:ilvl="3" w:tplc="04240001">
      <w:start w:val="1"/>
      <w:numFmt w:val="bullet"/>
      <w:lvlText w:val=""/>
      <w:lvlJc w:val="left"/>
      <w:pPr>
        <w:ind w:left="3654" w:hanging="360"/>
      </w:pPr>
      <w:rPr>
        <w:rFonts w:ascii="Symbol" w:hAnsi="Symbol" w:hint="default"/>
      </w:rPr>
    </w:lvl>
    <w:lvl w:ilvl="4" w:tplc="04240003">
      <w:start w:val="1"/>
      <w:numFmt w:val="bullet"/>
      <w:lvlText w:val="o"/>
      <w:lvlJc w:val="left"/>
      <w:pPr>
        <w:ind w:left="4374" w:hanging="360"/>
      </w:pPr>
      <w:rPr>
        <w:rFonts w:ascii="Courier New" w:hAnsi="Courier New" w:cs="Courier New" w:hint="default"/>
      </w:rPr>
    </w:lvl>
    <w:lvl w:ilvl="5" w:tplc="04240005">
      <w:start w:val="1"/>
      <w:numFmt w:val="bullet"/>
      <w:lvlText w:val=""/>
      <w:lvlJc w:val="left"/>
      <w:pPr>
        <w:ind w:left="5094" w:hanging="360"/>
      </w:pPr>
      <w:rPr>
        <w:rFonts w:ascii="Wingdings" w:hAnsi="Wingdings" w:hint="default"/>
      </w:rPr>
    </w:lvl>
    <w:lvl w:ilvl="6" w:tplc="04240001">
      <w:start w:val="1"/>
      <w:numFmt w:val="bullet"/>
      <w:lvlText w:val=""/>
      <w:lvlJc w:val="left"/>
      <w:pPr>
        <w:ind w:left="5814" w:hanging="360"/>
      </w:pPr>
      <w:rPr>
        <w:rFonts w:ascii="Symbol" w:hAnsi="Symbol" w:hint="default"/>
      </w:rPr>
    </w:lvl>
    <w:lvl w:ilvl="7" w:tplc="04240003">
      <w:start w:val="1"/>
      <w:numFmt w:val="bullet"/>
      <w:lvlText w:val="o"/>
      <w:lvlJc w:val="left"/>
      <w:pPr>
        <w:ind w:left="6534" w:hanging="360"/>
      </w:pPr>
      <w:rPr>
        <w:rFonts w:ascii="Courier New" w:hAnsi="Courier New" w:cs="Courier New" w:hint="default"/>
      </w:rPr>
    </w:lvl>
    <w:lvl w:ilvl="8" w:tplc="04240005">
      <w:start w:val="1"/>
      <w:numFmt w:val="bullet"/>
      <w:lvlText w:val=""/>
      <w:lvlJc w:val="left"/>
      <w:pPr>
        <w:ind w:left="7254" w:hanging="360"/>
      </w:pPr>
      <w:rPr>
        <w:rFonts w:ascii="Wingdings" w:hAnsi="Wingdings" w:hint="default"/>
      </w:rPr>
    </w:lvl>
  </w:abstractNum>
  <w:abstractNum w:abstractNumId="31" w15:restartNumberingAfterBreak="0">
    <w:nsid w:val="1CC4322A"/>
    <w:multiLevelType w:val="hybridMultilevel"/>
    <w:tmpl w:val="72963DD2"/>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1CE66B1C"/>
    <w:multiLevelType w:val="multilevel"/>
    <w:tmpl w:val="5A8E4EE8"/>
    <w:lvl w:ilvl="0">
      <w:start w:val="1"/>
      <w:numFmt w:val="decimal"/>
      <w:lvlText w:val="%1."/>
      <w:lvlJc w:val="left"/>
      <w:pPr>
        <w:ind w:left="720" w:hanging="360"/>
      </w:pPr>
      <w:rPr>
        <w:rFonts w:hint="default"/>
      </w:rPr>
    </w:lvl>
    <w:lvl w:ilvl="1">
      <w:start w:val="3"/>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33" w15:restartNumberingAfterBreak="0">
    <w:nsid w:val="20102DF1"/>
    <w:multiLevelType w:val="hybridMultilevel"/>
    <w:tmpl w:val="7F1AAAF4"/>
    <w:lvl w:ilvl="0" w:tplc="E2B02D32">
      <w:start w:val="1"/>
      <w:numFmt w:val="bullet"/>
      <w:lvlText w:val="-"/>
      <w:lvlJc w:val="left"/>
      <w:pPr>
        <w:ind w:left="360" w:hanging="360"/>
      </w:pPr>
      <w:rPr>
        <w:rFonts w:ascii="Arial" w:eastAsia="Palatino Linotype"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22B95CF6"/>
    <w:multiLevelType w:val="hybridMultilevel"/>
    <w:tmpl w:val="D4BE0DF8"/>
    <w:lvl w:ilvl="0" w:tplc="00E6D938">
      <w:start w:val="3"/>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5" w15:restartNumberingAfterBreak="0">
    <w:nsid w:val="2376121C"/>
    <w:multiLevelType w:val="hybridMultilevel"/>
    <w:tmpl w:val="7ED06AD4"/>
    <w:lvl w:ilvl="0" w:tplc="3642E316">
      <w:start w:val="3"/>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6" w15:restartNumberingAfterBreak="0">
    <w:nsid w:val="23B45A01"/>
    <w:multiLevelType w:val="hybridMultilevel"/>
    <w:tmpl w:val="496068CC"/>
    <w:lvl w:ilvl="0" w:tplc="66CAA8A2">
      <w:start w:val="19"/>
      <w:numFmt w:val="bullet"/>
      <w:lvlText w:val="-"/>
      <w:lvlJc w:val="left"/>
      <w:pPr>
        <w:tabs>
          <w:tab w:val="num" w:pos="1494"/>
        </w:tabs>
        <w:ind w:left="1494" w:hanging="360"/>
      </w:pPr>
      <w:rPr>
        <w:rFonts w:ascii="Calibri" w:eastAsia="Times New Roman" w:hAnsi="Calibri" w:cs="Calibri" w:hint="default"/>
      </w:rPr>
    </w:lvl>
    <w:lvl w:ilvl="1" w:tplc="04240003">
      <w:start w:val="1"/>
      <w:numFmt w:val="bullet"/>
      <w:lvlText w:val="o"/>
      <w:lvlJc w:val="left"/>
      <w:pPr>
        <w:tabs>
          <w:tab w:val="num" w:pos="2574"/>
        </w:tabs>
        <w:ind w:left="2574" w:hanging="360"/>
      </w:pPr>
      <w:rPr>
        <w:rFonts w:ascii="Courier New" w:hAnsi="Courier New" w:cs="Times New Roman" w:hint="default"/>
      </w:rPr>
    </w:lvl>
    <w:lvl w:ilvl="2" w:tplc="04240005">
      <w:start w:val="1"/>
      <w:numFmt w:val="decimal"/>
      <w:lvlText w:val="%3."/>
      <w:lvlJc w:val="left"/>
      <w:pPr>
        <w:tabs>
          <w:tab w:val="num" w:pos="3294"/>
        </w:tabs>
        <w:ind w:left="3294" w:hanging="360"/>
      </w:pPr>
      <w:rPr>
        <w:rFonts w:cs="Times New Roman"/>
      </w:rPr>
    </w:lvl>
    <w:lvl w:ilvl="3" w:tplc="04240001">
      <w:start w:val="1"/>
      <w:numFmt w:val="decimal"/>
      <w:lvlText w:val="%4."/>
      <w:lvlJc w:val="left"/>
      <w:pPr>
        <w:tabs>
          <w:tab w:val="num" w:pos="4014"/>
        </w:tabs>
        <w:ind w:left="4014" w:hanging="360"/>
      </w:pPr>
      <w:rPr>
        <w:rFonts w:cs="Times New Roman"/>
      </w:rPr>
    </w:lvl>
    <w:lvl w:ilvl="4" w:tplc="04240003">
      <w:start w:val="1"/>
      <w:numFmt w:val="decimal"/>
      <w:lvlText w:val="%5."/>
      <w:lvlJc w:val="left"/>
      <w:pPr>
        <w:tabs>
          <w:tab w:val="num" w:pos="4734"/>
        </w:tabs>
        <w:ind w:left="4734" w:hanging="360"/>
      </w:pPr>
      <w:rPr>
        <w:rFonts w:cs="Times New Roman"/>
      </w:rPr>
    </w:lvl>
    <w:lvl w:ilvl="5" w:tplc="04240005">
      <w:start w:val="1"/>
      <w:numFmt w:val="decimal"/>
      <w:lvlText w:val="%6."/>
      <w:lvlJc w:val="left"/>
      <w:pPr>
        <w:tabs>
          <w:tab w:val="num" w:pos="5454"/>
        </w:tabs>
        <w:ind w:left="5454" w:hanging="360"/>
      </w:pPr>
      <w:rPr>
        <w:rFonts w:cs="Times New Roman"/>
      </w:rPr>
    </w:lvl>
    <w:lvl w:ilvl="6" w:tplc="04240001">
      <w:start w:val="1"/>
      <w:numFmt w:val="decimal"/>
      <w:lvlText w:val="%7."/>
      <w:lvlJc w:val="left"/>
      <w:pPr>
        <w:tabs>
          <w:tab w:val="num" w:pos="6174"/>
        </w:tabs>
        <w:ind w:left="6174" w:hanging="360"/>
      </w:pPr>
      <w:rPr>
        <w:rFonts w:cs="Times New Roman"/>
      </w:rPr>
    </w:lvl>
    <w:lvl w:ilvl="7" w:tplc="04240003">
      <w:start w:val="1"/>
      <w:numFmt w:val="decimal"/>
      <w:lvlText w:val="%8."/>
      <w:lvlJc w:val="left"/>
      <w:pPr>
        <w:tabs>
          <w:tab w:val="num" w:pos="6894"/>
        </w:tabs>
        <w:ind w:left="6894" w:hanging="360"/>
      </w:pPr>
      <w:rPr>
        <w:rFonts w:cs="Times New Roman"/>
      </w:rPr>
    </w:lvl>
    <w:lvl w:ilvl="8" w:tplc="04240005">
      <w:start w:val="1"/>
      <w:numFmt w:val="decimal"/>
      <w:lvlText w:val="%9."/>
      <w:lvlJc w:val="left"/>
      <w:pPr>
        <w:tabs>
          <w:tab w:val="num" w:pos="7614"/>
        </w:tabs>
        <w:ind w:left="7614" w:hanging="360"/>
      </w:pPr>
      <w:rPr>
        <w:rFonts w:cs="Times New Roman"/>
      </w:rPr>
    </w:lvl>
  </w:abstractNum>
  <w:abstractNum w:abstractNumId="37" w15:restartNumberingAfterBreak="0">
    <w:nsid w:val="2CB02865"/>
    <w:multiLevelType w:val="hybridMultilevel"/>
    <w:tmpl w:val="DEDE882E"/>
    <w:lvl w:ilvl="0" w:tplc="66CAA8A2">
      <w:start w:val="19"/>
      <w:numFmt w:val="bullet"/>
      <w:lvlText w:val="-"/>
      <w:lvlJc w:val="left"/>
      <w:pPr>
        <w:tabs>
          <w:tab w:val="num" w:pos="1494"/>
        </w:tabs>
        <w:ind w:left="1494" w:hanging="360"/>
      </w:pPr>
      <w:rPr>
        <w:rFonts w:ascii="Calibri" w:eastAsia="Times New Roman" w:hAnsi="Calibri" w:cs="Calibri" w:hint="default"/>
      </w:rPr>
    </w:lvl>
    <w:lvl w:ilvl="1" w:tplc="04240003">
      <w:start w:val="1"/>
      <w:numFmt w:val="bullet"/>
      <w:lvlText w:val="o"/>
      <w:lvlJc w:val="left"/>
      <w:pPr>
        <w:tabs>
          <w:tab w:val="num" w:pos="2574"/>
        </w:tabs>
        <w:ind w:left="2574" w:hanging="360"/>
      </w:pPr>
      <w:rPr>
        <w:rFonts w:ascii="Courier New" w:hAnsi="Courier New" w:cs="Times New Roman" w:hint="default"/>
      </w:rPr>
    </w:lvl>
    <w:lvl w:ilvl="2" w:tplc="04240005">
      <w:start w:val="1"/>
      <w:numFmt w:val="decimal"/>
      <w:lvlText w:val="%3."/>
      <w:lvlJc w:val="left"/>
      <w:pPr>
        <w:tabs>
          <w:tab w:val="num" w:pos="3294"/>
        </w:tabs>
        <w:ind w:left="3294" w:hanging="360"/>
      </w:pPr>
      <w:rPr>
        <w:rFonts w:cs="Times New Roman"/>
      </w:rPr>
    </w:lvl>
    <w:lvl w:ilvl="3" w:tplc="04240001">
      <w:start w:val="1"/>
      <w:numFmt w:val="decimal"/>
      <w:lvlText w:val="%4."/>
      <w:lvlJc w:val="left"/>
      <w:pPr>
        <w:tabs>
          <w:tab w:val="num" w:pos="4014"/>
        </w:tabs>
        <w:ind w:left="4014" w:hanging="360"/>
      </w:pPr>
      <w:rPr>
        <w:rFonts w:cs="Times New Roman"/>
      </w:rPr>
    </w:lvl>
    <w:lvl w:ilvl="4" w:tplc="04240003">
      <w:start w:val="1"/>
      <w:numFmt w:val="decimal"/>
      <w:lvlText w:val="%5."/>
      <w:lvlJc w:val="left"/>
      <w:pPr>
        <w:tabs>
          <w:tab w:val="num" w:pos="4734"/>
        </w:tabs>
        <w:ind w:left="4734" w:hanging="360"/>
      </w:pPr>
      <w:rPr>
        <w:rFonts w:cs="Times New Roman"/>
      </w:rPr>
    </w:lvl>
    <w:lvl w:ilvl="5" w:tplc="04240005">
      <w:start w:val="1"/>
      <w:numFmt w:val="decimal"/>
      <w:lvlText w:val="%6."/>
      <w:lvlJc w:val="left"/>
      <w:pPr>
        <w:tabs>
          <w:tab w:val="num" w:pos="5454"/>
        </w:tabs>
        <w:ind w:left="5454" w:hanging="360"/>
      </w:pPr>
      <w:rPr>
        <w:rFonts w:cs="Times New Roman"/>
      </w:rPr>
    </w:lvl>
    <w:lvl w:ilvl="6" w:tplc="04240001">
      <w:start w:val="1"/>
      <w:numFmt w:val="decimal"/>
      <w:lvlText w:val="%7."/>
      <w:lvlJc w:val="left"/>
      <w:pPr>
        <w:tabs>
          <w:tab w:val="num" w:pos="6174"/>
        </w:tabs>
        <w:ind w:left="6174" w:hanging="360"/>
      </w:pPr>
      <w:rPr>
        <w:rFonts w:cs="Times New Roman"/>
      </w:rPr>
    </w:lvl>
    <w:lvl w:ilvl="7" w:tplc="04240003">
      <w:start w:val="1"/>
      <w:numFmt w:val="decimal"/>
      <w:lvlText w:val="%8."/>
      <w:lvlJc w:val="left"/>
      <w:pPr>
        <w:tabs>
          <w:tab w:val="num" w:pos="6894"/>
        </w:tabs>
        <w:ind w:left="6894" w:hanging="360"/>
      </w:pPr>
      <w:rPr>
        <w:rFonts w:cs="Times New Roman"/>
      </w:rPr>
    </w:lvl>
    <w:lvl w:ilvl="8" w:tplc="04240005">
      <w:start w:val="1"/>
      <w:numFmt w:val="decimal"/>
      <w:lvlText w:val="%9."/>
      <w:lvlJc w:val="left"/>
      <w:pPr>
        <w:tabs>
          <w:tab w:val="num" w:pos="7614"/>
        </w:tabs>
        <w:ind w:left="7614" w:hanging="360"/>
      </w:pPr>
      <w:rPr>
        <w:rFonts w:cs="Times New Roman"/>
      </w:rPr>
    </w:lvl>
  </w:abstractNum>
  <w:abstractNum w:abstractNumId="38" w15:restartNumberingAfterBreak="0">
    <w:nsid w:val="2EEE0A5A"/>
    <w:multiLevelType w:val="hybridMultilevel"/>
    <w:tmpl w:val="90B88446"/>
    <w:lvl w:ilvl="0" w:tplc="66CAA8A2">
      <w:start w:val="19"/>
      <w:numFmt w:val="bullet"/>
      <w:lvlText w:val="-"/>
      <w:lvlJc w:val="left"/>
      <w:pPr>
        <w:ind w:left="1494" w:hanging="360"/>
      </w:pPr>
      <w:rPr>
        <w:rFonts w:ascii="Calibri" w:eastAsia="Times New Roman" w:hAnsi="Calibri" w:cs="Calibri" w:hint="default"/>
      </w:rPr>
    </w:lvl>
    <w:lvl w:ilvl="1" w:tplc="04240003">
      <w:start w:val="1"/>
      <w:numFmt w:val="decimal"/>
      <w:lvlText w:val="%2."/>
      <w:lvlJc w:val="left"/>
      <w:pPr>
        <w:tabs>
          <w:tab w:val="num" w:pos="2154"/>
        </w:tabs>
        <w:ind w:left="2154" w:hanging="360"/>
      </w:pPr>
    </w:lvl>
    <w:lvl w:ilvl="2" w:tplc="04240005">
      <w:start w:val="1"/>
      <w:numFmt w:val="decimal"/>
      <w:lvlText w:val="%3."/>
      <w:lvlJc w:val="left"/>
      <w:pPr>
        <w:tabs>
          <w:tab w:val="num" w:pos="2874"/>
        </w:tabs>
        <w:ind w:left="2874" w:hanging="360"/>
      </w:pPr>
    </w:lvl>
    <w:lvl w:ilvl="3" w:tplc="04240001">
      <w:start w:val="1"/>
      <w:numFmt w:val="decimal"/>
      <w:lvlText w:val="%4."/>
      <w:lvlJc w:val="left"/>
      <w:pPr>
        <w:tabs>
          <w:tab w:val="num" w:pos="3594"/>
        </w:tabs>
        <w:ind w:left="3594" w:hanging="360"/>
      </w:pPr>
    </w:lvl>
    <w:lvl w:ilvl="4" w:tplc="04240003">
      <w:start w:val="1"/>
      <w:numFmt w:val="decimal"/>
      <w:lvlText w:val="%5."/>
      <w:lvlJc w:val="left"/>
      <w:pPr>
        <w:tabs>
          <w:tab w:val="num" w:pos="4314"/>
        </w:tabs>
        <w:ind w:left="4314" w:hanging="360"/>
      </w:pPr>
    </w:lvl>
    <w:lvl w:ilvl="5" w:tplc="04240005">
      <w:start w:val="1"/>
      <w:numFmt w:val="decimal"/>
      <w:lvlText w:val="%6."/>
      <w:lvlJc w:val="left"/>
      <w:pPr>
        <w:tabs>
          <w:tab w:val="num" w:pos="5034"/>
        </w:tabs>
        <w:ind w:left="5034" w:hanging="360"/>
      </w:pPr>
    </w:lvl>
    <w:lvl w:ilvl="6" w:tplc="04240001">
      <w:start w:val="1"/>
      <w:numFmt w:val="decimal"/>
      <w:lvlText w:val="%7."/>
      <w:lvlJc w:val="left"/>
      <w:pPr>
        <w:tabs>
          <w:tab w:val="num" w:pos="5754"/>
        </w:tabs>
        <w:ind w:left="5754" w:hanging="360"/>
      </w:pPr>
    </w:lvl>
    <w:lvl w:ilvl="7" w:tplc="04240003">
      <w:start w:val="1"/>
      <w:numFmt w:val="decimal"/>
      <w:lvlText w:val="%8."/>
      <w:lvlJc w:val="left"/>
      <w:pPr>
        <w:tabs>
          <w:tab w:val="num" w:pos="6474"/>
        </w:tabs>
        <w:ind w:left="6474" w:hanging="360"/>
      </w:pPr>
    </w:lvl>
    <w:lvl w:ilvl="8" w:tplc="04240005">
      <w:start w:val="1"/>
      <w:numFmt w:val="decimal"/>
      <w:lvlText w:val="%9."/>
      <w:lvlJc w:val="left"/>
      <w:pPr>
        <w:tabs>
          <w:tab w:val="num" w:pos="7194"/>
        </w:tabs>
        <w:ind w:left="7194" w:hanging="360"/>
      </w:pPr>
    </w:lvl>
  </w:abstractNum>
  <w:abstractNum w:abstractNumId="39" w15:restartNumberingAfterBreak="0">
    <w:nsid w:val="31F135A1"/>
    <w:multiLevelType w:val="hybridMultilevel"/>
    <w:tmpl w:val="512EC2C4"/>
    <w:lvl w:ilvl="0" w:tplc="66CAA8A2">
      <w:start w:val="19"/>
      <w:numFmt w:val="bullet"/>
      <w:lvlText w:val="-"/>
      <w:lvlJc w:val="left"/>
      <w:pPr>
        <w:tabs>
          <w:tab w:val="num" w:pos="345"/>
        </w:tabs>
        <w:ind w:left="345" w:hanging="340"/>
      </w:pPr>
      <w:rPr>
        <w:rFonts w:ascii="Calibri" w:eastAsia="Times New Roman" w:hAnsi="Calibri" w:cs="Calibri"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40" w15:restartNumberingAfterBreak="0">
    <w:nsid w:val="347D6EF0"/>
    <w:multiLevelType w:val="hybridMultilevel"/>
    <w:tmpl w:val="A21EC5D4"/>
    <w:lvl w:ilvl="0" w:tplc="7F5ECBA2">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9855B09"/>
    <w:multiLevelType w:val="hybridMultilevel"/>
    <w:tmpl w:val="4B3CABAC"/>
    <w:lvl w:ilvl="0" w:tplc="A8A2BDBC">
      <w:start w:val="2"/>
      <w:numFmt w:val="bullet"/>
      <w:lvlText w:val="-"/>
      <w:lvlJc w:val="left"/>
      <w:pPr>
        <w:tabs>
          <w:tab w:val="num" w:pos="340"/>
        </w:tabs>
        <w:ind w:left="340" w:hanging="340"/>
      </w:pPr>
      <w:rPr>
        <w:rFonts w:ascii="Times New Roman" w:eastAsia="Times New Roman" w:hAnsi="Times New Roman" w:cs="Times New Roman" w:hint="default"/>
        <w:b w:val="0"/>
        <w:sz w:val="22"/>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42"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3" w15:restartNumberingAfterBreak="0">
    <w:nsid w:val="402C2837"/>
    <w:multiLevelType w:val="multilevel"/>
    <w:tmpl w:val="AE487782"/>
    <w:lvl w:ilvl="0">
      <w:start w:val="1"/>
      <w:numFmt w:val="decimal"/>
      <w:lvlText w:val="%1."/>
      <w:lvlJc w:val="left"/>
      <w:pPr>
        <w:ind w:left="144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44"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45" w15:restartNumberingAfterBreak="0">
    <w:nsid w:val="42840AA3"/>
    <w:multiLevelType w:val="hybridMultilevel"/>
    <w:tmpl w:val="9F10DA56"/>
    <w:lvl w:ilvl="0" w:tplc="67967BAA">
      <w:start w:val="2"/>
      <w:numFmt w:val="bullet"/>
      <w:lvlText w:val="-"/>
      <w:lvlJc w:val="left"/>
      <w:pPr>
        <w:tabs>
          <w:tab w:val="num" w:pos="340"/>
        </w:tabs>
        <w:ind w:left="340" w:hanging="340"/>
      </w:pPr>
      <w:rPr>
        <w:rFonts w:ascii="Times New Roman" w:eastAsia="Times New Roman" w:hAnsi="Times New Roman" w:cs="Times New Roman" w:hint="default"/>
        <w:b w:val="0"/>
        <w:sz w:val="22"/>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46"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15:restartNumberingAfterBreak="0">
    <w:nsid w:val="465D2425"/>
    <w:multiLevelType w:val="hybridMultilevel"/>
    <w:tmpl w:val="B5FAE41C"/>
    <w:lvl w:ilvl="0" w:tplc="9F0631A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4DEA4881"/>
    <w:multiLevelType w:val="hybridMultilevel"/>
    <w:tmpl w:val="7FFEC97E"/>
    <w:lvl w:ilvl="0" w:tplc="66CAA8A2">
      <w:start w:val="19"/>
      <w:numFmt w:val="bullet"/>
      <w:lvlText w:val="-"/>
      <w:lvlJc w:val="left"/>
      <w:pPr>
        <w:ind w:left="1494" w:hanging="360"/>
      </w:pPr>
      <w:rPr>
        <w:rFonts w:ascii="Calibri" w:eastAsia="Times New Roman" w:hAnsi="Calibri" w:cs="Calibri" w:hint="default"/>
      </w:rPr>
    </w:lvl>
    <w:lvl w:ilvl="1" w:tplc="04240003">
      <w:start w:val="1"/>
      <w:numFmt w:val="bullet"/>
      <w:lvlText w:val="o"/>
      <w:lvlJc w:val="left"/>
      <w:pPr>
        <w:ind w:left="2214" w:hanging="360"/>
      </w:pPr>
      <w:rPr>
        <w:rFonts w:ascii="Courier New" w:hAnsi="Courier New" w:cs="Courier New" w:hint="default"/>
      </w:rPr>
    </w:lvl>
    <w:lvl w:ilvl="2" w:tplc="04240005">
      <w:start w:val="1"/>
      <w:numFmt w:val="bullet"/>
      <w:lvlText w:val=""/>
      <w:lvlJc w:val="left"/>
      <w:pPr>
        <w:ind w:left="2934" w:hanging="360"/>
      </w:pPr>
      <w:rPr>
        <w:rFonts w:ascii="Wingdings" w:hAnsi="Wingdings" w:hint="default"/>
      </w:rPr>
    </w:lvl>
    <w:lvl w:ilvl="3" w:tplc="04240001">
      <w:start w:val="1"/>
      <w:numFmt w:val="bullet"/>
      <w:lvlText w:val=""/>
      <w:lvlJc w:val="left"/>
      <w:pPr>
        <w:ind w:left="3654" w:hanging="360"/>
      </w:pPr>
      <w:rPr>
        <w:rFonts w:ascii="Symbol" w:hAnsi="Symbol" w:hint="default"/>
      </w:rPr>
    </w:lvl>
    <w:lvl w:ilvl="4" w:tplc="04240003">
      <w:start w:val="1"/>
      <w:numFmt w:val="bullet"/>
      <w:lvlText w:val="o"/>
      <w:lvlJc w:val="left"/>
      <w:pPr>
        <w:ind w:left="4374" w:hanging="360"/>
      </w:pPr>
      <w:rPr>
        <w:rFonts w:ascii="Courier New" w:hAnsi="Courier New" w:cs="Courier New" w:hint="default"/>
      </w:rPr>
    </w:lvl>
    <w:lvl w:ilvl="5" w:tplc="04240005">
      <w:start w:val="1"/>
      <w:numFmt w:val="bullet"/>
      <w:lvlText w:val=""/>
      <w:lvlJc w:val="left"/>
      <w:pPr>
        <w:ind w:left="5094" w:hanging="360"/>
      </w:pPr>
      <w:rPr>
        <w:rFonts w:ascii="Wingdings" w:hAnsi="Wingdings" w:hint="default"/>
      </w:rPr>
    </w:lvl>
    <w:lvl w:ilvl="6" w:tplc="04240001">
      <w:start w:val="1"/>
      <w:numFmt w:val="bullet"/>
      <w:lvlText w:val=""/>
      <w:lvlJc w:val="left"/>
      <w:pPr>
        <w:ind w:left="5814" w:hanging="360"/>
      </w:pPr>
      <w:rPr>
        <w:rFonts w:ascii="Symbol" w:hAnsi="Symbol" w:hint="default"/>
      </w:rPr>
    </w:lvl>
    <w:lvl w:ilvl="7" w:tplc="04240003">
      <w:start w:val="1"/>
      <w:numFmt w:val="bullet"/>
      <w:lvlText w:val="o"/>
      <w:lvlJc w:val="left"/>
      <w:pPr>
        <w:ind w:left="6534" w:hanging="360"/>
      </w:pPr>
      <w:rPr>
        <w:rFonts w:ascii="Courier New" w:hAnsi="Courier New" w:cs="Courier New" w:hint="default"/>
      </w:rPr>
    </w:lvl>
    <w:lvl w:ilvl="8" w:tplc="04240005">
      <w:start w:val="1"/>
      <w:numFmt w:val="bullet"/>
      <w:lvlText w:val=""/>
      <w:lvlJc w:val="left"/>
      <w:pPr>
        <w:ind w:left="7254" w:hanging="360"/>
      </w:pPr>
      <w:rPr>
        <w:rFonts w:ascii="Wingdings" w:hAnsi="Wingdings" w:hint="default"/>
      </w:rPr>
    </w:lvl>
  </w:abstractNum>
  <w:abstractNum w:abstractNumId="49"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0" w15:restartNumberingAfterBreak="0">
    <w:nsid w:val="4ED03CED"/>
    <w:multiLevelType w:val="hybridMultilevel"/>
    <w:tmpl w:val="C23039EE"/>
    <w:lvl w:ilvl="0" w:tplc="3C24AF02">
      <w:start w:val="15"/>
      <w:numFmt w:val="bullet"/>
      <w:lvlText w:val="-"/>
      <w:lvlJc w:val="left"/>
      <w:pPr>
        <w:tabs>
          <w:tab w:val="num" w:pos="360"/>
        </w:tabs>
        <w:ind w:left="360" w:hanging="360"/>
      </w:pPr>
      <w:rPr>
        <w:rFonts w:ascii="Tms Rmn" w:hAnsi="Tms Rm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2" w15:restartNumberingAfterBreak="0">
    <w:nsid w:val="513F1A6F"/>
    <w:multiLevelType w:val="hybridMultilevel"/>
    <w:tmpl w:val="7F7AF52C"/>
    <w:lvl w:ilvl="0" w:tplc="66CAA8A2">
      <w:start w:val="19"/>
      <w:numFmt w:val="bullet"/>
      <w:lvlText w:val="-"/>
      <w:lvlJc w:val="left"/>
      <w:pPr>
        <w:tabs>
          <w:tab w:val="num" w:pos="1474"/>
        </w:tabs>
        <w:ind w:left="1474" w:hanging="340"/>
      </w:pPr>
      <w:rPr>
        <w:rFonts w:ascii="Calibri" w:eastAsia="Times New Roman" w:hAnsi="Calibri" w:cs="Calibri" w:hint="default"/>
        <w:b w:val="0"/>
        <w:sz w:val="22"/>
      </w:rPr>
    </w:lvl>
    <w:lvl w:ilvl="1" w:tplc="168C66E6">
      <w:start w:val="1"/>
      <w:numFmt w:val="bullet"/>
      <w:lvlText w:val="-"/>
      <w:lvlJc w:val="left"/>
      <w:pPr>
        <w:tabs>
          <w:tab w:val="num" w:pos="2574"/>
        </w:tabs>
        <w:ind w:left="2574" w:hanging="360"/>
      </w:pPr>
      <w:rPr>
        <w:rFonts w:ascii="Garamond" w:hAnsi="Garamond" w:hint="default"/>
        <w:b w:val="0"/>
        <w:sz w:val="22"/>
      </w:rPr>
    </w:lvl>
    <w:lvl w:ilvl="2" w:tplc="04240005">
      <w:start w:val="1"/>
      <w:numFmt w:val="decimal"/>
      <w:lvlText w:val="%3."/>
      <w:lvlJc w:val="left"/>
      <w:pPr>
        <w:tabs>
          <w:tab w:val="num" w:pos="3294"/>
        </w:tabs>
        <w:ind w:left="3294" w:hanging="360"/>
      </w:pPr>
      <w:rPr>
        <w:rFonts w:cs="Times New Roman"/>
      </w:rPr>
    </w:lvl>
    <w:lvl w:ilvl="3" w:tplc="04240001">
      <w:start w:val="1"/>
      <w:numFmt w:val="decimal"/>
      <w:lvlText w:val="%4."/>
      <w:lvlJc w:val="left"/>
      <w:pPr>
        <w:tabs>
          <w:tab w:val="num" w:pos="4014"/>
        </w:tabs>
        <w:ind w:left="4014" w:hanging="360"/>
      </w:pPr>
      <w:rPr>
        <w:rFonts w:cs="Times New Roman"/>
      </w:rPr>
    </w:lvl>
    <w:lvl w:ilvl="4" w:tplc="04240003">
      <w:start w:val="1"/>
      <w:numFmt w:val="decimal"/>
      <w:lvlText w:val="%5."/>
      <w:lvlJc w:val="left"/>
      <w:pPr>
        <w:tabs>
          <w:tab w:val="num" w:pos="4734"/>
        </w:tabs>
        <w:ind w:left="4734" w:hanging="360"/>
      </w:pPr>
      <w:rPr>
        <w:rFonts w:cs="Times New Roman"/>
      </w:rPr>
    </w:lvl>
    <w:lvl w:ilvl="5" w:tplc="04240005">
      <w:start w:val="1"/>
      <w:numFmt w:val="decimal"/>
      <w:lvlText w:val="%6."/>
      <w:lvlJc w:val="left"/>
      <w:pPr>
        <w:tabs>
          <w:tab w:val="num" w:pos="5454"/>
        </w:tabs>
        <w:ind w:left="5454" w:hanging="360"/>
      </w:pPr>
      <w:rPr>
        <w:rFonts w:cs="Times New Roman"/>
      </w:rPr>
    </w:lvl>
    <w:lvl w:ilvl="6" w:tplc="04240001">
      <w:start w:val="1"/>
      <w:numFmt w:val="decimal"/>
      <w:lvlText w:val="%7."/>
      <w:lvlJc w:val="left"/>
      <w:pPr>
        <w:tabs>
          <w:tab w:val="num" w:pos="6174"/>
        </w:tabs>
        <w:ind w:left="6174" w:hanging="360"/>
      </w:pPr>
      <w:rPr>
        <w:rFonts w:cs="Times New Roman"/>
      </w:rPr>
    </w:lvl>
    <w:lvl w:ilvl="7" w:tplc="04240003">
      <w:start w:val="1"/>
      <w:numFmt w:val="decimal"/>
      <w:lvlText w:val="%8."/>
      <w:lvlJc w:val="left"/>
      <w:pPr>
        <w:tabs>
          <w:tab w:val="num" w:pos="6894"/>
        </w:tabs>
        <w:ind w:left="6894" w:hanging="360"/>
      </w:pPr>
      <w:rPr>
        <w:rFonts w:cs="Times New Roman"/>
      </w:rPr>
    </w:lvl>
    <w:lvl w:ilvl="8" w:tplc="04240005">
      <w:start w:val="1"/>
      <w:numFmt w:val="decimal"/>
      <w:lvlText w:val="%9."/>
      <w:lvlJc w:val="left"/>
      <w:pPr>
        <w:tabs>
          <w:tab w:val="num" w:pos="7614"/>
        </w:tabs>
        <w:ind w:left="7614" w:hanging="360"/>
      </w:pPr>
      <w:rPr>
        <w:rFonts w:cs="Times New Roman"/>
      </w:rPr>
    </w:lvl>
  </w:abstractNum>
  <w:abstractNum w:abstractNumId="53" w15:restartNumberingAfterBreak="0">
    <w:nsid w:val="561942E9"/>
    <w:multiLevelType w:val="hybridMultilevel"/>
    <w:tmpl w:val="F116679C"/>
    <w:lvl w:ilvl="0" w:tplc="3BFA4ADA">
      <w:start w:val="3"/>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54" w15:restartNumberingAfterBreak="0">
    <w:nsid w:val="58F7560C"/>
    <w:multiLevelType w:val="hybridMultilevel"/>
    <w:tmpl w:val="AA0ACE16"/>
    <w:lvl w:ilvl="0" w:tplc="66CAA8A2">
      <w:start w:val="19"/>
      <w:numFmt w:val="bullet"/>
      <w:lvlText w:val="-"/>
      <w:lvlJc w:val="left"/>
      <w:pPr>
        <w:ind w:left="1854" w:hanging="360"/>
      </w:pPr>
      <w:rPr>
        <w:rFonts w:ascii="Calibri" w:eastAsia="Times New Roman" w:hAnsi="Calibri" w:cs="Calibri" w:hint="default"/>
      </w:rPr>
    </w:lvl>
    <w:lvl w:ilvl="1" w:tplc="04240003">
      <w:start w:val="1"/>
      <w:numFmt w:val="bullet"/>
      <w:lvlText w:val="o"/>
      <w:lvlJc w:val="left"/>
      <w:pPr>
        <w:ind w:left="2574" w:hanging="360"/>
      </w:pPr>
      <w:rPr>
        <w:rFonts w:ascii="Courier New" w:hAnsi="Courier New" w:cs="Courier New" w:hint="default"/>
      </w:rPr>
    </w:lvl>
    <w:lvl w:ilvl="2" w:tplc="04240005">
      <w:start w:val="1"/>
      <w:numFmt w:val="bullet"/>
      <w:lvlText w:val=""/>
      <w:lvlJc w:val="left"/>
      <w:pPr>
        <w:ind w:left="3294" w:hanging="360"/>
      </w:pPr>
      <w:rPr>
        <w:rFonts w:ascii="Wingdings" w:hAnsi="Wingdings" w:hint="default"/>
      </w:rPr>
    </w:lvl>
    <w:lvl w:ilvl="3" w:tplc="04240001">
      <w:start w:val="1"/>
      <w:numFmt w:val="bullet"/>
      <w:lvlText w:val=""/>
      <w:lvlJc w:val="left"/>
      <w:pPr>
        <w:ind w:left="4014" w:hanging="360"/>
      </w:pPr>
      <w:rPr>
        <w:rFonts w:ascii="Symbol" w:hAnsi="Symbol" w:hint="default"/>
      </w:rPr>
    </w:lvl>
    <w:lvl w:ilvl="4" w:tplc="04240003">
      <w:start w:val="1"/>
      <w:numFmt w:val="bullet"/>
      <w:lvlText w:val="o"/>
      <w:lvlJc w:val="left"/>
      <w:pPr>
        <w:ind w:left="4734" w:hanging="360"/>
      </w:pPr>
      <w:rPr>
        <w:rFonts w:ascii="Courier New" w:hAnsi="Courier New" w:cs="Courier New" w:hint="default"/>
      </w:rPr>
    </w:lvl>
    <w:lvl w:ilvl="5" w:tplc="04240005">
      <w:start w:val="1"/>
      <w:numFmt w:val="bullet"/>
      <w:lvlText w:val=""/>
      <w:lvlJc w:val="left"/>
      <w:pPr>
        <w:ind w:left="5454" w:hanging="360"/>
      </w:pPr>
      <w:rPr>
        <w:rFonts w:ascii="Wingdings" w:hAnsi="Wingdings" w:hint="default"/>
      </w:rPr>
    </w:lvl>
    <w:lvl w:ilvl="6" w:tplc="04240001">
      <w:start w:val="1"/>
      <w:numFmt w:val="bullet"/>
      <w:lvlText w:val=""/>
      <w:lvlJc w:val="left"/>
      <w:pPr>
        <w:ind w:left="6174" w:hanging="360"/>
      </w:pPr>
      <w:rPr>
        <w:rFonts w:ascii="Symbol" w:hAnsi="Symbol" w:hint="default"/>
      </w:rPr>
    </w:lvl>
    <w:lvl w:ilvl="7" w:tplc="04240003">
      <w:start w:val="1"/>
      <w:numFmt w:val="bullet"/>
      <w:lvlText w:val="o"/>
      <w:lvlJc w:val="left"/>
      <w:pPr>
        <w:ind w:left="6894" w:hanging="360"/>
      </w:pPr>
      <w:rPr>
        <w:rFonts w:ascii="Courier New" w:hAnsi="Courier New" w:cs="Courier New" w:hint="default"/>
      </w:rPr>
    </w:lvl>
    <w:lvl w:ilvl="8" w:tplc="04240005">
      <w:start w:val="1"/>
      <w:numFmt w:val="bullet"/>
      <w:lvlText w:val=""/>
      <w:lvlJc w:val="left"/>
      <w:pPr>
        <w:ind w:left="7614" w:hanging="360"/>
      </w:pPr>
      <w:rPr>
        <w:rFonts w:ascii="Wingdings" w:hAnsi="Wingdings" w:hint="default"/>
      </w:rPr>
    </w:lvl>
  </w:abstractNum>
  <w:abstractNum w:abstractNumId="55"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cs="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cs="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cs="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56" w15:restartNumberingAfterBreak="0">
    <w:nsid w:val="5E605F23"/>
    <w:multiLevelType w:val="hybridMultilevel"/>
    <w:tmpl w:val="16F64158"/>
    <w:lvl w:ilvl="0" w:tplc="9F0631A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4D74EDF"/>
    <w:multiLevelType w:val="hybridMultilevel"/>
    <w:tmpl w:val="4F32967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8" w15:restartNumberingAfterBreak="0">
    <w:nsid w:val="67614BD4"/>
    <w:multiLevelType w:val="hybridMultilevel"/>
    <w:tmpl w:val="6BD6725A"/>
    <w:lvl w:ilvl="0" w:tplc="66CAA8A2">
      <w:start w:val="19"/>
      <w:numFmt w:val="bullet"/>
      <w:lvlText w:val="-"/>
      <w:lvlJc w:val="left"/>
      <w:pPr>
        <w:ind w:left="1494" w:hanging="360"/>
      </w:pPr>
      <w:rPr>
        <w:rFonts w:ascii="Calibri" w:eastAsia="Times New Roman" w:hAnsi="Calibri" w:cs="Calibri" w:hint="default"/>
      </w:rPr>
    </w:lvl>
    <w:lvl w:ilvl="1" w:tplc="04240003">
      <w:start w:val="1"/>
      <w:numFmt w:val="bullet"/>
      <w:lvlText w:val="o"/>
      <w:lvlJc w:val="left"/>
      <w:pPr>
        <w:ind w:left="2214" w:hanging="360"/>
      </w:pPr>
      <w:rPr>
        <w:rFonts w:ascii="Courier New" w:hAnsi="Courier New" w:cs="Courier New" w:hint="default"/>
      </w:rPr>
    </w:lvl>
    <w:lvl w:ilvl="2" w:tplc="04240005">
      <w:start w:val="1"/>
      <w:numFmt w:val="bullet"/>
      <w:lvlText w:val=""/>
      <w:lvlJc w:val="left"/>
      <w:pPr>
        <w:ind w:left="2934" w:hanging="360"/>
      </w:pPr>
      <w:rPr>
        <w:rFonts w:ascii="Wingdings" w:hAnsi="Wingdings" w:hint="default"/>
      </w:rPr>
    </w:lvl>
    <w:lvl w:ilvl="3" w:tplc="04240001">
      <w:start w:val="1"/>
      <w:numFmt w:val="bullet"/>
      <w:lvlText w:val=""/>
      <w:lvlJc w:val="left"/>
      <w:pPr>
        <w:ind w:left="3654" w:hanging="360"/>
      </w:pPr>
      <w:rPr>
        <w:rFonts w:ascii="Symbol" w:hAnsi="Symbol" w:hint="default"/>
      </w:rPr>
    </w:lvl>
    <w:lvl w:ilvl="4" w:tplc="04240003">
      <w:start w:val="1"/>
      <w:numFmt w:val="bullet"/>
      <w:lvlText w:val="o"/>
      <w:lvlJc w:val="left"/>
      <w:pPr>
        <w:ind w:left="4374" w:hanging="360"/>
      </w:pPr>
      <w:rPr>
        <w:rFonts w:ascii="Courier New" w:hAnsi="Courier New" w:cs="Courier New" w:hint="default"/>
      </w:rPr>
    </w:lvl>
    <w:lvl w:ilvl="5" w:tplc="04240005">
      <w:start w:val="1"/>
      <w:numFmt w:val="bullet"/>
      <w:lvlText w:val=""/>
      <w:lvlJc w:val="left"/>
      <w:pPr>
        <w:ind w:left="5094" w:hanging="360"/>
      </w:pPr>
      <w:rPr>
        <w:rFonts w:ascii="Wingdings" w:hAnsi="Wingdings" w:hint="default"/>
      </w:rPr>
    </w:lvl>
    <w:lvl w:ilvl="6" w:tplc="04240001">
      <w:start w:val="1"/>
      <w:numFmt w:val="bullet"/>
      <w:lvlText w:val=""/>
      <w:lvlJc w:val="left"/>
      <w:pPr>
        <w:ind w:left="5814" w:hanging="360"/>
      </w:pPr>
      <w:rPr>
        <w:rFonts w:ascii="Symbol" w:hAnsi="Symbol" w:hint="default"/>
      </w:rPr>
    </w:lvl>
    <w:lvl w:ilvl="7" w:tplc="04240003">
      <w:start w:val="1"/>
      <w:numFmt w:val="bullet"/>
      <w:lvlText w:val="o"/>
      <w:lvlJc w:val="left"/>
      <w:pPr>
        <w:ind w:left="6534" w:hanging="360"/>
      </w:pPr>
      <w:rPr>
        <w:rFonts w:ascii="Courier New" w:hAnsi="Courier New" w:cs="Courier New" w:hint="default"/>
      </w:rPr>
    </w:lvl>
    <w:lvl w:ilvl="8" w:tplc="04240005">
      <w:start w:val="1"/>
      <w:numFmt w:val="bullet"/>
      <w:lvlText w:val=""/>
      <w:lvlJc w:val="left"/>
      <w:pPr>
        <w:ind w:left="7254" w:hanging="360"/>
      </w:pPr>
      <w:rPr>
        <w:rFonts w:ascii="Wingdings" w:hAnsi="Wingdings" w:hint="default"/>
      </w:rPr>
    </w:lvl>
  </w:abstractNum>
  <w:abstractNum w:abstractNumId="59" w15:restartNumberingAfterBreak="0">
    <w:nsid w:val="687520E1"/>
    <w:multiLevelType w:val="multilevel"/>
    <w:tmpl w:val="3C8C1CA6"/>
    <w:lvl w:ilvl="0">
      <w:start w:val="1"/>
      <w:numFmt w:val="decimal"/>
      <w:lvlText w:val="%1."/>
      <w:lvlJc w:val="left"/>
      <w:pPr>
        <w:tabs>
          <w:tab w:val="num" w:pos="360"/>
        </w:tabs>
        <w:ind w:left="360" w:hanging="360"/>
      </w:pPr>
      <w:rPr>
        <w:rFonts w:cs="Times New Roman"/>
        <w:i w:val="0"/>
      </w:rPr>
    </w:lvl>
    <w:lvl w:ilvl="1">
      <w:start w:val="1"/>
      <w:numFmt w:val="decimal"/>
      <w:isLgl/>
      <w:lvlText w:val="%1.%2."/>
      <w:lvlJc w:val="left"/>
      <w:pPr>
        <w:ind w:left="1495"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60" w15:restartNumberingAfterBreak="0">
    <w:nsid w:val="705C4F42"/>
    <w:multiLevelType w:val="hybridMultilevel"/>
    <w:tmpl w:val="9620DE54"/>
    <w:lvl w:ilvl="0" w:tplc="B8DA1BF2">
      <w:start w:val="2"/>
      <w:numFmt w:val="bullet"/>
      <w:lvlText w:val="-"/>
      <w:lvlJc w:val="left"/>
      <w:pPr>
        <w:tabs>
          <w:tab w:val="num" w:pos="340"/>
        </w:tabs>
        <w:ind w:left="340" w:hanging="340"/>
      </w:pPr>
      <w:rPr>
        <w:rFonts w:ascii="Times New Roman" w:eastAsia="Times New Roman" w:hAnsi="Times New Roman" w:cs="Times New Roman" w:hint="default"/>
        <w:b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62" w15:restartNumberingAfterBreak="0">
    <w:nsid w:val="777C2D6A"/>
    <w:multiLevelType w:val="hybridMultilevel"/>
    <w:tmpl w:val="379EEFE2"/>
    <w:lvl w:ilvl="0" w:tplc="EDBA7CA4">
      <w:start w:val="3"/>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63" w15:restartNumberingAfterBreak="0">
    <w:nsid w:val="7A8D360A"/>
    <w:multiLevelType w:val="hybridMultilevel"/>
    <w:tmpl w:val="C1B6FCD8"/>
    <w:lvl w:ilvl="0" w:tplc="66CAA8A2">
      <w:start w:val="19"/>
      <w:numFmt w:val="bullet"/>
      <w:lvlText w:val="-"/>
      <w:lvlJc w:val="left"/>
      <w:pPr>
        <w:tabs>
          <w:tab w:val="num" w:pos="1474"/>
        </w:tabs>
        <w:ind w:left="1474" w:hanging="340"/>
      </w:pPr>
      <w:rPr>
        <w:rFonts w:ascii="Calibri" w:eastAsia="Times New Roman" w:hAnsi="Calibri" w:cs="Calibri" w:hint="default"/>
      </w:rPr>
    </w:lvl>
    <w:lvl w:ilvl="1" w:tplc="04240003">
      <w:start w:val="1"/>
      <w:numFmt w:val="decimal"/>
      <w:lvlText w:val="%2."/>
      <w:lvlJc w:val="left"/>
      <w:pPr>
        <w:tabs>
          <w:tab w:val="num" w:pos="2569"/>
        </w:tabs>
        <w:ind w:left="2569" w:hanging="360"/>
      </w:pPr>
      <w:rPr>
        <w:rFonts w:cs="Times New Roman"/>
      </w:rPr>
    </w:lvl>
    <w:lvl w:ilvl="2" w:tplc="04240005">
      <w:start w:val="1"/>
      <w:numFmt w:val="decimal"/>
      <w:lvlText w:val="%3."/>
      <w:lvlJc w:val="left"/>
      <w:pPr>
        <w:tabs>
          <w:tab w:val="num" w:pos="3289"/>
        </w:tabs>
        <w:ind w:left="3289" w:hanging="360"/>
      </w:pPr>
      <w:rPr>
        <w:rFonts w:cs="Times New Roman"/>
      </w:rPr>
    </w:lvl>
    <w:lvl w:ilvl="3" w:tplc="04240001">
      <w:start w:val="1"/>
      <w:numFmt w:val="decimal"/>
      <w:lvlText w:val="%4."/>
      <w:lvlJc w:val="left"/>
      <w:pPr>
        <w:tabs>
          <w:tab w:val="num" w:pos="4009"/>
        </w:tabs>
        <w:ind w:left="4009" w:hanging="360"/>
      </w:pPr>
      <w:rPr>
        <w:rFonts w:cs="Times New Roman"/>
      </w:rPr>
    </w:lvl>
    <w:lvl w:ilvl="4" w:tplc="04240003">
      <w:start w:val="1"/>
      <w:numFmt w:val="decimal"/>
      <w:lvlText w:val="%5."/>
      <w:lvlJc w:val="left"/>
      <w:pPr>
        <w:tabs>
          <w:tab w:val="num" w:pos="4729"/>
        </w:tabs>
        <w:ind w:left="4729" w:hanging="360"/>
      </w:pPr>
      <w:rPr>
        <w:rFonts w:cs="Times New Roman"/>
      </w:rPr>
    </w:lvl>
    <w:lvl w:ilvl="5" w:tplc="04240005">
      <w:start w:val="1"/>
      <w:numFmt w:val="decimal"/>
      <w:lvlText w:val="%6."/>
      <w:lvlJc w:val="left"/>
      <w:pPr>
        <w:tabs>
          <w:tab w:val="num" w:pos="5449"/>
        </w:tabs>
        <w:ind w:left="5449" w:hanging="360"/>
      </w:pPr>
      <w:rPr>
        <w:rFonts w:cs="Times New Roman"/>
      </w:rPr>
    </w:lvl>
    <w:lvl w:ilvl="6" w:tplc="04240001">
      <w:start w:val="1"/>
      <w:numFmt w:val="decimal"/>
      <w:lvlText w:val="%7."/>
      <w:lvlJc w:val="left"/>
      <w:pPr>
        <w:tabs>
          <w:tab w:val="num" w:pos="6169"/>
        </w:tabs>
        <w:ind w:left="6169" w:hanging="360"/>
      </w:pPr>
      <w:rPr>
        <w:rFonts w:cs="Times New Roman"/>
      </w:rPr>
    </w:lvl>
    <w:lvl w:ilvl="7" w:tplc="04240003">
      <w:start w:val="1"/>
      <w:numFmt w:val="decimal"/>
      <w:lvlText w:val="%8."/>
      <w:lvlJc w:val="left"/>
      <w:pPr>
        <w:tabs>
          <w:tab w:val="num" w:pos="6889"/>
        </w:tabs>
        <w:ind w:left="6889" w:hanging="360"/>
      </w:pPr>
      <w:rPr>
        <w:rFonts w:cs="Times New Roman"/>
      </w:rPr>
    </w:lvl>
    <w:lvl w:ilvl="8" w:tplc="04240005">
      <w:start w:val="1"/>
      <w:numFmt w:val="decimal"/>
      <w:lvlText w:val="%9."/>
      <w:lvlJc w:val="left"/>
      <w:pPr>
        <w:tabs>
          <w:tab w:val="num" w:pos="7609"/>
        </w:tabs>
        <w:ind w:left="7609" w:hanging="360"/>
      </w:pPr>
      <w:rPr>
        <w:rFonts w:cs="Times New Roman"/>
      </w:rPr>
    </w:lvl>
  </w:abstractNum>
  <w:abstractNum w:abstractNumId="64" w15:restartNumberingAfterBreak="0">
    <w:nsid w:val="7C7572A0"/>
    <w:multiLevelType w:val="hybridMultilevel"/>
    <w:tmpl w:val="5D1C5FD2"/>
    <w:lvl w:ilvl="0" w:tplc="763098E0">
      <w:start w:val="1"/>
      <w:numFmt w:val="bullet"/>
      <w:lvlText w:val="-"/>
      <w:lvlJc w:val="left"/>
      <w:pPr>
        <w:ind w:left="720" w:hanging="360"/>
      </w:pPr>
      <w:rPr>
        <w:rFonts w:ascii="Stencil" w:hAnsi="Stenci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0"/>
  </w:num>
  <w:num w:numId="2">
    <w:abstractNumId w:val="51"/>
  </w:num>
  <w:num w:numId="3">
    <w:abstractNumId w:val="42"/>
  </w:num>
  <w:num w:numId="4">
    <w:abstractNumId w:val="44"/>
  </w:num>
  <w:num w:numId="5">
    <w:abstractNumId w:val="49"/>
  </w:num>
  <w:num w:numId="6">
    <w:abstractNumId w:val="61"/>
  </w:num>
  <w:num w:numId="7">
    <w:abstractNumId w:val="27"/>
  </w:num>
  <w:num w:numId="8">
    <w:abstractNumId w:val="31"/>
  </w:num>
  <w:num w:numId="9">
    <w:abstractNumId w:val="12"/>
  </w:num>
  <w:num w:numId="10">
    <w:abstractNumId w:val="0"/>
  </w:num>
  <w:num w:numId="11">
    <w:abstractNumId w:val="55"/>
  </w:num>
  <w:num w:numId="12">
    <w:abstractNumId w:val="57"/>
  </w:num>
  <w:num w:numId="13">
    <w:abstractNumId w:val="25"/>
  </w:num>
  <w:num w:numId="14">
    <w:abstractNumId w:val="1"/>
  </w:num>
  <w:num w:numId="15">
    <w:abstractNumId w:val="46"/>
  </w:num>
  <w:num w:numId="16">
    <w:abstractNumId w:val="50"/>
  </w:num>
  <w:num w:numId="17">
    <w:abstractNumId w:val="15"/>
  </w:num>
  <w:num w:numId="18">
    <w:abstractNumId w:val="29"/>
  </w:num>
  <w:num w:numId="19">
    <w:abstractNumId w:val="56"/>
  </w:num>
  <w:num w:numId="20">
    <w:abstractNumId w:val="28"/>
  </w:num>
  <w:num w:numId="21">
    <w:abstractNumId w:val="47"/>
  </w:num>
  <w:num w:numId="22">
    <w:abstractNumId w:val="44"/>
    <w:lvlOverride w:ilvl="0">
      <w:startOverride w:val="1"/>
    </w:lvlOverride>
  </w:num>
  <w:num w:numId="23">
    <w:abstractNumId w:val="43"/>
  </w:num>
  <w:num w:numId="24">
    <w:abstractNumId w:val="32"/>
  </w:num>
  <w:num w:numId="25">
    <w:abstractNumId w:val="39"/>
  </w:num>
  <w:num w:numId="26">
    <w:abstractNumId w:val="16"/>
  </w:num>
  <w:num w:numId="27">
    <w:abstractNumId w:val="40"/>
  </w:num>
  <w:num w:numId="28">
    <w:abstractNumId w:val="62"/>
  </w:num>
  <w:num w:numId="29">
    <w:abstractNumId w:val="35"/>
  </w:num>
  <w:num w:numId="30">
    <w:abstractNumId w:val="34"/>
  </w:num>
  <w:num w:numId="3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num>
  <w:num w:numId="35">
    <w:abstractNumId w:val="48"/>
  </w:num>
  <w:num w:numId="36">
    <w:abstractNumId w:val="26"/>
  </w:num>
  <w:num w:numId="37">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 w:numId="40">
    <w:abstractNumId w:val="5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8"/>
  </w:num>
  <w:num w:numId="42">
    <w:abstractNumId w:val="30"/>
  </w:num>
  <w:num w:numId="43">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4"/>
  </w:num>
  <w:num w:numId="47">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2"/>
  </w:num>
  <w:num w:numId="52">
    <w:abstractNumId w:val="55"/>
  </w:num>
  <w:num w:numId="53">
    <w:abstractNumId w:val="2"/>
  </w:num>
  <w:num w:numId="54">
    <w:abstractNumId w:val="3"/>
  </w:num>
  <w:num w:numId="55">
    <w:abstractNumId w:val="4"/>
  </w:num>
  <w:num w:numId="56">
    <w:abstractNumId w:val="5"/>
  </w:num>
  <w:num w:numId="57">
    <w:abstractNumId w:val="6"/>
  </w:num>
  <w:num w:numId="58">
    <w:abstractNumId w:val="7"/>
  </w:num>
  <w:num w:numId="59">
    <w:abstractNumId w:val="8"/>
  </w:num>
  <w:num w:numId="60">
    <w:abstractNumId w:val="9"/>
  </w:num>
  <w:num w:numId="61">
    <w:abstractNumId w:val="10"/>
  </w:num>
  <w:num w:numId="62">
    <w:abstractNumId w:val="11"/>
  </w:num>
  <w:num w:numId="63">
    <w:abstractNumId w:val="14"/>
  </w:num>
  <w:num w:numId="64">
    <w:abstractNumId w:val="23"/>
  </w:num>
  <w:num w:numId="65">
    <w:abstractNumId w:val="60"/>
  </w:num>
  <w:num w:numId="66">
    <w:abstractNumId w:val="33"/>
  </w:num>
  <w:num w:numId="67">
    <w:abstractNumId w:val="24"/>
  </w:num>
  <w:num w:numId="68">
    <w:abstractNumId w:val="64"/>
  </w:num>
  <w:num w:numId="69">
    <w:abstractNumId w:val="22"/>
  </w:num>
  <w:num w:numId="70">
    <w:abstractNumId w:val="21"/>
  </w:num>
  <w:num w:numId="71">
    <w:abstractNumId w:val="53"/>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DEF"/>
    <w:rsid w:val="0000356F"/>
    <w:rsid w:val="00004DDC"/>
    <w:rsid w:val="00007860"/>
    <w:rsid w:val="00007A0B"/>
    <w:rsid w:val="00010B4C"/>
    <w:rsid w:val="0001313C"/>
    <w:rsid w:val="00015138"/>
    <w:rsid w:val="00015DA5"/>
    <w:rsid w:val="00015EDA"/>
    <w:rsid w:val="00016062"/>
    <w:rsid w:val="000167C2"/>
    <w:rsid w:val="0001699D"/>
    <w:rsid w:val="000206F2"/>
    <w:rsid w:val="00021912"/>
    <w:rsid w:val="000226D3"/>
    <w:rsid w:val="000240A5"/>
    <w:rsid w:val="00026096"/>
    <w:rsid w:val="00026DCA"/>
    <w:rsid w:val="00027C0D"/>
    <w:rsid w:val="000316EB"/>
    <w:rsid w:val="000333F7"/>
    <w:rsid w:val="00035153"/>
    <w:rsid w:val="0003641A"/>
    <w:rsid w:val="000372A0"/>
    <w:rsid w:val="0003779B"/>
    <w:rsid w:val="00037A31"/>
    <w:rsid w:val="00037E00"/>
    <w:rsid w:val="00040581"/>
    <w:rsid w:val="00042741"/>
    <w:rsid w:val="00044915"/>
    <w:rsid w:val="00050911"/>
    <w:rsid w:val="00051F75"/>
    <w:rsid w:val="00052E2A"/>
    <w:rsid w:val="000552B8"/>
    <w:rsid w:val="0005577F"/>
    <w:rsid w:val="00056C75"/>
    <w:rsid w:val="00066396"/>
    <w:rsid w:val="00066BBC"/>
    <w:rsid w:val="00067E87"/>
    <w:rsid w:val="00070622"/>
    <w:rsid w:val="00073663"/>
    <w:rsid w:val="00073698"/>
    <w:rsid w:val="00076A4D"/>
    <w:rsid w:val="00082CFF"/>
    <w:rsid w:val="000840A7"/>
    <w:rsid w:val="000878D4"/>
    <w:rsid w:val="0009059D"/>
    <w:rsid w:val="00090CBD"/>
    <w:rsid w:val="0009109F"/>
    <w:rsid w:val="000914CC"/>
    <w:rsid w:val="000930DA"/>
    <w:rsid w:val="00093669"/>
    <w:rsid w:val="00095709"/>
    <w:rsid w:val="00095825"/>
    <w:rsid w:val="00096D8A"/>
    <w:rsid w:val="000A09D6"/>
    <w:rsid w:val="000A22E4"/>
    <w:rsid w:val="000A426F"/>
    <w:rsid w:val="000A483A"/>
    <w:rsid w:val="000A5530"/>
    <w:rsid w:val="000A55F3"/>
    <w:rsid w:val="000A5DE4"/>
    <w:rsid w:val="000A7DB1"/>
    <w:rsid w:val="000B0056"/>
    <w:rsid w:val="000B05EC"/>
    <w:rsid w:val="000B13BA"/>
    <w:rsid w:val="000B18E0"/>
    <w:rsid w:val="000B219E"/>
    <w:rsid w:val="000B4152"/>
    <w:rsid w:val="000B5029"/>
    <w:rsid w:val="000B54B9"/>
    <w:rsid w:val="000B55DF"/>
    <w:rsid w:val="000B6513"/>
    <w:rsid w:val="000C01F1"/>
    <w:rsid w:val="000C33D5"/>
    <w:rsid w:val="000C3E44"/>
    <w:rsid w:val="000C4538"/>
    <w:rsid w:val="000C67E8"/>
    <w:rsid w:val="000C7983"/>
    <w:rsid w:val="000D3521"/>
    <w:rsid w:val="000D5E4B"/>
    <w:rsid w:val="000D6025"/>
    <w:rsid w:val="000E4748"/>
    <w:rsid w:val="000F0CD9"/>
    <w:rsid w:val="000F0DDB"/>
    <w:rsid w:val="000F60CA"/>
    <w:rsid w:val="000F711B"/>
    <w:rsid w:val="000F7498"/>
    <w:rsid w:val="000F762D"/>
    <w:rsid w:val="000F7D00"/>
    <w:rsid w:val="00102870"/>
    <w:rsid w:val="00104085"/>
    <w:rsid w:val="00104F4E"/>
    <w:rsid w:val="00111666"/>
    <w:rsid w:val="0011380E"/>
    <w:rsid w:val="00113B4C"/>
    <w:rsid w:val="00114F70"/>
    <w:rsid w:val="00120463"/>
    <w:rsid w:val="00120AEF"/>
    <w:rsid w:val="00120F46"/>
    <w:rsid w:val="00121952"/>
    <w:rsid w:val="0012232A"/>
    <w:rsid w:val="00122C5A"/>
    <w:rsid w:val="00123D39"/>
    <w:rsid w:val="00124C84"/>
    <w:rsid w:val="00125161"/>
    <w:rsid w:val="0012535E"/>
    <w:rsid w:val="00125B23"/>
    <w:rsid w:val="00127979"/>
    <w:rsid w:val="00130144"/>
    <w:rsid w:val="001308C9"/>
    <w:rsid w:val="00131B4C"/>
    <w:rsid w:val="00133C02"/>
    <w:rsid w:val="00134FE4"/>
    <w:rsid w:val="00136BB8"/>
    <w:rsid w:val="00137BFF"/>
    <w:rsid w:val="00140CEE"/>
    <w:rsid w:val="00144778"/>
    <w:rsid w:val="00145287"/>
    <w:rsid w:val="001453C9"/>
    <w:rsid w:val="00147A95"/>
    <w:rsid w:val="00150045"/>
    <w:rsid w:val="00153225"/>
    <w:rsid w:val="001534A2"/>
    <w:rsid w:val="00155281"/>
    <w:rsid w:val="00163ADA"/>
    <w:rsid w:val="00170136"/>
    <w:rsid w:val="00170954"/>
    <w:rsid w:val="00171115"/>
    <w:rsid w:val="0017136E"/>
    <w:rsid w:val="00171744"/>
    <w:rsid w:val="001727DA"/>
    <w:rsid w:val="00172E48"/>
    <w:rsid w:val="00175986"/>
    <w:rsid w:val="00180DBD"/>
    <w:rsid w:val="00183218"/>
    <w:rsid w:val="00186341"/>
    <w:rsid w:val="001919A6"/>
    <w:rsid w:val="00192B06"/>
    <w:rsid w:val="00194127"/>
    <w:rsid w:val="0019634B"/>
    <w:rsid w:val="00196D0A"/>
    <w:rsid w:val="001975CB"/>
    <w:rsid w:val="001A061C"/>
    <w:rsid w:val="001A123C"/>
    <w:rsid w:val="001A1A19"/>
    <w:rsid w:val="001A2E08"/>
    <w:rsid w:val="001A35EA"/>
    <w:rsid w:val="001A362C"/>
    <w:rsid w:val="001A47A6"/>
    <w:rsid w:val="001A5FC7"/>
    <w:rsid w:val="001A7C88"/>
    <w:rsid w:val="001B129A"/>
    <w:rsid w:val="001B1C19"/>
    <w:rsid w:val="001B37BC"/>
    <w:rsid w:val="001B47DB"/>
    <w:rsid w:val="001B4930"/>
    <w:rsid w:val="001B4996"/>
    <w:rsid w:val="001B5DBA"/>
    <w:rsid w:val="001B6BB4"/>
    <w:rsid w:val="001B7531"/>
    <w:rsid w:val="001B7EED"/>
    <w:rsid w:val="001C078F"/>
    <w:rsid w:val="001C0C19"/>
    <w:rsid w:val="001C1F1C"/>
    <w:rsid w:val="001C25F9"/>
    <w:rsid w:val="001C37AD"/>
    <w:rsid w:val="001C4D61"/>
    <w:rsid w:val="001C51CA"/>
    <w:rsid w:val="001C5888"/>
    <w:rsid w:val="001D0AA8"/>
    <w:rsid w:val="001D12C3"/>
    <w:rsid w:val="001D1B16"/>
    <w:rsid w:val="001D20B3"/>
    <w:rsid w:val="001D2804"/>
    <w:rsid w:val="001D296A"/>
    <w:rsid w:val="001D2FA8"/>
    <w:rsid w:val="001D471F"/>
    <w:rsid w:val="001D6BCE"/>
    <w:rsid w:val="001D70B0"/>
    <w:rsid w:val="001D79BB"/>
    <w:rsid w:val="001E020F"/>
    <w:rsid w:val="001E0A2A"/>
    <w:rsid w:val="001E0BF5"/>
    <w:rsid w:val="001E1465"/>
    <w:rsid w:val="001E1D4F"/>
    <w:rsid w:val="001E231B"/>
    <w:rsid w:val="001E30C0"/>
    <w:rsid w:val="001E3153"/>
    <w:rsid w:val="001E422B"/>
    <w:rsid w:val="001E454D"/>
    <w:rsid w:val="001E4742"/>
    <w:rsid w:val="001F040A"/>
    <w:rsid w:val="001F15C0"/>
    <w:rsid w:val="001F1894"/>
    <w:rsid w:val="001F2949"/>
    <w:rsid w:val="001F2B0C"/>
    <w:rsid w:val="001F32DD"/>
    <w:rsid w:val="001F3532"/>
    <w:rsid w:val="001F5211"/>
    <w:rsid w:val="001F579C"/>
    <w:rsid w:val="001F67E3"/>
    <w:rsid w:val="00201D03"/>
    <w:rsid w:val="00202B3B"/>
    <w:rsid w:val="00202D85"/>
    <w:rsid w:val="00204876"/>
    <w:rsid w:val="0020626A"/>
    <w:rsid w:val="0020650B"/>
    <w:rsid w:val="002065CD"/>
    <w:rsid w:val="002131D6"/>
    <w:rsid w:val="00214138"/>
    <w:rsid w:val="00215308"/>
    <w:rsid w:val="0021687C"/>
    <w:rsid w:val="002223CD"/>
    <w:rsid w:val="0022261F"/>
    <w:rsid w:val="0022291E"/>
    <w:rsid w:val="0022479F"/>
    <w:rsid w:val="002261E0"/>
    <w:rsid w:val="00230B11"/>
    <w:rsid w:val="00231528"/>
    <w:rsid w:val="00232195"/>
    <w:rsid w:val="00233219"/>
    <w:rsid w:val="00234BAD"/>
    <w:rsid w:val="002379F3"/>
    <w:rsid w:val="00245E86"/>
    <w:rsid w:val="00247254"/>
    <w:rsid w:val="0024742F"/>
    <w:rsid w:val="00250118"/>
    <w:rsid w:val="00250AFE"/>
    <w:rsid w:val="00253BBE"/>
    <w:rsid w:val="00260211"/>
    <w:rsid w:val="00262D26"/>
    <w:rsid w:val="002635FB"/>
    <w:rsid w:val="00264770"/>
    <w:rsid w:val="00265952"/>
    <w:rsid w:val="00265DAE"/>
    <w:rsid w:val="0026783B"/>
    <w:rsid w:val="002743F7"/>
    <w:rsid w:val="0027445B"/>
    <w:rsid w:val="00274567"/>
    <w:rsid w:val="00274D08"/>
    <w:rsid w:val="0027624B"/>
    <w:rsid w:val="00277AD1"/>
    <w:rsid w:val="00280145"/>
    <w:rsid w:val="00280750"/>
    <w:rsid w:val="002879A4"/>
    <w:rsid w:val="0029147C"/>
    <w:rsid w:val="0029161F"/>
    <w:rsid w:val="00291814"/>
    <w:rsid w:val="00291853"/>
    <w:rsid w:val="002920AD"/>
    <w:rsid w:val="00294A64"/>
    <w:rsid w:val="0029526B"/>
    <w:rsid w:val="00295A0A"/>
    <w:rsid w:val="0029710E"/>
    <w:rsid w:val="0029742C"/>
    <w:rsid w:val="002A14CD"/>
    <w:rsid w:val="002A4AED"/>
    <w:rsid w:val="002A4EDD"/>
    <w:rsid w:val="002A61BB"/>
    <w:rsid w:val="002A6FAA"/>
    <w:rsid w:val="002B1ADB"/>
    <w:rsid w:val="002B30BE"/>
    <w:rsid w:val="002B65A9"/>
    <w:rsid w:val="002B70BD"/>
    <w:rsid w:val="002B75C4"/>
    <w:rsid w:val="002C35AF"/>
    <w:rsid w:val="002C3719"/>
    <w:rsid w:val="002C5C42"/>
    <w:rsid w:val="002C5C6B"/>
    <w:rsid w:val="002C63B9"/>
    <w:rsid w:val="002C6A1E"/>
    <w:rsid w:val="002C6CB9"/>
    <w:rsid w:val="002C7C41"/>
    <w:rsid w:val="002D0303"/>
    <w:rsid w:val="002D1A15"/>
    <w:rsid w:val="002D23A1"/>
    <w:rsid w:val="002D74E1"/>
    <w:rsid w:val="002D7F75"/>
    <w:rsid w:val="002E0D36"/>
    <w:rsid w:val="002E0E16"/>
    <w:rsid w:val="002E135B"/>
    <w:rsid w:val="002E266C"/>
    <w:rsid w:val="002E39AE"/>
    <w:rsid w:val="002E46C0"/>
    <w:rsid w:val="002E5E3C"/>
    <w:rsid w:val="002E7C6F"/>
    <w:rsid w:val="002E7D8F"/>
    <w:rsid w:val="002F1174"/>
    <w:rsid w:val="002F1F5D"/>
    <w:rsid w:val="002F28E5"/>
    <w:rsid w:val="002F3EAC"/>
    <w:rsid w:val="002F49D8"/>
    <w:rsid w:val="00300092"/>
    <w:rsid w:val="00301461"/>
    <w:rsid w:val="0030369F"/>
    <w:rsid w:val="003041EF"/>
    <w:rsid w:val="00304E2A"/>
    <w:rsid w:val="003057A7"/>
    <w:rsid w:val="003057AC"/>
    <w:rsid w:val="0030585A"/>
    <w:rsid w:val="00305F99"/>
    <w:rsid w:val="00307873"/>
    <w:rsid w:val="00311A27"/>
    <w:rsid w:val="00311A96"/>
    <w:rsid w:val="00312592"/>
    <w:rsid w:val="00314A37"/>
    <w:rsid w:val="00315691"/>
    <w:rsid w:val="0032177B"/>
    <w:rsid w:val="00321E1D"/>
    <w:rsid w:val="00324126"/>
    <w:rsid w:val="00324EA4"/>
    <w:rsid w:val="003304CB"/>
    <w:rsid w:val="0033140D"/>
    <w:rsid w:val="0033175B"/>
    <w:rsid w:val="0033291C"/>
    <w:rsid w:val="00333CC8"/>
    <w:rsid w:val="00333E0F"/>
    <w:rsid w:val="0033563F"/>
    <w:rsid w:val="00337ABC"/>
    <w:rsid w:val="00344B52"/>
    <w:rsid w:val="003470E8"/>
    <w:rsid w:val="00347CF7"/>
    <w:rsid w:val="00347E64"/>
    <w:rsid w:val="0035227C"/>
    <w:rsid w:val="0035574B"/>
    <w:rsid w:val="00356B8A"/>
    <w:rsid w:val="00356E80"/>
    <w:rsid w:val="003604E0"/>
    <w:rsid w:val="00360E90"/>
    <w:rsid w:val="00361220"/>
    <w:rsid w:val="00361293"/>
    <w:rsid w:val="00362365"/>
    <w:rsid w:val="003635F9"/>
    <w:rsid w:val="00363CDC"/>
    <w:rsid w:val="00364816"/>
    <w:rsid w:val="003659E5"/>
    <w:rsid w:val="00366E37"/>
    <w:rsid w:val="00370083"/>
    <w:rsid w:val="0037103F"/>
    <w:rsid w:val="00372C98"/>
    <w:rsid w:val="003737B4"/>
    <w:rsid w:val="003758C0"/>
    <w:rsid w:val="0037781B"/>
    <w:rsid w:val="003807A8"/>
    <w:rsid w:val="00381705"/>
    <w:rsid w:val="003822AF"/>
    <w:rsid w:val="003835D3"/>
    <w:rsid w:val="00386A4F"/>
    <w:rsid w:val="00387121"/>
    <w:rsid w:val="00387B3C"/>
    <w:rsid w:val="00387EC3"/>
    <w:rsid w:val="00391DEF"/>
    <w:rsid w:val="003926A5"/>
    <w:rsid w:val="003A09A1"/>
    <w:rsid w:val="003A1382"/>
    <w:rsid w:val="003A2687"/>
    <w:rsid w:val="003A4536"/>
    <w:rsid w:val="003A6F0D"/>
    <w:rsid w:val="003B1634"/>
    <w:rsid w:val="003B3C47"/>
    <w:rsid w:val="003B4F4D"/>
    <w:rsid w:val="003C10CA"/>
    <w:rsid w:val="003C287C"/>
    <w:rsid w:val="003C5E63"/>
    <w:rsid w:val="003C5EEA"/>
    <w:rsid w:val="003C6907"/>
    <w:rsid w:val="003C7484"/>
    <w:rsid w:val="003C7D0A"/>
    <w:rsid w:val="003D0F01"/>
    <w:rsid w:val="003D2636"/>
    <w:rsid w:val="003D4B05"/>
    <w:rsid w:val="003D4C49"/>
    <w:rsid w:val="003D5A9B"/>
    <w:rsid w:val="003D6152"/>
    <w:rsid w:val="003E1BC5"/>
    <w:rsid w:val="003E1E60"/>
    <w:rsid w:val="003E2C00"/>
    <w:rsid w:val="003E2DFC"/>
    <w:rsid w:val="003F0456"/>
    <w:rsid w:val="003F3413"/>
    <w:rsid w:val="003F3F1A"/>
    <w:rsid w:val="003F457D"/>
    <w:rsid w:val="003F57DB"/>
    <w:rsid w:val="003F5A32"/>
    <w:rsid w:val="00402159"/>
    <w:rsid w:val="00402C51"/>
    <w:rsid w:val="00402DFE"/>
    <w:rsid w:val="00403CF0"/>
    <w:rsid w:val="00412773"/>
    <w:rsid w:val="00412887"/>
    <w:rsid w:val="00414B33"/>
    <w:rsid w:val="00415319"/>
    <w:rsid w:val="00416851"/>
    <w:rsid w:val="00417373"/>
    <w:rsid w:val="004175F3"/>
    <w:rsid w:val="004201E2"/>
    <w:rsid w:val="00421116"/>
    <w:rsid w:val="0042162F"/>
    <w:rsid w:val="00421A33"/>
    <w:rsid w:val="00426C9A"/>
    <w:rsid w:val="004275F0"/>
    <w:rsid w:val="00427C92"/>
    <w:rsid w:val="00427CE0"/>
    <w:rsid w:val="004300E3"/>
    <w:rsid w:val="00431B75"/>
    <w:rsid w:val="00436694"/>
    <w:rsid w:val="00437329"/>
    <w:rsid w:val="0043739E"/>
    <w:rsid w:val="0044132E"/>
    <w:rsid w:val="00441BD3"/>
    <w:rsid w:val="00441C9A"/>
    <w:rsid w:val="00444221"/>
    <w:rsid w:val="004455A9"/>
    <w:rsid w:val="00445E43"/>
    <w:rsid w:val="004552C1"/>
    <w:rsid w:val="00456006"/>
    <w:rsid w:val="00456255"/>
    <w:rsid w:val="0046036B"/>
    <w:rsid w:val="004611FC"/>
    <w:rsid w:val="0046174E"/>
    <w:rsid w:val="00461ED0"/>
    <w:rsid w:val="00462D4D"/>
    <w:rsid w:val="00465515"/>
    <w:rsid w:val="004657D3"/>
    <w:rsid w:val="0046728E"/>
    <w:rsid w:val="004675D5"/>
    <w:rsid w:val="00467AE0"/>
    <w:rsid w:val="00467C44"/>
    <w:rsid w:val="004703C3"/>
    <w:rsid w:val="00471E8D"/>
    <w:rsid w:val="00471E90"/>
    <w:rsid w:val="00473D86"/>
    <w:rsid w:val="0047449E"/>
    <w:rsid w:val="0047487E"/>
    <w:rsid w:val="0047631C"/>
    <w:rsid w:val="0047654D"/>
    <w:rsid w:val="004778B8"/>
    <w:rsid w:val="0048013A"/>
    <w:rsid w:val="00480CF3"/>
    <w:rsid w:val="004836EC"/>
    <w:rsid w:val="00484288"/>
    <w:rsid w:val="004853F5"/>
    <w:rsid w:val="00487F94"/>
    <w:rsid w:val="00491159"/>
    <w:rsid w:val="00491CDD"/>
    <w:rsid w:val="00492305"/>
    <w:rsid w:val="00492D40"/>
    <w:rsid w:val="004A05C7"/>
    <w:rsid w:val="004A1F08"/>
    <w:rsid w:val="004A476F"/>
    <w:rsid w:val="004A4BED"/>
    <w:rsid w:val="004A57A9"/>
    <w:rsid w:val="004A699A"/>
    <w:rsid w:val="004B02EB"/>
    <w:rsid w:val="004B04EA"/>
    <w:rsid w:val="004B0A83"/>
    <w:rsid w:val="004B0CF7"/>
    <w:rsid w:val="004B23CA"/>
    <w:rsid w:val="004B3DAD"/>
    <w:rsid w:val="004B4808"/>
    <w:rsid w:val="004B5329"/>
    <w:rsid w:val="004B587B"/>
    <w:rsid w:val="004C0609"/>
    <w:rsid w:val="004C650B"/>
    <w:rsid w:val="004C6F8B"/>
    <w:rsid w:val="004D0C99"/>
    <w:rsid w:val="004D321E"/>
    <w:rsid w:val="004D5356"/>
    <w:rsid w:val="004D59E8"/>
    <w:rsid w:val="004D7850"/>
    <w:rsid w:val="004D7B27"/>
    <w:rsid w:val="004D7E29"/>
    <w:rsid w:val="004E1DA7"/>
    <w:rsid w:val="004E3642"/>
    <w:rsid w:val="004E3D94"/>
    <w:rsid w:val="004E4EE7"/>
    <w:rsid w:val="004E5C19"/>
    <w:rsid w:val="004E67FF"/>
    <w:rsid w:val="004F189F"/>
    <w:rsid w:val="004F3490"/>
    <w:rsid w:val="004F74D1"/>
    <w:rsid w:val="00505578"/>
    <w:rsid w:val="0050712A"/>
    <w:rsid w:val="00512895"/>
    <w:rsid w:val="00516A5D"/>
    <w:rsid w:val="00520112"/>
    <w:rsid w:val="005225D2"/>
    <w:rsid w:val="00522EE3"/>
    <w:rsid w:val="0052330F"/>
    <w:rsid w:val="00524482"/>
    <w:rsid w:val="00526E66"/>
    <w:rsid w:val="00527712"/>
    <w:rsid w:val="005307A0"/>
    <w:rsid w:val="00531669"/>
    <w:rsid w:val="00531DC5"/>
    <w:rsid w:val="005323E9"/>
    <w:rsid w:val="0053348C"/>
    <w:rsid w:val="005334E4"/>
    <w:rsid w:val="00533B55"/>
    <w:rsid w:val="00536A4D"/>
    <w:rsid w:val="00536CEA"/>
    <w:rsid w:val="00537320"/>
    <w:rsid w:val="00537B55"/>
    <w:rsid w:val="0054060B"/>
    <w:rsid w:val="00540635"/>
    <w:rsid w:val="00540FF9"/>
    <w:rsid w:val="005410D4"/>
    <w:rsid w:val="00542129"/>
    <w:rsid w:val="00543A42"/>
    <w:rsid w:val="00544492"/>
    <w:rsid w:val="0054504C"/>
    <w:rsid w:val="00545B01"/>
    <w:rsid w:val="0054685D"/>
    <w:rsid w:val="005538F8"/>
    <w:rsid w:val="00554AAA"/>
    <w:rsid w:val="005566CF"/>
    <w:rsid w:val="00556FA0"/>
    <w:rsid w:val="00560B17"/>
    <w:rsid w:val="00560EC3"/>
    <w:rsid w:val="005613A9"/>
    <w:rsid w:val="00565FEF"/>
    <w:rsid w:val="00570D8C"/>
    <w:rsid w:val="00572314"/>
    <w:rsid w:val="0057443B"/>
    <w:rsid w:val="005750A9"/>
    <w:rsid w:val="00575625"/>
    <w:rsid w:val="00576A61"/>
    <w:rsid w:val="005845FB"/>
    <w:rsid w:val="0058589C"/>
    <w:rsid w:val="00585CAC"/>
    <w:rsid w:val="00587BE0"/>
    <w:rsid w:val="00587C0D"/>
    <w:rsid w:val="005908EC"/>
    <w:rsid w:val="00590CB1"/>
    <w:rsid w:val="00591060"/>
    <w:rsid w:val="00591323"/>
    <w:rsid w:val="00592867"/>
    <w:rsid w:val="00593F1B"/>
    <w:rsid w:val="00594404"/>
    <w:rsid w:val="0059599D"/>
    <w:rsid w:val="00595C04"/>
    <w:rsid w:val="00597B9C"/>
    <w:rsid w:val="00597E9A"/>
    <w:rsid w:val="005A0381"/>
    <w:rsid w:val="005A26A1"/>
    <w:rsid w:val="005A2C9A"/>
    <w:rsid w:val="005A394E"/>
    <w:rsid w:val="005A4179"/>
    <w:rsid w:val="005A4350"/>
    <w:rsid w:val="005A637A"/>
    <w:rsid w:val="005B12CA"/>
    <w:rsid w:val="005B16A9"/>
    <w:rsid w:val="005B2F55"/>
    <w:rsid w:val="005B4B1A"/>
    <w:rsid w:val="005B4F36"/>
    <w:rsid w:val="005B5278"/>
    <w:rsid w:val="005C4678"/>
    <w:rsid w:val="005C5479"/>
    <w:rsid w:val="005C7FE8"/>
    <w:rsid w:val="005D12AD"/>
    <w:rsid w:val="005D16DB"/>
    <w:rsid w:val="005D18D2"/>
    <w:rsid w:val="005D2B1D"/>
    <w:rsid w:val="005D3625"/>
    <w:rsid w:val="005D39BE"/>
    <w:rsid w:val="005D41F3"/>
    <w:rsid w:val="005D44F2"/>
    <w:rsid w:val="005D50B5"/>
    <w:rsid w:val="005D5336"/>
    <w:rsid w:val="005D6776"/>
    <w:rsid w:val="005D7045"/>
    <w:rsid w:val="005D75FD"/>
    <w:rsid w:val="005D7AA5"/>
    <w:rsid w:val="005E0C14"/>
    <w:rsid w:val="005E0FF4"/>
    <w:rsid w:val="005E16ED"/>
    <w:rsid w:val="005E1EB0"/>
    <w:rsid w:val="005E22C1"/>
    <w:rsid w:val="005E3307"/>
    <w:rsid w:val="005F1068"/>
    <w:rsid w:val="005F23D2"/>
    <w:rsid w:val="005F2FD5"/>
    <w:rsid w:val="005F4911"/>
    <w:rsid w:val="005F6A97"/>
    <w:rsid w:val="005F6C60"/>
    <w:rsid w:val="005F71F9"/>
    <w:rsid w:val="0060274D"/>
    <w:rsid w:val="00603729"/>
    <w:rsid w:val="00605064"/>
    <w:rsid w:val="00605204"/>
    <w:rsid w:val="00605339"/>
    <w:rsid w:val="006119F6"/>
    <w:rsid w:val="006149C3"/>
    <w:rsid w:val="00615D77"/>
    <w:rsid w:val="0061612D"/>
    <w:rsid w:val="00616B08"/>
    <w:rsid w:val="00616FF9"/>
    <w:rsid w:val="0062390E"/>
    <w:rsid w:val="00624570"/>
    <w:rsid w:val="00624861"/>
    <w:rsid w:val="00627042"/>
    <w:rsid w:val="0062797D"/>
    <w:rsid w:val="00627AA2"/>
    <w:rsid w:val="00631F1C"/>
    <w:rsid w:val="00632D37"/>
    <w:rsid w:val="0063349E"/>
    <w:rsid w:val="00635936"/>
    <w:rsid w:val="00637619"/>
    <w:rsid w:val="0064147A"/>
    <w:rsid w:val="00642A83"/>
    <w:rsid w:val="00644B84"/>
    <w:rsid w:val="00646122"/>
    <w:rsid w:val="00651637"/>
    <w:rsid w:val="00651A29"/>
    <w:rsid w:val="006537C7"/>
    <w:rsid w:val="00653FAE"/>
    <w:rsid w:val="00654797"/>
    <w:rsid w:val="00654859"/>
    <w:rsid w:val="00655172"/>
    <w:rsid w:val="00660009"/>
    <w:rsid w:val="00664255"/>
    <w:rsid w:val="00670661"/>
    <w:rsid w:val="00671036"/>
    <w:rsid w:val="0067147B"/>
    <w:rsid w:val="00671B1E"/>
    <w:rsid w:val="0067239B"/>
    <w:rsid w:val="00672EB8"/>
    <w:rsid w:val="006761A9"/>
    <w:rsid w:val="00676FD1"/>
    <w:rsid w:val="006802A6"/>
    <w:rsid w:val="00681956"/>
    <w:rsid w:val="00682D07"/>
    <w:rsid w:val="00682E71"/>
    <w:rsid w:val="00683417"/>
    <w:rsid w:val="00684395"/>
    <w:rsid w:val="00684DFD"/>
    <w:rsid w:val="00690B44"/>
    <w:rsid w:val="0069256D"/>
    <w:rsid w:val="00693B1F"/>
    <w:rsid w:val="00696163"/>
    <w:rsid w:val="00697B24"/>
    <w:rsid w:val="006A0F24"/>
    <w:rsid w:val="006A2A3B"/>
    <w:rsid w:val="006A5BB1"/>
    <w:rsid w:val="006A5FCB"/>
    <w:rsid w:val="006A602F"/>
    <w:rsid w:val="006A7C1F"/>
    <w:rsid w:val="006B00EC"/>
    <w:rsid w:val="006B0CC4"/>
    <w:rsid w:val="006B40FC"/>
    <w:rsid w:val="006B4FF6"/>
    <w:rsid w:val="006B53B7"/>
    <w:rsid w:val="006B6C39"/>
    <w:rsid w:val="006B6E08"/>
    <w:rsid w:val="006B71C8"/>
    <w:rsid w:val="006B7900"/>
    <w:rsid w:val="006C0FB5"/>
    <w:rsid w:val="006C198D"/>
    <w:rsid w:val="006C2B00"/>
    <w:rsid w:val="006C3A74"/>
    <w:rsid w:val="006C4493"/>
    <w:rsid w:val="006C4767"/>
    <w:rsid w:val="006C5252"/>
    <w:rsid w:val="006C7CA5"/>
    <w:rsid w:val="006D112F"/>
    <w:rsid w:val="006D466B"/>
    <w:rsid w:val="006D68B8"/>
    <w:rsid w:val="006D77F6"/>
    <w:rsid w:val="006E1E27"/>
    <w:rsid w:val="006E536E"/>
    <w:rsid w:val="006E5CCC"/>
    <w:rsid w:val="006F0BEB"/>
    <w:rsid w:val="006F0C48"/>
    <w:rsid w:val="006F23C8"/>
    <w:rsid w:val="006F5743"/>
    <w:rsid w:val="006F76BD"/>
    <w:rsid w:val="006F7EB4"/>
    <w:rsid w:val="0070024A"/>
    <w:rsid w:val="00700339"/>
    <w:rsid w:val="00700489"/>
    <w:rsid w:val="0070143C"/>
    <w:rsid w:val="00702906"/>
    <w:rsid w:val="0070316E"/>
    <w:rsid w:val="00703310"/>
    <w:rsid w:val="00703ED5"/>
    <w:rsid w:val="0070468A"/>
    <w:rsid w:val="00706619"/>
    <w:rsid w:val="00707C78"/>
    <w:rsid w:val="0071090E"/>
    <w:rsid w:val="00711130"/>
    <w:rsid w:val="00711750"/>
    <w:rsid w:val="007121C6"/>
    <w:rsid w:val="00713F74"/>
    <w:rsid w:val="00714814"/>
    <w:rsid w:val="00716604"/>
    <w:rsid w:val="00716AA4"/>
    <w:rsid w:val="0071791E"/>
    <w:rsid w:val="00721E7D"/>
    <w:rsid w:val="00722258"/>
    <w:rsid w:val="00725806"/>
    <w:rsid w:val="00726DC6"/>
    <w:rsid w:val="00727427"/>
    <w:rsid w:val="00727F1A"/>
    <w:rsid w:val="0073128F"/>
    <w:rsid w:val="00731776"/>
    <w:rsid w:val="0073246C"/>
    <w:rsid w:val="00733B9A"/>
    <w:rsid w:val="007347E9"/>
    <w:rsid w:val="00736B06"/>
    <w:rsid w:val="00743BB4"/>
    <w:rsid w:val="00747D48"/>
    <w:rsid w:val="007530DA"/>
    <w:rsid w:val="007531AB"/>
    <w:rsid w:val="00753B83"/>
    <w:rsid w:val="00754DBD"/>
    <w:rsid w:val="007552E1"/>
    <w:rsid w:val="00755ED6"/>
    <w:rsid w:val="007565C6"/>
    <w:rsid w:val="00764369"/>
    <w:rsid w:val="00764896"/>
    <w:rsid w:val="00766E4A"/>
    <w:rsid w:val="0076785E"/>
    <w:rsid w:val="007702B1"/>
    <w:rsid w:val="00771834"/>
    <w:rsid w:val="0077284D"/>
    <w:rsid w:val="00772C66"/>
    <w:rsid w:val="007739E2"/>
    <w:rsid w:val="0077569F"/>
    <w:rsid w:val="007759AD"/>
    <w:rsid w:val="00776573"/>
    <w:rsid w:val="00780837"/>
    <w:rsid w:val="00782499"/>
    <w:rsid w:val="00783EE4"/>
    <w:rsid w:val="007846D8"/>
    <w:rsid w:val="00784974"/>
    <w:rsid w:val="00784FD7"/>
    <w:rsid w:val="00785A3C"/>
    <w:rsid w:val="0078707D"/>
    <w:rsid w:val="00787C83"/>
    <w:rsid w:val="007900B0"/>
    <w:rsid w:val="0079047B"/>
    <w:rsid w:val="0079100D"/>
    <w:rsid w:val="007924BF"/>
    <w:rsid w:val="0079266C"/>
    <w:rsid w:val="0079325B"/>
    <w:rsid w:val="0079592E"/>
    <w:rsid w:val="0079637F"/>
    <w:rsid w:val="0079648C"/>
    <w:rsid w:val="007A21A0"/>
    <w:rsid w:val="007A28B0"/>
    <w:rsid w:val="007A2CA3"/>
    <w:rsid w:val="007A2FD0"/>
    <w:rsid w:val="007A5425"/>
    <w:rsid w:val="007A68D1"/>
    <w:rsid w:val="007A71FA"/>
    <w:rsid w:val="007B000E"/>
    <w:rsid w:val="007B0C85"/>
    <w:rsid w:val="007B2904"/>
    <w:rsid w:val="007B506C"/>
    <w:rsid w:val="007B56C5"/>
    <w:rsid w:val="007B601D"/>
    <w:rsid w:val="007B78F0"/>
    <w:rsid w:val="007B7AB5"/>
    <w:rsid w:val="007C42E3"/>
    <w:rsid w:val="007C51B8"/>
    <w:rsid w:val="007C558B"/>
    <w:rsid w:val="007C6F17"/>
    <w:rsid w:val="007C700D"/>
    <w:rsid w:val="007C78A6"/>
    <w:rsid w:val="007C7F1F"/>
    <w:rsid w:val="007D587D"/>
    <w:rsid w:val="007E0131"/>
    <w:rsid w:val="007E1A1E"/>
    <w:rsid w:val="007E1E30"/>
    <w:rsid w:val="007E20F1"/>
    <w:rsid w:val="007E2137"/>
    <w:rsid w:val="007E22DE"/>
    <w:rsid w:val="007E30F5"/>
    <w:rsid w:val="007E339A"/>
    <w:rsid w:val="007E4208"/>
    <w:rsid w:val="007E44D4"/>
    <w:rsid w:val="007E7DDB"/>
    <w:rsid w:val="007F30B7"/>
    <w:rsid w:val="007F4D1D"/>
    <w:rsid w:val="007F71BF"/>
    <w:rsid w:val="00800CD8"/>
    <w:rsid w:val="0080310C"/>
    <w:rsid w:val="00804464"/>
    <w:rsid w:val="00804D0C"/>
    <w:rsid w:val="00805996"/>
    <w:rsid w:val="008074E6"/>
    <w:rsid w:val="00815BE4"/>
    <w:rsid w:val="00821B3F"/>
    <w:rsid w:val="008236AA"/>
    <w:rsid w:val="00823FEE"/>
    <w:rsid w:val="00824CE4"/>
    <w:rsid w:val="00824FEA"/>
    <w:rsid w:val="0082605D"/>
    <w:rsid w:val="008275D3"/>
    <w:rsid w:val="00831D84"/>
    <w:rsid w:val="00832167"/>
    <w:rsid w:val="00833021"/>
    <w:rsid w:val="008359FC"/>
    <w:rsid w:val="008376E2"/>
    <w:rsid w:val="00837A16"/>
    <w:rsid w:val="0084459F"/>
    <w:rsid w:val="00846B6A"/>
    <w:rsid w:val="00847D4B"/>
    <w:rsid w:val="00847FB5"/>
    <w:rsid w:val="00850FA0"/>
    <w:rsid w:val="00852E20"/>
    <w:rsid w:val="0085311F"/>
    <w:rsid w:val="00856088"/>
    <w:rsid w:val="00856C65"/>
    <w:rsid w:val="008600D9"/>
    <w:rsid w:val="00861863"/>
    <w:rsid w:val="00861CD1"/>
    <w:rsid w:val="00861CFE"/>
    <w:rsid w:val="0086213D"/>
    <w:rsid w:val="0086272D"/>
    <w:rsid w:val="00862ED6"/>
    <w:rsid w:val="008645F2"/>
    <w:rsid w:val="00864849"/>
    <w:rsid w:val="0087149E"/>
    <w:rsid w:val="00872BF8"/>
    <w:rsid w:val="00872FFF"/>
    <w:rsid w:val="00876A96"/>
    <w:rsid w:val="00877CAC"/>
    <w:rsid w:val="00880152"/>
    <w:rsid w:val="00881529"/>
    <w:rsid w:val="00881B60"/>
    <w:rsid w:val="00886629"/>
    <w:rsid w:val="008873C9"/>
    <w:rsid w:val="00891ECC"/>
    <w:rsid w:val="0089415D"/>
    <w:rsid w:val="0089664E"/>
    <w:rsid w:val="00896849"/>
    <w:rsid w:val="008974CE"/>
    <w:rsid w:val="00897CE5"/>
    <w:rsid w:val="008A0AF3"/>
    <w:rsid w:val="008A0E2C"/>
    <w:rsid w:val="008A1897"/>
    <w:rsid w:val="008A385E"/>
    <w:rsid w:val="008A46AE"/>
    <w:rsid w:val="008A499E"/>
    <w:rsid w:val="008A4DA4"/>
    <w:rsid w:val="008A6F71"/>
    <w:rsid w:val="008A7B1D"/>
    <w:rsid w:val="008B0745"/>
    <w:rsid w:val="008B1EF2"/>
    <w:rsid w:val="008B269C"/>
    <w:rsid w:val="008B2A52"/>
    <w:rsid w:val="008B3CFF"/>
    <w:rsid w:val="008B431E"/>
    <w:rsid w:val="008B729B"/>
    <w:rsid w:val="008C257F"/>
    <w:rsid w:val="008C31C1"/>
    <w:rsid w:val="008C5C01"/>
    <w:rsid w:val="008C72C4"/>
    <w:rsid w:val="008D215B"/>
    <w:rsid w:val="008D2D2A"/>
    <w:rsid w:val="008D3A63"/>
    <w:rsid w:val="008D4C3B"/>
    <w:rsid w:val="008D53D9"/>
    <w:rsid w:val="008D6147"/>
    <w:rsid w:val="008E3183"/>
    <w:rsid w:val="008E3D1E"/>
    <w:rsid w:val="008E48C2"/>
    <w:rsid w:val="008E636C"/>
    <w:rsid w:val="008F0E7A"/>
    <w:rsid w:val="008F34F6"/>
    <w:rsid w:val="009002F1"/>
    <w:rsid w:val="00900C59"/>
    <w:rsid w:val="009045F4"/>
    <w:rsid w:val="009047F1"/>
    <w:rsid w:val="00905AF1"/>
    <w:rsid w:val="009107C4"/>
    <w:rsid w:val="00910E99"/>
    <w:rsid w:val="009123D1"/>
    <w:rsid w:val="00912665"/>
    <w:rsid w:val="00912B19"/>
    <w:rsid w:val="00913F8A"/>
    <w:rsid w:val="0091490E"/>
    <w:rsid w:val="009161E8"/>
    <w:rsid w:val="009166B2"/>
    <w:rsid w:val="0092105B"/>
    <w:rsid w:val="00922B66"/>
    <w:rsid w:val="00925D12"/>
    <w:rsid w:val="00926F33"/>
    <w:rsid w:val="0092794B"/>
    <w:rsid w:val="00932EE0"/>
    <w:rsid w:val="009407D1"/>
    <w:rsid w:val="00940C39"/>
    <w:rsid w:val="00940E7D"/>
    <w:rsid w:val="00943943"/>
    <w:rsid w:val="009440B4"/>
    <w:rsid w:val="009441C4"/>
    <w:rsid w:val="009443E4"/>
    <w:rsid w:val="00945983"/>
    <w:rsid w:val="009473F9"/>
    <w:rsid w:val="00950633"/>
    <w:rsid w:val="009510E4"/>
    <w:rsid w:val="009513D6"/>
    <w:rsid w:val="00961A03"/>
    <w:rsid w:val="00962A58"/>
    <w:rsid w:val="0096329F"/>
    <w:rsid w:val="009633C1"/>
    <w:rsid w:val="00963808"/>
    <w:rsid w:val="00970A1E"/>
    <w:rsid w:val="009715B8"/>
    <w:rsid w:val="00973CFA"/>
    <w:rsid w:val="009742DF"/>
    <w:rsid w:val="009746EB"/>
    <w:rsid w:val="00974A5D"/>
    <w:rsid w:val="00976D78"/>
    <w:rsid w:val="00981284"/>
    <w:rsid w:val="009814B9"/>
    <w:rsid w:val="00982BE9"/>
    <w:rsid w:val="009833C7"/>
    <w:rsid w:val="00983D49"/>
    <w:rsid w:val="00985F53"/>
    <w:rsid w:val="009860B9"/>
    <w:rsid w:val="00990819"/>
    <w:rsid w:val="009916E4"/>
    <w:rsid w:val="0099224D"/>
    <w:rsid w:val="0099476A"/>
    <w:rsid w:val="00994A00"/>
    <w:rsid w:val="00994C93"/>
    <w:rsid w:val="00995413"/>
    <w:rsid w:val="0099550E"/>
    <w:rsid w:val="00995AA4"/>
    <w:rsid w:val="00996AA9"/>
    <w:rsid w:val="00997C68"/>
    <w:rsid w:val="009A1150"/>
    <w:rsid w:val="009A28AA"/>
    <w:rsid w:val="009A3344"/>
    <w:rsid w:val="009A44D8"/>
    <w:rsid w:val="009B1103"/>
    <w:rsid w:val="009B5CBB"/>
    <w:rsid w:val="009B6119"/>
    <w:rsid w:val="009B6DE3"/>
    <w:rsid w:val="009C03BB"/>
    <w:rsid w:val="009C10D7"/>
    <w:rsid w:val="009C18B7"/>
    <w:rsid w:val="009C2C5D"/>
    <w:rsid w:val="009C4D6E"/>
    <w:rsid w:val="009C702D"/>
    <w:rsid w:val="009C70C2"/>
    <w:rsid w:val="009D06E2"/>
    <w:rsid w:val="009D7539"/>
    <w:rsid w:val="009E16DA"/>
    <w:rsid w:val="009E7A2B"/>
    <w:rsid w:val="009F0196"/>
    <w:rsid w:val="009F3DF3"/>
    <w:rsid w:val="009F4B2A"/>
    <w:rsid w:val="009F5423"/>
    <w:rsid w:val="009F6785"/>
    <w:rsid w:val="00A007E9"/>
    <w:rsid w:val="00A00D6A"/>
    <w:rsid w:val="00A02E0C"/>
    <w:rsid w:val="00A04499"/>
    <w:rsid w:val="00A06943"/>
    <w:rsid w:val="00A10934"/>
    <w:rsid w:val="00A11EB6"/>
    <w:rsid w:val="00A13EB4"/>
    <w:rsid w:val="00A14D5C"/>
    <w:rsid w:val="00A1618F"/>
    <w:rsid w:val="00A16F6B"/>
    <w:rsid w:val="00A216FF"/>
    <w:rsid w:val="00A21ECD"/>
    <w:rsid w:val="00A224B9"/>
    <w:rsid w:val="00A22995"/>
    <w:rsid w:val="00A2433A"/>
    <w:rsid w:val="00A244F4"/>
    <w:rsid w:val="00A25D61"/>
    <w:rsid w:val="00A26743"/>
    <w:rsid w:val="00A31335"/>
    <w:rsid w:val="00A3297A"/>
    <w:rsid w:val="00A339CB"/>
    <w:rsid w:val="00A33A52"/>
    <w:rsid w:val="00A33AB4"/>
    <w:rsid w:val="00A343F1"/>
    <w:rsid w:val="00A350D5"/>
    <w:rsid w:val="00A37563"/>
    <w:rsid w:val="00A37F6E"/>
    <w:rsid w:val="00A43314"/>
    <w:rsid w:val="00A43D11"/>
    <w:rsid w:val="00A44512"/>
    <w:rsid w:val="00A44FA9"/>
    <w:rsid w:val="00A455AF"/>
    <w:rsid w:val="00A46058"/>
    <w:rsid w:val="00A46A95"/>
    <w:rsid w:val="00A513AA"/>
    <w:rsid w:val="00A5408B"/>
    <w:rsid w:val="00A5638F"/>
    <w:rsid w:val="00A57CCB"/>
    <w:rsid w:val="00A601D9"/>
    <w:rsid w:val="00A60786"/>
    <w:rsid w:val="00A6261E"/>
    <w:rsid w:val="00A63A8E"/>
    <w:rsid w:val="00A66F23"/>
    <w:rsid w:val="00A70332"/>
    <w:rsid w:val="00A72313"/>
    <w:rsid w:val="00A739D2"/>
    <w:rsid w:val="00A7505E"/>
    <w:rsid w:val="00A762AC"/>
    <w:rsid w:val="00A76A70"/>
    <w:rsid w:val="00A82166"/>
    <w:rsid w:val="00A83445"/>
    <w:rsid w:val="00A858D4"/>
    <w:rsid w:val="00A862E4"/>
    <w:rsid w:val="00A863E7"/>
    <w:rsid w:val="00A871E9"/>
    <w:rsid w:val="00A8796C"/>
    <w:rsid w:val="00A90623"/>
    <w:rsid w:val="00A90807"/>
    <w:rsid w:val="00A90F69"/>
    <w:rsid w:val="00A94EB8"/>
    <w:rsid w:val="00A95A87"/>
    <w:rsid w:val="00AA230D"/>
    <w:rsid w:val="00AA27B7"/>
    <w:rsid w:val="00AA382B"/>
    <w:rsid w:val="00AA6B28"/>
    <w:rsid w:val="00AA7011"/>
    <w:rsid w:val="00AB00F7"/>
    <w:rsid w:val="00AB32E1"/>
    <w:rsid w:val="00AB3EF5"/>
    <w:rsid w:val="00AB4134"/>
    <w:rsid w:val="00AC0019"/>
    <w:rsid w:val="00AC14EA"/>
    <w:rsid w:val="00AC2131"/>
    <w:rsid w:val="00AC25DD"/>
    <w:rsid w:val="00AC2626"/>
    <w:rsid w:val="00AC2E64"/>
    <w:rsid w:val="00AC314C"/>
    <w:rsid w:val="00AC57C8"/>
    <w:rsid w:val="00AC583F"/>
    <w:rsid w:val="00AC708C"/>
    <w:rsid w:val="00AC785C"/>
    <w:rsid w:val="00AC7ACC"/>
    <w:rsid w:val="00AD0BBB"/>
    <w:rsid w:val="00AD0CD0"/>
    <w:rsid w:val="00AD0E2D"/>
    <w:rsid w:val="00AD1558"/>
    <w:rsid w:val="00AD4185"/>
    <w:rsid w:val="00AD5017"/>
    <w:rsid w:val="00AD5511"/>
    <w:rsid w:val="00AD58BD"/>
    <w:rsid w:val="00AD7BB4"/>
    <w:rsid w:val="00AE09BE"/>
    <w:rsid w:val="00AE0BF4"/>
    <w:rsid w:val="00AE2E89"/>
    <w:rsid w:val="00AE2FD1"/>
    <w:rsid w:val="00AE3F35"/>
    <w:rsid w:val="00AE4A7B"/>
    <w:rsid w:val="00AF0760"/>
    <w:rsid w:val="00AF0E35"/>
    <w:rsid w:val="00AF100B"/>
    <w:rsid w:val="00AF12D5"/>
    <w:rsid w:val="00AF399C"/>
    <w:rsid w:val="00AF614B"/>
    <w:rsid w:val="00AF6863"/>
    <w:rsid w:val="00B002F3"/>
    <w:rsid w:val="00B004C5"/>
    <w:rsid w:val="00B005A7"/>
    <w:rsid w:val="00B02436"/>
    <w:rsid w:val="00B02689"/>
    <w:rsid w:val="00B02AF3"/>
    <w:rsid w:val="00B02DAC"/>
    <w:rsid w:val="00B03140"/>
    <w:rsid w:val="00B0321F"/>
    <w:rsid w:val="00B046A4"/>
    <w:rsid w:val="00B047F4"/>
    <w:rsid w:val="00B05415"/>
    <w:rsid w:val="00B05B33"/>
    <w:rsid w:val="00B067F8"/>
    <w:rsid w:val="00B07744"/>
    <w:rsid w:val="00B1103A"/>
    <w:rsid w:val="00B11732"/>
    <w:rsid w:val="00B132B2"/>
    <w:rsid w:val="00B14316"/>
    <w:rsid w:val="00B160BD"/>
    <w:rsid w:val="00B176A5"/>
    <w:rsid w:val="00B17BC9"/>
    <w:rsid w:val="00B17DD6"/>
    <w:rsid w:val="00B20477"/>
    <w:rsid w:val="00B213CA"/>
    <w:rsid w:val="00B215BC"/>
    <w:rsid w:val="00B24654"/>
    <w:rsid w:val="00B26E00"/>
    <w:rsid w:val="00B27FCC"/>
    <w:rsid w:val="00B32E73"/>
    <w:rsid w:val="00B341EA"/>
    <w:rsid w:val="00B3518A"/>
    <w:rsid w:val="00B358B0"/>
    <w:rsid w:val="00B35AF7"/>
    <w:rsid w:val="00B35FBD"/>
    <w:rsid w:val="00B36580"/>
    <w:rsid w:val="00B37F89"/>
    <w:rsid w:val="00B408CC"/>
    <w:rsid w:val="00B40B4D"/>
    <w:rsid w:val="00B42C9E"/>
    <w:rsid w:val="00B42EA8"/>
    <w:rsid w:val="00B442A2"/>
    <w:rsid w:val="00B4556A"/>
    <w:rsid w:val="00B45FFA"/>
    <w:rsid w:val="00B50181"/>
    <w:rsid w:val="00B52600"/>
    <w:rsid w:val="00B53E07"/>
    <w:rsid w:val="00B548A4"/>
    <w:rsid w:val="00B5612E"/>
    <w:rsid w:val="00B561B0"/>
    <w:rsid w:val="00B56431"/>
    <w:rsid w:val="00B602D4"/>
    <w:rsid w:val="00B60853"/>
    <w:rsid w:val="00B614F6"/>
    <w:rsid w:val="00B63255"/>
    <w:rsid w:val="00B652AC"/>
    <w:rsid w:val="00B668C5"/>
    <w:rsid w:val="00B67F68"/>
    <w:rsid w:val="00B67FCB"/>
    <w:rsid w:val="00B72841"/>
    <w:rsid w:val="00B73AC3"/>
    <w:rsid w:val="00B740C3"/>
    <w:rsid w:val="00B75613"/>
    <w:rsid w:val="00B76B23"/>
    <w:rsid w:val="00B77278"/>
    <w:rsid w:val="00B80473"/>
    <w:rsid w:val="00B830EE"/>
    <w:rsid w:val="00B87110"/>
    <w:rsid w:val="00B87685"/>
    <w:rsid w:val="00B87D06"/>
    <w:rsid w:val="00B91201"/>
    <w:rsid w:val="00B91CCC"/>
    <w:rsid w:val="00B92035"/>
    <w:rsid w:val="00B92051"/>
    <w:rsid w:val="00BA02E8"/>
    <w:rsid w:val="00BA0A34"/>
    <w:rsid w:val="00BA26D7"/>
    <w:rsid w:val="00BA2ACA"/>
    <w:rsid w:val="00BA2C12"/>
    <w:rsid w:val="00BA536C"/>
    <w:rsid w:val="00BA5F9F"/>
    <w:rsid w:val="00BA6F7D"/>
    <w:rsid w:val="00BB2D7E"/>
    <w:rsid w:val="00BB3D06"/>
    <w:rsid w:val="00BB3F41"/>
    <w:rsid w:val="00BB5E27"/>
    <w:rsid w:val="00BB724A"/>
    <w:rsid w:val="00BC0871"/>
    <w:rsid w:val="00BC3601"/>
    <w:rsid w:val="00BC48A8"/>
    <w:rsid w:val="00BC7B1B"/>
    <w:rsid w:val="00BD1D59"/>
    <w:rsid w:val="00BD315E"/>
    <w:rsid w:val="00BD3D5C"/>
    <w:rsid w:val="00BD3E28"/>
    <w:rsid w:val="00BD3FA2"/>
    <w:rsid w:val="00BD4EAB"/>
    <w:rsid w:val="00BD4ECD"/>
    <w:rsid w:val="00BD7ECA"/>
    <w:rsid w:val="00BE26C1"/>
    <w:rsid w:val="00BF03F9"/>
    <w:rsid w:val="00BF1B7E"/>
    <w:rsid w:val="00BF292D"/>
    <w:rsid w:val="00BF32CF"/>
    <w:rsid w:val="00BF363F"/>
    <w:rsid w:val="00BF79E5"/>
    <w:rsid w:val="00C01D7F"/>
    <w:rsid w:val="00C04525"/>
    <w:rsid w:val="00C05840"/>
    <w:rsid w:val="00C05F9B"/>
    <w:rsid w:val="00C05FA0"/>
    <w:rsid w:val="00C12574"/>
    <w:rsid w:val="00C129C2"/>
    <w:rsid w:val="00C16249"/>
    <w:rsid w:val="00C204B1"/>
    <w:rsid w:val="00C21EE5"/>
    <w:rsid w:val="00C238F8"/>
    <w:rsid w:val="00C245F1"/>
    <w:rsid w:val="00C250E0"/>
    <w:rsid w:val="00C26109"/>
    <w:rsid w:val="00C27DE0"/>
    <w:rsid w:val="00C3018F"/>
    <w:rsid w:val="00C378D9"/>
    <w:rsid w:val="00C40ED4"/>
    <w:rsid w:val="00C40F6B"/>
    <w:rsid w:val="00C418FE"/>
    <w:rsid w:val="00C43CAE"/>
    <w:rsid w:val="00C44335"/>
    <w:rsid w:val="00C44BBC"/>
    <w:rsid w:val="00C44E00"/>
    <w:rsid w:val="00C44F96"/>
    <w:rsid w:val="00C476D2"/>
    <w:rsid w:val="00C504FF"/>
    <w:rsid w:val="00C57307"/>
    <w:rsid w:val="00C6087B"/>
    <w:rsid w:val="00C61130"/>
    <w:rsid w:val="00C63ABF"/>
    <w:rsid w:val="00C63CC1"/>
    <w:rsid w:val="00C7158B"/>
    <w:rsid w:val="00C71C6B"/>
    <w:rsid w:val="00C74953"/>
    <w:rsid w:val="00C74C49"/>
    <w:rsid w:val="00C7578A"/>
    <w:rsid w:val="00C759CB"/>
    <w:rsid w:val="00C7743B"/>
    <w:rsid w:val="00C77D87"/>
    <w:rsid w:val="00C8061D"/>
    <w:rsid w:val="00C81370"/>
    <w:rsid w:val="00C8185E"/>
    <w:rsid w:val="00C82390"/>
    <w:rsid w:val="00C84AB9"/>
    <w:rsid w:val="00C87AE5"/>
    <w:rsid w:val="00C87C31"/>
    <w:rsid w:val="00C91E53"/>
    <w:rsid w:val="00C927E3"/>
    <w:rsid w:val="00C92ACD"/>
    <w:rsid w:val="00C938BD"/>
    <w:rsid w:val="00C9417C"/>
    <w:rsid w:val="00C955EB"/>
    <w:rsid w:val="00C95D16"/>
    <w:rsid w:val="00C9730B"/>
    <w:rsid w:val="00CA16E2"/>
    <w:rsid w:val="00CA527E"/>
    <w:rsid w:val="00CA7624"/>
    <w:rsid w:val="00CA763F"/>
    <w:rsid w:val="00CA7D2B"/>
    <w:rsid w:val="00CB22C3"/>
    <w:rsid w:val="00CB3216"/>
    <w:rsid w:val="00CB35C8"/>
    <w:rsid w:val="00CB36B8"/>
    <w:rsid w:val="00CB6A70"/>
    <w:rsid w:val="00CB729F"/>
    <w:rsid w:val="00CB7418"/>
    <w:rsid w:val="00CB7AC7"/>
    <w:rsid w:val="00CC23E7"/>
    <w:rsid w:val="00CC25A3"/>
    <w:rsid w:val="00CC2B50"/>
    <w:rsid w:val="00CC30C0"/>
    <w:rsid w:val="00CC3E47"/>
    <w:rsid w:val="00CD1DD0"/>
    <w:rsid w:val="00CD1F6E"/>
    <w:rsid w:val="00CD2278"/>
    <w:rsid w:val="00CD2867"/>
    <w:rsid w:val="00CD3122"/>
    <w:rsid w:val="00CD3626"/>
    <w:rsid w:val="00CD41ED"/>
    <w:rsid w:val="00CD48E1"/>
    <w:rsid w:val="00CE0014"/>
    <w:rsid w:val="00CE090E"/>
    <w:rsid w:val="00CE116C"/>
    <w:rsid w:val="00CE1CA7"/>
    <w:rsid w:val="00CE2017"/>
    <w:rsid w:val="00CE4722"/>
    <w:rsid w:val="00CE51D5"/>
    <w:rsid w:val="00CE55F5"/>
    <w:rsid w:val="00CE6B11"/>
    <w:rsid w:val="00CE6C4A"/>
    <w:rsid w:val="00CE6F9E"/>
    <w:rsid w:val="00CF07DA"/>
    <w:rsid w:val="00CF21C2"/>
    <w:rsid w:val="00CF225F"/>
    <w:rsid w:val="00CF38D0"/>
    <w:rsid w:val="00CF4870"/>
    <w:rsid w:val="00CF4CFB"/>
    <w:rsid w:val="00CF5260"/>
    <w:rsid w:val="00CF6BC0"/>
    <w:rsid w:val="00D0005F"/>
    <w:rsid w:val="00D000AE"/>
    <w:rsid w:val="00D00D74"/>
    <w:rsid w:val="00D02D37"/>
    <w:rsid w:val="00D048CD"/>
    <w:rsid w:val="00D0529F"/>
    <w:rsid w:val="00D10235"/>
    <w:rsid w:val="00D104BD"/>
    <w:rsid w:val="00D10E04"/>
    <w:rsid w:val="00D11862"/>
    <w:rsid w:val="00D1435E"/>
    <w:rsid w:val="00D15E73"/>
    <w:rsid w:val="00D20348"/>
    <w:rsid w:val="00D219BF"/>
    <w:rsid w:val="00D21B93"/>
    <w:rsid w:val="00D23FEA"/>
    <w:rsid w:val="00D25A68"/>
    <w:rsid w:val="00D25EE0"/>
    <w:rsid w:val="00D27293"/>
    <w:rsid w:val="00D31D05"/>
    <w:rsid w:val="00D33D94"/>
    <w:rsid w:val="00D365A7"/>
    <w:rsid w:val="00D37A22"/>
    <w:rsid w:val="00D37F87"/>
    <w:rsid w:val="00D42582"/>
    <w:rsid w:val="00D4355D"/>
    <w:rsid w:val="00D43704"/>
    <w:rsid w:val="00D439D5"/>
    <w:rsid w:val="00D465ED"/>
    <w:rsid w:val="00D46648"/>
    <w:rsid w:val="00D475F6"/>
    <w:rsid w:val="00D47A02"/>
    <w:rsid w:val="00D47BEC"/>
    <w:rsid w:val="00D50222"/>
    <w:rsid w:val="00D50B0D"/>
    <w:rsid w:val="00D51369"/>
    <w:rsid w:val="00D55846"/>
    <w:rsid w:val="00D55920"/>
    <w:rsid w:val="00D568AA"/>
    <w:rsid w:val="00D60CE1"/>
    <w:rsid w:val="00D62B24"/>
    <w:rsid w:val="00D63D1C"/>
    <w:rsid w:val="00D66E62"/>
    <w:rsid w:val="00D67008"/>
    <w:rsid w:val="00D67EE9"/>
    <w:rsid w:val="00D709B8"/>
    <w:rsid w:val="00D74093"/>
    <w:rsid w:val="00D74E7E"/>
    <w:rsid w:val="00D761D1"/>
    <w:rsid w:val="00D76EBB"/>
    <w:rsid w:val="00D802AA"/>
    <w:rsid w:val="00D81366"/>
    <w:rsid w:val="00D81723"/>
    <w:rsid w:val="00D82FE4"/>
    <w:rsid w:val="00D839F9"/>
    <w:rsid w:val="00D858F2"/>
    <w:rsid w:val="00D859BE"/>
    <w:rsid w:val="00D86980"/>
    <w:rsid w:val="00D86AE8"/>
    <w:rsid w:val="00D8721E"/>
    <w:rsid w:val="00D87308"/>
    <w:rsid w:val="00D93ADA"/>
    <w:rsid w:val="00D93CBE"/>
    <w:rsid w:val="00D94711"/>
    <w:rsid w:val="00D94D99"/>
    <w:rsid w:val="00D94FDD"/>
    <w:rsid w:val="00D970B0"/>
    <w:rsid w:val="00DA1AF5"/>
    <w:rsid w:val="00DA2146"/>
    <w:rsid w:val="00DA2BAB"/>
    <w:rsid w:val="00DA3FCC"/>
    <w:rsid w:val="00DA4478"/>
    <w:rsid w:val="00DA4A73"/>
    <w:rsid w:val="00DB02DD"/>
    <w:rsid w:val="00DB046D"/>
    <w:rsid w:val="00DB1137"/>
    <w:rsid w:val="00DB1A52"/>
    <w:rsid w:val="00DB2277"/>
    <w:rsid w:val="00DB2939"/>
    <w:rsid w:val="00DB2B7A"/>
    <w:rsid w:val="00DB6E52"/>
    <w:rsid w:val="00DB7B10"/>
    <w:rsid w:val="00DC115B"/>
    <w:rsid w:val="00DC1198"/>
    <w:rsid w:val="00DC26F3"/>
    <w:rsid w:val="00DC33FD"/>
    <w:rsid w:val="00DC51D7"/>
    <w:rsid w:val="00DC5C44"/>
    <w:rsid w:val="00DC7FA6"/>
    <w:rsid w:val="00DD1284"/>
    <w:rsid w:val="00DD1CBF"/>
    <w:rsid w:val="00DD2A04"/>
    <w:rsid w:val="00DD50C8"/>
    <w:rsid w:val="00DD5E26"/>
    <w:rsid w:val="00DD7DBD"/>
    <w:rsid w:val="00DE0885"/>
    <w:rsid w:val="00DE1BC0"/>
    <w:rsid w:val="00DE3768"/>
    <w:rsid w:val="00DE4F3C"/>
    <w:rsid w:val="00DE5264"/>
    <w:rsid w:val="00DE6839"/>
    <w:rsid w:val="00DE7C81"/>
    <w:rsid w:val="00DF0BEB"/>
    <w:rsid w:val="00DF4006"/>
    <w:rsid w:val="00DF60F4"/>
    <w:rsid w:val="00DF641B"/>
    <w:rsid w:val="00DF6C22"/>
    <w:rsid w:val="00DF6D41"/>
    <w:rsid w:val="00DF7995"/>
    <w:rsid w:val="00E00491"/>
    <w:rsid w:val="00E015B4"/>
    <w:rsid w:val="00E04E35"/>
    <w:rsid w:val="00E064D3"/>
    <w:rsid w:val="00E073D1"/>
    <w:rsid w:val="00E10884"/>
    <w:rsid w:val="00E10E4F"/>
    <w:rsid w:val="00E115AB"/>
    <w:rsid w:val="00E11F8D"/>
    <w:rsid w:val="00E1312E"/>
    <w:rsid w:val="00E13C09"/>
    <w:rsid w:val="00E14C5E"/>
    <w:rsid w:val="00E1658C"/>
    <w:rsid w:val="00E16D4F"/>
    <w:rsid w:val="00E17F2B"/>
    <w:rsid w:val="00E20C39"/>
    <w:rsid w:val="00E21CD4"/>
    <w:rsid w:val="00E24070"/>
    <w:rsid w:val="00E24519"/>
    <w:rsid w:val="00E27764"/>
    <w:rsid w:val="00E27AC8"/>
    <w:rsid w:val="00E32423"/>
    <w:rsid w:val="00E32B56"/>
    <w:rsid w:val="00E343A6"/>
    <w:rsid w:val="00E35F06"/>
    <w:rsid w:val="00E36D75"/>
    <w:rsid w:val="00E37A3B"/>
    <w:rsid w:val="00E40B62"/>
    <w:rsid w:val="00E41022"/>
    <w:rsid w:val="00E42B3A"/>
    <w:rsid w:val="00E434D7"/>
    <w:rsid w:val="00E44966"/>
    <w:rsid w:val="00E50F4E"/>
    <w:rsid w:val="00E5323D"/>
    <w:rsid w:val="00E53285"/>
    <w:rsid w:val="00E55714"/>
    <w:rsid w:val="00E5603C"/>
    <w:rsid w:val="00E56679"/>
    <w:rsid w:val="00E57106"/>
    <w:rsid w:val="00E60383"/>
    <w:rsid w:val="00E606C5"/>
    <w:rsid w:val="00E62822"/>
    <w:rsid w:val="00E62EAE"/>
    <w:rsid w:val="00E63F5C"/>
    <w:rsid w:val="00E6481E"/>
    <w:rsid w:val="00E65AE9"/>
    <w:rsid w:val="00E669D4"/>
    <w:rsid w:val="00E70BC3"/>
    <w:rsid w:val="00E71EC6"/>
    <w:rsid w:val="00E732E0"/>
    <w:rsid w:val="00E74028"/>
    <w:rsid w:val="00E75D1D"/>
    <w:rsid w:val="00E776AB"/>
    <w:rsid w:val="00E8101E"/>
    <w:rsid w:val="00E82A2B"/>
    <w:rsid w:val="00E8390D"/>
    <w:rsid w:val="00E84938"/>
    <w:rsid w:val="00E85806"/>
    <w:rsid w:val="00E87F1B"/>
    <w:rsid w:val="00E93803"/>
    <w:rsid w:val="00E93CE6"/>
    <w:rsid w:val="00E960B2"/>
    <w:rsid w:val="00E96F4D"/>
    <w:rsid w:val="00EA1DA8"/>
    <w:rsid w:val="00EA2034"/>
    <w:rsid w:val="00EA24FD"/>
    <w:rsid w:val="00EA2B2B"/>
    <w:rsid w:val="00EA6078"/>
    <w:rsid w:val="00EB1C51"/>
    <w:rsid w:val="00EB528C"/>
    <w:rsid w:val="00EB563B"/>
    <w:rsid w:val="00EC2992"/>
    <w:rsid w:val="00EC2ACC"/>
    <w:rsid w:val="00EC38FD"/>
    <w:rsid w:val="00EC408C"/>
    <w:rsid w:val="00EC4301"/>
    <w:rsid w:val="00EC556A"/>
    <w:rsid w:val="00EC574C"/>
    <w:rsid w:val="00EC5BE5"/>
    <w:rsid w:val="00ED05B4"/>
    <w:rsid w:val="00ED0823"/>
    <w:rsid w:val="00ED141F"/>
    <w:rsid w:val="00ED3CCC"/>
    <w:rsid w:val="00ED4DDE"/>
    <w:rsid w:val="00ED602C"/>
    <w:rsid w:val="00EE46D5"/>
    <w:rsid w:val="00EE4957"/>
    <w:rsid w:val="00EE5303"/>
    <w:rsid w:val="00EE56D3"/>
    <w:rsid w:val="00EE5A66"/>
    <w:rsid w:val="00EE738D"/>
    <w:rsid w:val="00EE7636"/>
    <w:rsid w:val="00EE76C6"/>
    <w:rsid w:val="00EF05F7"/>
    <w:rsid w:val="00EF1836"/>
    <w:rsid w:val="00EF1C15"/>
    <w:rsid w:val="00EF1C90"/>
    <w:rsid w:val="00EF1FDD"/>
    <w:rsid w:val="00EF219A"/>
    <w:rsid w:val="00EF5670"/>
    <w:rsid w:val="00EF7FC3"/>
    <w:rsid w:val="00F02765"/>
    <w:rsid w:val="00F030DB"/>
    <w:rsid w:val="00F10399"/>
    <w:rsid w:val="00F1080D"/>
    <w:rsid w:val="00F118A2"/>
    <w:rsid w:val="00F14643"/>
    <w:rsid w:val="00F16CC9"/>
    <w:rsid w:val="00F1715F"/>
    <w:rsid w:val="00F20BCE"/>
    <w:rsid w:val="00F21EF4"/>
    <w:rsid w:val="00F258D9"/>
    <w:rsid w:val="00F26B9A"/>
    <w:rsid w:val="00F27148"/>
    <w:rsid w:val="00F308E2"/>
    <w:rsid w:val="00F336B0"/>
    <w:rsid w:val="00F340BA"/>
    <w:rsid w:val="00F351F2"/>
    <w:rsid w:val="00F36855"/>
    <w:rsid w:val="00F37DA8"/>
    <w:rsid w:val="00F4044C"/>
    <w:rsid w:val="00F43D0D"/>
    <w:rsid w:val="00F43EC2"/>
    <w:rsid w:val="00F43FBD"/>
    <w:rsid w:val="00F4406C"/>
    <w:rsid w:val="00F440D8"/>
    <w:rsid w:val="00F44184"/>
    <w:rsid w:val="00F45739"/>
    <w:rsid w:val="00F501FC"/>
    <w:rsid w:val="00F5027F"/>
    <w:rsid w:val="00F50B9B"/>
    <w:rsid w:val="00F54C26"/>
    <w:rsid w:val="00F57696"/>
    <w:rsid w:val="00F60B43"/>
    <w:rsid w:val="00F60FC8"/>
    <w:rsid w:val="00F641E2"/>
    <w:rsid w:val="00F67FF8"/>
    <w:rsid w:val="00F7023E"/>
    <w:rsid w:val="00F74A55"/>
    <w:rsid w:val="00F76183"/>
    <w:rsid w:val="00F761B0"/>
    <w:rsid w:val="00F77DD3"/>
    <w:rsid w:val="00F81849"/>
    <w:rsid w:val="00F8255B"/>
    <w:rsid w:val="00F8333D"/>
    <w:rsid w:val="00F8339C"/>
    <w:rsid w:val="00F925D2"/>
    <w:rsid w:val="00F92EAF"/>
    <w:rsid w:val="00F93C3B"/>
    <w:rsid w:val="00F95054"/>
    <w:rsid w:val="00F96497"/>
    <w:rsid w:val="00FA3A1D"/>
    <w:rsid w:val="00FB0435"/>
    <w:rsid w:val="00FB1783"/>
    <w:rsid w:val="00FB2342"/>
    <w:rsid w:val="00FB3524"/>
    <w:rsid w:val="00FB4A25"/>
    <w:rsid w:val="00FB5916"/>
    <w:rsid w:val="00FC1446"/>
    <w:rsid w:val="00FC1988"/>
    <w:rsid w:val="00FC1A2C"/>
    <w:rsid w:val="00FC3D7D"/>
    <w:rsid w:val="00FC5DCF"/>
    <w:rsid w:val="00FC67CC"/>
    <w:rsid w:val="00FC70E2"/>
    <w:rsid w:val="00FD00EB"/>
    <w:rsid w:val="00FD2478"/>
    <w:rsid w:val="00FD2618"/>
    <w:rsid w:val="00FD2C98"/>
    <w:rsid w:val="00FD301B"/>
    <w:rsid w:val="00FD3264"/>
    <w:rsid w:val="00FD35AC"/>
    <w:rsid w:val="00FD3943"/>
    <w:rsid w:val="00FD5532"/>
    <w:rsid w:val="00FD579B"/>
    <w:rsid w:val="00FD609E"/>
    <w:rsid w:val="00FD6596"/>
    <w:rsid w:val="00FD7C43"/>
    <w:rsid w:val="00FD7D29"/>
    <w:rsid w:val="00FE0B9A"/>
    <w:rsid w:val="00FE0CB7"/>
    <w:rsid w:val="00FE1201"/>
    <w:rsid w:val="00FE1CB6"/>
    <w:rsid w:val="00FE2C6F"/>
    <w:rsid w:val="00FE3097"/>
    <w:rsid w:val="00FE3CF1"/>
    <w:rsid w:val="00FE3F04"/>
    <w:rsid w:val="00FE4CF9"/>
    <w:rsid w:val="00FE7D04"/>
    <w:rsid w:val="00FF2D85"/>
    <w:rsid w:val="00FF33E7"/>
    <w:rsid w:val="00FF4063"/>
    <w:rsid w:val="00FF47F1"/>
    <w:rsid w:val="00FF4ED3"/>
    <w:rsid w:val="00FF5AD3"/>
    <w:rsid w:val="00FF747B"/>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7384424-009F-421E-8C5C-81AAC8D77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61293"/>
    <w:rPr>
      <w:i/>
      <w:sz w:val="24"/>
    </w:rPr>
  </w:style>
  <w:style w:type="paragraph" w:styleId="Naslov1">
    <w:name w:val="heading 1"/>
    <w:basedOn w:val="Navaden"/>
    <w:next w:val="Navaden"/>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391DEF"/>
    <w:pPr>
      <w:tabs>
        <w:tab w:val="center" w:pos="4536"/>
        <w:tab w:val="right" w:pos="9072"/>
      </w:tabs>
    </w:pPr>
  </w:style>
  <w:style w:type="paragraph" w:styleId="Noga">
    <w:name w:val="footer"/>
    <w:basedOn w:val="Navaden"/>
    <w:link w:val="NogaZnak"/>
    <w:uiPriority w:val="99"/>
    <w:rsid w:val="00391DEF"/>
    <w:pPr>
      <w:tabs>
        <w:tab w:val="center" w:pos="4536"/>
        <w:tab w:val="right" w:pos="9072"/>
      </w:tabs>
    </w:pPr>
  </w:style>
  <w:style w:type="character" w:styleId="tevilkastrani">
    <w:name w:val="page number"/>
    <w:basedOn w:val="Privzetapisavaodstavka"/>
    <w:rsid w:val="00391DEF"/>
  </w:style>
  <w:style w:type="paragraph" w:customStyle="1" w:styleId="Default">
    <w:name w:val="Default"/>
    <w:uiPriority w:val="99"/>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qFormat/>
    <w:rsid w:val="008B0745"/>
    <w:rPr>
      <w:b/>
      <w:bCs/>
    </w:rPr>
  </w:style>
  <w:style w:type="paragraph" w:styleId="Besedilooblaka">
    <w:name w:val="Balloon Text"/>
    <w:basedOn w:val="Navaden"/>
    <w:semiHidden/>
    <w:rsid w:val="008B0745"/>
    <w:rPr>
      <w:rFonts w:ascii="Tahoma" w:hAnsi="Tahoma" w:cs="Tahoma"/>
      <w:sz w:val="16"/>
      <w:szCs w:val="16"/>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numPr>
        <w:numId w:val="3"/>
      </w:numPr>
      <w:spacing w:before="0" w:after="0"/>
      <w:jc w:val="both"/>
    </w:pPr>
    <w:rPr>
      <w:sz w:val="22"/>
      <w:szCs w:val="22"/>
    </w:rPr>
  </w:style>
  <w:style w:type="paragraph" w:styleId="Naslov">
    <w:name w:val="Title"/>
    <w:basedOn w:val="Navaden"/>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rsid w:val="00300092"/>
    <w:rPr>
      <w:color w:val="0000FF"/>
      <w:u w:val="single"/>
    </w:rPr>
  </w:style>
  <w:style w:type="paragraph" w:styleId="Kazalovsebine1">
    <w:name w:val="toc 1"/>
    <w:basedOn w:val="Navaden"/>
    <w:next w:val="Navaden"/>
    <w:autoRedefine/>
    <w:semiHidden/>
    <w:rsid w:val="00300092"/>
    <w:pPr>
      <w:spacing w:before="360"/>
    </w:pPr>
    <w:rPr>
      <w:rFonts w:ascii="Arial" w:hAnsi="Arial" w:cs="Arial"/>
      <w:b/>
      <w:bCs/>
      <w:i w:val="0"/>
      <w:caps/>
      <w:szCs w:val="24"/>
    </w:rPr>
  </w:style>
  <w:style w:type="paragraph" w:styleId="Kazalovsebine2">
    <w:name w:val="toc 2"/>
    <w:basedOn w:val="Navaden"/>
    <w:next w:val="Navaden"/>
    <w:autoRedefine/>
    <w:semiHidden/>
    <w:rsid w:val="00300092"/>
    <w:pPr>
      <w:spacing w:before="240"/>
    </w:pPr>
    <w:rPr>
      <w:b/>
      <w:bCs/>
      <w:i w:val="0"/>
      <w:sz w:val="20"/>
    </w:rPr>
  </w:style>
  <w:style w:type="paragraph" w:styleId="Kazalovsebine3">
    <w:name w:val="toc 3"/>
    <w:basedOn w:val="Navaden"/>
    <w:next w:val="Navaden"/>
    <w:autoRedefine/>
    <w:semiHidden/>
    <w:rsid w:val="003C5E63"/>
    <w:pPr>
      <w:ind w:left="240"/>
    </w:pPr>
    <w:rPr>
      <w:i w:val="0"/>
      <w:sz w:val="20"/>
    </w:rPr>
  </w:style>
  <w:style w:type="paragraph" w:styleId="Kazalovsebine4">
    <w:name w:val="toc 4"/>
    <w:basedOn w:val="Navaden"/>
    <w:next w:val="Navaden"/>
    <w:autoRedefine/>
    <w:semiHidden/>
    <w:rsid w:val="003C5E63"/>
    <w:pPr>
      <w:ind w:left="480"/>
    </w:pPr>
    <w:rPr>
      <w:i w:val="0"/>
      <w:sz w:val="20"/>
    </w:rPr>
  </w:style>
  <w:style w:type="paragraph" w:styleId="Kazalovsebine5">
    <w:name w:val="toc 5"/>
    <w:basedOn w:val="Navaden"/>
    <w:next w:val="Navaden"/>
    <w:autoRedefine/>
    <w:semiHidden/>
    <w:rsid w:val="003C5E63"/>
    <w:pPr>
      <w:ind w:left="720"/>
    </w:pPr>
    <w:rPr>
      <w:i w:val="0"/>
      <w:sz w:val="20"/>
    </w:rPr>
  </w:style>
  <w:style w:type="paragraph" w:styleId="Kazalovsebine6">
    <w:name w:val="toc 6"/>
    <w:basedOn w:val="Navaden"/>
    <w:next w:val="Navaden"/>
    <w:autoRedefine/>
    <w:semiHidden/>
    <w:rsid w:val="003C5E63"/>
    <w:pPr>
      <w:ind w:left="960"/>
    </w:pPr>
    <w:rPr>
      <w:i w:val="0"/>
      <w:sz w:val="20"/>
    </w:rPr>
  </w:style>
  <w:style w:type="paragraph" w:styleId="Kazalovsebine7">
    <w:name w:val="toc 7"/>
    <w:basedOn w:val="Navaden"/>
    <w:next w:val="Navaden"/>
    <w:autoRedefine/>
    <w:semiHidden/>
    <w:rsid w:val="003C5E63"/>
    <w:pPr>
      <w:ind w:left="1200"/>
    </w:pPr>
    <w:rPr>
      <w:i w:val="0"/>
      <w:sz w:val="20"/>
    </w:rPr>
  </w:style>
  <w:style w:type="paragraph" w:styleId="Kazalovsebine8">
    <w:name w:val="toc 8"/>
    <w:basedOn w:val="Navaden"/>
    <w:next w:val="Navaden"/>
    <w:autoRedefine/>
    <w:semiHidden/>
    <w:rsid w:val="003C5E63"/>
    <w:pPr>
      <w:ind w:left="1440"/>
    </w:pPr>
    <w:rPr>
      <w:i w:val="0"/>
      <w:sz w:val="20"/>
    </w:rPr>
  </w:style>
  <w:style w:type="paragraph" w:styleId="Kazalovsebine9">
    <w:name w:val="toc 9"/>
    <w:basedOn w:val="Navaden"/>
    <w:next w:val="Navaden"/>
    <w:autoRedefine/>
    <w:semiHidden/>
    <w:rsid w:val="003C5E63"/>
    <w:pPr>
      <w:ind w:left="1680"/>
    </w:pPr>
    <w:rPr>
      <w:i w:val="0"/>
      <w:sz w:val="20"/>
    </w:rPr>
  </w:style>
  <w:style w:type="paragraph" w:styleId="Navadensplet">
    <w:name w:val="Normal (Web)"/>
    <w:basedOn w:val="Navaden"/>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rsid w:val="00AC14EA"/>
    <w:pPr>
      <w:spacing w:after="120"/>
    </w:pPr>
    <w:rPr>
      <w:sz w:val="16"/>
      <w:szCs w:val="16"/>
    </w:rPr>
  </w:style>
  <w:style w:type="character" w:customStyle="1" w:styleId="GlavaZnak">
    <w:name w:val="Glava Znak"/>
    <w:link w:val="Glava"/>
    <w:rsid w:val="00FE0CB7"/>
    <w:rPr>
      <w:i/>
      <w:sz w:val="24"/>
      <w:lang w:val="sl-SI" w:eastAsia="sl-SI" w:bidi="ar-SA"/>
    </w:rPr>
  </w:style>
  <w:style w:type="character" w:styleId="Pripombasklic">
    <w:name w:val="annotation reference"/>
    <w:semiHidden/>
    <w:rsid w:val="001D2FA8"/>
    <w:rPr>
      <w:sz w:val="16"/>
      <w:szCs w:val="16"/>
    </w:rPr>
  </w:style>
  <w:style w:type="paragraph" w:styleId="Pripombabesedilo">
    <w:name w:val="annotation text"/>
    <w:basedOn w:val="Navaden"/>
    <w:link w:val="PripombabesediloZnak"/>
    <w:semiHidden/>
    <w:rsid w:val="001D2FA8"/>
    <w:rPr>
      <w:sz w:val="20"/>
    </w:rPr>
  </w:style>
  <w:style w:type="paragraph" w:styleId="Zadevapripombe">
    <w:name w:val="annotation subject"/>
    <w:basedOn w:val="Pripombabesedilo"/>
    <w:next w:val="Pripombabesedilo"/>
    <w:semiHidden/>
    <w:rsid w:val="001D2FA8"/>
    <w:rPr>
      <w:b/>
      <w:bCs/>
    </w:rPr>
  </w:style>
  <w:style w:type="character" w:customStyle="1" w:styleId="Telobesedila2Znak">
    <w:name w:val="Telo besedila 2 Znak"/>
    <w:link w:val="Telobesedila2"/>
    <w:rsid w:val="00FF33E7"/>
    <w:rPr>
      <w:rFonts w:ascii="Verdana" w:hAnsi="Verdana"/>
      <w:lang w:val="sl-SI" w:eastAsia="sl-SI" w:bidi="ar-SA"/>
    </w:rPr>
  </w:style>
  <w:style w:type="paragraph" w:styleId="Telobesedila-zamik">
    <w:name w:val="Body Text Indent"/>
    <w:basedOn w:val="Navaden"/>
    <w:link w:val="Telobesedila-zamikZnak"/>
    <w:rsid w:val="009D06E2"/>
    <w:pPr>
      <w:spacing w:after="120"/>
      <w:ind w:left="283"/>
    </w:pPr>
  </w:style>
  <w:style w:type="character" w:customStyle="1" w:styleId="Naslov7Znak">
    <w:name w:val="Naslov 7 Znak"/>
    <w:link w:val="Naslov7"/>
    <w:rsid w:val="009D06E2"/>
    <w:rPr>
      <w:i/>
      <w:sz w:val="24"/>
      <w:lang w:val="sl-SI" w:eastAsia="sl-SI" w:bidi="ar-SA"/>
    </w:rPr>
  </w:style>
  <w:style w:type="paragraph" w:styleId="Telobesedila-zamik3">
    <w:name w:val="Body Text Indent 3"/>
    <w:basedOn w:val="Navaden"/>
    <w:rsid w:val="0005577F"/>
    <w:pPr>
      <w:spacing w:after="120"/>
      <w:ind w:left="283"/>
    </w:pPr>
    <w:rPr>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link w:val="Noga"/>
    <w:uiPriority w:val="99"/>
    <w:rsid w:val="005D41F3"/>
    <w:rPr>
      <w:i/>
      <w:sz w:val="24"/>
      <w:lang w:val="sl-SI" w:eastAsia="sl-SI" w:bidi="ar-SA"/>
    </w:rPr>
  </w:style>
  <w:style w:type="character" w:customStyle="1" w:styleId="Naslov9Znak">
    <w:name w:val="Naslov 9 Znak"/>
    <w:link w:val="Naslov9"/>
    <w:uiPriority w:val="99"/>
    <w:rsid w:val="00356B8A"/>
    <w:rPr>
      <w:rFonts w:ascii="Arial" w:hAnsi="Arial" w:cs="Arial"/>
      <w:b/>
      <w:bCs/>
      <w:sz w:val="24"/>
      <w:szCs w:val="24"/>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link w:val="navaden0"/>
    <w:rsid w:val="00356B8A"/>
    <w:rPr>
      <w:bCs/>
      <w:sz w:val="22"/>
      <w:szCs w:val="22"/>
    </w:rPr>
  </w:style>
  <w:style w:type="paragraph" w:styleId="Otevilenseznam3">
    <w:name w:val="List Number 3"/>
    <w:basedOn w:val="Navaden"/>
    <w:rsid w:val="00E55714"/>
    <w:pPr>
      <w:numPr>
        <w:numId w:val="10"/>
      </w:numPr>
      <w:contextualSpacing/>
    </w:pPr>
  </w:style>
  <w:style w:type="paragraph" w:styleId="Odstavekseznama">
    <w:name w:val="List Paragraph"/>
    <w:basedOn w:val="Navaden"/>
    <w:link w:val="OdstavekseznamaZnak"/>
    <w:uiPriority w:val="34"/>
    <w:qFormat/>
    <w:rsid w:val="002E7D8F"/>
    <w:pPr>
      <w:ind w:left="708"/>
    </w:pPr>
  </w:style>
  <w:style w:type="paragraph" w:customStyle="1" w:styleId="Poglavje">
    <w:name w:val="Poglavje"/>
    <w:basedOn w:val="Navaden"/>
    <w:uiPriority w:val="99"/>
    <w:rsid w:val="00245E86"/>
    <w:pPr>
      <w:widowControl w:val="0"/>
      <w:autoSpaceDE w:val="0"/>
      <w:autoSpaceDN w:val="0"/>
      <w:adjustRightInd w:val="0"/>
    </w:pPr>
    <w:rPr>
      <w:rFonts w:ascii="Arial" w:hAnsi="Arial" w:cs="Arial"/>
      <w:b/>
      <w:bCs/>
      <w:i w:val="0"/>
      <w:spacing w:val="-3"/>
      <w:sz w:val="22"/>
      <w:szCs w:val="22"/>
    </w:rPr>
  </w:style>
  <w:style w:type="paragraph" w:styleId="Brezrazmikov">
    <w:name w:val="No Spacing"/>
    <w:uiPriority w:val="1"/>
    <w:qFormat/>
    <w:rsid w:val="00245E86"/>
    <w:rPr>
      <w:i/>
      <w:sz w:val="24"/>
    </w:rPr>
  </w:style>
  <w:style w:type="character" w:customStyle="1" w:styleId="Telobesedila-zamikZnak">
    <w:name w:val="Telo besedila - zamik Znak"/>
    <w:link w:val="Telobesedila-zamik"/>
    <w:rsid w:val="001F1894"/>
    <w:rPr>
      <w:i/>
      <w:sz w:val="24"/>
    </w:rPr>
  </w:style>
  <w:style w:type="character" w:customStyle="1" w:styleId="TelobesedilaZnak">
    <w:name w:val="Telo besedila Znak"/>
    <w:link w:val="Telobesedila"/>
    <w:uiPriority w:val="99"/>
    <w:rsid w:val="001F1894"/>
    <w:rPr>
      <w:rFonts w:ascii="Verdana" w:hAnsi="Verdana"/>
      <w:b/>
    </w:rPr>
  </w:style>
  <w:style w:type="character" w:customStyle="1" w:styleId="PripombabesediloZnak">
    <w:name w:val="Pripomba – besedilo Znak"/>
    <w:link w:val="Pripombabesedilo"/>
    <w:semiHidden/>
    <w:rsid w:val="001F1894"/>
    <w:rPr>
      <w:i/>
    </w:rPr>
  </w:style>
  <w:style w:type="character" w:customStyle="1" w:styleId="Naslov5Znak">
    <w:name w:val="Naslov 5 Znak"/>
    <w:link w:val="Naslov5"/>
    <w:uiPriority w:val="99"/>
    <w:rsid w:val="001F1894"/>
    <w:rPr>
      <w:b/>
      <w:bCs/>
      <w:i/>
      <w:iCs/>
      <w:sz w:val="26"/>
      <w:szCs w:val="26"/>
    </w:rPr>
  </w:style>
  <w:style w:type="character" w:customStyle="1" w:styleId="OdstavekseznamaZnak">
    <w:name w:val="Odstavek seznama Znak"/>
    <w:link w:val="Odstavekseznama"/>
    <w:uiPriority w:val="34"/>
    <w:locked/>
    <w:rsid w:val="00C7578A"/>
    <w:rPr>
      <w:i/>
      <w:sz w:val="24"/>
    </w:rPr>
  </w:style>
  <w:style w:type="numbering" w:customStyle="1" w:styleId="Slog1">
    <w:name w:val="Slog1"/>
    <w:rsid w:val="000B18E0"/>
    <w:pPr>
      <w:numPr>
        <w:numId w:val="13"/>
      </w:numPr>
    </w:pPr>
  </w:style>
  <w:style w:type="paragraph" w:styleId="Oznaenseznam">
    <w:name w:val="List Bullet"/>
    <w:basedOn w:val="Navaden"/>
    <w:autoRedefine/>
    <w:rsid w:val="00387121"/>
    <w:pPr>
      <w:numPr>
        <w:numId w:val="14"/>
      </w:numPr>
    </w:pPr>
    <w:rPr>
      <w:i w:val="0"/>
      <w:sz w:val="20"/>
      <w:lang w:val="en-GB"/>
    </w:rPr>
  </w:style>
  <w:style w:type="paragraph" w:customStyle="1" w:styleId="Odstavekseznama1">
    <w:name w:val="Odstavek seznama1"/>
    <w:basedOn w:val="Navaden"/>
    <w:qFormat/>
    <w:rsid w:val="00421A33"/>
    <w:pPr>
      <w:ind w:left="720"/>
      <w:contextualSpacing/>
    </w:pPr>
    <w:rPr>
      <w:i w:val="0"/>
      <w:szCs w:val="24"/>
    </w:rPr>
  </w:style>
  <w:style w:type="paragraph" w:customStyle="1" w:styleId="ListNumberLevel2">
    <w:name w:val="List Number (Level 2)"/>
    <w:basedOn w:val="Navaden"/>
    <w:rsid w:val="00D62B24"/>
    <w:pPr>
      <w:numPr>
        <w:ilvl w:val="1"/>
        <w:numId w:val="15"/>
      </w:numPr>
      <w:spacing w:before="120" w:after="120"/>
      <w:jc w:val="both"/>
    </w:pPr>
    <w:rPr>
      <w:i w:val="0"/>
      <w:snapToGrid w:val="0"/>
      <w:szCs w:val="24"/>
      <w:lang w:val="en-GB"/>
    </w:rPr>
  </w:style>
  <w:style w:type="paragraph" w:styleId="Sprotnaopomba-besedilo">
    <w:name w:val="footnote text"/>
    <w:basedOn w:val="Navaden"/>
    <w:link w:val="Sprotnaopomba-besediloZnak"/>
    <w:semiHidden/>
    <w:unhideWhenUsed/>
    <w:rsid w:val="00BA26D7"/>
    <w:rPr>
      <w:sz w:val="20"/>
    </w:rPr>
  </w:style>
  <w:style w:type="character" w:customStyle="1" w:styleId="Sprotnaopomba-besediloZnak">
    <w:name w:val="Sprotna opomba - besedilo Znak"/>
    <w:link w:val="Sprotnaopomba-besedilo"/>
    <w:semiHidden/>
    <w:rsid w:val="00BA26D7"/>
    <w:rPr>
      <w:i/>
    </w:rPr>
  </w:style>
  <w:style w:type="character" w:styleId="Sprotnaopomba-sklic">
    <w:name w:val="footnote reference"/>
    <w:semiHidden/>
    <w:unhideWhenUsed/>
    <w:rsid w:val="00BA26D7"/>
    <w:rPr>
      <w:vertAlign w:val="superscript"/>
    </w:rPr>
  </w:style>
  <w:style w:type="paragraph" w:customStyle="1" w:styleId="Tabelle">
    <w:name w:val="Tabelle"/>
    <w:basedOn w:val="Navaden"/>
    <w:rsid w:val="00BA2C12"/>
    <w:pPr>
      <w:keepNext/>
      <w:keepLines/>
      <w:tabs>
        <w:tab w:val="center" w:pos="4536"/>
        <w:tab w:val="right" w:pos="9072"/>
      </w:tabs>
      <w:spacing w:before="60" w:after="60" w:line="240" w:lineRule="atLeast"/>
    </w:pPr>
    <w:rPr>
      <w:rFonts w:ascii="Arial" w:hAnsi="Arial" w:cs="Arial"/>
      <w:i w:val="0"/>
      <w:snapToGrid w:val="0"/>
      <w:sz w:val="20"/>
      <w:lang w:val="de-DE"/>
    </w:rPr>
  </w:style>
  <w:style w:type="table" w:customStyle="1" w:styleId="Tabelamrea1">
    <w:name w:val="Tabela – mreža1"/>
    <w:basedOn w:val="Navadnatabela"/>
    <w:next w:val="Tabelamrea"/>
    <w:uiPriority w:val="59"/>
    <w:rsid w:val="009746E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avaden"/>
    <w:rsid w:val="009746EB"/>
    <w:pPr>
      <w:ind w:left="284" w:hanging="284"/>
      <w:jc w:val="both"/>
    </w:pPr>
    <w:rPr>
      <w:i w:val="0"/>
      <w:sz w:val="20"/>
    </w:rPr>
  </w:style>
  <w:style w:type="paragraph" w:customStyle="1" w:styleId="Telobesedila21">
    <w:name w:val="Telo besedila 21"/>
    <w:basedOn w:val="Navaden"/>
    <w:rsid w:val="002635FB"/>
    <w:pPr>
      <w:suppressAutoHyphens/>
      <w:jc w:val="both"/>
    </w:pPr>
    <w:rPr>
      <w:rFonts w:eastAsia="SimSun" w:cs="Mangal"/>
      <w:i w:val="0"/>
      <w:kern w:val="1"/>
      <w:szCs w:val="24"/>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554103">
      <w:bodyDiv w:val="1"/>
      <w:marLeft w:val="0"/>
      <w:marRight w:val="0"/>
      <w:marTop w:val="0"/>
      <w:marBottom w:val="0"/>
      <w:divBdr>
        <w:top w:val="none" w:sz="0" w:space="0" w:color="auto"/>
        <w:left w:val="none" w:sz="0" w:space="0" w:color="auto"/>
        <w:bottom w:val="none" w:sz="0" w:space="0" w:color="auto"/>
        <w:right w:val="none" w:sz="0" w:space="0" w:color="auto"/>
      </w:divBdr>
      <w:divsChild>
        <w:div w:id="1703676328">
          <w:marLeft w:val="0"/>
          <w:marRight w:val="0"/>
          <w:marTop w:val="0"/>
          <w:marBottom w:val="0"/>
          <w:divBdr>
            <w:top w:val="none" w:sz="0" w:space="0" w:color="auto"/>
            <w:left w:val="none" w:sz="0" w:space="0" w:color="auto"/>
            <w:bottom w:val="none" w:sz="0" w:space="0" w:color="auto"/>
            <w:right w:val="none" w:sz="0" w:space="0" w:color="auto"/>
          </w:divBdr>
          <w:divsChild>
            <w:div w:id="1982075764">
              <w:marLeft w:val="0"/>
              <w:marRight w:val="46"/>
              <w:marTop w:val="0"/>
              <w:marBottom w:val="0"/>
              <w:divBdr>
                <w:top w:val="none" w:sz="0" w:space="0" w:color="auto"/>
                <w:left w:val="none" w:sz="0" w:space="0" w:color="auto"/>
                <w:bottom w:val="none" w:sz="0" w:space="0" w:color="auto"/>
                <w:right w:val="none" w:sz="0" w:space="0" w:color="auto"/>
              </w:divBdr>
              <w:divsChild>
                <w:div w:id="394553037">
                  <w:marLeft w:val="0"/>
                  <w:marRight w:val="0"/>
                  <w:marTop w:val="0"/>
                  <w:marBottom w:val="115"/>
                  <w:divBdr>
                    <w:top w:val="none" w:sz="0" w:space="0" w:color="auto"/>
                    <w:left w:val="none" w:sz="0" w:space="0" w:color="auto"/>
                    <w:bottom w:val="none" w:sz="0" w:space="0" w:color="auto"/>
                    <w:right w:val="none" w:sz="0" w:space="0" w:color="auto"/>
                  </w:divBdr>
                  <w:divsChild>
                    <w:div w:id="154692716">
                      <w:marLeft w:val="0"/>
                      <w:marRight w:val="0"/>
                      <w:marTop w:val="0"/>
                      <w:marBottom w:val="0"/>
                      <w:divBdr>
                        <w:top w:val="none" w:sz="0" w:space="0" w:color="auto"/>
                        <w:left w:val="none" w:sz="0" w:space="0" w:color="auto"/>
                        <w:bottom w:val="none" w:sz="0" w:space="0" w:color="auto"/>
                        <w:right w:val="none" w:sz="0" w:space="0" w:color="auto"/>
                      </w:divBdr>
                      <w:divsChild>
                        <w:div w:id="16944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8579256">
      <w:bodyDiv w:val="1"/>
      <w:marLeft w:val="0"/>
      <w:marRight w:val="0"/>
      <w:marTop w:val="0"/>
      <w:marBottom w:val="0"/>
      <w:divBdr>
        <w:top w:val="none" w:sz="0" w:space="0" w:color="auto"/>
        <w:left w:val="none" w:sz="0" w:space="0" w:color="auto"/>
        <w:bottom w:val="none" w:sz="0" w:space="0" w:color="auto"/>
        <w:right w:val="none" w:sz="0" w:space="0" w:color="auto"/>
      </w:divBdr>
    </w:div>
    <w:div w:id="476991283">
      <w:bodyDiv w:val="1"/>
      <w:marLeft w:val="0"/>
      <w:marRight w:val="0"/>
      <w:marTop w:val="0"/>
      <w:marBottom w:val="0"/>
      <w:divBdr>
        <w:top w:val="none" w:sz="0" w:space="0" w:color="auto"/>
        <w:left w:val="none" w:sz="0" w:space="0" w:color="auto"/>
        <w:bottom w:val="none" w:sz="0" w:space="0" w:color="auto"/>
        <w:right w:val="none" w:sz="0" w:space="0" w:color="auto"/>
      </w:divBdr>
    </w:div>
    <w:div w:id="528302006">
      <w:bodyDiv w:val="1"/>
      <w:marLeft w:val="0"/>
      <w:marRight w:val="0"/>
      <w:marTop w:val="0"/>
      <w:marBottom w:val="0"/>
      <w:divBdr>
        <w:top w:val="none" w:sz="0" w:space="0" w:color="auto"/>
        <w:left w:val="none" w:sz="0" w:space="0" w:color="auto"/>
        <w:bottom w:val="none" w:sz="0" w:space="0" w:color="auto"/>
        <w:right w:val="none" w:sz="0" w:space="0" w:color="auto"/>
      </w:divBdr>
    </w:div>
    <w:div w:id="577979408">
      <w:bodyDiv w:val="1"/>
      <w:marLeft w:val="0"/>
      <w:marRight w:val="0"/>
      <w:marTop w:val="0"/>
      <w:marBottom w:val="0"/>
      <w:divBdr>
        <w:top w:val="none" w:sz="0" w:space="0" w:color="auto"/>
        <w:left w:val="none" w:sz="0" w:space="0" w:color="auto"/>
        <w:bottom w:val="none" w:sz="0" w:space="0" w:color="auto"/>
        <w:right w:val="none" w:sz="0" w:space="0" w:color="auto"/>
      </w:divBdr>
    </w:div>
    <w:div w:id="686563806">
      <w:bodyDiv w:val="1"/>
      <w:marLeft w:val="0"/>
      <w:marRight w:val="0"/>
      <w:marTop w:val="0"/>
      <w:marBottom w:val="0"/>
      <w:divBdr>
        <w:top w:val="none" w:sz="0" w:space="0" w:color="auto"/>
        <w:left w:val="none" w:sz="0" w:space="0" w:color="auto"/>
        <w:bottom w:val="none" w:sz="0" w:space="0" w:color="auto"/>
        <w:right w:val="none" w:sz="0" w:space="0" w:color="auto"/>
      </w:divBdr>
    </w:div>
    <w:div w:id="791750526">
      <w:bodyDiv w:val="1"/>
      <w:marLeft w:val="0"/>
      <w:marRight w:val="0"/>
      <w:marTop w:val="0"/>
      <w:marBottom w:val="0"/>
      <w:divBdr>
        <w:top w:val="none" w:sz="0" w:space="0" w:color="auto"/>
        <w:left w:val="none" w:sz="0" w:space="0" w:color="auto"/>
        <w:bottom w:val="none" w:sz="0" w:space="0" w:color="auto"/>
        <w:right w:val="none" w:sz="0" w:space="0" w:color="auto"/>
      </w:divBdr>
    </w:div>
    <w:div w:id="966159939">
      <w:bodyDiv w:val="1"/>
      <w:marLeft w:val="0"/>
      <w:marRight w:val="0"/>
      <w:marTop w:val="0"/>
      <w:marBottom w:val="0"/>
      <w:divBdr>
        <w:top w:val="none" w:sz="0" w:space="0" w:color="auto"/>
        <w:left w:val="none" w:sz="0" w:space="0" w:color="auto"/>
        <w:bottom w:val="none" w:sz="0" w:space="0" w:color="auto"/>
        <w:right w:val="none" w:sz="0" w:space="0" w:color="auto"/>
      </w:divBdr>
    </w:div>
    <w:div w:id="1422143948">
      <w:bodyDiv w:val="1"/>
      <w:marLeft w:val="0"/>
      <w:marRight w:val="0"/>
      <w:marTop w:val="0"/>
      <w:marBottom w:val="0"/>
      <w:divBdr>
        <w:top w:val="none" w:sz="0" w:space="0" w:color="auto"/>
        <w:left w:val="none" w:sz="0" w:space="0" w:color="auto"/>
        <w:bottom w:val="none" w:sz="0" w:space="0" w:color="auto"/>
        <w:right w:val="none" w:sz="0" w:space="0" w:color="auto"/>
      </w:divBdr>
    </w:div>
    <w:div w:id="1456560364">
      <w:bodyDiv w:val="1"/>
      <w:marLeft w:val="0"/>
      <w:marRight w:val="0"/>
      <w:marTop w:val="0"/>
      <w:marBottom w:val="0"/>
      <w:divBdr>
        <w:top w:val="none" w:sz="0" w:space="0" w:color="auto"/>
        <w:left w:val="none" w:sz="0" w:space="0" w:color="auto"/>
        <w:bottom w:val="none" w:sz="0" w:space="0" w:color="auto"/>
        <w:right w:val="none" w:sz="0" w:space="0" w:color="auto"/>
      </w:divBdr>
    </w:div>
    <w:div w:id="1606646493">
      <w:bodyDiv w:val="1"/>
      <w:marLeft w:val="0"/>
      <w:marRight w:val="0"/>
      <w:marTop w:val="0"/>
      <w:marBottom w:val="0"/>
      <w:divBdr>
        <w:top w:val="none" w:sz="0" w:space="0" w:color="auto"/>
        <w:left w:val="none" w:sz="0" w:space="0" w:color="auto"/>
        <w:bottom w:val="none" w:sz="0" w:space="0" w:color="auto"/>
        <w:right w:val="none" w:sz="0" w:space="0" w:color="auto"/>
      </w:divBdr>
    </w:div>
    <w:div w:id="1680615485">
      <w:bodyDiv w:val="1"/>
      <w:marLeft w:val="0"/>
      <w:marRight w:val="0"/>
      <w:marTop w:val="0"/>
      <w:marBottom w:val="0"/>
      <w:divBdr>
        <w:top w:val="none" w:sz="0" w:space="0" w:color="auto"/>
        <w:left w:val="none" w:sz="0" w:space="0" w:color="auto"/>
        <w:bottom w:val="none" w:sz="0" w:space="0" w:color="auto"/>
        <w:right w:val="none" w:sz="0" w:space="0" w:color="auto"/>
      </w:divBdr>
    </w:div>
    <w:div w:id="1728722863">
      <w:bodyDiv w:val="1"/>
      <w:marLeft w:val="0"/>
      <w:marRight w:val="0"/>
      <w:marTop w:val="0"/>
      <w:marBottom w:val="0"/>
      <w:divBdr>
        <w:top w:val="none" w:sz="0" w:space="0" w:color="auto"/>
        <w:left w:val="none" w:sz="0" w:space="0" w:color="auto"/>
        <w:bottom w:val="none" w:sz="0" w:space="0" w:color="auto"/>
        <w:right w:val="none" w:sz="0" w:space="0" w:color="auto"/>
      </w:divBdr>
    </w:div>
    <w:div w:id="1870683992">
      <w:bodyDiv w:val="1"/>
      <w:marLeft w:val="0"/>
      <w:marRight w:val="0"/>
      <w:marTop w:val="0"/>
      <w:marBottom w:val="0"/>
      <w:divBdr>
        <w:top w:val="none" w:sz="0" w:space="0" w:color="auto"/>
        <w:left w:val="none" w:sz="0" w:space="0" w:color="auto"/>
        <w:bottom w:val="none" w:sz="0" w:space="0" w:color="auto"/>
        <w:right w:val="none" w:sz="0" w:space="0" w:color="auto"/>
      </w:divBdr>
    </w:div>
    <w:div w:id="1985230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86CFB8-5AD9-4FF9-B8E6-1785EEAC2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11922</Words>
  <Characters>67961</Characters>
  <Application>Microsoft Office Word</Application>
  <DocSecurity>0</DocSecurity>
  <Lines>566</Lines>
  <Paragraphs>159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OBČINA LJUBLJANA</Company>
  <LinksUpToDate>false</LinksUpToDate>
  <CharactersWithSpaces>79724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kalakovic</dc:creator>
  <cp:keywords/>
  <cp:lastModifiedBy>Damian Žerjal</cp:lastModifiedBy>
  <cp:revision>17</cp:revision>
  <cp:lastPrinted>2017-12-20T09:57:00Z</cp:lastPrinted>
  <dcterms:created xsi:type="dcterms:W3CDTF">2017-12-20T08:32:00Z</dcterms:created>
  <dcterms:modified xsi:type="dcterms:W3CDTF">2017-12-20T14:11:00Z</dcterms:modified>
</cp:coreProperties>
</file>